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283E968" w14:textId="77777777" w:rsidR="00ED2BDB" w:rsidRDefault="00ED2BDB" w:rsidP="00ED2BDB">
      <w:pPr>
        <w:pStyle w:val="Nadpis3"/>
        <w:jc w:val="center"/>
        <w:rPr>
          <w:rFonts w:ascii="Times New Roman" w:hAnsi="Times New Roman"/>
          <w:sz w:val="36"/>
        </w:rPr>
      </w:pPr>
      <w:bookmarkStart w:id="0" w:name="_Hlk124149951"/>
      <w:r>
        <w:rPr>
          <w:rFonts w:ascii="Times New Roman" w:hAnsi="Times New Roman"/>
          <w:sz w:val="36"/>
        </w:rPr>
        <w:t>Čestné prohlášení k prokázání základní způsobilosti</w:t>
      </w:r>
    </w:p>
    <w:p w14:paraId="299E0C74" w14:textId="77777777" w:rsidR="00ED2BDB" w:rsidRDefault="00ED2BDB" w:rsidP="00ED2BDB">
      <w:pPr>
        <w:pStyle w:val="Nadpis3"/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– příloha č. 2 ZD</w:t>
      </w:r>
    </w:p>
    <w:p w14:paraId="2F509788" w14:textId="77777777" w:rsidR="00ED2BDB" w:rsidRDefault="00ED2BDB" w:rsidP="00ED2BDB">
      <w:pPr>
        <w:jc w:val="center"/>
      </w:pPr>
    </w:p>
    <w:p w14:paraId="2BEBC5E5" w14:textId="77777777" w:rsidR="00AE73C1" w:rsidRDefault="00AE73C1" w:rsidP="00AE73C1">
      <w:pPr>
        <w:jc w:val="center"/>
        <w:rPr>
          <w:sz w:val="22"/>
          <w:szCs w:val="22"/>
        </w:rPr>
      </w:pPr>
      <w:r>
        <w:rPr>
          <w:sz w:val="22"/>
          <w:szCs w:val="22"/>
        </w:rPr>
        <w:t>na veřejnou zakázku s názvem:</w:t>
      </w:r>
    </w:p>
    <w:p w14:paraId="31EEB49B" w14:textId="77777777" w:rsidR="00ED2BDB" w:rsidRDefault="00ED2BDB" w:rsidP="00ED2BDB">
      <w:pPr>
        <w:jc w:val="center"/>
        <w:rPr>
          <w:b/>
          <w:i/>
          <w:spacing w:val="20"/>
        </w:rPr>
      </w:pPr>
    </w:p>
    <w:p w14:paraId="733699AF" w14:textId="6A340A84" w:rsidR="006864A5" w:rsidRDefault="0017741A" w:rsidP="006864A5">
      <w:pPr>
        <w:jc w:val="center"/>
        <w:rPr>
          <w:b/>
          <w:bCs/>
          <w:sz w:val="28"/>
          <w:szCs w:val="28"/>
          <w:lang w:eastAsia="cs-CZ"/>
        </w:rPr>
      </w:pPr>
      <w:r>
        <w:rPr>
          <w:b/>
          <w:bCs/>
          <w:sz w:val="28"/>
          <w:szCs w:val="28"/>
        </w:rPr>
        <w:t xml:space="preserve">Kulturní dům v obci </w:t>
      </w:r>
      <w:proofErr w:type="gramStart"/>
      <w:r>
        <w:rPr>
          <w:b/>
          <w:bCs/>
          <w:sz w:val="28"/>
          <w:szCs w:val="28"/>
        </w:rPr>
        <w:t>Heřmanov - Fojtovice</w:t>
      </w:r>
      <w:proofErr w:type="gramEnd"/>
    </w:p>
    <w:p w14:paraId="0B615368" w14:textId="77777777" w:rsidR="00C11FC1" w:rsidRDefault="00C11FC1" w:rsidP="00E419EA">
      <w:pPr>
        <w:pStyle w:val="Nadpis3"/>
        <w:jc w:val="center"/>
        <w:rPr>
          <w:rFonts w:ascii="Times New Roman" w:hAnsi="Times New Roman"/>
          <w:sz w:val="36"/>
        </w:rPr>
      </w:pPr>
    </w:p>
    <w:p w14:paraId="2FC96AF0" w14:textId="77777777" w:rsidR="00C803C0" w:rsidRDefault="00C803C0" w:rsidP="00C803C0">
      <w:pPr>
        <w:widowControl w:val="0"/>
        <w:spacing w:before="60" w:after="60"/>
        <w:jc w:val="both"/>
        <w:rPr>
          <w:rFonts w:ascii="Arial" w:eastAsia="Lucida Sans Unicode" w:hAnsi="Arial" w:cs="Arial"/>
          <w:b/>
          <w:kern w:val="1"/>
          <w:sz w:val="22"/>
          <w:szCs w:val="22"/>
          <w:lang w:eastAsia="cs-CZ"/>
        </w:rPr>
      </w:pPr>
    </w:p>
    <w:p w14:paraId="08950C76" w14:textId="2989E6A5" w:rsidR="00C803C0" w:rsidRPr="00CC2825" w:rsidRDefault="00C803C0" w:rsidP="00CC2825">
      <w:pPr>
        <w:widowControl w:val="0"/>
        <w:spacing w:before="60" w:after="60"/>
        <w:ind w:left="4253" w:hanging="4253"/>
        <w:jc w:val="both"/>
        <w:rPr>
          <w:rFonts w:eastAsia="Lucida Sans Unicode"/>
          <w:b/>
          <w:bCs/>
          <w:kern w:val="1"/>
          <w:szCs w:val="24"/>
          <w:lang w:eastAsia="cs-CZ"/>
        </w:rPr>
      </w:pPr>
      <w:bookmarkStart w:id="1" w:name="_Hlk124150091"/>
      <w:r w:rsidRPr="00CC2825">
        <w:rPr>
          <w:rFonts w:eastAsia="Lucida Sans Unicode"/>
          <w:b/>
          <w:bCs/>
          <w:kern w:val="1"/>
          <w:szCs w:val="24"/>
          <w:lang w:eastAsia="cs-CZ"/>
        </w:rPr>
        <w:t>Obchodní firma/název/jméno a příjmení:</w:t>
      </w:r>
      <w:r w:rsidRPr="00CC2825">
        <w:rPr>
          <w:rFonts w:eastAsia="Lucida Sans Unicode"/>
          <w:b/>
          <w:bCs/>
          <w:kern w:val="1"/>
          <w:szCs w:val="24"/>
          <w:lang w:eastAsia="cs-CZ"/>
        </w:rPr>
        <w:tab/>
      </w:r>
      <w:sdt>
        <w:sdtPr>
          <w:rPr>
            <w:b/>
            <w:bCs/>
            <w:color w:val="FF0000"/>
            <w:szCs w:val="24"/>
          </w:rPr>
          <w:id w:val="1118489296"/>
          <w:placeholder>
            <w:docPart w:val="F2D04549BBC84286AE534A06690440F8"/>
          </w:placeholder>
          <w:showingPlcHdr/>
          <w:text/>
        </w:sdtPr>
        <w:sdtContent>
          <w:r w:rsidR="00307BE4" w:rsidRPr="00CC2825">
            <w:rPr>
              <w:rStyle w:val="Zstupntext"/>
              <w:b/>
              <w:bCs/>
              <w:color w:val="FF0000"/>
              <w:szCs w:val="24"/>
            </w:rPr>
            <w:t>Klikněte sem a zadejte text.</w:t>
          </w:r>
        </w:sdtContent>
      </w:sdt>
    </w:p>
    <w:p w14:paraId="590BBE7E" w14:textId="1FDA1634" w:rsidR="00C803C0" w:rsidRPr="00CC2825" w:rsidRDefault="00C803C0" w:rsidP="00CC2825">
      <w:pPr>
        <w:widowControl w:val="0"/>
        <w:spacing w:before="60" w:after="60"/>
        <w:ind w:left="4111" w:right="848" w:hanging="4111"/>
        <w:rPr>
          <w:rFonts w:eastAsia="Lucida Sans Unicode"/>
          <w:b/>
          <w:bCs/>
          <w:kern w:val="1"/>
          <w:szCs w:val="24"/>
          <w:lang w:eastAsia="cs-CZ"/>
        </w:rPr>
      </w:pPr>
      <w:r w:rsidRPr="00CC2825">
        <w:rPr>
          <w:rFonts w:eastAsia="Lucida Sans Unicode"/>
          <w:b/>
          <w:bCs/>
          <w:kern w:val="1"/>
          <w:szCs w:val="24"/>
          <w:lang w:eastAsia="cs-CZ"/>
        </w:rPr>
        <w:t>se sídlem/místem podnikání:</w:t>
      </w:r>
      <w:r w:rsidRPr="00CC2825">
        <w:rPr>
          <w:rFonts w:eastAsia="Lucida Sans Unicode"/>
          <w:b/>
          <w:bCs/>
          <w:kern w:val="1"/>
          <w:szCs w:val="24"/>
          <w:lang w:eastAsia="cs-CZ"/>
        </w:rPr>
        <w:tab/>
      </w:r>
      <w:r w:rsidRPr="00CC2825">
        <w:rPr>
          <w:rFonts w:eastAsia="Lucida Sans Unicode"/>
          <w:b/>
          <w:bCs/>
          <w:kern w:val="1"/>
          <w:szCs w:val="24"/>
          <w:lang w:eastAsia="cs-CZ"/>
        </w:rPr>
        <w:tab/>
      </w:r>
      <w:sdt>
        <w:sdtPr>
          <w:rPr>
            <w:b/>
            <w:bCs/>
            <w:color w:val="FF0000"/>
            <w:szCs w:val="24"/>
          </w:rPr>
          <w:id w:val="-11612688"/>
          <w:placeholder>
            <w:docPart w:val="681A4609F4534988ADD5AB452E3E269A"/>
          </w:placeholder>
          <w:showingPlcHdr/>
          <w:text/>
        </w:sdtPr>
        <w:sdtContent>
          <w:r w:rsidR="00307BE4" w:rsidRPr="00CC2825">
            <w:rPr>
              <w:rStyle w:val="Zstupntext"/>
              <w:b/>
              <w:bCs/>
              <w:color w:val="FF0000"/>
              <w:szCs w:val="24"/>
            </w:rPr>
            <w:t>Klikněte sem a zadejte text.</w:t>
          </w:r>
        </w:sdtContent>
      </w:sdt>
      <w:r w:rsidR="00307BE4" w:rsidRPr="00CC2825">
        <w:rPr>
          <w:rFonts w:eastAsia="Lucida Sans Unicode"/>
          <w:b/>
          <w:bCs/>
          <w:kern w:val="1"/>
          <w:szCs w:val="24"/>
          <w:lang w:eastAsia="cs-CZ"/>
        </w:rPr>
        <w:t xml:space="preserve"> </w:t>
      </w:r>
    </w:p>
    <w:p w14:paraId="3297C762" w14:textId="29BF32ED" w:rsidR="00C803C0" w:rsidRPr="00CC2825" w:rsidRDefault="00C803C0" w:rsidP="00CC2825">
      <w:pPr>
        <w:widowControl w:val="0"/>
        <w:spacing w:before="60" w:after="60"/>
        <w:jc w:val="both"/>
        <w:rPr>
          <w:rFonts w:eastAsia="Lucida Sans Unicode"/>
          <w:b/>
          <w:bCs/>
          <w:kern w:val="1"/>
          <w:szCs w:val="24"/>
          <w:lang w:eastAsia="cs-CZ"/>
        </w:rPr>
      </w:pPr>
      <w:r w:rsidRPr="00CC2825">
        <w:rPr>
          <w:rFonts w:eastAsia="Lucida Sans Unicode"/>
          <w:b/>
          <w:bCs/>
          <w:kern w:val="1"/>
          <w:szCs w:val="24"/>
          <w:lang w:eastAsia="cs-CZ"/>
        </w:rPr>
        <w:t>IČ:</w:t>
      </w:r>
      <w:r w:rsidRPr="00CC2825">
        <w:rPr>
          <w:rFonts w:eastAsia="Lucida Sans Unicode"/>
          <w:b/>
          <w:bCs/>
          <w:kern w:val="1"/>
          <w:szCs w:val="24"/>
          <w:lang w:eastAsia="cs-CZ"/>
        </w:rPr>
        <w:tab/>
      </w:r>
      <w:r w:rsidRPr="00CC2825">
        <w:rPr>
          <w:rFonts w:eastAsia="Lucida Sans Unicode"/>
          <w:b/>
          <w:bCs/>
          <w:kern w:val="1"/>
          <w:szCs w:val="24"/>
          <w:lang w:eastAsia="cs-CZ"/>
        </w:rPr>
        <w:tab/>
      </w:r>
      <w:r w:rsidRPr="00CC2825">
        <w:rPr>
          <w:rFonts w:eastAsia="Lucida Sans Unicode"/>
          <w:b/>
          <w:bCs/>
          <w:kern w:val="1"/>
          <w:szCs w:val="24"/>
          <w:lang w:eastAsia="cs-CZ"/>
        </w:rPr>
        <w:tab/>
      </w:r>
      <w:r w:rsidRPr="00CC2825">
        <w:rPr>
          <w:rFonts w:eastAsia="Lucida Sans Unicode"/>
          <w:b/>
          <w:bCs/>
          <w:kern w:val="1"/>
          <w:szCs w:val="24"/>
          <w:lang w:eastAsia="cs-CZ"/>
        </w:rPr>
        <w:tab/>
      </w:r>
      <w:r w:rsidRPr="00CC2825">
        <w:rPr>
          <w:rFonts w:eastAsia="Lucida Sans Unicode"/>
          <w:b/>
          <w:bCs/>
          <w:kern w:val="1"/>
          <w:szCs w:val="24"/>
          <w:lang w:eastAsia="cs-CZ"/>
        </w:rPr>
        <w:tab/>
      </w:r>
      <w:r w:rsidRPr="00CC2825">
        <w:rPr>
          <w:rFonts w:eastAsia="Lucida Sans Unicode"/>
          <w:b/>
          <w:bCs/>
          <w:kern w:val="1"/>
          <w:szCs w:val="24"/>
          <w:lang w:eastAsia="cs-CZ"/>
        </w:rPr>
        <w:tab/>
      </w:r>
      <w:sdt>
        <w:sdtPr>
          <w:rPr>
            <w:b/>
            <w:bCs/>
            <w:color w:val="FF0000"/>
            <w:szCs w:val="24"/>
          </w:rPr>
          <w:id w:val="1617106472"/>
          <w:placeholder>
            <w:docPart w:val="C429A61484A847A9BB334577D6FAA980"/>
          </w:placeholder>
          <w:showingPlcHdr/>
          <w:text/>
        </w:sdtPr>
        <w:sdtContent>
          <w:r w:rsidR="00307BE4" w:rsidRPr="00CC2825">
            <w:rPr>
              <w:rStyle w:val="Zstupntext"/>
              <w:b/>
              <w:bCs/>
              <w:color w:val="FF0000"/>
              <w:szCs w:val="24"/>
            </w:rPr>
            <w:t>Klikněte sem a zadejte text.</w:t>
          </w:r>
        </w:sdtContent>
      </w:sdt>
    </w:p>
    <w:p w14:paraId="03C8CBC1" w14:textId="48B14E4A" w:rsidR="00C803C0" w:rsidRPr="00CC2825" w:rsidRDefault="00C803C0" w:rsidP="00CC2825">
      <w:pPr>
        <w:widowControl w:val="0"/>
        <w:spacing w:before="60" w:after="60"/>
        <w:jc w:val="both"/>
        <w:rPr>
          <w:rFonts w:eastAsia="Lucida Sans Unicode"/>
          <w:b/>
          <w:bCs/>
          <w:kern w:val="1"/>
          <w:szCs w:val="24"/>
          <w:lang w:eastAsia="cs-CZ"/>
        </w:rPr>
      </w:pPr>
      <w:r w:rsidRPr="00CC2825">
        <w:rPr>
          <w:rFonts w:eastAsia="Lucida Sans Unicode"/>
          <w:b/>
          <w:bCs/>
          <w:kern w:val="1"/>
          <w:szCs w:val="24"/>
          <w:lang w:eastAsia="cs-CZ"/>
        </w:rPr>
        <w:t>jednající/zastoupen:</w:t>
      </w:r>
      <w:r w:rsidRPr="00CC2825">
        <w:rPr>
          <w:rFonts w:eastAsia="Lucida Sans Unicode"/>
          <w:b/>
          <w:bCs/>
          <w:kern w:val="1"/>
          <w:szCs w:val="24"/>
          <w:lang w:eastAsia="cs-CZ"/>
        </w:rPr>
        <w:tab/>
      </w:r>
      <w:r w:rsidRPr="00CC2825">
        <w:rPr>
          <w:rFonts w:eastAsia="Lucida Sans Unicode"/>
          <w:b/>
          <w:bCs/>
          <w:kern w:val="1"/>
          <w:szCs w:val="24"/>
          <w:lang w:eastAsia="cs-CZ"/>
        </w:rPr>
        <w:tab/>
      </w:r>
      <w:r w:rsidR="00CC2825" w:rsidRPr="00CC2825">
        <w:rPr>
          <w:rFonts w:eastAsia="Lucida Sans Unicode"/>
          <w:b/>
          <w:bCs/>
          <w:kern w:val="1"/>
          <w:szCs w:val="24"/>
          <w:lang w:eastAsia="cs-CZ"/>
        </w:rPr>
        <w:tab/>
      </w:r>
      <w:r w:rsidRPr="00CC2825">
        <w:rPr>
          <w:rFonts w:eastAsia="Lucida Sans Unicode"/>
          <w:b/>
          <w:bCs/>
          <w:kern w:val="1"/>
          <w:szCs w:val="24"/>
          <w:lang w:eastAsia="cs-CZ"/>
        </w:rPr>
        <w:tab/>
      </w:r>
      <w:sdt>
        <w:sdtPr>
          <w:rPr>
            <w:b/>
            <w:bCs/>
            <w:color w:val="FF0000"/>
            <w:szCs w:val="24"/>
          </w:rPr>
          <w:id w:val="-2108955569"/>
          <w:placeholder>
            <w:docPart w:val="5E10B08797894FB6AA671129FCB80425"/>
          </w:placeholder>
          <w:showingPlcHdr/>
          <w:text/>
        </w:sdtPr>
        <w:sdtContent>
          <w:r w:rsidR="00307BE4" w:rsidRPr="00CC2825">
            <w:rPr>
              <w:rStyle w:val="Zstupntext"/>
              <w:b/>
              <w:bCs/>
              <w:color w:val="FF0000"/>
              <w:szCs w:val="24"/>
            </w:rPr>
            <w:t>Klikněte sem a zadejte text.</w:t>
          </w:r>
        </w:sdtContent>
      </w:sdt>
    </w:p>
    <w:p w14:paraId="493D53B9" w14:textId="77777777" w:rsidR="00C803C0" w:rsidRPr="00CC2825" w:rsidRDefault="00C803C0" w:rsidP="00C803C0">
      <w:pPr>
        <w:widowControl w:val="0"/>
        <w:jc w:val="both"/>
        <w:rPr>
          <w:rFonts w:eastAsia="Lucida Sans Unicode"/>
          <w:b/>
          <w:bCs/>
          <w:kern w:val="1"/>
          <w:sz w:val="20"/>
          <w:lang w:eastAsia="cs-CZ"/>
        </w:rPr>
      </w:pPr>
    </w:p>
    <w:p w14:paraId="6A19012D" w14:textId="77777777" w:rsidR="00225B83" w:rsidRPr="00225B83" w:rsidRDefault="00225B83" w:rsidP="00225B83">
      <w:pPr>
        <w:widowControl w:val="0"/>
        <w:jc w:val="center"/>
        <w:rPr>
          <w:rFonts w:eastAsia="Lucida Sans Unicode"/>
          <w:kern w:val="1"/>
          <w:szCs w:val="24"/>
        </w:rPr>
      </w:pPr>
      <w:r w:rsidRPr="00225B83">
        <w:rPr>
          <w:rFonts w:eastAsia="Lucida Sans Unicode"/>
          <w:kern w:val="1"/>
          <w:szCs w:val="24"/>
        </w:rPr>
        <w:t>jako uchazeč o veřejnou zakázku ve zjednodušeném podlimitním řízení s názvem</w:t>
      </w:r>
    </w:p>
    <w:p w14:paraId="35A0524A" w14:textId="77777777" w:rsidR="00C03173" w:rsidRPr="00E419EA" w:rsidRDefault="00C03173" w:rsidP="00C03173">
      <w:pPr>
        <w:widowControl w:val="0"/>
        <w:jc w:val="center"/>
        <w:rPr>
          <w:rFonts w:eastAsia="Lucida Sans Unicode"/>
          <w:kern w:val="1"/>
        </w:rPr>
      </w:pPr>
    </w:p>
    <w:p w14:paraId="62819F25" w14:textId="77777777" w:rsidR="00C03173" w:rsidRPr="00E419EA" w:rsidRDefault="00C03173" w:rsidP="00C03173">
      <w:pPr>
        <w:widowControl w:val="0"/>
        <w:spacing w:line="120" w:lineRule="auto"/>
        <w:jc w:val="center"/>
        <w:rPr>
          <w:rFonts w:eastAsia="Lucida Sans Unicode"/>
          <w:kern w:val="1"/>
        </w:rPr>
      </w:pPr>
    </w:p>
    <w:bookmarkEnd w:id="0"/>
    <w:p w14:paraId="5C3682B4" w14:textId="20AC935D" w:rsidR="006864A5" w:rsidRPr="006864A5" w:rsidRDefault="0017741A" w:rsidP="006864A5">
      <w:pPr>
        <w:jc w:val="center"/>
        <w:rPr>
          <w:b/>
          <w:bCs/>
          <w:szCs w:val="24"/>
          <w:lang w:eastAsia="cs-CZ"/>
        </w:rPr>
      </w:pPr>
      <w:r>
        <w:rPr>
          <w:b/>
          <w:bCs/>
          <w:szCs w:val="24"/>
        </w:rPr>
        <w:t xml:space="preserve">Kulturní dům v obci </w:t>
      </w:r>
      <w:proofErr w:type="gramStart"/>
      <w:r>
        <w:rPr>
          <w:b/>
          <w:bCs/>
          <w:szCs w:val="24"/>
        </w:rPr>
        <w:t>Heřmanov - Fojtovice</w:t>
      </w:r>
      <w:proofErr w:type="gramEnd"/>
    </w:p>
    <w:p w14:paraId="5C59855D" w14:textId="77777777" w:rsidR="00C03173" w:rsidRPr="00E419EA" w:rsidRDefault="00C03173" w:rsidP="00C03173">
      <w:pPr>
        <w:widowControl w:val="0"/>
        <w:ind w:left="284"/>
        <w:rPr>
          <w:kern w:val="1"/>
        </w:rPr>
      </w:pPr>
    </w:p>
    <w:p w14:paraId="715E1E98" w14:textId="77777777" w:rsidR="00C03173" w:rsidRPr="00E419EA" w:rsidRDefault="00C03173" w:rsidP="00C03173">
      <w:pPr>
        <w:spacing w:line="120" w:lineRule="auto"/>
      </w:pPr>
    </w:p>
    <w:p w14:paraId="42C896F1" w14:textId="77777777" w:rsidR="00C03173" w:rsidRPr="00E419EA" w:rsidRDefault="00C03173" w:rsidP="00C03173">
      <w:r w:rsidRPr="00E419EA">
        <w:t>tímto čestně prohlašuji, že:</w:t>
      </w:r>
    </w:p>
    <w:p w14:paraId="245380C8" w14:textId="77777777" w:rsidR="00C03173" w:rsidRPr="00307BE4" w:rsidRDefault="00C03173" w:rsidP="00C03173"/>
    <w:bookmarkEnd w:id="1"/>
    <w:p w14:paraId="5D1830AC" w14:textId="77777777" w:rsidR="004C78A1" w:rsidRPr="00B9025E" w:rsidRDefault="004C78A1" w:rsidP="004C78A1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025E">
        <w:rPr>
          <w:rFonts w:ascii="Times New Roman" w:hAnsi="Times New Roman"/>
          <w:sz w:val="24"/>
          <w:szCs w:val="24"/>
        </w:rPr>
        <w:t>jsem nebyl v zemi svého sídla v posledních 5 letech před zahájením zadávacího řízení pravomocně odsouzen pro trestný čin uvedený níže nebo obdobný trestný čin podle právního řádu země sídla dodavatele:</w:t>
      </w:r>
    </w:p>
    <w:p w14:paraId="04101160" w14:textId="77777777" w:rsidR="004C78A1" w:rsidRPr="00B9025E" w:rsidRDefault="004C78A1" w:rsidP="004C78A1">
      <w:pPr>
        <w:pStyle w:val="Odstavecseseznamem"/>
        <w:numPr>
          <w:ilvl w:val="0"/>
          <w:numId w:val="35"/>
        </w:numPr>
        <w:spacing w:before="120" w:after="0" w:line="240" w:lineRule="auto"/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025E">
        <w:rPr>
          <w:rFonts w:ascii="Times New Roman" w:hAnsi="Times New Roman"/>
          <w:sz w:val="24"/>
          <w:szCs w:val="24"/>
        </w:rPr>
        <w:t xml:space="preserve">trestný čin spáchaný ve prospěch organizované zločinecké skupiny nebo trestný čin účasti na organizované zločinecké skupině, </w:t>
      </w:r>
    </w:p>
    <w:p w14:paraId="77775003" w14:textId="77777777" w:rsidR="004C78A1" w:rsidRPr="00B9025E" w:rsidRDefault="004C78A1" w:rsidP="004C78A1">
      <w:pPr>
        <w:pStyle w:val="Odstavecseseznamem"/>
        <w:numPr>
          <w:ilvl w:val="0"/>
          <w:numId w:val="35"/>
        </w:numPr>
        <w:spacing w:before="120" w:after="0" w:line="240" w:lineRule="auto"/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025E">
        <w:rPr>
          <w:rFonts w:ascii="Times New Roman" w:hAnsi="Times New Roman"/>
          <w:sz w:val="24"/>
          <w:szCs w:val="24"/>
        </w:rPr>
        <w:t>trestný čin obchodování s lidmi,</w:t>
      </w:r>
    </w:p>
    <w:p w14:paraId="37456F83" w14:textId="77777777" w:rsidR="004C78A1" w:rsidRPr="00B9025E" w:rsidRDefault="004C78A1" w:rsidP="004C78A1">
      <w:pPr>
        <w:pStyle w:val="Odstavecseseznamem"/>
        <w:numPr>
          <w:ilvl w:val="0"/>
          <w:numId w:val="35"/>
        </w:numPr>
        <w:spacing w:before="120" w:after="0" w:line="240" w:lineRule="auto"/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025E">
        <w:rPr>
          <w:rFonts w:ascii="Times New Roman" w:hAnsi="Times New Roman"/>
          <w:sz w:val="24"/>
          <w:szCs w:val="24"/>
        </w:rPr>
        <w:t>tyto trestné činy proti majetku</w:t>
      </w:r>
    </w:p>
    <w:p w14:paraId="7DD3C822" w14:textId="77777777" w:rsidR="004C78A1" w:rsidRPr="00B9025E" w:rsidRDefault="004C78A1" w:rsidP="004C78A1">
      <w:pPr>
        <w:ind w:left="709" w:hanging="142"/>
        <w:jc w:val="both"/>
        <w:rPr>
          <w:sz w:val="22"/>
          <w:szCs w:val="22"/>
        </w:rPr>
      </w:pPr>
      <w:r w:rsidRPr="00B9025E">
        <w:rPr>
          <w:sz w:val="22"/>
          <w:szCs w:val="22"/>
        </w:rPr>
        <w:t xml:space="preserve">1. podvod, </w:t>
      </w:r>
    </w:p>
    <w:p w14:paraId="40B1AE7F" w14:textId="77777777" w:rsidR="004C78A1" w:rsidRPr="00B9025E" w:rsidRDefault="004C78A1" w:rsidP="004C78A1">
      <w:pPr>
        <w:ind w:left="709" w:hanging="142"/>
        <w:jc w:val="both"/>
        <w:rPr>
          <w:sz w:val="22"/>
          <w:szCs w:val="22"/>
        </w:rPr>
      </w:pPr>
      <w:r w:rsidRPr="00B9025E">
        <w:rPr>
          <w:sz w:val="22"/>
          <w:szCs w:val="22"/>
        </w:rPr>
        <w:t xml:space="preserve">2. pojistný podvod, </w:t>
      </w:r>
    </w:p>
    <w:p w14:paraId="7B801892" w14:textId="77777777" w:rsidR="004C78A1" w:rsidRPr="00B9025E" w:rsidRDefault="004C78A1" w:rsidP="004C78A1">
      <w:pPr>
        <w:ind w:left="709" w:hanging="142"/>
        <w:jc w:val="both"/>
        <w:rPr>
          <w:sz w:val="22"/>
          <w:szCs w:val="22"/>
        </w:rPr>
      </w:pPr>
      <w:r w:rsidRPr="00B9025E">
        <w:rPr>
          <w:sz w:val="22"/>
          <w:szCs w:val="22"/>
        </w:rPr>
        <w:t xml:space="preserve">3. úvěrový podvod, </w:t>
      </w:r>
    </w:p>
    <w:p w14:paraId="7C3BA274" w14:textId="77777777" w:rsidR="004C78A1" w:rsidRPr="00B9025E" w:rsidRDefault="004C78A1" w:rsidP="004C78A1">
      <w:pPr>
        <w:ind w:left="709" w:hanging="142"/>
        <w:jc w:val="both"/>
        <w:rPr>
          <w:sz w:val="22"/>
          <w:szCs w:val="22"/>
        </w:rPr>
      </w:pPr>
      <w:r w:rsidRPr="00B9025E">
        <w:rPr>
          <w:sz w:val="22"/>
          <w:szCs w:val="22"/>
        </w:rPr>
        <w:t xml:space="preserve">4. dotační podvod, </w:t>
      </w:r>
    </w:p>
    <w:p w14:paraId="16D44171" w14:textId="77777777" w:rsidR="004C78A1" w:rsidRPr="00B9025E" w:rsidRDefault="004C78A1" w:rsidP="004C78A1">
      <w:pPr>
        <w:ind w:left="709" w:hanging="142"/>
        <w:jc w:val="both"/>
        <w:rPr>
          <w:sz w:val="22"/>
          <w:szCs w:val="22"/>
        </w:rPr>
      </w:pPr>
      <w:r w:rsidRPr="00B9025E">
        <w:rPr>
          <w:sz w:val="22"/>
          <w:szCs w:val="22"/>
        </w:rPr>
        <w:t xml:space="preserve">5. legalizace výnosů z trestné činnosti, </w:t>
      </w:r>
    </w:p>
    <w:p w14:paraId="67DF44EB" w14:textId="77777777" w:rsidR="004C78A1" w:rsidRPr="00B9025E" w:rsidRDefault="004C78A1" w:rsidP="004C78A1">
      <w:pPr>
        <w:ind w:left="709" w:hanging="142"/>
        <w:jc w:val="both"/>
        <w:rPr>
          <w:sz w:val="22"/>
          <w:szCs w:val="22"/>
        </w:rPr>
      </w:pPr>
      <w:r w:rsidRPr="00B9025E">
        <w:rPr>
          <w:sz w:val="22"/>
          <w:szCs w:val="22"/>
        </w:rPr>
        <w:t>6. legalizace výnosů z trestné činnosti z nedbalosti,</w:t>
      </w:r>
    </w:p>
    <w:p w14:paraId="7B63E666" w14:textId="77777777" w:rsidR="004C78A1" w:rsidRPr="00B9025E" w:rsidRDefault="004C78A1" w:rsidP="004C78A1">
      <w:pPr>
        <w:jc w:val="both"/>
        <w:rPr>
          <w:sz w:val="22"/>
          <w:szCs w:val="22"/>
        </w:rPr>
      </w:pPr>
    </w:p>
    <w:p w14:paraId="428AE0FF" w14:textId="77777777" w:rsidR="004C78A1" w:rsidRPr="00B9025E" w:rsidRDefault="004C78A1" w:rsidP="004C78A1">
      <w:pPr>
        <w:pStyle w:val="Odstavecseseznamem"/>
        <w:numPr>
          <w:ilvl w:val="0"/>
          <w:numId w:val="35"/>
        </w:num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B9025E">
        <w:rPr>
          <w:rFonts w:ascii="Times New Roman" w:hAnsi="Times New Roman"/>
          <w:sz w:val="24"/>
          <w:szCs w:val="24"/>
        </w:rPr>
        <w:t>tyto trestné činy hospodářské</w:t>
      </w:r>
    </w:p>
    <w:p w14:paraId="64E67FE9" w14:textId="77777777" w:rsidR="004C78A1" w:rsidRPr="00B9025E" w:rsidRDefault="004C78A1" w:rsidP="004C78A1">
      <w:pPr>
        <w:pStyle w:val="Odstavecseseznamem"/>
        <w:spacing w:after="0" w:line="240" w:lineRule="auto"/>
        <w:ind w:left="567"/>
        <w:jc w:val="both"/>
        <w:rPr>
          <w:rFonts w:ascii="Times New Roman" w:hAnsi="Times New Roman"/>
        </w:rPr>
      </w:pPr>
      <w:r w:rsidRPr="00B9025E">
        <w:rPr>
          <w:rFonts w:ascii="Times New Roman" w:hAnsi="Times New Roman"/>
        </w:rPr>
        <w:t xml:space="preserve">1. zneužití informace v obchodním styku, </w:t>
      </w:r>
    </w:p>
    <w:p w14:paraId="79C5EF59" w14:textId="77777777" w:rsidR="004C78A1" w:rsidRPr="00B9025E" w:rsidRDefault="004C78A1" w:rsidP="004C78A1">
      <w:pPr>
        <w:pStyle w:val="Odstavecseseznamem"/>
        <w:spacing w:after="0" w:line="240" w:lineRule="auto"/>
        <w:ind w:left="567"/>
        <w:jc w:val="both"/>
        <w:rPr>
          <w:rFonts w:ascii="Times New Roman" w:hAnsi="Times New Roman"/>
        </w:rPr>
      </w:pPr>
      <w:r w:rsidRPr="00B9025E">
        <w:rPr>
          <w:rFonts w:ascii="Times New Roman" w:hAnsi="Times New Roman"/>
        </w:rPr>
        <w:t xml:space="preserve">2. zneužití postavení v obchodním styku, </w:t>
      </w:r>
    </w:p>
    <w:p w14:paraId="397C2424" w14:textId="77777777" w:rsidR="004C78A1" w:rsidRPr="00B9025E" w:rsidRDefault="004C78A1" w:rsidP="004C78A1">
      <w:pPr>
        <w:pStyle w:val="Odstavecseseznamem"/>
        <w:spacing w:after="0" w:line="240" w:lineRule="auto"/>
        <w:ind w:left="567"/>
        <w:jc w:val="both"/>
        <w:rPr>
          <w:rFonts w:ascii="Times New Roman" w:hAnsi="Times New Roman"/>
        </w:rPr>
      </w:pPr>
      <w:r w:rsidRPr="00B9025E">
        <w:rPr>
          <w:rFonts w:ascii="Times New Roman" w:hAnsi="Times New Roman"/>
        </w:rPr>
        <w:t xml:space="preserve">3. zjednání výhody při zadání veřejné zakázky, při veřejné soutěži a veřejné dražbě, </w:t>
      </w:r>
    </w:p>
    <w:p w14:paraId="6A8347D3" w14:textId="77777777" w:rsidR="004C78A1" w:rsidRPr="00B9025E" w:rsidRDefault="004C78A1" w:rsidP="004C78A1">
      <w:pPr>
        <w:pStyle w:val="Odstavecseseznamem"/>
        <w:spacing w:after="0" w:line="240" w:lineRule="auto"/>
        <w:ind w:left="567"/>
        <w:jc w:val="both"/>
        <w:rPr>
          <w:rFonts w:ascii="Times New Roman" w:hAnsi="Times New Roman"/>
        </w:rPr>
      </w:pPr>
      <w:r w:rsidRPr="00B9025E">
        <w:rPr>
          <w:rFonts w:ascii="Times New Roman" w:hAnsi="Times New Roman"/>
        </w:rPr>
        <w:t xml:space="preserve">4. pletichy při zadání veřejné zakázky a při veřejné soutěži, </w:t>
      </w:r>
    </w:p>
    <w:p w14:paraId="4967662F" w14:textId="77777777" w:rsidR="004C78A1" w:rsidRPr="00B9025E" w:rsidRDefault="004C78A1" w:rsidP="004C78A1">
      <w:pPr>
        <w:pStyle w:val="Odstavecseseznamem"/>
        <w:spacing w:after="0" w:line="240" w:lineRule="auto"/>
        <w:ind w:left="567"/>
        <w:jc w:val="both"/>
        <w:rPr>
          <w:rFonts w:ascii="Times New Roman" w:hAnsi="Times New Roman"/>
        </w:rPr>
      </w:pPr>
      <w:r w:rsidRPr="00B9025E">
        <w:rPr>
          <w:rFonts w:ascii="Times New Roman" w:hAnsi="Times New Roman"/>
        </w:rPr>
        <w:t xml:space="preserve">5. pletichy při veřejné dražbě, </w:t>
      </w:r>
    </w:p>
    <w:p w14:paraId="1EC7EE92" w14:textId="77777777" w:rsidR="004C78A1" w:rsidRPr="00B9025E" w:rsidRDefault="004C78A1" w:rsidP="004C78A1">
      <w:pPr>
        <w:pStyle w:val="Odstavecseseznamem"/>
        <w:spacing w:after="0" w:line="240" w:lineRule="auto"/>
        <w:ind w:left="567"/>
        <w:jc w:val="both"/>
        <w:rPr>
          <w:rFonts w:ascii="Times New Roman" w:hAnsi="Times New Roman"/>
        </w:rPr>
      </w:pPr>
      <w:r w:rsidRPr="00B9025E">
        <w:rPr>
          <w:rFonts w:ascii="Times New Roman" w:hAnsi="Times New Roman"/>
        </w:rPr>
        <w:t>6. poškození finančních zájmů Evropské unie</w:t>
      </w:r>
    </w:p>
    <w:p w14:paraId="7718142D" w14:textId="77777777" w:rsidR="004C78A1" w:rsidRPr="00B9025E" w:rsidRDefault="004C78A1" w:rsidP="004C78A1">
      <w:pPr>
        <w:pStyle w:val="Odstavecseseznamem"/>
        <w:numPr>
          <w:ilvl w:val="0"/>
          <w:numId w:val="35"/>
        </w:numPr>
        <w:spacing w:before="120" w:after="0" w:line="240" w:lineRule="auto"/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025E">
        <w:rPr>
          <w:rFonts w:ascii="Times New Roman" w:hAnsi="Times New Roman"/>
          <w:sz w:val="24"/>
          <w:szCs w:val="24"/>
        </w:rPr>
        <w:t>trestné činy proti České republice, cizímu státu a mezinárodní organizaci</w:t>
      </w:r>
    </w:p>
    <w:p w14:paraId="71CB0AF0" w14:textId="77777777" w:rsidR="004C78A1" w:rsidRPr="00B9025E" w:rsidRDefault="004C78A1" w:rsidP="004C78A1">
      <w:pPr>
        <w:pStyle w:val="Odstavecseseznamem"/>
        <w:numPr>
          <w:ilvl w:val="0"/>
          <w:numId w:val="35"/>
        </w:numPr>
        <w:spacing w:before="120" w:after="0" w:line="240" w:lineRule="auto"/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025E">
        <w:rPr>
          <w:rFonts w:ascii="Times New Roman" w:hAnsi="Times New Roman"/>
          <w:sz w:val="24"/>
          <w:szCs w:val="24"/>
        </w:rPr>
        <w:lastRenderedPageBreak/>
        <w:t>tyto trestné činy proti pořádku ve věcech veřejných</w:t>
      </w:r>
    </w:p>
    <w:p w14:paraId="156F9E7D" w14:textId="77777777" w:rsidR="004C78A1" w:rsidRPr="00B9025E" w:rsidRDefault="004C78A1" w:rsidP="004C78A1">
      <w:pPr>
        <w:ind w:left="567"/>
        <w:jc w:val="both"/>
        <w:rPr>
          <w:sz w:val="22"/>
          <w:szCs w:val="22"/>
        </w:rPr>
      </w:pPr>
      <w:r w:rsidRPr="00B9025E">
        <w:rPr>
          <w:sz w:val="22"/>
          <w:szCs w:val="22"/>
        </w:rPr>
        <w:t xml:space="preserve">1. trestné činy proti výkonu pravomoci orgánu veřejné moci a úřední osoby, </w:t>
      </w:r>
    </w:p>
    <w:p w14:paraId="761FDA47" w14:textId="77777777" w:rsidR="004C78A1" w:rsidRPr="00B9025E" w:rsidRDefault="004C78A1" w:rsidP="004C78A1">
      <w:pPr>
        <w:ind w:left="567"/>
        <w:jc w:val="both"/>
        <w:rPr>
          <w:sz w:val="22"/>
          <w:szCs w:val="22"/>
        </w:rPr>
      </w:pPr>
      <w:r w:rsidRPr="00B9025E">
        <w:rPr>
          <w:sz w:val="22"/>
          <w:szCs w:val="22"/>
        </w:rPr>
        <w:t xml:space="preserve">2. trestné činy úředních osob, </w:t>
      </w:r>
    </w:p>
    <w:p w14:paraId="3F05D0D3" w14:textId="77777777" w:rsidR="004C78A1" w:rsidRPr="00B9025E" w:rsidRDefault="004C78A1" w:rsidP="004C78A1">
      <w:pPr>
        <w:ind w:left="567"/>
        <w:jc w:val="both"/>
        <w:rPr>
          <w:sz w:val="22"/>
          <w:szCs w:val="22"/>
        </w:rPr>
      </w:pPr>
      <w:r w:rsidRPr="00B9025E">
        <w:rPr>
          <w:sz w:val="22"/>
          <w:szCs w:val="22"/>
        </w:rPr>
        <w:t xml:space="preserve">3. úplatkářství, </w:t>
      </w:r>
    </w:p>
    <w:p w14:paraId="5D291261" w14:textId="77777777" w:rsidR="004C78A1" w:rsidRPr="00B9025E" w:rsidRDefault="004C78A1" w:rsidP="004C78A1">
      <w:pPr>
        <w:ind w:left="567"/>
        <w:jc w:val="both"/>
        <w:rPr>
          <w:sz w:val="22"/>
          <w:szCs w:val="22"/>
        </w:rPr>
      </w:pPr>
      <w:r w:rsidRPr="00B9025E">
        <w:rPr>
          <w:sz w:val="22"/>
          <w:szCs w:val="22"/>
        </w:rPr>
        <w:t xml:space="preserve">4. jiná rušení činnosti orgánu veřejné moci.  </w:t>
      </w:r>
    </w:p>
    <w:p w14:paraId="0BB30A61" w14:textId="77777777" w:rsidR="004C78A1" w:rsidRPr="00B9025E" w:rsidRDefault="004C78A1" w:rsidP="004C78A1">
      <w:pPr>
        <w:jc w:val="both"/>
        <w:rPr>
          <w:szCs w:val="24"/>
        </w:rPr>
      </w:pPr>
    </w:p>
    <w:p w14:paraId="6EA1D75E" w14:textId="77777777" w:rsidR="004C78A1" w:rsidRPr="00642222" w:rsidRDefault="004C78A1" w:rsidP="004C78A1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42222">
        <w:rPr>
          <w:rFonts w:ascii="Times New Roman" w:hAnsi="Times New Roman"/>
          <w:sz w:val="24"/>
          <w:szCs w:val="24"/>
        </w:rPr>
        <w:t>nemám v České republice nebo v zemi svého sídla v evidenci daní zachycen splatný daňový nedoplatek</w:t>
      </w:r>
    </w:p>
    <w:p w14:paraId="51D030D3" w14:textId="77777777" w:rsidR="004C78A1" w:rsidRPr="00642222" w:rsidRDefault="004C78A1" w:rsidP="004C78A1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42222">
        <w:rPr>
          <w:rFonts w:ascii="Times New Roman" w:hAnsi="Times New Roman"/>
          <w:sz w:val="24"/>
          <w:szCs w:val="24"/>
        </w:rPr>
        <w:t xml:space="preserve">nemám v České republice nebo v zemi svého sídla splatný nedoplatek na pojistném nebo na penále na veřejné zdravotní pojištění, </w:t>
      </w:r>
    </w:p>
    <w:p w14:paraId="3AEDFC46" w14:textId="77777777" w:rsidR="004C78A1" w:rsidRPr="00642222" w:rsidRDefault="004C78A1" w:rsidP="004C78A1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42222">
        <w:rPr>
          <w:rFonts w:ascii="Times New Roman" w:hAnsi="Times New Roman"/>
          <w:sz w:val="24"/>
          <w:szCs w:val="24"/>
        </w:rPr>
        <w:t xml:space="preserve">nemám v České republice nebo v zemi svého sídla splatný nedoplatek na pojistném nebo na penále na sociální zabezpečení a příspěvku na státní politiku zaměstnanosti, </w:t>
      </w:r>
    </w:p>
    <w:p w14:paraId="56F3D94D" w14:textId="77777777" w:rsidR="004C78A1" w:rsidRPr="00642222" w:rsidRDefault="004C78A1" w:rsidP="004C78A1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42222">
        <w:rPr>
          <w:rFonts w:ascii="Times New Roman" w:hAnsi="Times New Roman"/>
          <w:sz w:val="24"/>
          <w:szCs w:val="24"/>
        </w:rPr>
        <w:t>nejsem v likvidaci, nebylo proti mně vydáno rozhodnutí o úpadku, nařízena nucená správa podle jiného právního předpisu nebo v obdobné situaci podle právního řádu země sídla dodavatele</w:t>
      </w:r>
    </w:p>
    <w:p w14:paraId="63E450F0" w14:textId="77777777" w:rsidR="004C78A1" w:rsidRDefault="004C78A1" w:rsidP="004C78A1">
      <w:pPr>
        <w:jc w:val="both"/>
      </w:pPr>
    </w:p>
    <w:p w14:paraId="4901EB97" w14:textId="77777777" w:rsidR="004C78A1" w:rsidRDefault="004C78A1" w:rsidP="004C78A1">
      <w:pPr>
        <w:jc w:val="both"/>
      </w:pPr>
    </w:p>
    <w:p w14:paraId="69B7E8FA" w14:textId="77777777" w:rsidR="004C78A1" w:rsidRPr="00642222" w:rsidRDefault="004C78A1" w:rsidP="004C78A1">
      <w:pPr>
        <w:jc w:val="both"/>
        <w:rPr>
          <w:szCs w:val="24"/>
        </w:rPr>
      </w:pPr>
      <w:r w:rsidRPr="00642222">
        <w:rPr>
          <w:szCs w:val="24"/>
        </w:rPr>
        <w:t>Je-li dodavatelem právnická osoba, musí podmínku podle písm. a) splňovat tato právnická osoba, každý člen statutárního orgánu této právnické osoby a osoba zastupující tuto právnickou osobu v statutárním orgánu dodavatele.</w:t>
      </w:r>
    </w:p>
    <w:p w14:paraId="4F71B8F4" w14:textId="77777777" w:rsidR="004C78A1" w:rsidRPr="00E419EA" w:rsidRDefault="004C78A1" w:rsidP="004C78A1">
      <w:pPr>
        <w:jc w:val="both"/>
      </w:pPr>
    </w:p>
    <w:p w14:paraId="58D14553" w14:textId="77777777" w:rsidR="004C78A1" w:rsidRPr="00E419EA" w:rsidRDefault="004C78A1" w:rsidP="004C78A1">
      <w:pPr>
        <w:jc w:val="both"/>
      </w:pPr>
      <w:r w:rsidRPr="00E419EA">
        <w:t>Je-li členem statutárního orgánu dodavatele právnická osoba, musí podmínku podle písm. a) splňovat tato právnická osoba, každý člen statutárního orgánu této právnické osoby a osoba zastupující tuto právnickou osobu ve statutárním orgánu dodavatele. Totéž platí, je-li uchazečem pobočka závodu české právnické osoby.</w:t>
      </w:r>
    </w:p>
    <w:p w14:paraId="6F5D7570" w14:textId="77777777" w:rsidR="004C78A1" w:rsidRPr="00E419EA" w:rsidRDefault="004C78A1" w:rsidP="004C78A1">
      <w:pPr>
        <w:jc w:val="both"/>
      </w:pPr>
    </w:p>
    <w:p w14:paraId="6F6F464A" w14:textId="77777777" w:rsidR="004C78A1" w:rsidRPr="00E419EA" w:rsidRDefault="004C78A1" w:rsidP="004C78A1">
      <w:pPr>
        <w:jc w:val="both"/>
      </w:pPr>
      <w:r w:rsidRPr="00E419EA">
        <w:t>Účastní-li se zadávacího řízení pobočka závodu zahraniční právnické osoby, musí podmínku podle písm. a) splňovat tato právnická osoba a vedoucí pobočky závodu.</w:t>
      </w:r>
    </w:p>
    <w:p w14:paraId="23BCFF26" w14:textId="4E09B2BF" w:rsidR="00C03173" w:rsidRPr="00E419EA" w:rsidRDefault="00C03173" w:rsidP="00C03173">
      <w:pPr>
        <w:jc w:val="both"/>
      </w:pPr>
    </w:p>
    <w:p w14:paraId="2495128C" w14:textId="77777777" w:rsidR="00C03173" w:rsidRPr="00E419EA" w:rsidRDefault="00C03173" w:rsidP="00C03173">
      <w:pPr>
        <w:jc w:val="both"/>
      </w:pPr>
    </w:p>
    <w:p w14:paraId="477D4EEC" w14:textId="77777777" w:rsidR="00AE73C1" w:rsidRPr="00363F61" w:rsidRDefault="00AE73C1" w:rsidP="00AE73C1">
      <w:pPr>
        <w:pStyle w:val="Odstavecseseznamem"/>
        <w:ind w:left="0"/>
        <w:jc w:val="both"/>
        <w:rPr>
          <w:rFonts w:ascii="Times New Roman" w:hAnsi="Times New Roman"/>
          <w:sz w:val="24"/>
          <w:szCs w:val="24"/>
        </w:rPr>
      </w:pPr>
      <w:r w:rsidRPr="00363F61">
        <w:rPr>
          <w:rFonts w:ascii="Times New Roman" w:hAnsi="Times New Roman"/>
          <w:sz w:val="24"/>
          <w:szCs w:val="24"/>
        </w:rPr>
        <w:t>Dále čestně prohlašuji:</w:t>
      </w:r>
    </w:p>
    <w:p w14:paraId="2D498C87" w14:textId="06E4F079" w:rsidR="00AE73C1" w:rsidRPr="00363F61" w:rsidRDefault="00AE73C1" w:rsidP="00C36079">
      <w:pPr>
        <w:pStyle w:val="Odstavecseseznamem"/>
        <w:numPr>
          <w:ilvl w:val="0"/>
          <w:numId w:val="38"/>
        </w:numPr>
        <w:spacing w:before="120" w:after="0" w:line="24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F61">
        <w:rPr>
          <w:rFonts w:ascii="Times New Roman" w:hAnsi="Times New Roman"/>
          <w:sz w:val="24"/>
          <w:szCs w:val="24"/>
        </w:rPr>
        <w:t>že jsem profesně způsobilý dle § 77 odst. 1 a odst. 2 písm. a</w:t>
      </w:r>
      <w:r w:rsidR="00624AEB">
        <w:rPr>
          <w:rFonts w:ascii="Times New Roman" w:hAnsi="Times New Roman"/>
          <w:sz w:val="24"/>
          <w:szCs w:val="24"/>
        </w:rPr>
        <w:t>)</w:t>
      </w:r>
      <w:r w:rsidRPr="00363F61">
        <w:rPr>
          <w:rFonts w:ascii="Times New Roman" w:hAnsi="Times New Roman"/>
          <w:sz w:val="24"/>
          <w:szCs w:val="24"/>
        </w:rPr>
        <w:t xml:space="preserve"> a písm. c) zákona,</w:t>
      </w:r>
    </w:p>
    <w:p w14:paraId="79A0D3E2" w14:textId="77777777" w:rsidR="00AE73C1" w:rsidRPr="00363F61" w:rsidRDefault="00AE73C1" w:rsidP="00C36079">
      <w:pPr>
        <w:pStyle w:val="Odstavecseseznamem"/>
        <w:numPr>
          <w:ilvl w:val="0"/>
          <w:numId w:val="38"/>
        </w:numPr>
        <w:spacing w:before="120" w:after="0" w:line="24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F61">
        <w:rPr>
          <w:rFonts w:ascii="Times New Roman" w:hAnsi="Times New Roman"/>
          <w:sz w:val="24"/>
          <w:szCs w:val="24"/>
        </w:rPr>
        <w:t>že splňuji ekonomickou kvalifikaci dle § 78 odst. 1 zákona</w:t>
      </w:r>
    </w:p>
    <w:p w14:paraId="29ED71D3" w14:textId="77777777" w:rsidR="00AE73C1" w:rsidRPr="00363F61" w:rsidRDefault="00AE73C1" w:rsidP="00C36079">
      <w:pPr>
        <w:pStyle w:val="Odstavecseseznamem"/>
        <w:numPr>
          <w:ilvl w:val="0"/>
          <w:numId w:val="38"/>
        </w:numPr>
        <w:spacing w:before="120" w:after="0" w:line="24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F61">
        <w:rPr>
          <w:rFonts w:ascii="Times New Roman" w:hAnsi="Times New Roman"/>
          <w:sz w:val="24"/>
          <w:szCs w:val="24"/>
        </w:rPr>
        <w:t>že splňuji technickou kvalifikaci dle § 79 odst. 2 písm. a) a písm. i) zákona</w:t>
      </w:r>
    </w:p>
    <w:p w14:paraId="05F5521D" w14:textId="77777777" w:rsidR="00C03173" w:rsidRPr="00E419EA" w:rsidRDefault="00C03173" w:rsidP="00C03173">
      <w:pPr>
        <w:widowControl w:val="0"/>
        <w:jc w:val="both"/>
        <w:rPr>
          <w:rFonts w:eastAsia="Lucida Sans Unicode"/>
          <w:color w:val="000000"/>
          <w:kern w:val="1"/>
        </w:rPr>
      </w:pPr>
    </w:p>
    <w:p w14:paraId="060E86D4" w14:textId="77777777" w:rsidR="00225B83" w:rsidRPr="00F70AF8" w:rsidRDefault="00225B83" w:rsidP="00225B83">
      <w:pPr>
        <w:pStyle w:val="Odstavecseseznamem"/>
        <w:ind w:left="0"/>
        <w:jc w:val="both"/>
        <w:rPr>
          <w:rFonts w:ascii="Times New Roman" w:hAnsi="Times New Roman"/>
        </w:rPr>
      </w:pPr>
      <w:r w:rsidRPr="00F70AF8">
        <w:rPr>
          <w:rFonts w:ascii="Times New Roman" w:hAnsi="Times New Roman"/>
        </w:rPr>
        <w:t>v rozsahu stanoveném v zadávacích podmínkách na výše uvedenou veřejnou zakázku.</w:t>
      </w:r>
    </w:p>
    <w:p w14:paraId="2F5BE06D" w14:textId="5EC5E4C9" w:rsidR="00C03173" w:rsidRDefault="00C03173" w:rsidP="00C03173">
      <w:pPr>
        <w:widowControl w:val="0"/>
        <w:jc w:val="both"/>
        <w:rPr>
          <w:rFonts w:eastAsia="Lucida Sans Unicode"/>
          <w:color w:val="000000"/>
          <w:kern w:val="1"/>
        </w:rPr>
      </w:pPr>
    </w:p>
    <w:p w14:paraId="72BD90C8" w14:textId="77777777" w:rsidR="00C03173" w:rsidRPr="00E419EA" w:rsidRDefault="00C03173" w:rsidP="00C03173">
      <w:pPr>
        <w:widowControl w:val="0"/>
        <w:jc w:val="both"/>
        <w:rPr>
          <w:rFonts w:eastAsia="Lucida Sans Unicode"/>
          <w:color w:val="000000"/>
          <w:kern w:val="1"/>
        </w:rPr>
      </w:pPr>
      <w:r w:rsidRPr="00E419EA">
        <w:rPr>
          <w:rFonts w:eastAsia="Lucida Sans Unicode"/>
          <w:color w:val="000000"/>
          <w:kern w:val="1"/>
        </w:rPr>
        <w:t>Osoba níže podepsaná prohlašuje, že je oprávněna učinit toto prohlášení.</w:t>
      </w:r>
    </w:p>
    <w:p w14:paraId="6D684B07" w14:textId="77777777" w:rsidR="00C03173" w:rsidRPr="00E419EA" w:rsidRDefault="00C03173" w:rsidP="00C03173"/>
    <w:p w14:paraId="55134DD8" w14:textId="77777777" w:rsidR="00C03173" w:rsidRPr="00E419EA" w:rsidRDefault="00C03173" w:rsidP="00C03173">
      <w:pPr>
        <w:rPr>
          <w:color w:val="000000"/>
        </w:rPr>
      </w:pPr>
    </w:p>
    <w:p w14:paraId="2F1E7DA6" w14:textId="77777777" w:rsidR="00C03173" w:rsidRPr="00E419EA" w:rsidRDefault="00C03173" w:rsidP="00C03173">
      <w:pPr>
        <w:rPr>
          <w:sz w:val="20"/>
        </w:rPr>
      </w:pPr>
    </w:p>
    <w:p w14:paraId="3FC71DE6" w14:textId="77777777" w:rsidR="00C03173" w:rsidRPr="00E419EA" w:rsidRDefault="00C03173" w:rsidP="00C03173">
      <w:pPr>
        <w:rPr>
          <w:sz w:val="20"/>
        </w:rPr>
      </w:pPr>
    </w:p>
    <w:p w14:paraId="7030FF13" w14:textId="77777777" w:rsidR="00ED2BDB" w:rsidRDefault="00ED2BDB" w:rsidP="00C03173">
      <w:pPr>
        <w:rPr>
          <w:sz w:val="20"/>
        </w:rPr>
      </w:pPr>
    </w:p>
    <w:p w14:paraId="22B65EE2" w14:textId="77777777" w:rsidR="00ED2BDB" w:rsidRDefault="00ED2BDB" w:rsidP="00C03173">
      <w:pPr>
        <w:rPr>
          <w:sz w:val="20"/>
        </w:rPr>
      </w:pPr>
    </w:p>
    <w:p w14:paraId="4962DBFE" w14:textId="77777777" w:rsidR="00ED2BDB" w:rsidRDefault="00ED2BDB" w:rsidP="00C03173">
      <w:pPr>
        <w:rPr>
          <w:sz w:val="20"/>
        </w:rPr>
      </w:pPr>
    </w:p>
    <w:p w14:paraId="5A15E86A" w14:textId="41EF0419" w:rsidR="00E419EA" w:rsidRPr="00C36079" w:rsidRDefault="00C36079" w:rsidP="00C03173">
      <w:pPr>
        <w:widowControl w:val="0"/>
        <w:jc w:val="both"/>
        <w:rPr>
          <w:szCs w:val="24"/>
        </w:rPr>
      </w:pPr>
      <w:r w:rsidRPr="00C36079">
        <w:rPr>
          <w:szCs w:val="24"/>
        </w:rPr>
        <w:t>Podpis statutárního zástupce účastníka</w:t>
      </w:r>
      <w:r>
        <w:rPr>
          <w:szCs w:val="24"/>
        </w:rPr>
        <w:t>: ……………………………………</w:t>
      </w:r>
    </w:p>
    <w:sectPr w:rsidR="00E419EA" w:rsidRPr="00C36079" w:rsidSect="0069759E">
      <w:headerReference w:type="default" r:id="rId8"/>
      <w:footerReference w:type="even" r:id="rId9"/>
      <w:footerReference w:type="default" r:id="rId10"/>
      <w:headerReference w:type="first" r:id="rId11"/>
      <w:footnotePr>
        <w:pos w:val="beneathText"/>
      </w:footnotePr>
      <w:pgSz w:w="11905" w:h="16837" w:code="9"/>
      <w:pgMar w:top="1247" w:right="1415" w:bottom="1247" w:left="1418" w:header="99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35555" w14:textId="77777777" w:rsidR="0069759E" w:rsidRDefault="0069759E">
      <w:r>
        <w:separator/>
      </w:r>
    </w:p>
  </w:endnote>
  <w:endnote w:type="continuationSeparator" w:id="0">
    <w:p w14:paraId="7E76CF46" w14:textId="77777777" w:rsidR="0069759E" w:rsidRDefault="00697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6C062" w14:textId="77777777" w:rsidR="00AC7D81" w:rsidRDefault="00AC7D81" w:rsidP="00A81385">
    <w:pPr>
      <w:pStyle w:val="Zpat"/>
      <w:framePr w:wrap="around" w:vAnchor="text" w:hAnchor="margin" w:xAlign="outside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D3BE1">
      <w:rPr>
        <w:rStyle w:val="slostrnky"/>
        <w:noProof/>
      </w:rPr>
      <w:t>2</w:t>
    </w:r>
    <w:r>
      <w:rPr>
        <w:rStyle w:val="slostrnky"/>
      </w:rPr>
      <w:fldChar w:fldCharType="end"/>
    </w:r>
  </w:p>
  <w:p w14:paraId="0AEF3B22" w14:textId="77777777" w:rsidR="00AC7D81" w:rsidRDefault="00AC7D81" w:rsidP="00AC7D81">
    <w:pPr>
      <w:pStyle w:val="Zpat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3A27B" w14:textId="77777777" w:rsidR="00A04037" w:rsidRDefault="00A04037" w:rsidP="00AC7D81">
    <w:pPr>
      <w:pStyle w:val="Zpat"/>
      <w:ind w:right="360" w:firstLine="360"/>
      <w:jc w:val="center"/>
      <w:rPr>
        <w:rFonts w:ascii="Tahoma" w:hAnsi="Tahoma" w:cs="Tahoma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0338E" w14:textId="77777777" w:rsidR="0069759E" w:rsidRDefault="0069759E">
      <w:r>
        <w:separator/>
      </w:r>
    </w:p>
  </w:footnote>
  <w:footnote w:type="continuationSeparator" w:id="0">
    <w:p w14:paraId="0D4E5F2A" w14:textId="77777777" w:rsidR="0069759E" w:rsidRDefault="00697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61180" w14:textId="77777777" w:rsidR="00C11FC1" w:rsidRDefault="00C11FC1" w:rsidP="00C11FC1">
    <w:pPr>
      <w:pStyle w:val="Zhlav"/>
      <w:tabs>
        <w:tab w:val="clear" w:pos="4536"/>
        <w:tab w:val="left" w:pos="7524"/>
      </w:tabs>
      <w:jc w:val="center"/>
    </w:pPr>
  </w:p>
  <w:p w14:paraId="43CA4BD1" w14:textId="77777777" w:rsidR="00C11FC1" w:rsidRDefault="00C11FC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5AFC0" w14:textId="77777777" w:rsidR="004C78A1" w:rsidRDefault="004C78A1" w:rsidP="004C78A1">
    <w:pPr>
      <w:jc w:val="center"/>
      <w:rPr>
        <w:sz w:val="20"/>
      </w:rPr>
    </w:pPr>
    <w:r>
      <w:rPr>
        <w:sz w:val="20"/>
      </w:rPr>
      <w:t xml:space="preserve">Projekt je spolufinancován z programu Ministerstva pro místní rozvoj </w:t>
    </w:r>
  </w:p>
  <w:p w14:paraId="2FB44360" w14:textId="77777777" w:rsidR="004C78A1" w:rsidRDefault="004C78A1" w:rsidP="004C78A1">
    <w:pPr>
      <w:jc w:val="center"/>
      <w:rPr>
        <w:rFonts w:ascii="Arial Narrow" w:hAnsi="Arial Narrow" w:cs="Courier New"/>
      </w:rPr>
    </w:pPr>
    <w:r>
      <w:rPr>
        <w:rFonts w:ascii="Arial Narrow" w:hAnsi="Arial Narrow" w:cs="Courier New"/>
      </w:rPr>
      <w:t xml:space="preserve">            </w:t>
    </w:r>
  </w:p>
  <w:p w14:paraId="31897FA2" w14:textId="77777777" w:rsidR="004C78A1" w:rsidRDefault="004C78A1" w:rsidP="004C78A1">
    <w:pPr>
      <w:pStyle w:val="Zhlav"/>
      <w:jc w:val="center"/>
    </w:pPr>
    <w:r>
      <w:rPr>
        <w:noProof/>
      </w:rPr>
      <w:drawing>
        <wp:inline distT="0" distB="0" distL="0" distR="0" wp14:anchorId="23B9C7DD" wp14:editId="29351FD6">
          <wp:extent cx="1744980" cy="487680"/>
          <wp:effectExtent l="0" t="0" r="7620" b="7620"/>
          <wp:docPr id="947328922" name="Obrázek 1" descr="logoM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MM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F247D1" w14:textId="77777777" w:rsidR="004C78A1" w:rsidRDefault="004C78A1" w:rsidP="004C78A1">
    <w:pPr>
      <w:pStyle w:val="Zhlav"/>
    </w:pPr>
  </w:p>
  <w:p w14:paraId="18D1CE6B" w14:textId="77777777" w:rsidR="004C78A1" w:rsidRDefault="004C78A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dpis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dpis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dpis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"/>
      <w:lvlJc w:val="left"/>
      <w:pPr>
        <w:tabs>
          <w:tab w:val="num" w:pos="1425"/>
        </w:tabs>
        <w:ind w:left="1425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18"/>
      </w:rPr>
    </w:lvl>
  </w:abstractNum>
  <w:abstractNum w:abstractNumId="4" w15:restartNumberingAfterBreak="0">
    <w:nsid w:val="001549BB"/>
    <w:multiLevelType w:val="hybridMultilevel"/>
    <w:tmpl w:val="9EC0A08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48228D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A178140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331F3E"/>
    <w:multiLevelType w:val="hybridMultilevel"/>
    <w:tmpl w:val="900CA478"/>
    <w:lvl w:ilvl="0" w:tplc="0405000F">
      <w:start w:val="1"/>
      <w:numFmt w:val="decimal"/>
      <w:lvlText w:val="%1."/>
      <w:lvlJc w:val="left"/>
      <w:pPr>
        <w:ind w:left="2563" w:hanging="360"/>
      </w:pPr>
    </w:lvl>
    <w:lvl w:ilvl="1" w:tplc="04050019" w:tentative="1">
      <w:start w:val="1"/>
      <w:numFmt w:val="lowerLetter"/>
      <w:lvlText w:val="%2."/>
      <w:lvlJc w:val="left"/>
      <w:pPr>
        <w:ind w:left="3283" w:hanging="360"/>
      </w:pPr>
    </w:lvl>
    <w:lvl w:ilvl="2" w:tplc="0405001B" w:tentative="1">
      <w:start w:val="1"/>
      <w:numFmt w:val="lowerRoman"/>
      <w:lvlText w:val="%3."/>
      <w:lvlJc w:val="right"/>
      <w:pPr>
        <w:ind w:left="4003" w:hanging="180"/>
      </w:pPr>
    </w:lvl>
    <w:lvl w:ilvl="3" w:tplc="0405000F" w:tentative="1">
      <w:start w:val="1"/>
      <w:numFmt w:val="decimal"/>
      <w:lvlText w:val="%4."/>
      <w:lvlJc w:val="left"/>
      <w:pPr>
        <w:ind w:left="4723" w:hanging="360"/>
      </w:pPr>
    </w:lvl>
    <w:lvl w:ilvl="4" w:tplc="04050019" w:tentative="1">
      <w:start w:val="1"/>
      <w:numFmt w:val="lowerLetter"/>
      <w:lvlText w:val="%5."/>
      <w:lvlJc w:val="left"/>
      <w:pPr>
        <w:ind w:left="5443" w:hanging="360"/>
      </w:pPr>
    </w:lvl>
    <w:lvl w:ilvl="5" w:tplc="0405001B" w:tentative="1">
      <w:start w:val="1"/>
      <w:numFmt w:val="lowerRoman"/>
      <w:lvlText w:val="%6."/>
      <w:lvlJc w:val="right"/>
      <w:pPr>
        <w:ind w:left="6163" w:hanging="180"/>
      </w:pPr>
    </w:lvl>
    <w:lvl w:ilvl="6" w:tplc="0405000F" w:tentative="1">
      <w:start w:val="1"/>
      <w:numFmt w:val="decimal"/>
      <w:lvlText w:val="%7."/>
      <w:lvlJc w:val="left"/>
      <w:pPr>
        <w:ind w:left="6883" w:hanging="360"/>
      </w:pPr>
    </w:lvl>
    <w:lvl w:ilvl="7" w:tplc="04050019" w:tentative="1">
      <w:start w:val="1"/>
      <w:numFmt w:val="lowerLetter"/>
      <w:lvlText w:val="%8."/>
      <w:lvlJc w:val="left"/>
      <w:pPr>
        <w:ind w:left="7603" w:hanging="360"/>
      </w:pPr>
    </w:lvl>
    <w:lvl w:ilvl="8" w:tplc="040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6" w15:restartNumberingAfterBreak="0">
    <w:nsid w:val="01D04298"/>
    <w:multiLevelType w:val="multilevel"/>
    <w:tmpl w:val="237247AE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/>
        <w:i w:val="0"/>
        <w:caps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74"/>
        </w:tabs>
        <w:ind w:left="1474" w:hanging="737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211"/>
        </w:tabs>
        <w:ind w:left="2211" w:hanging="737"/>
      </w:pPr>
      <w:rPr>
        <w:rFonts w:cs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3062"/>
        </w:tabs>
        <w:ind w:left="3062" w:hanging="851"/>
      </w:pPr>
      <w:rPr>
        <w:rFonts w:ascii="Symbol" w:hAnsi="Symbol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088F1082"/>
    <w:multiLevelType w:val="hybridMultilevel"/>
    <w:tmpl w:val="EADEE0AE"/>
    <w:lvl w:ilvl="0" w:tplc="0405000F">
      <w:start w:val="1"/>
      <w:numFmt w:val="decimal"/>
      <w:lvlText w:val="%1."/>
      <w:lvlJc w:val="left"/>
      <w:pPr>
        <w:ind w:left="1457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2177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897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17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37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57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777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497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17" w:hanging="180"/>
      </w:pPr>
      <w:rPr>
        <w:rFonts w:cs="Times New Roman"/>
      </w:rPr>
    </w:lvl>
  </w:abstractNum>
  <w:abstractNum w:abstractNumId="8" w15:restartNumberingAfterBreak="0">
    <w:nsid w:val="0FEA2B86"/>
    <w:multiLevelType w:val="multilevel"/>
    <w:tmpl w:val="BBF8B10A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/>
        <w:i w:val="0"/>
        <w:caps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74"/>
        </w:tabs>
        <w:ind w:left="1474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Calibri" w:hAnsi="Calibri" w:cs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3062"/>
        </w:tabs>
        <w:ind w:left="3062" w:hanging="851"/>
      </w:pPr>
      <w:rPr>
        <w:rFonts w:ascii="Symbol" w:hAnsi="Symbol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10A70D9F"/>
    <w:multiLevelType w:val="hybridMultilevel"/>
    <w:tmpl w:val="7CB82690"/>
    <w:lvl w:ilvl="0" w:tplc="0405000F">
      <w:start w:val="1"/>
      <w:numFmt w:val="decimal"/>
      <w:lvlText w:val="%1."/>
      <w:lvlJc w:val="left"/>
      <w:pPr>
        <w:ind w:left="1457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2177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897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17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37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57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777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497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17" w:hanging="180"/>
      </w:pPr>
      <w:rPr>
        <w:rFonts w:cs="Times New Roman"/>
      </w:rPr>
    </w:lvl>
  </w:abstractNum>
  <w:abstractNum w:abstractNumId="10" w15:restartNumberingAfterBreak="0">
    <w:nsid w:val="192D1323"/>
    <w:multiLevelType w:val="hybridMultilevel"/>
    <w:tmpl w:val="BE06705C"/>
    <w:lvl w:ilvl="0" w:tplc="E3CA4FAE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5659B3"/>
    <w:multiLevelType w:val="multilevel"/>
    <w:tmpl w:val="CFB254DA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/>
        <w:i w:val="0"/>
        <w:caps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74"/>
        </w:tabs>
        <w:ind w:left="1474" w:hanging="737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211"/>
        </w:tabs>
        <w:ind w:left="2211" w:hanging="737"/>
      </w:pPr>
      <w:rPr>
        <w:rFonts w:cs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3062"/>
        </w:tabs>
        <w:ind w:left="3062" w:hanging="851"/>
      </w:pPr>
      <w:rPr>
        <w:rFonts w:ascii="Symbol" w:hAnsi="Symbol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1B9C5D74"/>
    <w:multiLevelType w:val="hybridMultilevel"/>
    <w:tmpl w:val="15A6E360"/>
    <w:lvl w:ilvl="0" w:tplc="0405000F">
      <w:start w:val="1"/>
      <w:numFmt w:val="decimal"/>
      <w:lvlText w:val="%1."/>
      <w:lvlJc w:val="left"/>
      <w:pPr>
        <w:ind w:left="1457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2177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897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17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37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57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777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497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17" w:hanging="180"/>
      </w:pPr>
      <w:rPr>
        <w:rFonts w:cs="Times New Roman"/>
      </w:rPr>
    </w:lvl>
  </w:abstractNum>
  <w:abstractNum w:abstractNumId="13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E4D36B6"/>
    <w:multiLevelType w:val="hybridMultilevel"/>
    <w:tmpl w:val="37B2074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56E1E5B"/>
    <w:multiLevelType w:val="hybridMultilevel"/>
    <w:tmpl w:val="3E84AE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5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CE13D0"/>
    <w:multiLevelType w:val="hybridMultilevel"/>
    <w:tmpl w:val="91A6241E"/>
    <w:lvl w:ilvl="0" w:tplc="04050017">
      <w:start w:val="1"/>
      <w:numFmt w:val="lowerLetter"/>
      <w:lvlText w:val="%1)"/>
      <w:lvlJc w:val="left"/>
      <w:pPr>
        <w:ind w:left="2194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291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363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435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507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79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651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723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954" w:hanging="180"/>
      </w:pPr>
      <w:rPr>
        <w:rFonts w:cs="Times New Roman"/>
      </w:rPr>
    </w:lvl>
  </w:abstractNum>
  <w:abstractNum w:abstractNumId="17" w15:restartNumberingAfterBreak="0">
    <w:nsid w:val="288D5464"/>
    <w:multiLevelType w:val="hybridMultilevel"/>
    <w:tmpl w:val="BB8EDB5C"/>
    <w:lvl w:ilvl="0" w:tplc="0405000F">
      <w:start w:val="1"/>
      <w:numFmt w:val="decimal"/>
      <w:lvlText w:val="%1."/>
      <w:lvlJc w:val="left"/>
      <w:pPr>
        <w:ind w:left="1457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2177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897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17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37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57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777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497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17" w:hanging="180"/>
      </w:pPr>
      <w:rPr>
        <w:rFonts w:cs="Times New Roman"/>
      </w:rPr>
    </w:lvl>
  </w:abstractNum>
  <w:abstractNum w:abstractNumId="18" w15:restartNumberingAfterBreak="0">
    <w:nsid w:val="2DA54F0D"/>
    <w:multiLevelType w:val="hybridMultilevel"/>
    <w:tmpl w:val="4CBE90EA"/>
    <w:lvl w:ilvl="0" w:tplc="0405000F">
      <w:start w:val="1"/>
      <w:numFmt w:val="decimal"/>
      <w:lvlText w:val="%1."/>
      <w:lvlJc w:val="left"/>
      <w:pPr>
        <w:ind w:left="1457" w:hanging="360"/>
      </w:pPr>
      <w:rPr>
        <w:rFonts w:cs="Times New Roman"/>
      </w:rPr>
    </w:lvl>
    <w:lvl w:ilvl="1" w:tplc="0405000F">
      <w:start w:val="1"/>
      <w:numFmt w:val="decimal"/>
      <w:lvlText w:val="%2."/>
      <w:lvlJc w:val="left"/>
      <w:pPr>
        <w:ind w:left="2177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897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17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37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57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777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497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17" w:hanging="180"/>
      </w:pPr>
      <w:rPr>
        <w:rFonts w:cs="Times New Roman"/>
      </w:rPr>
    </w:lvl>
  </w:abstractNum>
  <w:abstractNum w:abstractNumId="19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31FC4CA8"/>
    <w:multiLevelType w:val="hybridMultilevel"/>
    <w:tmpl w:val="103E952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2EE1508"/>
    <w:multiLevelType w:val="hybridMultilevel"/>
    <w:tmpl w:val="1AC6921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62C6FCD"/>
    <w:multiLevelType w:val="multilevel"/>
    <w:tmpl w:val="57F81E00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/>
        <w:i w:val="0"/>
        <w:caps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74"/>
        </w:tabs>
        <w:ind w:left="1474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Calibri" w:hAnsi="Calibri" w:cs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3062"/>
        </w:tabs>
        <w:ind w:left="3062" w:hanging="851"/>
      </w:pPr>
      <w:rPr>
        <w:rFonts w:ascii="Symbol" w:hAnsi="Symbol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 w15:restartNumberingAfterBreak="0">
    <w:nsid w:val="3A440CC4"/>
    <w:multiLevelType w:val="hybridMultilevel"/>
    <w:tmpl w:val="C520D26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E4A5D26"/>
    <w:multiLevelType w:val="multilevel"/>
    <w:tmpl w:val="7DC0C11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Garamond" w:hAnsi="Garamond" w:cs="Times New Roman" w:hint="default"/>
        <w:b/>
        <w:i w:val="0"/>
        <w:caps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decimal"/>
      <w:pStyle w:val="TSTextlnkuslovan"/>
      <w:lvlText w:val="%1.%2"/>
      <w:lvlJc w:val="left"/>
      <w:pPr>
        <w:tabs>
          <w:tab w:val="num" w:pos="1474"/>
        </w:tabs>
        <w:ind w:left="1474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4278489B"/>
    <w:multiLevelType w:val="hybridMultilevel"/>
    <w:tmpl w:val="6B32DC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 w15:restartNumberingAfterBreak="0">
    <w:nsid w:val="486D5041"/>
    <w:multiLevelType w:val="hybridMultilevel"/>
    <w:tmpl w:val="77406990"/>
    <w:lvl w:ilvl="0" w:tplc="4260BD2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D090709"/>
    <w:multiLevelType w:val="hybridMultilevel"/>
    <w:tmpl w:val="4C8274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A50143"/>
    <w:multiLevelType w:val="hybridMultilevel"/>
    <w:tmpl w:val="7D943348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0B7A93"/>
    <w:multiLevelType w:val="multilevel"/>
    <w:tmpl w:val="48BE318A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/>
        <w:i w:val="0"/>
        <w:caps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74"/>
        </w:tabs>
        <w:ind w:left="1474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Calibri" w:hAnsi="Calibri" w:cs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3062"/>
        </w:tabs>
        <w:ind w:left="3062" w:hanging="851"/>
      </w:pPr>
      <w:rPr>
        <w:rFonts w:ascii="Symbol" w:hAnsi="Symbol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5C085624"/>
    <w:multiLevelType w:val="multilevel"/>
    <w:tmpl w:val="E72621B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/>
        <w:i w:val="0"/>
        <w:caps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74"/>
        </w:tabs>
        <w:ind w:left="1474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Calibri" w:hAnsi="Calibri" w:cs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3062"/>
        </w:tabs>
        <w:ind w:left="3062" w:hanging="851"/>
      </w:pPr>
      <w:rPr>
        <w:rFonts w:ascii="Symbol" w:hAnsi="Symbol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 w15:restartNumberingAfterBreak="0">
    <w:nsid w:val="5C905D66"/>
    <w:multiLevelType w:val="hybridMultilevel"/>
    <w:tmpl w:val="F0B4E92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3215B5"/>
    <w:multiLevelType w:val="multilevel"/>
    <w:tmpl w:val="ED2079F8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/>
        <w:i w:val="0"/>
        <w:caps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74"/>
        </w:tabs>
        <w:ind w:left="1474" w:hanging="737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211"/>
        </w:tabs>
        <w:ind w:left="2211" w:hanging="737"/>
      </w:pPr>
      <w:rPr>
        <w:rFonts w:cs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3062"/>
        </w:tabs>
        <w:ind w:left="3062" w:hanging="851"/>
      </w:pPr>
      <w:rPr>
        <w:rFonts w:ascii="Symbol" w:hAnsi="Symbol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669C3DC4"/>
    <w:multiLevelType w:val="hybridMultilevel"/>
    <w:tmpl w:val="2076B428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A7726D9"/>
    <w:multiLevelType w:val="multilevel"/>
    <w:tmpl w:val="1B2CE74C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/>
        <w:i w:val="0"/>
        <w:caps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74"/>
        </w:tabs>
        <w:ind w:left="1474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Calibri" w:hAnsi="Calibri" w:cs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3062"/>
        </w:tabs>
        <w:ind w:left="3062" w:hanging="851"/>
      </w:pPr>
      <w:rPr>
        <w:rFonts w:ascii="Symbol" w:hAnsi="Symbol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7" w15:restartNumberingAfterBreak="0">
    <w:nsid w:val="6BE33EB5"/>
    <w:multiLevelType w:val="hybridMultilevel"/>
    <w:tmpl w:val="D4DC7312"/>
    <w:lvl w:ilvl="0" w:tplc="0405000F">
      <w:start w:val="1"/>
      <w:numFmt w:val="decimal"/>
      <w:lvlText w:val="%1."/>
      <w:lvlJc w:val="left"/>
      <w:pPr>
        <w:ind w:left="1457" w:hanging="360"/>
      </w:pPr>
      <w:rPr>
        <w:rFonts w:cs="Times New Roman"/>
      </w:rPr>
    </w:lvl>
    <w:lvl w:ilvl="1" w:tplc="0405000F">
      <w:start w:val="1"/>
      <w:numFmt w:val="decimal"/>
      <w:lvlText w:val="%2."/>
      <w:lvlJc w:val="left"/>
      <w:pPr>
        <w:ind w:left="2177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897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17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37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57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777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497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17" w:hanging="180"/>
      </w:pPr>
      <w:rPr>
        <w:rFonts w:cs="Times New Roman"/>
      </w:rPr>
    </w:lvl>
  </w:abstractNum>
  <w:abstractNum w:abstractNumId="38" w15:restartNumberingAfterBreak="0">
    <w:nsid w:val="6D977B82"/>
    <w:multiLevelType w:val="hybridMultilevel"/>
    <w:tmpl w:val="6D20E5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C508A"/>
    <w:multiLevelType w:val="hybridMultilevel"/>
    <w:tmpl w:val="E78C8580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6351509"/>
    <w:multiLevelType w:val="hybridMultilevel"/>
    <w:tmpl w:val="7B04D62E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5">
      <w:start w:val="1"/>
      <w:numFmt w:val="upperLetter"/>
      <w:lvlText w:val="%3."/>
      <w:lvlJc w:val="lef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6E76054"/>
    <w:multiLevelType w:val="hybridMultilevel"/>
    <w:tmpl w:val="6874ABF4"/>
    <w:lvl w:ilvl="0" w:tplc="04050015">
      <w:start w:val="1"/>
      <w:numFmt w:val="upperLetter"/>
      <w:lvlText w:val="%1."/>
      <w:lvlJc w:val="left"/>
      <w:pPr>
        <w:ind w:left="1457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2177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897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17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37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57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777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497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17" w:hanging="180"/>
      </w:pPr>
      <w:rPr>
        <w:rFonts w:cs="Times New Roman"/>
      </w:rPr>
    </w:lvl>
  </w:abstractNum>
  <w:abstractNum w:abstractNumId="42" w15:restartNumberingAfterBreak="0">
    <w:nsid w:val="78FA71DA"/>
    <w:multiLevelType w:val="hybridMultilevel"/>
    <w:tmpl w:val="525E5EA6"/>
    <w:lvl w:ilvl="0" w:tplc="0405000F">
      <w:start w:val="1"/>
      <w:numFmt w:val="decimal"/>
      <w:lvlText w:val="%1."/>
      <w:lvlJc w:val="left"/>
      <w:pPr>
        <w:ind w:left="1457" w:hanging="360"/>
      </w:pPr>
      <w:rPr>
        <w:rFonts w:cs="Times New Roman"/>
      </w:rPr>
    </w:lvl>
    <w:lvl w:ilvl="1" w:tplc="0405000F">
      <w:start w:val="1"/>
      <w:numFmt w:val="decimal"/>
      <w:lvlText w:val="%2."/>
      <w:lvlJc w:val="left"/>
      <w:pPr>
        <w:ind w:left="2177" w:hanging="360"/>
      </w:pPr>
      <w:rPr>
        <w:rFonts w:cs="Times New Roman"/>
      </w:rPr>
    </w:lvl>
    <w:lvl w:ilvl="2" w:tplc="04050017">
      <w:start w:val="1"/>
      <w:numFmt w:val="lowerLetter"/>
      <w:lvlText w:val="%3)"/>
      <w:lvlJc w:val="left"/>
      <w:pPr>
        <w:ind w:left="2897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17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37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57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777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497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17" w:hanging="180"/>
      </w:pPr>
      <w:rPr>
        <w:rFonts w:cs="Times New Roman"/>
      </w:rPr>
    </w:lvl>
  </w:abstractNum>
  <w:abstractNum w:abstractNumId="43" w15:restartNumberingAfterBreak="0">
    <w:nsid w:val="79422C8B"/>
    <w:multiLevelType w:val="multilevel"/>
    <w:tmpl w:val="BDBC87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/>
        <w:i w:val="0"/>
        <w:caps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1474"/>
        </w:tabs>
        <w:ind w:left="1474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Calibri" w:hAnsi="Calibri" w:cs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3062"/>
        </w:tabs>
        <w:ind w:left="3062" w:hanging="851"/>
      </w:pPr>
      <w:rPr>
        <w:rFonts w:ascii="Symbol" w:hAnsi="Symbol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4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191274">
    <w:abstractNumId w:val="0"/>
  </w:num>
  <w:num w:numId="2" w16cid:durableId="55130021">
    <w:abstractNumId w:val="24"/>
  </w:num>
  <w:num w:numId="3" w16cid:durableId="184681939">
    <w:abstractNumId w:val="22"/>
  </w:num>
  <w:num w:numId="4" w16cid:durableId="1240751152">
    <w:abstractNumId w:val="27"/>
  </w:num>
  <w:num w:numId="5" w16cid:durableId="374742059">
    <w:abstractNumId w:val="40"/>
  </w:num>
  <w:num w:numId="6" w16cid:durableId="1451507733">
    <w:abstractNumId w:val="29"/>
  </w:num>
  <w:num w:numId="7" w16cid:durableId="1163005315">
    <w:abstractNumId w:val="41"/>
  </w:num>
  <w:num w:numId="8" w16cid:durableId="1910260741">
    <w:abstractNumId w:val="9"/>
  </w:num>
  <w:num w:numId="9" w16cid:durableId="1364551106">
    <w:abstractNumId w:val="12"/>
  </w:num>
  <w:num w:numId="10" w16cid:durableId="545139423">
    <w:abstractNumId w:val="16"/>
  </w:num>
  <w:num w:numId="11" w16cid:durableId="409935622">
    <w:abstractNumId w:val="18"/>
  </w:num>
  <w:num w:numId="12" w16cid:durableId="752967585">
    <w:abstractNumId w:val="42"/>
  </w:num>
  <w:num w:numId="13" w16cid:durableId="700858309">
    <w:abstractNumId w:val="37"/>
  </w:num>
  <w:num w:numId="14" w16cid:durableId="148786762">
    <w:abstractNumId w:val="17"/>
  </w:num>
  <w:num w:numId="15" w16cid:durableId="85832">
    <w:abstractNumId w:val="7"/>
  </w:num>
  <w:num w:numId="16" w16cid:durableId="1157189330">
    <w:abstractNumId w:val="43"/>
  </w:num>
  <w:num w:numId="17" w16cid:durableId="818301875">
    <w:abstractNumId w:val="31"/>
  </w:num>
  <w:num w:numId="18" w16cid:durableId="1608997696">
    <w:abstractNumId w:val="32"/>
  </w:num>
  <w:num w:numId="19" w16cid:durableId="475072395">
    <w:abstractNumId w:val="36"/>
  </w:num>
  <w:num w:numId="20" w16cid:durableId="410927903">
    <w:abstractNumId w:val="8"/>
  </w:num>
  <w:num w:numId="21" w16cid:durableId="334769339">
    <w:abstractNumId w:val="23"/>
  </w:num>
  <w:num w:numId="22" w16cid:durableId="1236472054">
    <w:abstractNumId w:val="14"/>
  </w:num>
  <w:num w:numId="23" w16cid:durableId="2044674925">
    <w:abstractNumId w:val="39"/>
  </w:num>
  <w:num w:numId="24" w16cid:durableId="1587223814">
    <w:abstractNumId w:val="21"/>
  </w:num>
  <w:num w:numId="25" w16cid:durableId="1103889427">
    <w:abstractNumId w:val="35"/>
  </w:num>
  <w:num w:numId="26" w16cid:durableId="239757534">
    <w:abstractNumId w:val="34"/>
  </w:num>
  <w:num w:numId="27" w16cid:durableId="1979065091">
    <w:abstractNumId w:val="6"/>
  </w:num>
  <w:num w:numId="28" w16cid:durableId="1320959150">
    <w:abstractNumId w:val="11"/>
  </w:num>
  <w:num w:numId="29" w16cid:durableId="1566529816">
    <w:abstractNumId w:val="20"/>
  </w:num>
  <w:num w:numId="30" w16cid:durableId="1919094905">
    <w:abstractNumId w:val="1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84939135">
    <w:abstractNumId w:val="26"/>
  </w:num>
  <w:num w:numId="32" w16cid:durableId="958876792">
    <w:abstractNumId w:val="30"/>
  </w:num>
  <w:num w:numId="33" w16cid:durableId="1082992339">
    <w:abstractNumId w:val="44"/>
  </w:num>
  <w:num w:numId="34" w16cid:durableId="1841777962">
    <w:abstractNumId w:val="4"/>
  </w:num>
  <w:num w:numId="35" w16cid:durableId="1066224347">
    <w:abstractNumId w:val="13"/>
  </w:num>
  <w:num w:numId="36" w16cid:durableId="1929003944">
    <w:abstractNumId w:val="38"/>
  </w:num>
  <w:num w:numId="37" w16cid:durableId="1542938547">
    <w:abstractNumId w:val="25"/>
  </w:num>
  <w:num w:numId="38" w16cid:durableId="1466701392">
    <w:abstractNumId w:val="10"/>
  </w:num>
  <w:num w:numId="39" w16cid:durableId="288978241">
    <w:abstractNumId w:val="5"/>
  </w:num>
  <w:num w:numId="40" w16cid:durableId="1785735660">
    <w:abstractNumId w:val="33"/>
  </w:num>
  <w:num w:numId="41" w16cid:durableId="1673069936">
    <w:abstractNumId w:val="28"/>
  </w:num>
  <w:num w:numId="42" w16cid:durableId="1307080345">
    <w:abstractNumId w:val="1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0AByRMDa2gJ/hQXxMN9d5ENdqD5KLPcyZRA2AYCE6K6qNaex427zoVvEuikqKb9nTBErAoch3/jl+KO7Kc+z4g==" w:salt="+QLnmiG0VXp1hQzm/DXGDg==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8D8"/>
    <w:rsid w:val="0001279A"/>
    <w:rsid w:val="000129E7"/>
    <w:rsid w:val="00025FD5"/>
    <w:rsid w:val="0003009C"/>
    <w:rsid w:val="00072EDE"/>
    <w:rsid w:val="000749A3"/>
    <w:rsid w:val="00080E0C"/>
    <w:rsid w:val="000A347F"/>
    <w:rsid w:val="000A4119"/>
    <w:rsid w:val="000B489C"/>
    <w:rsid w:val="000D23A4"/>
    <w:rsid w:val="000E1049"/>
    <w:rsid w:val="000E1366"/>
    <w:rsid w:val="000F2ED3"/>
    <w:rsid w:val="000F4583"/>
    <w:rsid w:val="000F5811"/>
    <w:rsid w:val="0011773D"/>
    <w:rsid w:val="00124884"/>
    <w:rsid w:val="001263AF"/>
    <w:rsid w:val="00175367"/>
    <w:rsid w:val="00176A47"/>
    <w:rsid w:val="0017741A"/>
    <w:rsid w:val="001A5A12"/>
    <w:rsid w:val="001C171E"/>
    <w:rsid w:val="001D2D7F"/>
    <w:rsid w:val="001D5330"/>
    <w:rsid w:val="001E1A7F"/>
    <w:rsid w:val="001F1ABF"/>
    <w:rsid w:val="001F3AC8"/>
    <w:rsid w:val="0020118F"/>
    <w:rsid w:val="00210683"/>
    <w:rsid w:val="002201F2"/>
    <w:rsid w:val="00224CBA"/>
    <w:rsid w:val="00225B83"/>
    <w:rsid w:val="00230B1C"/>
    <w:rsid w:val="002444AC"/>
    <w:rsid w:val="00245858"/>
    <w:rsid w:val="0025338A"/>
    <w:rsid w:val="00257BB2"/>
    <w:rsid w:val="00275869"/>
    <w:rsid w:val="002953DA"/>
    <w:rsid w:val="00296382"/>
    <w:rsid w:val="002B5AC4"/>
    <w:rsid w:val="002B763C"/>
    <w:rsid w:val="002E09DA"/>
    <w:rsid w:val="002F2B1D"/>
    <w:rsid w:val="00302F58"/>
    <w:rsid w:val="00307BE4"/>
    <w:rsid w:val="00314F1B"/>
    <w:rsid w:val="003257DE"/>
    <w:rsid w:val="003443CD"/>
    <w:rsid w:val="00347E3A"/>
    <w:rsid w:val="00355B5F"/>
    <w:rsid w:val="00363F61"/>
    <w:rsid w:val="003646AC"/>
    <w:rsid w:val="003659C0"/>
    <w:rsid w:val="00373502"/>
    <w:rsid w:val="003809D7"/>
    <w:rsid w:val="003907AD"/>
    <w:rsid w:val="00397C3F"/>
    <w:rsid w:val="00397FF8"/>
    <w:rsid w:val="003A2B24"/>
    <w:rsid w:val="003A5929"/>
    <w:rsid w:val="003A6BFD"/>
    <w:rsid w:val="003B08D8"/>
    <w:rsid w:val="003B1742"/>
    <w:rsid w:val="003B30F2"/>
    <w:rsid w:val="003B3A7C"/>
    <w:rsid w:val="003B69F1"/>
    <w:rsid w:val="003C32CE"/>
    <w:rsid w:val="003C68EC"/>
    <w:rsid w:val="003D0339"/>
    <w:rsid w:val="0041044B"/>
    <w:rsid w:val="004127CD"/>
    <w:rsid w:val="00413A6B"/>
    <w:rsid w:val="00415139"/>
    <w:rsid w:val="00423EE1"/>
    <w:rsid w:val="0044373F"/>
    <w:rsid w:val="0047718C"/>
    <w:rsid w:val="00483695"/>
    <w:rsid w:val="00494B7D"/>
    <w:rsid w:val="004B7F9A"/>
    <w:rsid w:val="004C413A"/>
    <w:rsid w:val="004C60E8"/>
    <w:rsid w:val="004C78A1"/>
    <w:rsid w:val="004D49AD"/>
    <w:rsid w:val="004E34F4"/>
    <w:rsid w:val="004E489D"/>
    <w:rsid w:val="004F23E3"/>
    <w:rsid w:val="004F7D77"/>
    <w:rsid w:val="00501832"/>
    <w:rsid w:val="005138DE"/>
    <w:rsid w:val="00521943"/>
    <w:rsid w:val="00521BA9"/>
    <w:rsid w:val="00525BA8"/>
    <w:rsid w:val="005272D7"/>
    <w:rsid w:val="00533FE5"/>
    <w:rsid w:val="005456A5"/>
    <w:rsid w:val="005503DB"/>
    <w:rsid w:val="00573C22"/>
    <w:rsid w:val="005839F4"/>
    <w:rsid w:val="00586F4B"/>
    <w:rsid w:val="005967CA"/>
    <w:rsid w:val="005A0361"/>
    <w:rsid w:val="005C19CA"/>
    <w:rsid w:val="005D09E5"/>
    <w:rsid w:val="005D47D2"/>
    <w:rsid w:val="005D6084"/>
    <w:rsid w:val="005E4566"/>
    <w:rsid w:val="00603CDC"/>
    <w:rsid w:val="00614823"/>
    <w:rsid w:val="00616B75"/>
    <w:rsid w:val="00624AEB"/>
    <w:rsid w:val="00631706"/>
    <w:rsid w:val="0064043D"/>
    <w:rsid w:val="0064566B"/>
    <w:rsid w:val="00656089"/>
    <w:rsid w:val="006618B7"/>
    <w:rsid w:val="00671857"/>
    <w:rsid w:val="006864A5"/>
    <w:rsid w:val="006905BB"/>
    <w:rsid w:val="006926B1"/>
    <w:rsid w:val="00692A0A"/>
    <w:rsid w:val="0069759E"/>
    <w:rsid w:val="006B608E"/>
    <w:rsid w:val="006B6446"/>
    <w:rsid w:val="006D47C6"/>
    <w:rsid w:val="006D4E87"/>
    <w:rsid w:val="006E4732"/>
    <w:rsid w:val="006E7621"/>
    <w:rsid w:val="006F7C8A"/>
    <w:rsid w:val="0070252B"/>
    <w:rsid w:val="00710532"/>
    <w:rsid w:val="00710758"/>
    <w:rsid w:val="0072025B"/>
    <w:rsid w:val="00722F75"/>
    <w:rsid w:val="007232CE"/>
    <w:rsid w:val="0072518C"/>
    <w:rsid w:val="0072572B"/>
    <w:rsid w:val="007328E7"/>
    <w:rsid w:val="007477FF"/>
    <w:rsid w:val="00755DA5"/>
    <w:rsid w:val="007606C5"/>
    <w:rsid w:val="00764E11"/>
    <w:rsid w:val="00780221"/>
    <w:rsid w:val="007851C4"/>
    <w:rsid w:val="007936D7"/>
    <w:rsid w:val="007B2623"/>
    <w:rsid w:val="007C5C4C"/>
    <w:rsid w:val="007E64AE"/>
    <w:rsid w:val="007E79B2"/>
    <w:rsid w:val="007E7C3C"/>
    <w:rsid w:val="007F5054"/>
    <w:rsid w:val="0080187A"/>
    <w:rsid w:val="00807833"/>
    <w:rsid w:val="00813519"/>
    <w:rsid w:val="00832642"/>
    <w:rsid w:val="00833D55"/>
    <w:rsid w:val="00836002"/>
    <w:rsid w:val="00844FB2"/>
    <w:rsid w:val="00845D0B"/>
    <w:rsid w:val="00852949"/>
    <w:rsid w:val="00852E9C"/>
    <w:rsid w:val="00875253"/>
    <w:rsid w:val="008A44EF"/>
    <w:rsid w:val="008B572A"/>
    <w:rsid w:val="008C5C84"/>
    <w:rsid w:val="008D1F1F"/>
    <w:rsid w:val="008D6C58"/>
    <w:rsid w:val="008F7917"/>
    <w:rsid w:val="0090076C"/>
    <w:rsid w:val="00911FBE"/>
    <w:rsid w:val="00914FB1"/>
    <w:rsid w:val="00915C42"/>
    <w:rsid w:val="0091693A"/>
    <w:rsid w:val="00920607"/>
    <w:rsid w:val="009426CA"/>
    <w:rsid w:val="00946B36"/>
    <w:rsid w:val="00952FCD"/>
    <w:rsid w:val="00964EBB"/>
    <w:rsid w:val="009679C8"/>
    <w:rsid w:val="009934DA"/>
    <w:rsid w:val="009A462C"/>
    <w:rsid w:val="009C5F5C"/>
    <w:rsid w:val="009D458E"/>
    <w:rsid w:val="009D6F7A"/>
    <w:rsid w:val="009E3B22"/>
    <w:rsid w:val="00A035B3"/>
    <w:rsid w:val="00A04037"/>
    <w:rsid w:val="00A151AE"/>
    <w:rsid w:val="00A25C9F"/>
    <w:rsid w:val="00A3293E"/>
    <w:rsid w:val="00A351E9"/>
    <w:rsid w:val="00A36413"/>
    <w:rsid w:val="00A42C61"/>
    <w:rsid w:val="00A54F4C"/>
    <w:rsid w:val="00A6187C"/>
    <w:rsid w:val="00A71216"/>
    <w:rsid w:val="00A73669"/>
    <w:rsid w:val="00A81385"/>
    <w:rsid w:val="00A87CEA"/>
    <w:rsid w:val="00A93557"/>
    <w:rsid w:val="00AB0CA0"/>
    <w:rsid w:val="00AB417E"/>
    <w:rsid w:val="00AB5B2E"/>
    <w:rsid w:val="00AC7D81"/>
    <w:rsid w:val="00AD7C1A"/>
    <w:rsid w:val="00AE43FE"/>
    <w:rsid w:val="00AE73C1"/>
    <w:rsid w:val="00B07560"/>
    <w:rsid w:val="00B222B6"/>
    <w:rsid w:val="00B33161"/>
    <w:rsid w:val="00B352E0"/>
    <w:rsid w:val="00B41A8B"/>
    <w:rsid w:val="00B473BB"/>
    <w:rsid w:val="00B50293"/>
    <w:rsid w:val="00B7793C"/>
    <w:rsid w:val="00B81B48"/>
    <w:rsid w:val="00B95C18"/>
    <w:rsid w:val="00BB01E1"/>
    <w:rsid w:val="00BB053E"/>
    <w:rsid w:val="00BB0E80"/>
    <w:rsid w:val="00BB742F"/>
    <w:rsid w:val="00BB763D"/>
    <w:rsid w:val="00BC2BC3"/>
    <w:rsid w:val="00BD1F57"/>
    <w:rsid w:val="00BE46E5"/>
    <w:rsid w:val="00C03173"/>
    <w:rsid w:val="00C06088"/>
    <w:rsid w:val="00C11FC1"/>
    <w:rsid w:val="00C1267E"/>
    <w:rsid w:val="00C133CE"/>
    <w:rsid w:val="00C263A6"/>
    <w:rsid w:val="00C32D04"/>
    <w:rsid w:val="00C36079"/>
    <w:rsid w:val="00C55A58"/>
    <w:rsid w:val="00C70B39"/>
    <w:rsid w:val="00C803C0"/>
    <w:rsid w:val="00C815B6"/>
    <w:rsid w:val="00C816FB"/>
    <w:rsid w:val="00C84648"/>
    <w:rsid w:val="00C90DAA"/>
    <w:rsid w:val="00C9504C"/>
    <w:rsid w:val="00C961B5"/>
    <w:rsid w:val="00CB44BA"/>
    <w:rsid w:val="00CC2825"/>
    <w:rsid w:val="00CC6FE8"/>
    <w:rsid w:val="00CE2523"/>
    <w:rsid w:val="00CF578C"/>
    <w:rsid w:val="00D0784E"/>
    <w:rsid w:val="00D473FF"/>
    <w:rsid w:val="00D52DFD"/>
    <w:rsid w:val="00D54C40"/>
    <w:rsid w:val="00D574CE"/>
    <w:rsid w:val="00D64791"/>
    <w:rsid w:val="00D6700C"/>
    <w:rsid w:val="00D75C90"/>
    <w:rsid w:val="00D8521F"/>
    <w:rsid w:val="00D94925"/>
    <w:rsid w:val="00DA6865"/>
    <w:rsid w:val="00DA7660"/>
    <w:rsid w:val="00DB06C2"/>
    <w:rsid w:val="00DC37C3"/>
    <w:rsid w:val="00DC5D11"/>
    <w:rsid w:val="00DC677D"/>
    <w:rsid w:val="00DD1C51"/>
    <w:rsid w:val="00DD3BE1"/>
    <w:rsid w:val="00DE3F51"/>
    <w:rsid w:val="00DE568B"/>
    <w:rsid w:val="00DF1F17"/>
    <w:rsid w:val="00DF7F9F"/>
    <w:rsid w:val="00E01442"/>
    <w:rsid w:val="00E1620F"/>
    <w:rsid w:val="00E23408"/>
    <w:rsid w:val="00E252BA"/>
    <w:rsid w:val="00E2654B"/>
    <w:rsid w:val="00E419EA"/>
    <w:rsid w:val="00E41DB7"/>
    <w:rsid w:val="00E61986"/>
    <w:rsid w:val="00E62272"/>
    <w:rsid w:val="00E72190"/>
    <w:rsid w:val="00E73CB0"/>
    <w:rsid w:val="00E851F2"/>
    <w:rsid w:val="00E86986"/>
    <w:rsid w:val="00E86BD9"/>
    <w:rsid w:val="00EA0463"/>
    <w:rsid w:val="00EA6178"/>
    <w:rsid w:val="00EB1337"/>
    <w:rsid w:val="00EB3965"/>
    <w:rsid w:val="00EC3588"/>
    <w:rsid w:val="00ED1C75"/>
    <w:rsid w:val="00ED2BDB"/>
    <w:rsid w:val="00ED536B"/>
    <w:rsid w:val="00ED73FA"/>
    <w:rsid w:val="00EE0B67"/>
    <w:rsid w:val="00EE32E2"/>
    <w:rsid w:val="00F00E4F"/>
    <w:rsid w:val="00F1571B"/>
    <w:rsid w:val="00F23415"/>
    <w:rsid w:val="00F46017"/>
    <w:rsid w:val="00F57D73"/>
    <w:rsid w:val="00F607BB"/>
    <w:rsid w:val="00F65613"/>
    <w:rsid w:val="00F70B25"/>
    <w:rsid w:val="00F83AFC"/>
    <w:rsid w:val="00F93D43"/>
    <w:rsid w:val="00F97A19"/>
    <w:rsid w:val="00FC5598"/>
    <w:rsid w:val="00FC6669"/>
    <w:rsid w:val="00FD133A"/>
    <w:rsid w:val="00FD391B"/>
    <w:rsid w:val="00FD66F2"/>
    <w:rsid w:val="00FD7B22"/>
    <w:rsid w:val="00FE040E"/>
    <w:rsid w:val="00FE04E6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2F5816"/>
  <w15:docId w15:val="{1FAF283C-B36E-417B-9235-58C4F36C0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suppressAutoHyphens/>
    </w:pPr>
    <w:rPr>
      <w:sz w:val="24"/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rFonts w:ascii="Tahoma" w:hAnsi="Tahoma"/>
      <w:b/>
      <w:sz w:val="38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jc w:val="center"/>
      <w:outlineLvl w:val="1"/>
    </w:pPr>
    <w:rPr>
      <w:rFonts w:ascii="Arial Black" w:hAnsi="Arial Black"/>
      <w:b/>
      <w:i/>
      <w:sz w:val="30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outlineLvl w:val="2"/>
    </w:pPr>
    <w:rPr>
      <w:rFonts w:ascii="Comic Sans MS" w:hAnsi="Comic Sans MS"/>
      <w:b/>
      <w:sz w:val="22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jc w:val="center"/>
      <w:outlineLvl w:val="3"/>
    </w:pPr>
    <w:rPr>
      <w:rFonts w:ascii="Comic Sans MS" w:hAnsi="Comic Sans MS"/>
      <w:b/>
      <w:i/>
      <w:sz w:val="22"/>
    </w:rPr>
  </w:style>
  <w:style w:type="paragraph" w:styleId="Nadpis5">
    <w:name w:val="heading 5"/>
    <w:basedOn w:val="Normln"/>
    <w:next w:val="Normln"/>
    <w:qFormat/>
    <w:pPr>
      <w:keepNext/>
      <w:numPr>
        <w:ilvl w:val="4"/>
        <w:numId w:val="1"/>
      </w:numPr>
      <w:jc w:val="both"/>
      <w:outlineLvl w:val="4"/>
    </w:pPr>
    <w:rPr>
      <w:rFonts w:ascii="Comic Sans MS" w:hAnsi="Comic Sans MS"/>
      <w:b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numPr>
        <w:ilvl w:val="5"/>
        <w:numId w:val="1"/>
      </w:numPr>
      <w:outlineLvl w:val="5"/>
    </w:pPr>
    <w:rPr>
      <w:rFonts w:ascii="Comic Sans MS" w:hAnsi="Comic Sans MS"/>
      <w:b/>
      <w:i/>
      <w:sz w:val="22"/>
    </w:rPr>
  </w:style>
  <w:style w:type="paragraph" w:styleId="Nadpis7">
    <w:name w:val="heading 7"/>
    <w:basedOn w:val="Normln"/>
    <w:next w:val="Normln"/>
    <w:qFormat/>
    <w:pPr>
      <w:keepNext/>
      <w:numPr>
        <w:ilvl w:val="6"/>
        <w:numId w:val="1"/>
      </w:numPr>
      <w:jc w:val="center"/>
      <w:outlineLvl w:val="6"/>
    </w:pPr>
    <w:rPr>
      <w:rFonts w:ascii="Comic Sans MS" w:hAnsi="Comic Sans MS"/>
      <w:b/>
      <w:i/>
      <w:sz w:val="28"/>
      <w:u w:val="single"/>
    </w:rPr>
  </w:style>
  <w:style w:type="paragraph" w:styleId="Nadpis8">
    <w:name w:val="heading 8"/>
    <w:basedOn w:val="Normln"/>
    <w:next w:val="Normln"/>
    <w:qFormat/>
    <w:pPr>
      <w:keepNext/>
      <w:numPr>
        <w:ilvl w:val="7"/>
        <w:numId w:val="1"/>
      </w:numPr>
      <w:jc w:val="both"/>
      <w:outlineLvl w:val="7"/>
    </w:pPr>
    <w:rPr>
      <w:rFonts w:ascii="Comic Sans MS" w:hAnsi="Comic Sans MS"/>
      <w:b/>
      <w:sz w:val="22"/>
    </w:rPr>
  </w:style>
  <w:style w:type="paragraph" w:styleId="Nadpis9">
    <w:name w:val="heading 9"/>
    <w:basedOn w:val="Normln"/>
    <w:next w:val="Normln"/>
    <w:qFormat/>
    <w:pPr>
      <w:keepNext/>
      <w:numPr>
        <w:ilvl w:val="8"/>
        <w:numId w:val="1"/>
      </w:numPr>
      <w:outlineLvl w:val="8"/>
    </w:pPr>
    <w:rPr>
      <w:rFonts w:ascii="Comic Sans MS" w:hAnsi="Comic Sans MS"/>
      <w:b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5z0">
    <w:name w:val="WW8Num5z0"/>
    <w:rPr>
      <w:rFonts w:ascii="Tahoma" w:eastAsia="Times New Roman" w:hAnsi="Tahoma" w:cs="Tahoma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Standardnpsmoodstavce1">
    <w:name w:val="Standardní písmo odstavce1"/>
  </w:style>
  <w:style w:type="character" w:customStyle="1" w:styleId="WW-Standardnpsmoodstavce">
    <w:name w:val="WW-Standardní písmo odstavce"/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character" w:styleId="slostrnky">
    <w:name w:val="page number"/>
    <w:basedOn w:val="WW-Standardnpsmoodstavce"/>
  </w:style>
  <w:style w:type="character" w:styleId="Siln">
    <w:name w:val="Strong"/>
    <w:qFormat/>
    <w:rPr>
      <w:b/>
      <w:bCs/>
    </w:rPr>
  </w:style>
  <w:style w:type="paragraph" w:styleId="Zkladntext">
    <w:name w:val="Body Text"/>
    <w:basedOn w:val="Normln"/>
    <w:rPr>
      <w:rFonts w:ascii="Arial" w:hAnsi="Arial"/>
    </w:r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WW-Zkladntext2">
    <w:name w:val="WW-Základní text 2"/>
    <w:basedOn w:val="Normln"/>
    <w:pPr>
      <w:jc w:val="both"/>
    </w:pPr>
    <w:rPr>
      <w:rFonts w:ascii="Comic Sans MS" w:hAnsi="Comic Sans MS"/>
      <w:sz w:val="22"/>
    </w:rPr>
  </w:style>
  <w:style w:type="paragraph" w:styleId="Zkladntextodsazen">
    <w:name w:val="Body Text Indent"/>
    <w:basedOn w:val="Normln"/>
    <w:pPr>
      <w:ind w:firstLine="708"/>
      <w:jc w:val="both"/>
    </w:pPr>
    <w:rPr>
      <w:rFonts w:ascii="Comic Sans MS" w:hAnsi="Comic Sans MS"/>
      <w:b/>
      <w:sz w:val="22"/>
    </w:rPr>
  </w:style>
  <w:style w:type="paragraph" w:customStyle="1" w:styleId="WW-Zkladntextodsazen2">
    <w:name w:val="WW-Základní text odsazený 2"/>
    <w:basedOn w:val="Normln"/>
    <w:pPr>
      <w:ind w:firstLine="709"/>
      <w:jc w:val="both"/>
    </w:pPr>
    <w:rPr>
      <w:rFonts w:ascii="Comic Sans MS" w:hAnsi="Comic Sans MS"/>
      <w:sz w:val="20"/>
    </w:rPr>
  </w:style>
  <w:style w:type="paragraph" w:customStyle="1" w:styleId="WW-Zkladntextodsazen3">
    <w:name w:val="WW-Základní text odsazený 3"/>
    <w:basedOn w:val="Normln"/>
    <w:pPr>
      <w:ind w:firstLine="360"/>
      <w:jc w:val="both"/>
    </w:pPr>
    <w:rPr>
      <w:rFonts w:ascii="Comic Sans MS" w:hAnsi="Comic Sans MS"/>
      <w:sz w:val="22"/>
    </w:rPr>
  </w:style>
  <w:style w:type="paragraph" w:customStyle="1" w:styleId="WW-Zkladntext3">
    <w:name w:val="WW-Základní text 3"/>
    <w:basedOn w:val="Normln"/>
    <w:pPr>
      <w:jc w:val="both"/>
    </w:pPr>
    <w:rPr>
      <w:rFonts w:ascii="Comic Sans MS" w:hAnsi="Comic Sans MS"/>
      <w:sz w:val="20"/>
    </w:rPr>
  </w:style>
  <w:style w:type="paragraph" w:styleId="Podpis">
    <w:name w:val="Signature"/>
    <w:basedOn w:val="Normln"/>
    <w:pPr>
      <w:ind w:left="4252"/>
    </w:pPr>
  </w:style>
  <w:style w:type="paragraph" w:customStyle="1" w:styleId="Podpis-jmno">
    <w:name w:val="Podpis - jméno"/>
    <w:basedOn w:val="Podpis"/>
    <w:next w:val="Normln"/>
    <w:pPr>
      <w:keepNext/>
      <w:spacing w:before="880" w:line="220" w:lineRule="atLeast"/>
      <w:ind w:left="0"/>
    </w:pPr>
    <w:rPr>
      <w:rFonts w:ascii="Arial" w:hAnsi="Arial"/>
      <w:spacing w:val="-5"/>
      <w:sz w:val="20"/>
    </w:rPr>
  </w:style>
  <w:style w:type="paragraph" w:customStyle="1" w:styleId="WW-Zvr">
    <w:name w:val="WW-Závěr"/>
    <w:basedOn w:val="Normln"/>
    <w:next w:val="Podpis"/>
    <w:pPr>
      <w:keepNext/>
      <w:spacing w:after="60" w:line="220" w:lineRule="atLeast"/>
      <w:jc w:val="both"/>
    </w:pPr>
    <w:rPr>
      <w:rFonts w:ascii="Arial" w:hAnsi="Arial"/>
      <w:spacing w:val="-5"/>
      <w:sz w:val="20"/>
    </w:rPr>
  </w:style>
  <w:style w:type="paragraph" w:styleId="Nzev">
    <w:name w:val="Title"/>
    <w:basedOn w:val="Normln"/>
    <w:next w:val="Podnadpis"/>
    <w:qFormat/>
    <w:pPr>
      <w:jc w:val="center"/>
    </w:pPr>
    <w:rPr>
      <w:b/>
    </w:rPr>
  </w:style>
  <w:style w:type="paragraph" w:styleId="Podnadpis">
    <w:name w:val="Subtitle"/>
    <w:basedOn w:val="Nadpis"/>
    <w:next w:val="Zkladntext"/>
    <w:qFormat/>
    <w:pPr>
      <w:jc w:val="center"/>
    </w:pPr>
    <w:rPr>
      <w:i/>
      <w:iCs/>
    </w:rPr>
  </w:style>
  <w:style w:type="paragraph" w:customStyle="1" w:styleId="Normln1">
    <w:name w:val="Normální1"/>
    <w:basedOn w:val="Normln"/>
    <w:pPr>
      <w:spacing w:before="120"/>
      <w:jc w:val="both"/>
    </w:pPr>
  </w:style>
  <w:style w:type="paragraph" w:customStyle="1" w:styleId="Obsahrmce">
    <w:name w:val="Obsah rámce"/>
    <w:basedOn w:val="Zkladntext"/>
  </w:style>
  <w:style w:type="paragraph" w:styleId="Rozloendokumentu">
    <w:name w:val="Document Map"/>
    <w:basedOn w:val="Normln"/>
    <w:semiHidden/>
    <w:rsid w:val="00EE0B67"/>
    <w:pPr>
      <w:shd w:val="clear" w:color="auto" w:fill="000080"/>
    </w:pPr>
    <w:rPr>
      <w:rFonts w:ascii="Tahoma" w:hAnsi="Tahoma" w:cs="Tahoma"/>
      <w:sz w:val="20"/>
    </w:rPr>
  </w:style>
  <w:style w:type="table" w:styleId="Mkatabulky">
    <w:name w:val="Table Grid"/>
    <w:basedOn w:val="Normlntabulka"/>
    <w:rsid w:val="0011773D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607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Odstavecseseznamem">
    <w:name w:val="List Paragraph"/>
    <w:basedOn w:val="Normln"/>
    <w:link w:val="OdstavecseseznamemChar"/>
    <w:uiPriority w:val="34"/>
    <w:qFormat/>
    <w:rsid w:val="000749A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cs-CZ"/>
    </w:rPr>
  </w:style>
  <w:style w:type="paragraph" w:styleId="Textbubliny">
    <w:name w:val="Balloon Text"/>
    <w:basedOn w:val="Normln"/>
    <w:link w:val="TextbublinyChar"/>
    <w:rsid w:val="008B572A"/>
    <w:rPr>
      <w:rFonts w:ascii="Segoe UI" w:hAnsi="Segoe UI"/>
      <w:sz w:val="18"/>
      <w:szCs w:val="18"/>
      <w:lang w:val="x-none"/>
    </w:rPr>
  </w:style>
  <w:style w:type="character" w:customStyle="1" w:styleId="TextbublinyChar">
    <w:name w:val="Text bubliny Char"/>
    <w:link w:val="Textbubliny"/>
    <w:rsid w:val="008B572A"/>
    <w:rPr>
      <w:rFonts w:ascii="Segoe UI" w:hAnsi="Segoe UI"/>
      <w:sz w:val="18"/>
      <w:szCs w:val="18"/>
      <w:lang w:val="x-none" w:eastAsia="ar-SA"/>
    </w:rPr>
  </w:style>
  <w:style w:type="character" w:styleId="Odkaznakoment">
    <w:name w:val="annotation reference"/>
    <w:uiPriority w:val="99"/>
    <w:unhideWhenUsed/>
    <w:rsid w:val="008B572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B572A"/>
    <w:pPr>
      <w:suppressAutoHyphens w:val="0"/>
    </w:pPr>
    <w:rPr>
      <w:sz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B572A"/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8B572A"/>
    <w:pPr>
      <w:suppressAutoHyphens w:val="0"/>
      <w:spacing w:after="120" w:line="280" w:lineRule="exact"/>
      <w:jc w:val="center"/>
    </w:pPr>
    <w:rPr>
      <w:rFonts w:ascii="Calibri" w:hAnsi="Calibri"/>
      <w:b/>
      <w:sz w:val="22"/>
      <w:szCs w:val="24"/>
      <w:lang w:val="x-none" w:eastAsia="x-none"/>
    </w:rPr>
  </w:style>
  <w:style w:type="character" w:customStyle="1" w:styleId="RLProhlensmluvnchstranChar">
    <w:name w:val="RL Prohlášení smluvních stran Char"/>
    <w:link w:val="RLProhlensmluvnchstran"/>
    <w:uiPriority w:val="99"/>
    <w:rsid w:val="008B572A"/>
    <w:rPr>
      <w:rFonts w:ascii="Calibri" w:hAnsi="Calibri"/>
      <w:b/>
      <w:sz w:val="22"/>
      <w:szCs w:val="24"/>
      <w:lang w:val="x-none" w:eastAsia="x-none"/>
    </w:rPr>
  </w:style>
  <w:style w:type="paragraph" w:styleId="Pedmtkomente">
    <w:name w:val="annotation subject"/>
    <w:basedOn w:val="Textkomente"/>
    <w:next w:val="Textkomente"/>
    <w:link w:val="PedmtkomenteChar"/>
    <w:rsid w:val="008B572A"/>
    <w:pPr>
      <w:suppressAutoHyphens/>
    </w:pPr>
    <w:rPr>
      <w:b/>
      <w:bCs/>
      <w:lang w:eastAsia="ar-SA"/>
    </w:rPr>
  </w:style>
  <w:style w:type="character" w:customStyle="1" w:styleId="PedmtkomenteChar">
    <w:name w:val="Předmět komentáře Char"/>
    <w:link w:val="Pedmtkomente"/>
    <w:rsid w:val="008B572A"/>
    <w:rPr>
      <w:b/>
      <w:bCs/>
      <w:lang w:eastAsia="ar-SA"/>
    </w:rPr>
  </w:style>
  <w:style w:type="paragraph" w:customStyle="1" w:styleId="RLTextlnkuslovan">
    <w:name w:val="RL Text článku číslovaný"/>
    <w:basedOn w:val="Normln"/>
    <w:link w:val="RLTextlnkuslovanChar"/>
    <w:uiPriority w:val="99"/>
    <w:rsid w:val="008B572A"/>
    <w:pPr>
      <w:suppressAutoHyphens w:val="0"/>
      <w:spacing w:after="120" w:line="280" w:lineRule="exact"/>
      <w:jc w:val="both"/>
    </w:pPr>
    <w:rPr>
      <w:rFonts w:ascii="Calibri" w:hAnsi="Calibri"/>
      <w:sz w:val="22"/>
      <w:szCs w:val="24"/>
      <w:lang w:eastAsia="cs-CZ"/>
    </w:rPr>
  </w:style>
  <w:style w:type="character" w:customStyle="1" w:styleId="RLTextlnkuslovanChar">
    <w:name w:val="RL Text článku číslovaný Char"/>
    <w:link w:val="RLTextlnkuslovan"/>
    <w:uiPriority w:val="99"/>
    <w:locked/>
    <w:rsid w:val="008B572A"/>
    <w:rPr>
      <w:rFonts w:ascii="Calibri" w:hAnsi="Calibri"/>
      <w:sz w:val="22"/>
      <w:szCs w:val="24"/>
    </w:rPr>
  </w:style>
  <w:style w:type="paragraph" w:customStyle="1" w:styleId="RLlneksmlouvy">
    <w:name w:val="RL Článek smlouvy"/>
    <w:basedOn w:val="Normln"/>
    <w:next w:val="RLTextlnkuslovan"/>
    <w:link w:val="RLlneksmlouvyChar"/>
    <w:uiPriority w:val="99"/>
    <w:rsid w:val="008B572A"/>
    <w:pPr>
      <w:keepNext/>
      <w:numPr>
        <w:numId w:val="3"/>
      </w:numPr>
      <w:spacing w:before="360" w:after="120" w:line="280" w:lineRule="exact"/>
      <w:jc w:val="both"/>
      <w:outlineLvl w:val="0"/>
    </w:pPr>
    <w:rPr>
      <w:rFonts w:ascii="Calibri" w:hAnsi="Calibri"/>
      <w:b/>
      <w:sz w:val="22"/>
      <w:szCs w:val="24"/>
      <w:lang w:eastAsia="en-US"/>
    </w:rPr>
  </w:style>
  <w:style w:type="paragraph" w:customStyle="1" w:styleId="RLdajeosmluvnstran">
    <w:name w:val="RL  údaje o smluvní straně"/>
    <w:basedOn w:val="Normln"/>
    <w:uiPriority w:val="99"/>
    <w:rsid w:val="008B572A"/>
    <w:pPr>
      <w:suppressAutoHyphens w:val="0"/>
      <w:spacing w:after="120" w:line="280" w:lineRule="exact"/>
      <w:jc w:val="center"/>
    </w:pPr>
    <w:rPr>
      <w:rFonts w:ascii="Calibri" w:hAnsi="Calibri"/>
      <w:sz w:val="22"/>
      <w:szCs w:val="24"/>
      <w:lang w:eastAsia="en-US"/>
    </w:rPr>
  </w:style>
  <w:style w:type="paragraph" w:customStyle="1" w:styleId="Seznamploh">
    <w:name w:val="Seznam příloh"/>
    <w:basedOn w:val="RLTextlnkuslovan"/>
    <w:uiPriority w:val="99"/>
    <w:rsid w:val="008B572A"/>
    <w:pPr>
      <w:ind w:left="3572" w:hanging="1361"/>
    </w:pPr>
    <w:rPr>
      <w:szCs w:val="20"/>
      <w:lang w:eastAsia="en-US"/>
    </w:rPr>
  </w:style>
  <w:style w:type="paragraph" w:customStyle="1" w:styleId="RLnzevsmlouvy">
    <w:name w:val="RL název smlouvy"/>
    <w:basedOn w:val="Normln"/>
    <w:next w:val="Normln"/>
    <w:uiPriority w:val="99"/>
    <w:rsid w:val="008B572A"/>
    <w:pPr>
      <w:suppressAutoHyphens w:val="0"/>
      <w:spacing w:before="120" w:after="1200"/>
      <w:jc w:val="center"/>
    </w:pPr>
    <w:rPr>
      <w:rFonts w:ascii="Calibri" w:hAnsi="Calibri" w:cs="Arial"/>
      <w:b/>
      <w:bCs/>
      <w:caps/>
      <w:spacing w:val="40"/>
      <w:kern w:val="28"/>
      <w:sz w:val="32"/>
      <w:szCs w:val="32"/>
      <w:lang w:eastAsia="cs-CZ"/>
    </w:rPr>
  </w:style>
  <w:style w:type="paragraph" w:customStyle="1" w:styleId="TSTextlnkuslovan">
    <w:name w:val="TS Text článku číslovaný"/>
    <w:basedOn w:val="Normln"/>
    <w:link w:val="TSTextlnkuslovanChar"/>
    <w:uiPriority w:val="99"/>
    <w:rsid w:val="008B572A"/>
    <w:pPr>
      <w:numPr>
        <w:ilvl w:val="1"/>
        <w:numId w:val="2"/>
      </w:numPr>
      <w:suppressAutoHyphens w:val="0"/>
      <w:spacing w:after="120" w:line="280" w:lineRule="exact"/>
      <w:jc w:val="both"/>
    </w:pPr>
    <w:rPr>
      <w:rFonts w:ascii="Calibri" w:hAnsi="Calibri"/>
      <w:sz w:val="22"/>
      <w:szCs w:val="22"/>
      <w:lang w:eastAsia="cs-CZ"/>
    </w:rPr>
  </w:style>
  <w:style w:type="character" w:customStyle="1" w:styleId="TSTextlnkuslovanChar">
    <w:name w:val="TS Text článku číslovaný Char"/>
    <w:link w:val="TSTextlnkuslovan"/>
    <w:uiPriority w:val="99"/>
    <w:locked/>
    <w:rsid w:val="008B572A"/>
    <w:rPr>
      <w:rFonts w:ascii="Calibri" w:hAnsi="Calibri"/>
      <w:sz w:val="22"/>
      <w:szCs w:val="22"/>
    </w:rPr>
  </w:style>
  <w:style w:type="character" w:customStyle="1" w:styleId="RLlneksmlouvyChar">
    <w:name w:val="RL Článek smlouvy Char"/>
    <w:link w:val="RLlneksmlouvy"/>
    <w:uiPriority w:val="99"/>
    <w:locked/>
    <w:rsid w:val="008B572A"/>
    <w:rPr>
      <w:rFonts w:ascii="Calibri" w:hAnsi="Calibri"/>
      <w:b/>
      <w:sz w:val="22"/>
      <w:szCs w:val="24"/>
      <w:lang w:eastAsia="en-US"/>
    </w:rPr>
  </w:style>
  <w:style w:type="paragraph" w:styleId="Bezmezer">
    <w:name w:val="No Spacing"/>
    <w:uiPriority w:val="99"/>
    <w:qFormat/>
    <w:rsid w:val="008B572A"/>
    <w:rPr>
      <w:rFonts w:ascii="Calibri" w:hAnsi="Calibri"/>
      <w:sz w:val="22"/>
      <w:szCs w:val="22"/>
      <w:lang w:eastAsia="en-US"/>
    </w:rPr>
  </w:style>
  <w:style w:type="character" w:customStyle="1" w:styleId="OdstavecseseznamemChar">
    <w:name w:val="Odstavec se seznamem Char"/>
    <w:link w:val="Odstavecseseznamem"/>
    <w:uiPriority w:val="34"/>
    <w:locked/>
    <w:rsid w:val="00920607"/>
    <w:rPr>
      <w:rFonts w:ascii="Calibri" w:hAnsi="Calibri"/>
      <w:sz w:val="22"/>
      <w:szCs w:val="22"/>
    </w:rPr>
  </w:style>
  <w:style w:type="character" w:customStyle="1" w:styleId="ZhlavChar">
    <w:name w:val="Záhlaví Char"/>
    <w:basedOn w:val="Standardnpsmoodstavce"/>
    <w:link w:val="Zhlav"/>
    <w:rsid w:val="00C11FC1"/>
    <w:rPr>
      <w:sz w:val="24"/>
      <w:lang w:eastAsia="ar-SA"/>
    </w:rPr>
  </w:style>
  <w:style w:type="character" w:styleId="Zstupntext">
    <w:name w:val="Placeholder Text"/>
    <w:uiPriority w:val="99"/>
    <w:semiHidden/>
    <w:rsid w:val="00307B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rector\Documents\Vlastn&#237;%20&#353;ablony%20Office\dopisni%20papir%20vzor%20&#353;ablona2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2D04549BBC84286AE534A06690440F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64A7C3-4BF9-4C1E-B582-06874A4A67C7}"/>
      </w:docPartPr>
      <w:docPartBody>
        <w:p w:rsidR="0080748E" w:rsidRDefault="00494BE7" w:rsidP="00494BE7">
          <w:pPr>
            <w:pStyle w:val="F2D04549BBC84286AE534A06690440F8"/>
          </w:pPr>
          <w:r w:rsidRPr="0095403A">
            <w:rPr>
              <w:rStyle w:val="Zstupntext"/>
              <w:rFonts w:ascii="Arial" w:hAnsi="Arial" w:cs="Arial"/>
              <w:b/>
              <w:color w:val="FF0000"/>
              <w:sz w:val="18"/>
              <w:szCs w:val="18"/>
            </w:rPr>
            <w:t>Klikněte sem a zadejte text.</w:t>
          </w:r>
        </w:p>
      </w:docPartBody>
    </w:docPart>
    <w:docPart>
      <w:docPartPr>
        <w:name w:val="681A4609F4534988ADD5AB452E3E269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6BCC1A-8281-4C61-9F36-7152A975ECD2}"/>
      </w:docPartPr>
      <w:docPartBody>
        <w:p w:rsidR="0080748E" w:rsidRDefault="00494BE7" w:rsidP="00494BE7">
          <w:pPr>
            <w:pStyle w:val="681A4609F4534988ADD5AB452E3E269A"/>
          </w:pPr>
          <w:r w:rsidRPr="0095403A">
            <w:rPr>
              <w:rStyle w:val="Zstupntext"/>
              <w:rFonts w:ascii="Arial" w:hAnsi="Arial" w:cs="Arial"/>
              <w:b/>
              <w:color w:val="FF0000"/>
              <w:sz w:val="18"/>
              <w:szCs w:val="18"/>
            </w:rPr>
            <w:t>Klikněte sem a zadejte text.</w:t>
          </w:r>
        </w:p>
      </w:docPartBody>
    </w:docPart>
    <w:docPart>
      <w:docPartPr>
        <w:name w:val="C429A61484A847A9BB334577D6FAA9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54D714-75BC-4082-91C7-AD830BB0BAC7}"/>
      </w:docPartPr>
      <w:docPartBody>
        <w:p w:rsidR="0080748E" w:rsidRDefault="00494BE7" w:rsidP="00494BE7">
          <w:pPr>
            <w:pStyle w:val="C429A61484A847A9BB334577D6FAA980"/>
          </w:pPr>
          <w:r w:rsidRPr="0095403A">
            <w:rPr>
              <w:rStyle w:val="Zstupntext"/>
              <w:rFonts w:ascii="Arial" w:hAnsi="Arial" w:cs="Arial"/>
              <w:b/>
              <w:color w:val="FF0000"/>
              <w:sz w:val="18"/>
              <w:szCs w:val="18"/>
            </w:rPr>
            <w:t>Klikněte sem a zadejte text.</w:t>
          </w:r>
        </w:p>
      </w:docPartBody>
    </w:docPart>
    <w:docPart>
      <w:docPartPr>
        <w:name w:val="5E10B08797894FB6AA671129FCB804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7C7562-5629-4FBD-9483-B5D2ECE3A3D7}"/>
      </w:docPartPr>
      <w:docPartBody>
        <w:p w:rsidR="0080748E" w:rsidRDefault="00494BE7" w:rsidP="00494BE7">
          <w:pPr>
            <w:pStyle w:val="5E10B08797894FB6AA671129FCB80425"/>
          </w:pPr>
          <w:r w:rsidRPr="0095403A">
            <w:rPr>
              <w:rStyle w:val="Zstupntext"/>
              <w:rFonts w:ascii="Arial" w:hAnsi="Arial" w:cs="Arial"/>
              <w:b/>
              <w:color w:val="FF0000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BE7"/>
    <w:rsid w:val="001876C3"/>
    <w:rsid w:val="00285C37"/>
    <w:rsid w:val="002F0DEE"/>
    <w:rsid w:val="00494BE7"/>
    <w:rsid w:val="005610E0"/>
    <w:rsid w:val="00702D2E"/>
    <w:rsid w:val="0080748E"/>
    <w:rsid w:val="00AD0482"/>
    <w:rsid w:val="00B31F29"/>
    <w:rsid w:val="00E3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94BE7"/>
    <w:rPr>
      <w:color w:val="808080"/>
    </w:rPr>
  </w:style>
  <w:style w:type="paragraph" w:customStyle="1" w:styleId="F2D04549BBC84286AE534A06690440F8">
    <w:name w:val="F2D04549BBC84286AE534A06690440F8"/>
    <w:rsid w:val="00494BE7"/>
  </w:style>
  <w:style w:type="paragraph" w:customStyle="1" w:styleId="681A4609F4534988ADD5AB452E3E269A">
    <w:name w:val="681A4609F4534988ADD5AB452E3E269A"/>
    <w:rsid w:val="00494BE7"/>
  </w:style>
  <w:style w:type="paragraph" w:customStyle="1" w:styleId="C429A61484A847A9BB334577D6FAA980">
    <w:name w:val="C429A61484A847A9BB334577D6FAA980"/>
    <w:rsid w:val="00494BE7"/>
  </w:style>
  <w:style w:type="paragraph" w:customStyle="1" w:styleId="5E10B08797894FB6AA671129FCB80425">
    <w:name w:val="5E10B08797894FB6AA671129FCB80425"/>
    <w:rsid w:val="00494B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41EEC-BF91-4FBE-BC1A-738A121E1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dopisni papir vzor šablona2</Template>
  <TotalTime>90</TotalTime>
  <Pages>1</Pages>
  <Words>502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dopisni papir vzor</vt:lpstr>
    </vt:vector>
  </TitlesOfParts>
  <Company>Zoologická zahrada Ústí nad Labem</Company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papir vzor</dc:title>
  <dc:creator>Director</dc:creator>
  <cp:lastModifiedBy>Ilona Mišejková</cp:lastModifiedBy>
  <cp:revision>36</cp:revision>
  <cp:lastPrinted>2024-04-18T13:15:00Z</cp:lastPrinted>
  <dcterms:created xsi:type="dcterms:W3CDTF">2017-09-14T08:31:00Z</dcterms:created>
  <dcterms:modified xsi:type="dcterms:W3CDTF">2024-04-18T13:16:00Z</dcterms:modified>
</cp:coreProperties>
</file>