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E419EA" w:rsidRPr="00E419EA" w:rsidRDefault="00E419EA" w:rsidP="00E419EA">
      <w:pPr>
        <w:widowControl w:val="0"/>
        <w:spacing w:before="120" w:after="60"/>
        <w:jc w:val="center"/>
        <w:rPr>
          <w:b/>
          <w:bCs/>
          <w:caps/>
          <w:kern w:val="22"/>
          <w:sz w:val="36"/>
          <w:szCs w:val="36"/>
        </w:rPr>
      </w:pPr>
      <w:bookmarkStart w:id="0" w:name="_Hlk509415228"/>
      <w:r w:rsidRPr="00E419EA">
        <w:rPr>
          <w:b/>
          <w:bCs/>
          <w:caps/>
          <w:kern w:val="22"/>
          <w:sz w:val="36"/>
          <w:szCs w:val="36"/>
        </w:rPr>
        <w:t>Čestné prohlášení k prokázání základní způsobilosti</w:t>
      </w:r>
      <w:r w:rsidR="000F3256">
        <w:rPr>
          <w:b/>
          <w:bCs/>
          <w:caps/>
          <w:kern w:val="22"/>
          <w:sz w:val="36"/>
          <w:szCs w:val="36"/>
        </w:rPr>
        <w:t xml:space="preserve"> </w:t>
      </w:r>
    </w:p>
    <w:bookmarkEnd w:id="0"/>
    <w:p w:rsidR="00E419EA" w:rsidRDefault="00E419EA" w:rsidP="00E419EA">
      <w:pPr>
        <w:jc w:val="center"/>
      </w:pPr>
    </w:p>
    <w:p w:rsidR="00E419EA" w:rsidRDefault="00E419EA" w:rsidP="00E419EA">
      <w:pPr>
        <w:jc w:val="center"/>
      </w:pPr>
      <w:r>
        <w:t>na veřejnou zakázku</w:t>
      </w:r>
      <w:r w:rsidR="005211C3">
        <w:t>:</w:t>
      </w:r>
    </w:p>
    <w:p w:rsidR="00E419EA" w:rsidRPr="001C3887" w:rsidRDefault="00E419EA" w:rsidP="00E419EA">
      <w:pPr>
        <w:jc w:val="center"/>
      </w:pPr>
    </w:p>
    <w:p w:rsidR="00E419EA" w:rsidRDefault="00E419EA" w:rsidP="00E419EA">
      <w:pPr>
        <w:jc w:val="center"/>
        <w:rPr>
          <w:b/>
          <w:sz w:val="28"/>
          <w:szCs w:val="28"/>
        </w:rPr>
      </w:pPr>
    </w:p>
    <w:p w:rsidR="005378FD" w:rsidRDefault="005378FD" w:rsidP="005378FD">
      <w:pPr>
        <w:jc w:val="center"/>
        <w:rPr>
          <w:b/>
          <w:bCs/>
          <w:sz w:val="28"/>
          <w:szCs w:val="28"/>
          <w:lang w:eastAsia="cs-CZ"/>
        </w:rPr>
      </w:pPr>
      <w:r>
        <w:rPr>
          <w:b/>
          <w:bCs/>
          <w:sz w:val="28"/>
          <w:szCs w:val="28"/>
        </w:rPr>
        <w:t>Dodávka silové elektřiny 2020 - 2022</w:t>
      </w:r>
    </w:p>
    <w:p w:rsidR="00C803C0" w:rsidRDefault="00C803C0" w:rsidP="00C803C0">
      <w:pPr>
        <w:widowControl w:val="0"/>
        <w:spacing w:before="60" w:after="60"/>
        <w:jc w:val="both"/>
        <w:rPr>
          <w:rFonts w:ascii="Arial" w:eastAsia="Lucida Sans Unicode" w:hAnsi="Arial" w:cs="Arial"/>
          <w:b/>
          <w:kern w:val="1"/>
          <w:sz w:val="22"/>
          <w:szCs w:val="22"/>
          <w:lang w:eastAsia="cs-CZ"/>
        </w:rPr>
      </w:pPr>
    </w:p>
    <w:p w:rsidR="00C803C0" w:rsidRPr="00E419EA" w:rsidRDefault="00C803C0" w:rsidP="00C803C0">
      <w:pPr>
        <w:widowControl w:val="0"/>
        <w:spacing w:before="60" w:after="60"/>
        <w:ind w:left="1276" w:hanging="1276"/>
        <w:jc w:val="both"/>
        <w:rPr>
          <w:rFonts w:eastAsia="Lucida Sans Unicode"/>
          <w:kern w:val="1"/>
          <w:sz w:val="22"/>
          <w:szCs w:val="22"/>
          <w:lang w:eastAsia="cs-CZ"/>
        </w:rPr>
      </w:pPr>
      <w:r w:rsidRPr="00E419EA">
        <w:rPr>
          <w:rFonts w:eastAsia="Lucida Sans Unicode"/>
          <w:b/>
          <w:kern w:val="1"/>
          <w:sz w:val="22"/>
          <w:szCs w:val="22"/>
          <w:lang w:eastAsia="cs-CZ"/>
        </w:rPr>
        <w:t>Uchazeč:</w:t>
      </w:r>
      <w:r w:rsidRPr="00E419EA">
        <w:rPr>
          <w:rFonts w:eastAsia="Lucida Sans Unicode"/>
          <w:kern w:val="1"/>
          <w:sz w:val="22"/>
          <w:szCs w:val="22"/>
          <w:lang w:eastAsia="cs-CZ"/>
        </w:rPr>
        <w:t xml:space="preserve"> </w:t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</w:p>
    <w:p w:rsidR="00C803C0" w:rsidRPr="00E419EA" w:rsidRDefault="00C803C0" w:rsidP="00C803C0">
      <w:pPr>
        <w:widowControl w:val="0"/>
        <w:spacing w:before="60" w:after="60"/>
        <w:ind w:left="1276" w:hanging="283"/>
        <w:jc w:val="both"/>
        <w:rPr>
          <w:rFonts w:eastAsia="Lucida Sans Unicode"/>
          <w:kern w:val="1"/>
          <w:sz w:val="22"/>
          <w:szCs w:val="22"/>
          <w:lang w:eastAsia="cs-CZ"/>
        </w:rPr>
      </w:pPr>
      <w:r w:rsidRPr="00E419EA">
        <w:rPr>
          <w:rFonts w:eastAsia="Lucida Sans Unicode"/>
          <w:kern w:val="1"/>
          <w:sz w:val="22"/>
          <w:szCs w:val="22"/>
          <w:lang w:eastAsia="cs-CZ"/>
        </w:rPr>
        <w:t>Obchodní firma/název/jméno a příjmení:</w:t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  <w:t>………………..…………………….</w:t>
      </w:r>
    </w:p>
    <w:p w:rsidR="00C803C0" w:rsidRPr="00E419EA" w:rsidRDefault="00C803C0" w:rsidP="00C803C0">
      <w:pPr>
        <w:widowControl w:val="0"/>
        <w:spacing w:before="60" w:after="60"/>
        <w:ind w:left="285" w:firstLine="708"/>
        <w:jc w:val="both"/>
        <w:rPr>
          <w:rFonts w:eastAsia="Lucida Sans Unicode"/>
          <w:kern w:val="1"/>
          <w:sz w:val="22"/>
          <w:szCs w:val="22"/>
          <w:lang w:eastAsia="cs-CZ"/>
        </w:rPr>
      </w:pPr>
      <w:r w:rsidRPr="00E419EA">
        <w:rPr>
          <w:rFonts w:eastAsia="Lucida Sans Unicode"/>
          <w:kern w:val="1"/>
          <w:sz w:val="22"/>
          <w:szCs w:val="22"/>
          <w:lang w:eastAsia="cs-CZ"/>
        </w:rPr>
        <w:t>se sídlem/místem podnikání:</w:t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="00B10014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>………………………………..…….</w:t>
      </w:r>
    </w:p>
    <w:p w:rsidR="00C803C0" w:rsidRPr="00E419EA" w:rsidRDefault="00C803C0" w:rsidP="00C803C0">
      <w:pPr>
        <w:widowControl w:val="0"/>
        <w:spacing w:before="60" w:after="60"/>
        <w:ind w:left="285" w:firstLine="708"/>
        <w:jc w:val="both"/>
        <w:rPr>
          <w:rFonts w:eastAsia="Lucida Sans Unicode"/>
          <w:kern w:val="1"/>
          <w:sz w:val="22"/>
          <w:szCs w:val="22"/>
          <w:lang w:eastAsia="cs-CZ"/>
        </w:rPr>
      </w:pPr>
      <w:r w:rsidRPr="00E419EA">
        <w:rPr>
          <w:rFonts w:eastAsia="Lucida Sans Unicode"/>
          <w:kern w:val="1"/>
          <w:sz w:val="22"/>
          <w:szCs w:val="22"/>
          <w:lang w:eastAsia="cs-CZ"/>
        </w:rPr>
        <w:t>IČ:</w:t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  <w:t>………………………………………</w:t>
      </w:r>
    </w:p>
    <w:p w:rsidR="00C803C0" w:rsidRPr="00E419EA" w:rsidRDefault="00C803C0" w:rsidP="00C803C0">
      <w:pPr>
        <w:widowControl w:val="0"/>
        <w:spacing w:before="60" w:after="60"/>
        <w:ind w:left="285" w:firstLine="708"/>
        <w:jc w:val="both"/>
        <w:rPr>
          <w:rFonts w:eastAsia="Lucida Sans Unicode"/>
          <w:kern w:val="1"/>
          <w:sz w:val="22"/>
          <w:szCs w:val="22"/>
          <w:lang w:eastAsia="cs-CZ"/>
        </w:rPr>
      </w:pPr>
      <w:r w:rsidRPr="00E419EA">
        <w:rPr>
          <w:rFonts w:eastAsia="Lucida Sans Unicode"/>
          <w:kern w:val="1"/>
          <w:sz w:val="22"/>
          <w:szCs w:val="22"/>
          <w:lang w:eastAsia="cs-CZ"/>
        </w:rPr>
        <w:t>jednající/zastoupen:</w:t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ab/>
      </w:r>
      <w:r w:rsidR="00B10014">
        <w:rPr>
          <w:rFonts w:eastAsia="Lucida Sans Unicode"/>
          <w:kern w:val="1"/>
          <w:sz w:val="22"/>
          <w:szCs w:val="22"/>
          <w:lang w:eastAsia="cs-CZ"/>
        </w:rPr>
        <w:tab/>
      </w:r>
      <w:r w:rsidRPr="00E419EA">
        <w:rPr>
          <w:rFonts w:eastAsia="Lucida Sans Unicode"/>
          <w:kern w:val="1"/>
          <w:sz w:val="22"/>
          <w:szCs w:val="22"/>
          <w:lang w:eastAsia="cs-CZ"/>
        </w:rPr>
        <w:t>………………………………………</w:t>
      </w:r>
    </w:p>
    <w:p w:rsidR="00C803C0" w:rsidRPr="00E419EA" w:rsidRDefault="00C803C0" w:rsidP="00C803C0">
      <w:pPr>
        <w:widowControl w:val="0"/>
        <w:jc w:val="both"/>
        <w:rPr>
          <w:rFonts w:eastAsia="Lucida Sans Unicode"/>
          <w:kern w:val="1"/>
          <w:sz w:val="20"/>
          <w:lang w:eastAsia="cs-CZ"/>
        </w:rPr>
      </w:pPr>
    </w:p>
    <w:p w:rsidR="00C03173" w:rsidRPr="00E419EA" w:rsidRDefault="00C03173" w:rsidP="00C03173">
      <w:pPr>
        <w:widowControl w:val="0"/>
        <w:jc w:val="center"/>
        <w:rPr>
          <w:rFonts w:eastAsia="Lucida Sans Unicode"/>
          <w:kern w:val="1"/>
        </w:rPr>
      </w:pPr>
      <w:r w:rsidRPr="00E419EA">
        <w:rPr>
          <w:rFonts w:eastAsia="Lucida Sans Unicode"/>
          <w:kern w:val="1"/>
        </w:rPr>
        <w:t xml:space="preserve">jako uchazeč o veřejnou zakázku </w:t>
      </w:r>
      <w:r w:rsidR="005211C3">
        <w:rPr>
          <w:rFonts w:eastAsia="Lucida Sans Unicode"/>
          <w:kern w:val="1"/>
        </w:rPr>
        <w:t>v rámci zjednodušeného podlimitního řízení</w:t>
      </w:r>
      <w:r w:rsidRPr="00E419EA">
        <w:rPr>
          <w:rFonts w:eastAsia="Lucida Sans Unicode"/>
          <w:kern w:val="1"/>
        </w:rPr>
        <w:t xml:space="preserve"> s názvem</w:t>
      </w:r>
    </w:p>
    <w:p w:rsidR="00C03173" w:rsidRPr="00E419EA" w:rsidRDefault="00C03173" w:rsidP="00C03173">
      <w:pPr>
        <w:widowControl w:val="0"/>
        <w:jc w:val="center"/>
        <w:rPr>
          <w:rFonts w:eastAsia="Lucida Sans Unicode"/>
          <w:kern w:val="1"/>
        </w:rPr>
      </w:pPr>
    </w:p>
    <w:p w:rsidR="00C03173" w:rsidRPr="00E419EA" w:rsidRDefault="00C03173" w:rsidP="00C03173">
      <w:pPr>
        <w:widowControl w:val="0"/>
        <w:spacing w:line="120" w:lineRule="auto"/>
        <w:jc w:val="center"/>
        <w:rPr>
          <w:rFonts w:eastAsia="Lucida Sans Unicode"/>
          <w:kern w:val="1"/>
        </w:rPr>
      </w:pPr>
    </w:p>
    <w:p w:rsidR="005378FD" w:rsidRPr="005378FD" w:rsidRDefault="005378FD" w:rsidP="005378FD">
      <w:pPr>
        <w:jc w:val="center"/>
        <w:rPr>
          <w:b/>
          <w:bCs/>
          <w:szCs w:val="24"/>
          <w:lang w:eastAsia="cs-CZ"/>
        </w:rPr>
      </w:pPr>
      <w:r w:rsidRPr="005378FD">
        <w:rPr>
          <w:b/>
          <w:bCs/>
          <w:szCs w:val="24"/>
        </w:rPr>
        <w:t>Dodávka silové elektřiny 2020 - 2022</w:t>
      </w:r>
    </w:p>
    <w:p w:rsidR="00C03173" w:rsidRPr="00E419EA" w:rsidRDefault="00C03173" w:rsidP="00C03173">
      <w:pPr>
        <w:widowControl w:val="0"/>
        <w:ind w:left="284"/>
        <w:rPr>
          <w:kern w:val="1"/>
        </w:rPr>
      </w:pPr>
    </w:p>
    <w:p w:rsidR="00C03173" w:rsidRPr="00E419EA" w:rsidRDefault="00C03173" w:rsidP="00C03173">
      <w:pPr>
        <w:spacing w:line="120" w:lineRule="auto"/>
      </w:pPr>
    </w:p>
    <w:p w:rsidR="00C03173" w:rsidRPr="00E419EA" w:rsidRDefault="00C03173" w:rsidP="00C03173">
      <w:r w:rsidRPr="00E419EA">
        <w:t>tímto čestně prohlašuji, že:</w:t>
      </w:r>
    </w:p>
    <w:p w:rsidR="00C03173" w:rsidRPr="00E419EA" w:rsidRDefault="00C03173" w:rsidP="00C03173"/>
    <w:p w:rsidR="00C03173" w:rsidRPr="00E419EA" w:rsidRDefault="00C03173" w:rsidP="00C03173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jsem nebyl v zemi svého sídla v posledních 5 letech před zahájením zadávacího řízení pravomocně odsouzen pro trestný čin uvedený níže nebo obdobný trestný čin podle právního řádu země sídla dodavatele:</w:t>
      </w:r>
    </w:p>
    <w:p w:rsidR="00C03173" w:rsidRPr="00E419EA" w:rsidRDefault="00C03173" w:rsidP="00C03173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 xml:space="preserve">trestný čin spáchaný ve prospěch organizované zločinecké skupiny nebo trestný čin účasti na organizované zločinecké skupině, </w:t>
      </w:r>
    </w:p>
    <w:p w:rsidR="00C03173" w:rsidRPr="00E419EA" w:rsidRDefault="00C03173" w:rsidP="00C03173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trestný čin obchodování s lidmi,</w:t>
      </w:r>
    </w:p>
    <w:p w:rsidR="00C03173" w:rsidRPr="00E419EA" w:rsidRDefault="00C03173" w:rsidP="00C03173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tyto trestné činy proti majetku: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1. podvod,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2. úvěrový podvod,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3. dotační podvod,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4. podílnictví,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5. podílnictví z nedbalosti,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6. legalizace výnosů z trestné činnosti,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7. legalizace výnosů z trestné činnosti z nedbalosti,</w:t>
      </w:r>
    </w:p>
    <w:p w:rsidR="00C03173" w:rsidRPr="00E419EA" w:rsidRDefault="00C03173" w:rsidP="00C03173">
      <w:pPr>
        <w:jc w:val="both"/>
      </w:pPr>
      <w:r w:rsidRPr="00E419EA">
        <w:t xml:space="preserve"> </w:t>
      </w:r>
    </w:p>
    <w:p w:rsidR="00C03173" w:rsidRPr="00E419EA" w:rsidRDefault="00C03173" w:rsidP="00C03173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tyto trestné činy hospodářské: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1. zneužití informace a postavení v obchodním styku,</w:t>
      </w:r>
    </w:p>
    <w:p w:rsidR="00C03173" w:rsidRPr="00E419EA" w:rsidRDefault="00C03173" w:rsidP="00C03173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2. sjednání výhody při zadání veřejné zakázky, při veřejné soutěži a veřejné dražbě,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3. pletichy při zadání veřejné zakázky a při veřejné soutěži,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4. pletichy při veřejné dražbě,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5. poškození finančních zájmů Evropské unie,</w:t>
      </w:r>
    </w:p>
    <w:p w:rsidR="00C03173" w:rsidRPr="00E419EA" w:rsidRDefault="00C03173" w:rsidP="00C03173">
      <w:pPr>
        <w:pStyle w:val="Odstavecseseznamem"/>
        <w:spacing w:after="0" w:line="240" w:lineRule="auto"/>
        <w:jc w:val="both"/>
        <w:rPr>
          <w:rFonts w:ascii="Times New Roman" w:hAnsi="Times New Roman"/>
        </w:rPr>
      </w:pPr>
    </w:p>
    <w:p w:rsidR="00C03173" w:rsidRPr="00E419EA" w:rsidRDefault="00C03173" w:rsidP="00C03173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trestné činy obecně nebezpečné,</w:t>
      </w:r>
    </w:p>
    <w:p w:rsidR="00C03173" w:rsidRPr="00E419EA" w:rsidRDefault="00C03173" w:rsidP="00C03173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trestné činy proti České republice, cizímu státu a mezinárodní organizaci,</w:t>
      </w:r>
    </w:p>
    <w:p w:rsidR="00C03173" w:rsidRPr="00E419EA" w:rsidRDefault="00C03173" w:rsidP="00C03173">
      <w:pPr>
        <w:pStyle w:val="Odstavecseseznamem"/>
        <w:spacing w:after="0" w:line="240" w:lineRule="auto"/>
        <w:ind w:left="1080"/>
        <w:jc w:val="both"/>
        <w:rPr>
          <w:rFonts w:ascii="Times New Roman" w:hAnsi="Times New Roman"/>
        </w:rPr>
      </w:pPr>
    </w:p>
    <w:p w:rsidR="00C03173" w:rsidRPr="00E419EA" w:rsidRDefault="00C03173" w:rsidP="00C03173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tyto trestné činy proti pořádku ve věcech veřejných:</w:t>
      </w:r>
    </w:p>
    <w:p w:rsidR="00C03173" w:rsidRPr="00E419EA" w:rsidRDefault="00C03173" w:rsidP="00C03173">
      <w:pPr>
        <w:pStyle w:val="Odstavecseseznamem"/>
        <w:spacing w:after="0" w:line="240" w:lineRule="auto"/>
        <w:ind w:left="2127" w:hanging="284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1. trestné činy proti výkonu pravomoci orgánu veřejné moci a úřední osoby,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2. trestné činy úředních osob,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3. úplatkářství,</w:t>
      </w:r>
    </w:p>
    <w:p w:rsidR="00C03173" w:rsidRPr="00E419EA" w:rsidRDefault="00C03173" w:rsidP="00C03173">
      <w:pPr>
        <w:pStyle w:val="Odstavecseseznamem"/>
        <w:spacing w:after="0" w:line="240" w:lineRule="auto"/>
        <w:ind w:left="1843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4. jiná rušení činnosti orgánu veřejné moci.</w:t>
      </w:r>
    </w:p>
    <w:p w:rsidR="00C03173" w:rsidRPr="00E419EA" w:rsidRDefault="00C03173" w:rsidP="00C03173">
      <w:pPr>
        <w:jc w:val="both"/>
      </w:pPr>
      <w:r w:rsidRPr="00E419EA">
        <w:lastRenderedPageBreak/>
        <w:t xml:space="preserve"> </w:t>
      </w:r>
    </w:p>
    <w:p w:rsidR="00C03173" w:rsidRPr="00E419EA" w:rsidRDefault="00C03173" w:rsidP="00C03173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nemám v České republice nebo v zemi svého sídla v evidenci daní zachycen splatný daňový nedoplatek,</w:t>
      </w:r>
    </w:p>
    <w:p w:rsidR="00C03173" w:rsidRPr="00E419EA" w:rsidRDefault="00C03173" w:rsidP="00C03173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nemám v České republice nebo v zemi svého sídla splatný nedoplatek na pojistném nebo na penále na veřejné zdravotní pojištění,</w:t>
      </w:r>
    </w:p>
    <w:p w:rsidR="00C03173" w:rsidRPr="00E419EA" w:rsidRDefault="00C03173" w:rsidP="00C03173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nemám v České republice nebo v zemi svého sídla splatný nedoplatek na pojistném nebo na penále na sociální zabezpečení a příspěvku na státní politiku zaměstnanosti,</w:t>
      </w:r>
    </w:p>
    <w:p w:rsidR="00C03173" w:rsidRPr="00E419EA" w:rsidRDefault="00C03173" w:rsidP="00C03173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419EA">
        <w:rPr>
          <w:rFonts w:ascii="Times New Roman" w:hAnsi="Times New Roman"/>
        </w:rPr>
        <w:t>nejsem v likvidaci, nebylo proti mně vydáno rozhodnutí o úpadku, nebyla vůči mě nařízena nucená správa podle jiného právního předpisu nebo v obdobné situaci podle právního řádu země sídla dodavatele.</w:t>
      </w:r>
    </w:p>
    <w:p w:rsidR="00C03173" w:rsidRPr="00E419EA" w:rsidRDefault="00C03173" w:rsidP="00C03173">
      <w:pPr>
        <w:jc w:val="both"/>
      </w:pPr>
    </w:p>
    <w:p w:rsidR="00C03173" w:rsidRPr="00E419EA" w:rsidRDefault="00C03173" w:rsidP="00C03173">
      <w:pPr>
        <w:jc w:val="both"/>
      </w:pPr>
    </w:p>
    <w:p w:rsidR="00C03173" w:rsidRPr="00E419EA" w:rsidRDefault="00C03173" w:rsidP="00C03173">
      <w:pPr>
        <w:jc w:val="both"/>
      </w:pPr>
      <w:r w:rsidRPr="00E419EA">
        <w:t>Je-li dodavatelem právnická osoba, musí podmínku podle písm. a) splňovat tato právnická osoba a zároveň každý člen statutárního orgánu.</w:t>
      </w:r>
    </w:p>
    <w:p w:rsidR="00C03173" w:rsidRPr="00E419EA" w:rsidRDefault="00C03173" w:rsidP="00C03173">
      <w:pPr>
        <w:jc w:val="both"/>
      </w:pPr>
    </w:p>
    <w:p w:rsidR="00C03173" w:rsidRPr="00E419EA" w:rsidRDefault="00C03173" w:rsidP="00C03173">
      <w:pPr>
        <w:jc w:val="both"/>
      </w:pPr>
      <w:r w:rsidRPr="00E419EA">
        <w:t>Je-li členem statutárního orgánu dodavatele právnická osoba, musí podmínku podle písm. a) splňovat tato právnická osoba, každý člen statutárního orgánu této právnické osoby a osoba zastupující tuto právnickou osobu ve statutárním orgánu dodavatele. Totéž platí, je-li uchazečem pobočka závodu české právnické osoby.</w:t>
      </w:r>
    </w:p>
    <w:p w:rsidR="00C03173" w:rsidRPr="00E419EA" w:rsidRDefault="00C03173" w:rsidP="00C03173">
      <w:pPr>
        <w:jc w:val="both"/>
      </w:pPr>
    </w:p>
    <w:p w:rsidR="00C03173" w:rsidRPr="00E419EA" w:rsidRDefault="00C03173" w:rsidP="00C03173">
      <w:pPr>
        <w:jc w:val="both"/>
      </w:pPr>
      <w:r w:rsidRPr="00E419EA">
        <w:t>Účastní-li se zadávacího řízení pobočka závodu zahraniční právnické osoby, musí podmínku podle písm. a) splňovat tato právnická osoba a vedoucí pobočky závodu.</w:t>
      </w:r>
    </w:p>
    <w:p w:rsidR="00C03173" w:rsidRPr="00E419EA" w:rsidRDefault="00C03173" w:rsidP="00C03173">
      <w:pPr>
        <w:jc w:val="both"/>
      </w:pPr>
      <w:r w:rsidRPr="00E419EA">
        <w:t xml:space="preserve"> </w:t>
      </w:r>
    </w:p>
    <w:p w:rsidR="00C03173" w:rsidRPr="00E419EA" w:rsidRDefault="00C03173" w:rsidP="00C03173">
      <w:pPr>
        <w:jc w:val="both"/>
      </w:pPr>
    </w:p>
    <w:p w:rsidR="00D15511" w:rsidRPr="00D15511" w:rsidRDefault="00D15511" w:rsidP="00D15511">
      <w:pPr>
        <w:pStyle w:val="Odstavecseseznamem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D15511">
        <w:rPr>
          <w:rFonts w:ascii="Times New Roman" w:hAnsi="Times New Roman"/>
          <w:sz w:val="24"/>
          <w:szCs w:val="24"/>
        </w:rPr>
        <w:t>Dále čestně prohlašuji:</w:t>
      </w:r>
    </w:p>
    <w:p w:rsidR="00D15511" w:rsidRPr="00D15511" w:rsidRDefault="00D15511" w:rsidP="00D15511">
      <w:pPr>
        <w:pStyle w:val="Odstavecseseznamem"/>
        <w:numPr>
          <w:ilvl w:val="0"/>
          <w:numId w:val="37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15511">
        <w:rPr>
          <w:rFonts w:ascii="Times New Roman" w:hAnsi="Times New Roman"/>
          <w:sz w:val="24"/>
          <w:szCs w:val="24"/>
        </w:rPr>
        <w:t>že jsem profesně způsobilý dle § 77 odst. 1 a odst. 2 písm. a) a písm. c) zákona,</w:t>
      </w:r>
    </w:p>
    <w:p w:rsidR="00D15511" w:rsidRPr="00D15511" w:rsidRDefault="00D15511" w:rsidP="00D15511">
      <w:pPr>
        <w:pStyle w:val="Odstavecseseznamem"/>
        <w:numPr>
          <w:ilvl w:val="0"/>
          <w:numId w:val="37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15511">
        <w:rPr>
          <w:rFonts w:ascii="Times New Roman" w:hAnsi="Times New Roman"/>
          <w:sz w:val="24"/>
          <w:szCs w:val="24"/>
        </w:rPr>
        <w:t>že splňuji technickou kvalifikaci dle § 79 odst. 2 písm. a) a písm. i) zákona</w:t>
      </w:r>
    </w:p>
    <w:p w:rsidR="00C03173" w:rsidRPr="00E419EA" w:rsidRDefault="00C03173" w:rsidP="00C03173">
      <w:pPr>
        <w:widowControl w:val="0"/>
        <w:jc w:val="both"/>
        <w:rPr>
          <w:rFonts w:eastAsia="Lucida Sans Unicode"/>
          <w:color w:val="000000"/>
          <w:kern w:val="1"/>
        </w:rPr>
      </w:pPr>
    </w:p>
    <w:p w:rsidR="00C03173" w:rsidRPr="00E419EA" w:rsidRDefault="00C03173" w:rsidP="00C03173">
      <w:pPr>
        <w:widowControl w:val="0"/>
        <w:jc w:val="both"/>
        <w:rPr>
          <w:rFonts w:eastAsia="Lucida Sans Unicode"/>
          <w:color w:val="000000"/>
          <w:kern w:val="1"/>
        </w:rPr>
      </w:pPr>
    </w:p>
    <w:p w:rsidR="00C03173" w:rsidRPr="00E419EA" w:rsidRDefault="00C03173" w:rsidP="00C03173">
      <w:pPr>
        <w:widowControl w:val="0"/>
        <w:jc w:val="both"/>
        <w:rPr>
          <w:rFonts w:eastAsia="Lucida Sans Unicode"/>
          <w:color w:val="000000"/>
          <w:kern w:val="1"/>
        </w:rPr>
      </w:pPr>
      <w:r w:rsidRPr="00E419EA">
        <w:rPr>
          <w:rFonts w:eastAsia="Lucida Sans Unicode"/>
          <w:color w:val="000000"/>
          <w:kern w:val="1"/>
        </w:rPr>
        <w:t>Osoba níže podepsaná prohlašuje, že je oprávněna učinit toto prohlášení.</w:t>
      </w:r>
    </w:p>
    <w:p w:rsidR="00C03173" w:rsidRPr="00E419EA" w:rsidRDefault="00C03173" w:rsidP="00C03173"/>
    <w:p w:rsidR="00C03173" w:rsidRPr="00E419EA" w:rsidRDefault="00C03173" w:rsidP="00C03173">
      <w:pPr>
        <w:rPr>
          <w:color w:val="000000"/>
        </w:rPr>
      </w:pPr>
    </w:p>
    <w:p w:rsidR="00C03173" w:rsidRPr="00E419EA" w:rsidRDefault="004F7D77" w:rsidP="00C03173">
      <w:pPr>
        <w:rPr>
          <w:color w:val="000000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341D6" id="Obdélník 4" o:spid="_x0000_s1026" style="position:absolute;margin-left:266.65pt;margin-top:8pt;width:182.25pt;height:102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C03173" w:rsidRPr="00E419EA">
        <w:rPr>
          <w:color w:val="000000"/>
        </w:rPr>
        <w:t>V …...................... dne …..............</w:t>
      </w:r>
    </w:p>
    <w:p w:rsidR="00C03173" w:rsidRPr="00E419EA" w:rsidRDefault="00C03173" w:rsidP="00C03173">
      <w:pPr>
        <w:rPr>
          <w:sz w:val="20"/>
        </w:rPr>
      </w:pPr>
    </w:p>
    <w:p w:rsidR="00C03173" w:rsidRPr="00E419EA" w:rsidRDefault="00C03173" w:rsidP="00C03173">
      <w:pPr>
        <w:rPr>
          <w:sz w:val="20"/>
        </w:rPr>
      </w:pPr>
    </w:p>
    <w:p w:rsidR="00C03173" w:rsidRDefault="00C03173" w:rsidP="00C03173">
      <w:pPr>
        <w:rPr>
          <w:sz w:val="20"/>
        </w:rPr>
      </w:pPr>
    </w:p>
    <w:p w:rsidR="00B10014" w:rsidRDefault="00B10014" w:rsidP="00C03173">
      <w:pPr>
        <w:rPr>
          <w:sz w:val="20"/>
        </w:rPr>
      </w:pPr>
    </w:p>
    <w:p w:rsidR="00B10014" w:rsidRDefault="00B10014" w:rsidP="00C03173">
      <w:pPr>
        <w:rPr>
          <w:sz w:val="20"/>
        </w:rPr>
      </w:pPr>
    </w:p>
    <w:p w:rsidR="00B10014" w:rsidRDefault="00B10014" w:rsidP="00C03173">
      <w:pPr>
        <w:rPr>
          <w:sz w:val="20"/>
        </w:rPr>
      </w:pPr>
    </w:p>
    <w:p w:rsidR="00B10014" w:rsidRDefault="00B10014" w:rsidP="00C03173">
      <w:pPr>
        <w:rPr>
          <w:sz w:val="20"/>
        </w:rPr>
      </w:pPr>
    </w:p>
    <w:p w:rsidR="00B10014" w:rsidRPr="00E419EA" w:rsidRDefault="00B10014" w:rsidP="00C03173">
      <w:pPr>
        <w:rPr>
          <w:sz w:val="20"/>
        </w:rPr>
      </w:pPr>
    </w:p>
    <w:p w:rsidR="00C03173" w:rsidRPr="007E7BA7" w:rsidRDefault="00C03173" w:rsidP="00C03173">
      <w:pPr>
        <w:rPr>
          <w:szCs w:val="24"/>
        </w:rPr>
      </w:pPr>
    </w:p>
    <w:p w:rsidR="00C03173" w:rsidRPr="007E7BA7" w:rsidRDefault="00C03173" w:rsidP="00C03173">
      <w:pPr>
        <w:rPr>
          <w:szCs w:val="24"/>
        </w:rPr>
      </w:pPr>
      <w:r w:rsidRPr="007E7BA7">
        <w:rPr>
          <w:szCs w:val="24"/>
        </w:rPr>
        <w:t>……………………………………………………</w:t>
      </w:r>
      <w:r w:rsidR="007E7BA7">
        <w:rPr>
          <w:szCs w:val="24"/>
        </w:rPr>
        <w:tab/>
      </w:r>
      <w:r w:rsidR="007E7BA7">
        <w:rPr>
          <w:szCs w:val="24"/>
        </w:rPr>
        <w:tab/>
      </w:r>
      <w:r w:rsidR="007E7BA7">
        <w:rPr>
          <w:szCs w:val="24"/>
        </w:rPr>
        <w:tab/>
        <w:t xml:space="preserve"> </w:t>
      </w:r>
      <w:r w:rsidRPr="007E7BA7">
        <w:rPr>
          <w:szCs w:val="24"/>
        </w:rPr>
        <w:t>otisk razítka</w:t>
      </w:r>
    </w:p>
    <w:p w:rsidR="002B763C" w:rsidRPr="007E7BA7" w:rsidRDefault="00C03173" w:rsidP="00C03173">
      <w:pPr>
        <w:widowControl w:val="0"/>
        <w:jc w:val="both"/>
        <w:rPr>
          <w:szCs w:val="24"/>
        </w:rPr>
      </w:pPr>
      <w:r w:rsidRPr="007E7BA7">
        <w:rPr>
          <w:szCs w:val="24"/>
        </w:rPr>
        <w:t xml:space="preserve">Jméno, příjmení, funkce a podpis    </w:t>
      </w:r>
      <w:r w:rsidRPr="007E7BA7">
        <w:rPr>
          <w:szCs w:val="24"/>
        </w:rPr>
        <w:tab/>
      </w:r>
      <w:r w:rsidRPr="007E7BA7">
        <w:rPr>
          <w:szCs w:val="24"/>
        </w:rPr>
        <w:tab/>
      </w:r>
      <w:r w:rsidRPr="007E7BA7">
        <w:rPr>
          <w:szCs w:val="24"/>
        </w:rPr>
        <w:tab/>
      </w:r>
      <w:r w:rsidRPr="007E7BA7">
        <w:rPr>
          <w:szCs w:val="24"/>
        </w:rPr>
        <w:tab/>
      </w:r>
      <w:r w:rsidRPr="007E7BA7">
        <w:rPr>
          <w:szCs w:val="24"/>
        </w:rPr>
        <w:tab/>
      </w:r>
    </w:p>
    <w:p w:rsidR="00E419EA" w:rsidRPr="007E7BA7" w:rsidRDefault="00E419EA" w:rsidP="00C03173">
      <w:pPr>
        <w:widowControl w:val="0"/>
        <w:jc w:val="both"/>
        <w:rPr>
          <w:szCs w:val="24"/>
        </w:rPr>
      </w:pPr>
    </w:p>
    <w:p w:rsidR="00E419EA" w:rsidRDefault="00E419EA" w:rsidP="00C03173">
      <w:pPr>
        <w:widowControl w:val="0"/>
        <w:jc w:val="both"/>
        <w:rPr>
          <w:sz w:val="20"/>
        </w:rPr>
      </w:pPr>
    </w:p>
    <w:p w:rsidR="00E419EA" w:rsidRDefault="00E419EA" w:rsidP="00C03173">
      <w:pPr>
        <w:widowControl w:val="0"/>
        <w:jc w:val="both"/>
        <w:rPr>
          <w:sz w:val="20"/>
        </w:rPr>
      </w:pPr>
    </w:p>
    <w:sectPr w:rsidR="00E419EA" w:rsidSect="00C11FC1">
      <w:headerReference w:type="default" r:id="rId8"/>
      <w:footerReference w:type="even" r:id="rId9"/>
      <w:footerReference w:type="default" r:id="rId10"/>
      <w:headerReference w:type="first" r:id="rId11"/>
      <w:footnotePr>
        <w:pos w:val="beneathText"/>
      </w:footnotePr>
      <w:pgSz w:w="11905" w:h="16837" w:code="9"/>
      <w:pgMar w:top="1247" w:right="1134" w:bottom="1247" w:left="1134" w:header="99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36548" w:rsidRDefault="00636548">
      <w:r>
        <w:separator/>
      </w:r>
    </w:p>
  </w:endnote>
  <w:endnote w:type="continuationSeparator" w:id="0">
    <w:p w:rsidR="00636548" w:rsidRDefault="0063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C7D81" w:rsidRDefault="00AC7D81" w:rsidP="00A81385">
    <w:pPr>
      <w:pStyle w:val="Zpat"/>
      <w:framePr w:wrap="around" w:vAnchor="text" w:hAnchor="margin" w:xAlign="outside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D3BE1">
      <w:rPr>
        <w:rStyle w:val="slostrnky"/>
        <w:noProof/>
      </w:rPr>
      <w:t>2</w:t>
    </w:r>
    <w:r>
      <w:rPr>
        <w:rStyle w:val="slostrnky"/>
      </w:rPr>
      <w:fldChar w:fldCharType="end"/>
    </w:r>
  </w:p>
  <w:p w:rsidR="00AC7D81" w:rsidRDefault="00AC7D81" w:rsidP="00AC7D81">
    <w:pPr>
      <w:pStyle w:val="Zpa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04037" w:rsidRDefault="00A04037" w:rsidP="00AC7D81">
    <w:pPr>
      <w:pStyle w:val="Zpat"/>
      <w:ind w:right="360" w:firstLine="360"/>
      <w:jc w:val="center"/>
      <w:rPr>
        <w:rFonts w:ascii="Tahoma" w:hAnsi="Tahoma" w:cs="Tahom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36548" w:rsidRDefault="00636548">
      <w:r>
        <w:separator/>
      </w:r>
    </w:p>
  </w:footnote>
  <w:footnote w:type="continuationSeparator" w:id="0">
    <w:p w:rsidR="00636548" w:rsidRDefault="00636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1FC1" w:rsidRDefault="00C11FC1" w:rsidP="00C11FC1">
    <w:pPr>
      <w:pStyle w:val="Zhlav"/>
      <w:tabs>
        <w:tab w:val="clear" w:pos="4536"/>
        <w:tab w:val="left" w:pos="7524"/>
      </w:tabs>
      <w:jc w:val="center"/>
    </w:pPr>
  </w:p>
  <w:p w:rsidR="00C11FC1" w:rsidRDefault="00C11FC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1FC1" w:rsidRPr="00C11FC1" w:rsidRDefault="00C11FC1" w:rsidP="00C11FC1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18"/>
      </w:rPr>
    </w:lvl>
  </w:abstractNum>
  <w:abstractNum w:abstractNumId="4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D04298"/>
    <w:multiLevelType w:val="multilevel"/>
    <w:tmpl w:val="237247A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088F1082"/>
    <w:multiLevelType w:val="hybridMultilevel"/>
    <w:tmpl w:val="EADEE0AE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7" w15:restartNumberingAfterBreak="0">
    <w:nsid w:val="0FEA2B86"/>
    <w:multiLevelType w:val="multilevel"/>
    <w:tmpl w:val="BBF8B10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0A70D9F"/>
    <w:multiLevelType w:val="hybridMultilevel"/>
    <w:tmpl w:val="7CB82690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9" w15:restartNumberingAfterBreak="0">
    <w:nsid w:val="192D1323"/>
    <w:multiLevelType w:val="hybridMultilevel"/>
    <w:tmpl w:val="BE06705C"/>
    <w:lvl w:ilvl="0" w:tplc="E3CA4FA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659B3"/>
    <w:multiLevelType w:val="multilevel"/>
    <w:tmpl w:val="CFB254D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B9C5D74"/>
    <w:multiLevelType w:val="hybridMultilevel"/>
    <w:tmpl w:val="15A6E360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12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E4D36B6"/>
    <w:multiLevelType w:val="hybridMultilevel"/>
    <w:tmpl w:val="37B2074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CE13D0"/>
    <w:multiLevelType w:val="hybridMultilevel"/>
    <w:tmpl w:val="91A6241E"/>
    <w:lvl w:ilvl="0" w:tplc="04050017">
      <w:start w:val="1"/>
      <w:numFmt w:val="lowerLetter"/>
      <w:lvlText w:val="%1)"/>
      <w:lvlJc w:val="left"/>
      <w:pPr>
        <w:ind w:left="219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9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6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43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50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7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5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72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954" w:hanging="180"/>
      </w:pPr>
      <w:rPr>
        <w:rFonts w:cs="Times New Roman"/>
      </w:rPr>
    </w:lvl>
  </w:abstractNum>
  <w:abstractNum w:abstractNumId="15" w15:restartNumberingAfterBreak="0">
    <w:nsid w:val="288D5464"/>
    <w:multiLevelType w:val="hybridMultilevel"/>
    <w:tmpl w:val="BB8EDB5C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16" w15:restartNumberingAfterBreak="0">
    <w:nsid w:val="2DA54F0D"/>
    <w:multiLevelType w:val="hybridMultilevel"/>
    <w:tmpl w:val="4CBE90EA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2177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17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1FC4CA8"/>
    <w:multiLevelType w:val="hybridMultilevel"/>
    <w:tmpl w:val="103E952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2EE1508"/>
    <w:multiLevelType w:val="hybridMultilevel"/>
    <w:tmpl w:val="1AC6921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2C6FCD"/>
    <w:multiLevelType w:val="multilevel"/>
    <w:tmpl w:val="57F81E00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A440CC4"/>
    <w:multiLevelType w:val="hybridMultilevel"/>
    <w:tmpl w:val="C520D26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E4A5D26"/>
    <w:multiLevelType w:val="multilevel"/>
    <w:tmpl w:val="7DC0C11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Garamond" w:hAnsi="Garamond" w:cs="Times New Roman" w:hint="default"/>
        <w:b/>
        <w:i w:val="0"/>
        <w:caps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pStyle w:val="TSTextlnkuslovan"/>
      <w:lvlText w:val="%1.%2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86D5041"/>
    <w:multiLevelType w:val="hybridMultilevel"/>
    <w:tmpl w:val="77406990"/>
    <w:lvl w:ilvl="0" w:tplc="4260BD2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DA50143"/>
    <w:multiLevelType w:val="hybridMultilevel"/>
    <w:tmpl w:val="7D94334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B7A93"/>
    <w:multiLevelType w:val="multilevel"/>
    <w:tmpl w:val="48BE318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C085624"/>
    <w:multiLevelType w:val="multilevel"/>
    <w:tmpl w:val="E72621B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43215B5"/>
    <w:multiLevelType w:val="multilevel"/>
    <w:tmpl w:val="ED2079F8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69C3DC4"/>
    <w:multiLevelType w:val="hybridMultilevel"/>
    <w:tmpl w:val="2076B42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A7726D9"/>
    <w:multiLevelType w:val="multilevel"/>
    <w:tmpl w:val="1B2CE74C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BE33EB5"/>
    <w:multiLevelType w:val="hybridMultilevel"/>
    <w:tmpl w:val="D4DC7312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33" w15:restartNumberingAfterBreak="0">
    <w:nsid w:val="6D977B82"/>
    <w:multiLevelType w:val="hybridMultilevel"/>
    <w:tmpl w:val="6D20E5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C508A"/>
    <w:multiLevelType w:val="hybridMultilevel"/>
    <w:tmpl w:val="E78C858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6351509"/>
    <w:multiLevelType w:val="hybridMultilevel"/>
    <w:tmpl w:val="7B04D62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5">
      <w:start w:val="1"/>
      <w:numFmt w:val="upperLetter"/>
      <w:lvlText w:val="%3."/>
      <w:lvlJc w:val="lef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6E76054"/>
    <w:multiLevelType w:val="hybridMultilevel"/>
    <w:tmpl w:val="6874ABF4"/>
    <w:lvl w:ilvl="0" w:tplc="04050015">
      <w:start w:val="1"/>
      <w:numFmt w:val="upperLetter"/>
      <w:lvlText w:val="%1."/>
      <w:lvlJc w:val="left"/>
      <w:pPr>
        <w:ind w:left="1457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37" w15:restartNumberingAfterBreak="0">
    <w:nsid w:val="78FA71DA"/>
    <w:multiLevelType w:val="hybridMultilevel"/>
    <w:tmpl w:val="525E5EA6"/>
    <w:lvl w:ilvl="0" w:tplc="0405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2177" w:hanging="360"/>
      </w:pPr>
      <w:rPr>
        <w:rFonts w:cs="Times New Roman"/>
      </w:rPr>
    </w:lvl>
    <w:lvl w:ilvl="2" w:tplc="04050017">
      <w:start w:val="1"/>
      <w:numFmt w:val="lowerLetter"/>
      <w:lvlText w:val="%3)"/>
      <w:lvlJc w:val="left"/>
      <w:pPr>
        <w:ind w:left="289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38" w15:restartNumberingAfterBreak="0">
    <w:nsid w:val="79422C8B"/>
    <w:multiLevelType w:val="multilevel"/>
    <w:tmpl w:val="BDBC87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062"/>
        </w:tabs>
        <w:ind w:left="3062" w:hanging="851"/>
      </w:pPr>
      <w:rPr>
        <w:rFonts w:ascii="Symbol" w:hAnsi="Symbol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24"/>
  </w:num>
  <w:num w:numId="5">
    <w:abstractNumId w:val="35"/>
  </w:num>
  <w:num w:numId="6">
    <w:abstractNumId w:val="25"/>
  </w:num>
  <w:num w:numId="7">
    <w:abstractNumId w:val="36"/>
  </w:num>
  <w:num w:numId="8">
    <w:abstractNumId w:val="8"/>
  </w:num>
  <w:num w:numId="9">
    <w:abstractNumId w:val="11"/>
  </w:num>
  <w:num w:numId="10">
    <w:abstractNumId w:val="14"/>
  </w:num>
  <w:num w:numId="11">
    <w:abstractNumId w:val="16"/>
  </w:num>
  <w:num w:numId="12">
    <w:abstractNumId w:val="37"/>
  </w:num>
  <w:num w:numId="13">
    <w:abstractNumId w:val="32"/>
  </w:num>
  <w:num w:numId="14">
    <w:abstractNumId w:val="15"/>
  </w:num>
  <w:num w:numId="15">
    <w:abstractNumId w:val="6"/>
  </w:num>
  <w:num w:numId="16">
    <w:abstractNumId w:val="38"/>
  </w:num>
  <w:num w:numId="17">
    <w:abstractNumId w:val="27"/>
  </w:num>
  <w:num w:numId="18">
    <w:abstractNumId w:val="28"/>
  </w:num>
  <w:num w:numId="19">
    <w:abstractNumId w:val="31"/>
  </w:num>
  <w:num w:numId="20">
    <w:abstractNumId w:val="7"/>
  </w:num>
  <w:num w:numId="21">
    <w:abstractNumId w:val="21"/>
  </w:num>
  <w:num w:numId="22">
    <w:abstractNumId w:val="13"/>
  </w:num>
  <w:num w:numId="23">
    <w:abstractNumId w:val="34"/>
  </w:num>
  <w:num w:numId="24">
    <w:abstractNumId w:val="19"/>
  </w:num>
  <w:num w:numId="25">
    <w:abstractNumId w:val="30"/>
  </w:num>
  <w:num w:numId="26">
    <w:abstractNumId w:val="29"/>
  </w:num>
  <w:num w:numId="27">
    <w:abstractNumId w:val="5"/>
  </w:num>
  <w:num w:numId="28">
    <w:abstractNumId w:val="10"/>
  </w:num>
  <w:num w:numId="29">
    <w:abstractNumId w:val="18"/>
  </w:num>
  <w:num w:numId="30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6"/>
  </w:num>
  <w:num w:numId="33">
    <w:abstractNumId w:val="39"/>
  </w:num>
  <w:num w:numId="34">
    <w:abstractNumId w:val="4"/>
  </w:num>
  <w:num w:numId="35">
    <w:abstractNumId w:val="12"/>
  </w:num>
  <w:num w:numId="36">
    <w:abstractNumId w:val="33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8D8"/>
    <w:rsid w:val="0001279A"/>
    <w:rsid w:val="000129E7"/>
    <w:rsid w:val="0003009C"/>
    <w:rsid w:val="00042B05"/>
    <w:rsid w:val="00072EDE"/>
    <w:rsid w:val="000749A3"/>
    <w:rsid w:val="00080E0C"/>
    <w:rsid w:val="000A347F"/>
    <w:rsid w:val="000A4119"/>
    <w:rsid w:val="000B489C"/>
    <w:rsid w:val="000D23A4"/>
    <w:rsid w:val="000E1049"/>
    <w:rsid w:val="000E1366"/>
    <w:rsid w:val="000E3759"/>
    <w:rsid w:val="000F2ED3"/>
    <w:rsid w:val="000F3256"/>
    <w:rsid w:val="000F4583"/>
    <w:rsid w:val="000F5811"/>
    <w:rsid w:val="0011773D"/>
    <w:rsid w:val="00124884"/>
    <w:rsid w:val="001263AF"/>
    <w:rsid w:val="00175367"/>
    <w:rsid w:val="00176A47"/>
    <w:rsid w:val="001A5A12"/>
    <w:rsid w:val="001C171E"/>
    <w:rsid w:val="001D2D7F"/>
    <w:rsid w:val="001D5330"/>
    <w:rsid w:val="001E1A7F"/>
    <w:rsid w:val="001F1ABF"/>
    <w:rsid w:val="001F3AC8"/>
    <w:rsid w:val="002201F2"/>
    <w:rsid w:val="00224CBA"/>
    <w:rsid w:val="00230B1C"/>
    <w:rsid w:val="002444AC"/>
    <w:rsid w:val="00244D8C"/>
    <w:rsid w:val="00245858"/>
    <w:rsid w:val="0025338A"/>
    <w:rsid w:val="00257BB2"/>
    <w:rsid w:val="00275869"/>
    <w:rsid w:val="002953DA"/>
    <w:rsid w:val="002B5AC4"/>
    <w:rsid w:val="002B763C"/>
    <w:rsid w:val="002E09DA"/>
    <w:rsid w:val="002F2B1D"/>
    <w:rsid w:val="00302F58"/>
    <w:rsid w:val="00314F1B"/>
    <w:rsid w:val="003257DE"/>
    <w:rsid w:val="00346151"/>
    <w:rsid w:val="00347E3A"/>
    <w:rsid w:val="00355B5F"/>
    <w:rsid w:val="003659C0"/>
    <w:rsid w:val="003809D7"/>
    <w:rsid w:val="003907AD"/>
    <w:rsid w:val="00397C3F"/>
    <w:rsid w:val="00397FF8"/>
    <w:rsid w:val="003A2B24"/>
    <w:rsid w:val="003A6BFD"/>
    <w:rsid w:val="003B08D8"/>
    <w:rsid w:val="003B1742"/>
    <w:rsid w:val="003B30F2"/>
    <w:rsid w:val="003B3A7C"/>
    <w:rsid w:val="003B69F1"/>
    <w:rsid w:val="003C32CE"/>
    <w:rsid w:val="0041044B"/>
    <w:rsid w:val="004127CD"/>
    <w:rsid w:val="00413A6B"/>
    <w:rsid w:val="00415139"/>
    <w:rsid w:val="00423EE1"/>
    <w:rsid w:val="0044373F"/>
    <w:rsid w:val="0047718C"/>
    <w:rsid w:val="00494B7D"/>
    <w:rsid w:val="004B367B"/>
    <w:rsid w:val="004B7F9A"/>
    <w:rsid w:val="004C413A"/>
    <w:rsid w:val="004D49AD"/>
    <w:rsid w:val="004E34F4"/>
    <w:rsid w:val="004F7D77"/>
    <w:rsid w:val="00501832"/>
    <w:rsid w:val="005138DE"/>
    <w:rsid w:val="005211C3"/>
    <w:rsid w:val="00521943"/>
    <w:rsid w:val="00521BA9"/>
    <w:rsid w:val="00525BA8"/>
    <w:rsid w:val="005272D7"/>
    <w:rsid w:val="00533FE5"/>
    <w:rsid w:val="005378FD"/>
    <w:rsid w:val="005503DB"/>
    <w:rsid w:val="00573C22"/>
    <w:rsid w:val="005839F4"/>
    <w:rsid w:val="00586F4B"/>
    <w:rsid w:val="005A0361"/>
    <w:rsid w:val="005C19CA"/>
    <w:rsid w:val="005C755D"/>
    <w:rsid w:val="005D09E5"/>
    <w:rsid w:val="005D47D2"/>
    <w:rsid w:val="005D6084"/>
    <w:rsid w:val="005E4566"/>
    <w:rsid w:val="00614823"/>
    <w:rsid w:val="00616B75"/>
    <w:rsid w:val="00631706"/>
    <w:rsid w:val="00636548"/>
    <w:rsid w:val="0064043D"/>
    <w:rsid w:val="0064566B"/>
    <w:rsid w:val="006618B7"/>
    <w:rsid w:val="00671581"/>
    <w:rsid w:val="00671857"/>
    <w:rsid w:val="006905BB"/>
    <w:rsid w:val="006926B1"/>
    <w:rsid w:val="00692A0A"/>
    <w:rsid w:val="006B608E"/>
    <w:rsid w:val="006D47C6"/>
    <w:rsid w:val="006D4E87"/>
    <w:rsid w:val="006E4732"/>
    <w:rsid w:val="006E7621"/>
    <w:rsid w:val="006F7C8A"/>
    <w:rsid w:val="0070252B"/>
    <w:rsid w:val="00710532"/>
    <w:rsid w:val="00710758"/>
    <w:rsid w:val="0072025B"/>
    <w:rsid w:val="00722F75"/>
    <w:rsid w:val="007232CE"/>
    <w:rsid w:val="0072497B"/>
    <w:rsid w:val="0072572B"/>
    <w:rsid w:val="007328E7"/>
    <w:rsid w:val="00755DA5"/>
    <w:rsid w:val="00764E11"/>
    <w:rsid w:val="00780221"/>
    <w:rsid w:val="007851C4"/>
    <w:rsid w:val="007936D7"/>
    <w:rsid w:val="007B2623"/>
    <w:rsid w:val="007C5C4C"/>
    <w:rsid w:val="007E64AE"/>
    <w:rsid w:val="007E79B2"/>
    <w:rsid w:val="007E7BA7"/>
    <w:rsid w:val="007E7C3C"/>
    <w:rsid w:val="007F5054"/>
    <w:rsid w:val="0080187A"/>
    <w:rsid w:val="00807833"/>
    <w:rsid w:val="00813519"/>
    <w:rsid w:val="00833D55"/>
    <w:rsid w:val="00836002"/>
    <w:rsid w:val="00844FB2"/>
    <w:rsid w:val="00852949"/>
    <w:rsid w:val="00852E9C"/>
    <w:rsid w:val="00875253"/>
    <w:rsid w:val="008A44EF"/>
    <w:rsid w:val="008B572A"/>
    <w:rsid w:val="008C5C84"/>
    <w:rsid w:val="008D6C58"/>
    <w:rsid w:val="008F7917"/>
    <w:rsid w:val="00911FBE"/>
    <w:rsid w:val="00914FB1"/>
    <w:rsid w:val="00915C42"/>
    <w:rsid w:val="0091693A"/>
    <w:rsid w:val="00920607"/>
    <w:rsid w:val="009426CA"/>
    <w:rsid w:val="00946B36"/>
    <w:rsid w:val="00952FCD"/>
    <w:rsid w:val="009679C8"/>
    <w:rsid w:val="009848A0"/>
    <w:rsid w:val="009934DA"/>
    <w:rsid w:val="009A462C"/>
    <w:rsid w:val="009C5F5C"/>
    <w:rsid w:val="009D458E"/>
    <w:rsid w:val="009D6F7A"/>
    <w:rsid w:val="00A035B3"/>
    <w:rsid w:val="00A04037"/>
    <w:rsid w:val="00A151AE"/>
    <w:rsid w:val="00A25C9F"/>
    <w:rsid w:val="00A3293E"/>
    <w:rsid w:val="00A36413"/>
    <w:rsid w:val="00A42C61"/>
    <w:rsid w:val="00A531C5"/>
    <w:rsid w:val="00A54F4C"/>
    <w:rsid w:val="00A6187C"/>
    <w:rsid w:val="00A71216"/>
    <w:rsid w:val="00A73669"/>
    <w:rsid w:val="00A775EB"/>
    <w:rsid w:val="00A81385"/>
    <w:rsid w:val="00A87CEA"/>
    <w:rsid w:val="00A93557"/>
    <w:rsid w:val="00AB417E"/>
    <w:rsid w:val="00AB5B2E"/>
    <w:rsid w:val="00AC3950"/>
    <w:rsid w:val="00AC7D81"/>
    <w:rsid w:val="00AD7C1A"/>
    <w:rsid w:val="00AE43FE"/>
    <w:rsid w:val="00B07560"/>
    <w:rsid w:val="00B10014"/>
    <w:rsid w:val="00B222B6"/>
    <w:rsid w:val="00B33161"/>
    <w:rsid w:val="00B352E0"/>
    <w:rsid w:val="00B41A8B"/>
    <w:rsid w:val="00B473BB"/>
    <w:rsid w:val="00B50293"/>
    <w:rsid w:val="00B7793C"/>
    <w:rsid w:val="00B81B48"/>
    <w:rsid w:val="00BB01E1"/>
    <w:rsid w:val="00BB053E"/>
    <w:rsid w:val="00BB0E80"/>
    <w:rsid w:val="00BB742F"/>
    <w:rsid w:val="00BC2BC3"/>
    <w:rsid w:val="00BD1F57"/>
    <w:rsid w:val="00BE46E5"/>
    <w:rsid w:val="00C03173"/>
    <w:rsid w:val="00C06088"/>
    <w:rsid w:val="00C11FC1"/>
    <w:rsid w:val="00C1267E"/>
    <w:rsid w:val="00C133CE"/>
    <w:rsid w:val="00C263A6"/>
    <w:rsid w:val="00C32D04"/>
    <w:rsid w:val="00C55A58"/>
    <w:rsid w:val="00C70B39"/>
    <w:rsid w:val="00C803C0"/>
    <w:rsid w:val="00C815B6"/>
    <w:rsid w:val="00C90DAA"/>
    <w:rsid w:val="00C9504C"/>
    <w:rsid w:val="00C961B5"/>
    <w:rsid w:val="00CB44BA"/>
    <w:rsid w:val="00CC6FE8"/>
    <w:rsid w:val="00CE2523"/>
    <w:rsid w:val="00CF578C"/>
    <w:rsid w:val="00D0784E"/>
    <w:rsid w:val="00D15511"/>
    <w:rsid w:val="00D473FF"/>
    <w:rsid w:val="00D52DFD"/>
    <w:rsid w:val="00D54C40"/>
    <w:rsid w:val="00D574CE"/>
    <w:rsid w:val="00D64791"/>
    <w:rsid w:val="00D6700C"/>
    <w:rsid w:val="00D75C90"/>
    <w:rsid w:val="00D8521F"/>
    <w:rsid w:val="00DA6865"/>
    <w:rsid w:val="00DA7660"/>
    <w:rsid w:val="00DC37C3"/>
    <w:rsid w:val="00DC5D11"/>
    <w:rsid w:val="00DC677D"/>
    <w:rsid w:val="00DD3BE1"/>
    <w:rsid w:val="00DE3F51"/>
    <w:rsid w:val="00DE568B"/>
    <w:rsid w:val="00DF1F17"/>
    <w:rsid w:val="00DF7F9F"/>
    <w:rsid w:val="00E01442"/>
    <w:rsid w:val="00E1620F"/>
    <w:rsid w:val="00E23408"/>
    <w:rsid w:val="00E252BA"/>
    <w:rsid w:val="00E2654B"/>
    <w:rsid w:val="00E419EA"/>
    <w:rsid w:val="00E41DB7"/>
    <w:rsid w:val="00E61986"/>
    <w:rsid w:val="00E62272"/>
    <w:rsid w:val="00E72190"/>
    <w:rsid w:val="00E851F2"/>
    <w:rsid w:val="00E86986"/>
    <w:rsid w:val="00E86BD9"/>
    <w:rsid w:val="00EB1337"/>
    <w:rsid w:val="00EB3965"/>
    <w:rsid w:val="00EC3588"/>
    <w:rsid w:val="00ED1C75"/>
    <w:rsid w:val="00ED536B"/>
    <w:rsid w:val="00EE0B67"/>
    <w:rsid w:val="00EE32E2"/>
    <w:rsid w:val="00F00E4F"/>
    <w:rsid w:val="00F23415"/>
    <w:rsid w:val="00F46017"/>
    <w:rsid w:val="00F607BB"/>
    <w:rsid w:val="00F65613"/>
    <w:rsid w:val="00F83AFC"/>
    <w:rsid w:val="00F93D43"/>
    <w:rsid w:val="00F97A19"/>
    <w:rsid w:val="00FC5598"/>
    <w:rsid w:val="00FC6669"/>
    <w:rsid w:val="00FD133A"/>
    <w:rsid w:val="00FD391B"/>
    <w:rsid w:val="00FD66F2"/>
    <w:rsid w:val="00FD7B22"/>
    <w:rsid w:val="00FE040E"/>
    <w:rsid w:val="00FE04E6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3C758"/>
  <w15:docId w15:val="{8B88BBA4-5A23-4893-9C54-490EDC5C5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rFonts w:ascii="Tahoma" w:hAnsi="Tahoma"/>
      <w:b/>
      <w:sz w:val="38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rFonts w:ascii="Arial Black" w:hAnsi="Arial Black"/>
      <w:b/>
      <w:i/>
      <w:sz w:val="30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outlineLvl w:val="2"/>
    </w:pPr>
    <w:rPr>
      <w:rFonts w:ascii="Comic Sans MS" w:hAnsi="Comic Sans MS"/>
      <w:b/>
      <w:sz w:val="2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jc w:val="center"/>
      <w:outlineLvl w:val="3"/>
    </w:pPr>
    <w:rPr>
      <w:rFonts w:ascii="Comic Sans MS" w:hAnsi="Comic Sans MS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jc w:val="both"/>
      <w:outlineLvl w:val="4"/>
    </w:pPr>
    <w:rPr>
      <w:rFonts w:ascii="Comic Sans MS" w:hAnsi="Comic Sans MS"/>
      <w:b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rFonts w:ascii="Comic Sans MS" w:hAnsi="Comic Sans MS"/>
      <w:b/>
      <w:i/>
      <w:sz w:val="22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jc w:val="center"/>
      <w:outlineLvl w:val="6"/>
    </w:pPr>
    <w:rPr>
      <w:rFonts w:ascii="Comic Sans MS" w:hAnsi="Comic Sans MS"/>
      <w:b/>
      <w:i/>
      <w:sz w:val="28"/>
      <w:u w:val="single"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1"/>
      </w:numPr>
      <w:jc w:val="both"/>
      <w:outlineLvl w:val="7"/>
    </w:pPr>
    <w:rPr>
      <w:rFonts w:ascii="Comic Sans MS" w:hAnsi="Comic Sans MS"/>
      <w:b/>
      <w:sz w:val="22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outlineLvl w:val="8"/>
    </w:pPr>
    <w:rPr>
      <w:rFonts w:ascii="Comic Sans MS" w:hAnsi="Comic Sans MS"/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Standardnpsmoodstavce1">
    <w:name w:val="Standardní písmo odstavce1"/>
  </w:style>
  <w:style w:type="character" w:customStyle="1" w:styleId="WW-Standardnpsmoodstavce">
    <w:name w:val="WW-Standardní písmo odstavce"/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character" w:styleId="slostrnky">
    <w:name w:val="page number"/>
    <w:basedOn w:val="WW-Standardnpsmoodstavce"/>
  </w:style>
  <w:style w:type="character" w:styleId="Siln">
    <w:name w:val="Strong"/>
    <w:qFormat/>
    <w:rPr>
      <w:b/>
      <w:bCs/>
    </w:rPr>
  </w:style>
  <w:style w:type="paragraph" w:styleId="Zkladntext">
    <w:name w:val="Body Text"/>
    <w:basedOn w:val="Normln"/>
    <w:rPr>
      <w:rFonts w:ascii="Arial" w:hAnsi="Arial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WW-Zkladntext2">
    <w:name w:val="WW-Základní text 2"/>
    <w:basedOn w:val="Normln"/>
    <w:pPr>
      <w:jc w:val="both"/>
    </w:pPr>
    <w:rPr>
      <w:rFonts w:ascii="Comic Sans MS" w:hAnsi="Comic Sans MS"/>
      <w:sz w:val="22"/>
    </w:rPr>
  </w:style>
  <w:style w:type="paragraph" w:styleId="Zkladntextodsazen">
    <w:name w:val="Body Text Indent"/>
    <w:basedOn w:val="Normln"/>
    <w:pPr>
      <w:ind w:firstLine="708"/>
      <w:jc w:val="both"/>
    </w:pPr>
    <w:rPr>
      <w:rFonts w:ascii="Comic Sans MS" w:hAnsi="Comic Sans MS"/>
      <w:b/>
      <w:sz w:val="22"/>
    </w:rPr>
  </w:style>
  <w:style w:type="paragraph" w:customStyle="1" w:styleId="WW-Zkladntextodsazen2">
    <w:name w:val="WW-Základní text odsazený 2"/>
    <w:basedOn w:val="Normln"/>
    <w:pPr>
      <w:ind w:firstLine="709"/>
      <w:jc w:val="both"/>
    </w:pPr>
    <w:rPr>
      <w:rFonts w:ascii="Comic Sans MS" w:hAnsi="Comic Sans MS"/>
      <w:sz w:val="20"/>
    </w:rPr>
  </w:style>
  <w:style w:type="paragraph" w:customStyle="1" w:styleId="WW-Zkladntextodsazen3">
    <w:name w:val="WW-Základní text odsazený 3"/>
    <w:basedOn w:val="Normln"/>
    <w:pPr>
      <w:ind w:firstLine="360"/>
      <w:jc w:val="both"/>
    </w:pPr>
    <w:rPr>
      <w:rFonts w:ascii="Comic Sans MS" w:hAnsi="Comic Sans MS"/>
      <w:sz w:val="22"/>
    </w:rPr>
  </w:style>
  <w:style w:type="paragraph" w:customStyle="1" w:styleId="WW-Zkladntext3">
    <w:name w:val="WW-Základní text 3"/>
    <w:basedOn w:val="Normln"/>
    <w:pPr>
      <w:jc w:val="both"/>
    </w:pPr>
    <w:rPr>
      <w:rFonts w:ascii="Comic Sans MS" w:hAnsi="Comic Sans MS"/>
      <w:sz w:val="20"/>
    </w:rPr>
  </w:style>
  <w:style w:type="paragraph" w:styleId="Podpis">
    <w:name w:val="Signature"/>
    <w:basedOn w:val="Normln"/>
    <w:pPr>
      <w:ind w:left="4252"/>
    </w:pPr>
  </w:style>
  <w:style w:type="paragraph" w:customStyle="1" w:styleId="Podpis-jmno">
    <w:name w:val="Podpis - jméno"/>
    <w:basedOn w:val="Podpis"/>
    <w:next w:val="Normln"/>
    <w:pPr>
      <w:keepNext/>
      <w:spacing w:before="880" w:line="220" w:lineRule="atLeast"/>
      <w:ind w:left="0"/>
    </w:pPr>
    <w:rPr>
      <w:rFonts w:ascii="Arial" w:hAnsi="Arial"/>
      <w:spacing w:val="-5"/>
      <w:sz w:val="20"/>
    </w:rPr>
  </w:style>
  <w:style w:type="paragraph" w:customStyle="1" w:styleId="WW-Zvr">
    <w:name w:val="WW-Závěr"/>
    <w:basedOn w:val="Normln"/>
    <w:next w:val="Podpis"/>
    <w:pPr>
      <w:keepNext/>
      <w:spacing w:after="60" w:line="220" w:lineRule="atLeast"/>
      <w:jc w:val="both"/>
    </w:pPr>
    <w:rPr>
      <w:rFonts w:ascii="Arial" w:hAnsi="Arial"/>
      <w:spacing w:val="-5"/>
      <w:sz w:val="20"/>
    </w:rPr>
  </w:style>
  <w:style w:type="paragraph" w:styleId="Nzev">
    <w:name w:val="Title"/>
    <w:basedOn w:val="Normln"/>
    <w:next w:val="Podnadpis"/>
    <w:qFormat/>
    <w:pPr>
      <w:jc w:val="center"/>
    </w:pPr>
    <w:rPr>
      <w:b/>
    </w:rPr>
  </w:style>
  <w:style w:type="paragraph" w:styleId="Podnadpis">
    <w:name w:val="Subtitle"/>
    <w:basedOn w:val="Nadpis"/>
    <w:next w:val="Zkladntext"/>
    <w:qFormat/>
    <w:pPr>
      <w:jc w:val="center"/>
    </w:pPr>
    <w:rPr>
      <w:i/>
      <w:iCs/>
    </w:rPr>
  </w:style>
  <w:style w:type="paragraph" w:customStyle="1" w:styleId="Normln1">
    <w:name w:val="Normální1"/>
    <w:basedOn w:val="Normln"/>
    <w:pPr>
      <w:spacing w:before="120"/>
      <w:jc w:val="both"/>
    </w:pPr>
  </w:style>
  <w:style w:type="paragraph" w:customStyle="1" w:styleId="Obsahrmce">
    <w:name w:val="Obsah rámce"/>
    <w:basedOn w:val="Zkladntext"/>
  </w:style>
  <w:style w:type="paragraph" w:styleId="Rozloendokumentu">
    <w:name w:val="Document Map"/>
    <w:basedOn w:val="Normln"/>
    <w:semiHidden/>
    <w:rsid w:val="00EE0B67"/>
    <w:pPr>
      <w:shd w:val="clear" w:color="auto" w:fill="000080"/>
    </w:pPr>
    <w:rPr>
      <w:rFonts w:ascii="Tahoma" w:hAnsi="Tahoma" w:cs="Tahoma"/>
      <w:sz w:val="20"/>
    </w:rPr>
  </w:style>
  <w:style w:type="table" w:styleId="Mkatabulky">
    <w:name w:val="Table Grid"/>
    <w:basedOn w:val="Normlntabulka"/>
    <w:rsid w:val="0011773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07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0749A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cs-CZ"/>
    </w:rPr>
  </w:style>
  <w:style w:type="paragraph" w:styleId="Textbubliny">
    <w:name w:val="Balloon Text"/>
    <w:basedOn w:val="Normln"/>
    <w:link w:val="TextbublinyChar"/>
    <w:rsid w:val="008B572A"/>
    <w:rPr>
      <w:rFonts w:ascii="Segoe UI" w:hAnsi="Segoe UI"/>
      <w:sz w:val="18"/>
      <w:szCs w:val="18"/>
      <w:lang w:val="x-none"/>
    </w:rPr>
  </w:style>
  <w:style w:type="character" w:customStyle="1" w:styleId="TextbublinyChar">
    <w:name w:val="Text bubliny Char"/>
    <w:link w:val="Textbubliny"/>
    <w:rsid w:val="008B572A"/>
    <w:rPr>
      <w:rFonts w:ascii="Segoe UI" w:hAnsi="Segoe UI"/>
      <w:sz w:val="18"/>
      <w:szCs w:val="18"/>
      <w:lang w:val="x-none" w:eastAsia="ar-SA"/>
    </w:rPr>
  </w:style>
  <w:style w:type="character" w:styleId="Odkaznakoment">
    <w:name w:val="annotation reference"/>
    <w:uiPriority w:val="99"/>
    <w:unhideWhenUsed/>
    <w:rsid w:val="008B57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B572A"/>
    <w:pPr>
      <w:suppressAutoHyphens w:val="0"/>
    </w:pPr>
    <w:rPr>
      <w:sz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B572A"/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8B572A"/>
    <w:pPr>
      <w:suppressAutoHyphens w:val="0"/>
      <w:spacing w:after="120" w:line="280" w:lineRule="exact"/>
      <w:jc w:val="center"/>
    </w:pPr>
    <w:rPr>
      <w:rFonts w:ascii="Calibri" w:hAnsi="Calibri"/>
      <w:b/>
      <w:sz w:val="22"/>
      <w:szCs w:val="24"/>
      <w:lang w:val="x-none" w:eastAsia="x-none"/>
    </w:rPr>
  </w:style>
  <w:style w:type="character" w:customStyle="1" w:styleId="RLProhlensmluvnchstranChar">
    <w:name w:val="RL Prohlášení smluvních stran Char"/>
    <w:link w:val="RLProhlensmluvnchstran"/>
    <w:uiPriority w:val="99"/>
    <w:rsid w:val="008B572A"/>
    <w:rPr>
      <w:rFonts w:ascii="Calibri" w:hAnsi="Calibri"/>
      <w:b/>
      <w:sz w:val="22"/>
      <w:szCs w:val="24"/>
      <w:lang w:val="x-none" w:eastAsia="x-none"/>
    </w:rPr>
  </w:style>
  <w:style w:type="paragraph" w:styleId="Pedmtkomente">
    <w:name w:val="annotation subject"/>
    <w:basedOn w:val="Textkomente"/>
    <w:next w:val="Textkomente"/>
    <w:link w:val="PedmtkomenteChar"/>
    <w:rsid w:val="008B572A"/>
    <w:pPr>
      <w:suppressAutoHyphens/>
    </w:pPr>
    <w:rPr>
      <w:b/>
      <w:bCs/>
      <w:lang w:eastAsia="ar-SA"/>
    </w:rPr>
  </w:style>
  <w:style w:type="character" w:customStyle="1" w:styleId="PedmtkomenteChar">
    <w:name w:val="Předmět komentáře Char"/>
    <w:link w:val="Pedmtkomente"/>
    <w:rsid w:val="008B572A"/>
    <w:rPr>
      <w:b/>
      <w:bCs/>
      <w:lang w:eastAsia="ar-SA"/>
    </w:rPr>
  </w:style>
  <w:style w:type="paragraph" w:customStyle="1" w:styleId="RLTextlnkuslovan">
    <w:name w:val="RL Text článku číslovaný"/>
    <w:basedOn w:val="Normln"/>
    <w:link w:val="RLTextlnkuslovanChar"/>
    <w:uiPriority w:val="99"/>
    <w:rsid w:val="008B572A"/>
    <w:pPr>
      <w:suppressAutoHyphens w:val="0"/>
      <w:spacing w:after="120" w:line="280" w:lineRule="exact"/>
      <w:jc w:val="both"/>
    </w:pPr>
    <w:rPr>
      <w:rFonts w:ascii="Calibri" w:hAnsi="Calibri"/>
      <w:sz w:val="22"/>
      <w:szCs w:val="24"/>
      <w:lang w:eastAsia="cs-CZ"/>
    </w:rPr>
  </w:style>
  <w:style w:type="character" w:customStyle="1" w:styleId="RLTextlnkuslovanChar">
    <w:name w:val="RL Text článku číslovaný Char"/>
    <w:link w:val="RLTextlnkuslovan"/>
    <w:uiPriority w:val="99"/>
    <w:locked/>
    <w:rsid w:val="008B572A"/>
    <w:rPr>
      <w:rFonts w:ascii="Calibri" w:hAnsi="Calibri"/>
      <w:sz w:val="22"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"/>
    <w:uiPriority w:val="99"/>
    <w:rsid w:val="008B572A"/>
    <w:pPr>
      <w:keepNext/>
      <w:numPr>
        <w:numId w:val="3"/>
      </w:numPr>
      <w:spacing w:before="360" w:after="120" w:line="280" w:lineRule="exact"/>
      <w:jc w:val="both"/>
      <w:outlineLvl w:val="0"/>
    </w:pPr>
    <w:rPr>
      <w:rFonts w:ascii="Calibri" w:hAnsi="Calibri"/>
      <w:b/>
      <w:sz w:val="22"/>
      <w:szCs w:val="24"/>
      <w:lang w:eastAsia="en-US"/>
    </w:rPr>
  </w:style>
  <w:style w:type="paragraph" w:customStyle="1" w:styleId="RLdajeosmluvnstran">
    <w:name w:val="RL  údaje o smluvní straně"/>
    <w:basedOn w:val="Normln"/>
    <w:uiPriority w:val="99"/>
    <w:rsid w:val="008B572A"/>
    <w:pPr>
      <w:suppressAutoHyphens w:val="0"/>
      <w:spacing w:after="120" w:line="280" w:lineRule="exact"/>
      <w:jc w:val="center"/>
    </w:pPr>
    <w:rPr>
      <w:rFonts w:ascii="Calibri" w:hAnsi="Calibri"/>
      <w:sz w:val="22"/>
      <w:szCs w:val="24"/>
      <w:lang w:eastAsia="en-US"/>
    </w:rPr>
  </w:style>
  <w:style w:type="paragraph" w:customStyle="1" w:styleId="Seznamploh">
    <w:name w:val="Seznam příloh"/>
    <w:basedOn w:val="RLTextlnkuslovan"/>
    <w:uiPriority w:val="99"/>
    <w:rsid w:val="008B572A"/>
    <w:pPr>
      <w:ind w:left="3572" w:hanging="1361"/>
    </w:pPr>
    <w:rPr>
      <w:szCs w:val="20"/>
      <w:lang w:eastAsia="en-US"/>
    </w:rPr>
  </w:style>
  <w:style w:type="paragraph" w:customStyle="1" w:styleId="RLnzevsmlouvy">
    <w:name w:val="RL název smlouvy"/>
    <w:basedOn w:val="Normln"/>
    <w:next w:val="Normln"/>
    <w:uiPriority w:val="99"/>
    <w:rsid w:val="008B572A"/>
    <w:pPr>
      <w:suppressAutoHyphens w:val="0"/>
      <w:spacing w:before="120" w:after="1200"/>
      <w:jc w:val="center"/>
    </w:pPr>
    <w:rPr>
      <w:rFonts w:ascii="Calibri" w:hAnsi="Calibri" w:cs="Arial"/>
      <w:b/>
      <w:bCs/>
      <w:caps/>
      <w:spacing w:val="40"/>
      <w:kern w:val="28"/>
      <w:sz w:val="32"/>
      <w:szCs w:val="32"/>
      <w:lang w:eastAsia="cs-CZ"/>
    </w:rPr>
  </w:style>
  <w:style w:type="paragraph" w:customStyle="1" w:styleId="TSTextlnkuslovan">
    <w:name w:val="TS Text článku číslovaný"/>
    <w:basedOn w:val="Normln"/>
    <w:link w:val="TSTextlnkuslovanChar"/>
    <w:uiPriority w:val="99"/>
    <w:rsid w:val="008B572A"/>
    <w:pPr>
      <w:numPr>
        <w:ilvl w:val="1"/>
        <w:numId w:val="2"/>
      </w:numPr>
      <w:suppressAutoHyphens w:val="0"/>
      <w:spacing w:after="120" w:line="280" w:lineRule="exact"/>
      <w:jc w:val="both"/>
    </w:pPr>
    <w:rPr>
      <w:rFonts w:ascii="Calibri" w:hAnsi="Calibri"/>
      <w:sz w:val="22"/>
      <w:szCs w:val="22"/>
      <w:lang w:eastAsia="cs-CZ"/>
    </w:rPr>
  </w:style>
  <w:style w:type="character" w:customStyle="1" w:styleId="TSTextlnkuslovanChar">
    <w:name w:val="TS Text článku číslovaný Char"/>
    <w:link w:val="TSTextlnkuslovan"/>
    <w:uiPriority w:val="99"/>
    <w:locked/>
    <w:rsid w:val="008B572A"/>
    <w:rPr>
      <w:rFonts w:ascii="Calibri" w:hAnsi="Calibri"/>
      <w:sz w:val="22"/>
      <w:szCs w:val="22"/>
    </w:rPr>
  </w:style>
  <w:style w:type="character" w:customStyle="1" w:styleId="RLlneksmlouvyChar">
    <w:name w:val="RL Článek smlouvy Char"/>
    <w:link w:val="RLlneksmlouvy"/>
    <w:uiPriority w:val="99"/>
    <w:locked/>
    <w:rsid w:val="008B572A"/>
    <w:rPr>
      <w:rFonts w:ascii="Calibri" w:hAnsi="Calibri"/>
      <w:b/>
      <w:sz w:val="22"/>
      <w:szCs w:val="24"/>
      <w:lang w:eastAsia="en-US"/>
    </w:rPr>
  </w:style>
  <w:style w:type="paragraph" w:styleId="Bezmezer">
    <w:name w:val="No Spacing"/>
    <w:uiPriority w:val="99"/>
    <w:qFormat/>
    <w:rsid w:val="008B572A"/>
    <w:rPr>
      <w:rFonts w:ascii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link w:val="Odstavecseseznamem"/>
    <w:uiPriority w:val="34"/>
    <w:locked/>
    <w:rsid w:val="00920607"/>
    <w:rPr>
      <w:rFonts w:ascii="Calibri" w:hAnsi="Calibri"/>
      <w:sz w:val="22"/>
      <w:szCs w:val="22"/>
    </w:rPr>
  </w:style>
  <w:style w:type="character" w:customStyle="1" w:styleId="ZhlavChar">
    <w:name w:val="Záhlaví Char"/>
    <w:basedOn w:val="Standardnpsmoodstavce"/>
    <w:link w:val="Zhlav"/>
    <w:rsid w:val="00C11FC1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ector\Documents\Vlastn&#237;%20&#353;ablony%20Office\dopisni%20papir%20vzor%20&#353;ablona2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CB1F6-2399-4C5C-A855-F5EC271DE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papir vzor šablona2</Template>
  <TotalTime>15</TotalTime>
  <Pages>2</Pages>
  <Words>476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dopisni papir vzor</vt:lpstr>
    </vt:vector>
  </TitlesOfParts>
  <Company>Zoologická zahrada Ústí nad Labem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papir vzor</dc:title>
  <dc:creator>Director</dc:creator>
  <cp:lastModifiedBy>Ilca</cp:lastModifiedBy>
  <cp:revision>23</cp:revision>
  <cp:lastPrinted>2020-05-29T11:12:00Z</cp:lastPrinted>
  <dcterms:created xsi:type="dcterms:W3CDTF">2017-02-27T15:17:00Z</dcterms:created>
  <dcterms:modified xsi:type="dcterms:W3CDTF">2020-05-29T11:32:00Z</dcterms:modified>
</cp:coreProperties>
</file>