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200" w:rsidRDefault="00485200" w:rsidP="00C9209C">
      <w:pPr>
        <w:spacing w:line="240" w:lineRule="auto"/>
        <w:rPr>
          <w:b/>
          <w:bCs/>
          <w:sz w:val="44"/>
          <w:szCs w:val="44"/>
          <w:lang w:eastAsia="cs-CZ"/>
        </w:rPr>
      </w:pPr>
    </w:p>
    <w:p w:rsidR="00485200" w:rsidRDefault="00485200" w:rsidP="00C9209C">
      <w:pPr>
        <w:spacing w:line="240" w:lineRule="auto"/>
        <w:rPr>
          <w:b/>
          <w:bCs/>
          <w:sz w:val="44"/>
          <w:szCs w:val="44"/>
          <w:lang w:eastAsia="cs-CZ"/>
        </w:rPr>
      </w:pPr>
    </w:p>
    <w:p w:rsidR="00485200" w:rsidRDefault="00485200" w:rsidP="00C9209C">
      <w:pPr>
        <w:spacing w:line="240" w:lineRule="auto"/>
        <w:rPr>
          <w:b/>
          <w:bCs/>
          <w:sz w:val="44"/>
          <w:szCs w:val="44"/>
          <w:lang w:eastAsia="cs-CZ"/>
        </w:rPr>
      </w:pPr>
    </w:p>
    <w:p w:rsidR="00485200" w:rsidRDefault="00485200" w:rsidP="00C9209C">
      <w:pPr>
        <w:spacing w:line="240" w:lineRule="auto"/>
        <w:rPr>
          <w:b/>
          <w:bCs/>
          <w:sz w:val="44"/>
          <w:szCs w:val="44"/>
          <w:lang w:eastAsia="cs-CZ"/>
        </w:rPr>
      </w:pPr>
      <w:r>
        <w:rPr>
          <w:rFonts w:ascii="Arial" w:hAnsi="Arial" w:cs="Arial"/>
          <w:b/>
          <w:bCs/>
          <w:sz w:val="40"/>
          <w:szCs w:val="40"/>
          <w:lang w:eastAsia="cs-CZ"/>
        </w:rPr>
        <w:t xml:space="preserve">                 </w:t>
      </w:r>
      <w:r w:rsidR="001E0CDA">
        <w:rPr>
          <w:rFonts w:ascii="Arial" w:hAnsi="Arial" w:cs="Arial"/>
          <w:b/>
          <w:bCs/>
          <w:sz w:val="40"/>
          <w:szCs w:val="40"/>
          <w:lang w:eastAsia="cs-CZ"/>
        </w:rPr>
        <w:t xml:space="preserve">  </w:t>
      </w:r>
      <w:r w:rsidR="006653CE">
        <w:rPr>
          <w:rFonts w:ascii="Arial" w:hAnsi="Arial" w:cs="Arial"/>
          <w:b/>
          <w:bCs/>
          <w:sz w:val="40"/>
          <w:szCs w:val="40"/>
          <w:lang w:eastAsia="cs-CZ"/>
        </w:rPr>
        <w:t xml:space="preserve"> </w:t>
      </w:r>
      <w:r>
        <w:rPr>
          <w:rFonts w:ascii="Arial" w:hAnsi="Arial" w:cs="Arial"/>
          <w:b/>
          <w:bCs/>
          <w:sz w:val="40"/>
          <w:szCs w:val="40"/>
          <w:lang w:eastAsia="cs-CZ"/>
        </w:rPr>
        <w:t xml:space="preserve">  </w:t>
      </w:r>
      <w:r w:rsidRPr="00496341">
        <w:rPr>
          <w:rFonts w:ascii="Arial" w:hAnsi="Arial" w:cs="Arial"/>
          <w:b/>
          <w:bCs/>
          <w:sz w:val="40"/>
          <w:szCs w:val="40"/>
          <w:lang w:eastAsia="cs-CZ"/>
        </w:rPr>
        <w:t>TECHNICKÁ ZPRÁVA</w:t>
      </w:r>
    </w:p>
    <w:p w:rsidR="00485200" w:rsidRDefault="00485200" w:rsidP="00C9209C">
      <w:pPr>
        <w:spacing w:line="240" w:lineRule="auto"/>
        <w:rPr>
          <w:b/>
          <w:bCs/>
          <w:sz w:val="44"/>
          <w:szCs w:val="44"/>
          <w:lang w:eastAsia="cs-CZ"/>
        </w:rPr>
      </w:pPr>
    </w:p>
    <w:p w:rsidR="00485200" w:rsidRDefault="00485200" w:rsidP="00C9209C">
      <w:pPr>
        <w:spacing w:line="240" w:lineRule="auto"/>
        <w:rPr>
          <w:b/>
          <w:bCs/>
          <w:sz w:val="44"/>
          <w:szCs w:val="44"/>
          <w:lang w:eastAsia="cs-CZ"/>
        </w:rPr>
      </w:pPr>
      <w:r>
        <w:rPr>
          <w:rFonts w:ascii="Arial" w:hAnsi="Arial" w:cs="Arial"/>
          <w:b/>
          <w:bCs/>
          <w:sz w:val="40"/>
          <w:szCs w:val="40"/>
          <w:lang w:eastAsia="cs-CZ"/>
        </w:rPr>
        <w:t xml:space="preserve">                  </w:t>
      </w:r>
    </w:p>
    <w:p w:rsidR="00485200" w:rsidRDefault="00485200" w:rsidP="00C9209C">
      <w:pPr>
        <w:spacing w:line="240" w:lineRule="auto"/>
        <w:rPr>
          <w:b/>
          <w:bCs/>
          <w:sz w:val="44"/>
          <w:szCs w:val="44"/>
          <w:lang w:eastAsia="cs-CZ"/>
        </w:rPr>
      </w:pPr>
    </w:p>
    <w:p w:rsidR="00485200" w:rsidRDefault="00485200" w:rsidP="00C9209C">
      <w:pPr>
        <w:spacing w:line="240" w:lineRule="auto"/>
        <w:rPr>
          <w:b/>
          <w:bCs/>
          <w:sz w:val="44"/>
          <w:szCs w:val="44"/>
          <w:lang w:eastAsia="cs-CZ"/>
        </w:rPr>
      </w:pPr>
    </w:p>
    <w:tbl>
      <w:tblPr>
        <w:tblW w:w="0" w:type="auto"/>
        <w:jc w:val="center"/>
        <w:tblLayout w:type="fixed"/>
        <w:tblCellMar>
          <w:left w:w="70" w:type="dxa"/>
          <w:right w:w="70" w:type="dxa"/>
        </w:tblCellMar>
        <w:tblLook w:val="0000" w:firstRow="0" w:lastRow="0" w:firstColumn="0" w:lastColumn="0" w:noHBand="0" w:noVBand="0"/>
      </w:tblPr>
      <w:tblGrid>
        <w:gridCol w:w="851"/>
        <w:gridCol w:w="849"/>
        <w:gridCol w:w="27"/>
        <w:gridCol w:w="4367"/>
        <w:gridCol w:w="26"/>
        <w:gridCol w:w="852"/>
        <w:gridCol w:w="767"/>
      </w:tblGrid>
      <w:tr w:rsidR="00485200" w:rsidRPr="00814C53">
        <w:trPr>
          <w:jc w:val="center"/>
        </w:trPr>
        <w:tc>
          <w:tcPr>
            <w:tcW w:w="1727" w:type="dxa"/>
            <w:gridSpan w:val="3"/>
            <w:tcBorders>
              <w:top w:val="double" w:sz="2" w:space="0" w:color="000000"/>
              <w:left w:val="double" w:sz="2" w:space="0" w:color="000000"/>
              <w:bottom w:val="single" w:sz="4" w:space="0" w:color="000000"/>
            </w:tcBorders>
          </w:tcPr>
          <w:p w:rsidR="00485200" w:rsidRPr="00410415" w:rsidRDefault="00485200" w:rsidP="00410415">
            <w:pPr>
              <w:suppressAutoHyphens/>
              <w:snapToGrid w:val="0"/>
              <w:spacing w:after="0" w:line="240" w:lineRule="auto"/>
              <w:rPr>
                <w:rFonts w:ascii="Times New Roman" w:hAnsi="Times New Roman" w:cs="Times New Roman"/>
                <w:sz w:val="20"/>
                <w:szCs w:val="20"/>
                <w:lang w:eastAsia="ar-SA"/>
              </w:rPr>
            </w:pPr>
          </w:p>
        </w:tc>
        <w:tc>
          <w:tcPr>
            <w:tcW w:w="4393" w:type="dxa"/>
            <w:gridSpan w:val="2"/>
            <w:tcBorders>
              <w:top w:val="double" w:sz="2" w:space="0" w:color="000000"/>
              <w:bottom w:val="single" w:sz="4" w:space="0" w:color="000000"/>
            </w:tcBorders>
          </w:tcPr>
          <w:p w:rsidR="00485200" w:rsidRPr="00410415" w:rsidRDefault="00485200" w:rsidP="00410415">
            <w:pPr>
              <w:suppressAutoHyphens/>
              <w:snapToGrid w:val="0"/>
              <w:spacing w:after="0" w:line="240" w:lineRule="auto"/>
              <w:rPr>
                <w:rFonts w:ascii="Times New Roman" w:hAnsi="Times New Roman" w:cs="Times New Roman"/>
                <w:sz w:val="18"/>
                <w:szCs w:val="18"/>
                <w:lang w:eastAsia="ar-SA"/>
              </w:rPr>
            </w:pPr>
            <w:r w:rsidRPr="00410415">
              <w:rPr>
                <w:rFonts w:ascii="Times New Roman" w:hAnsi="Times New Roman" w:cs="Times New Roman"/>
                <w:sz w:val="18"/>
                <w:szCs w:val="18"/>
                <w:lang w:eastAsia="ar-SA"/>
              </w:rPr>
              <w:t xml:space="preserve">                                 Projekt stavby:</w:t>
            </w:r>
          </w:p>
          <w:p w:rsidR="00485200" w:rsidRPr="00410415" w:rsidRDefault="00485200" w:rsidP="00410415">
            <w:pPr>
              <w:keepNext/>
              <w:tabs>
                <w:tab w:val="num" w:pos="0"/>
              </w:tabs>
              <w:suppressAutoHyphens/>
              <w:spacing w:before="60" w:after="0" w:line="240" w:lineRule="auto"/>
              <w:ind w:left="432" w:hanging="432"/>
              <w:jc w:val="both"/>
              <w:outlineLvl w:val="0"/>
              <w:rPr>
                <w:rFonts w:ascii="Times New Roman" w:hAnsi="Times New Roman" w:cs="Times New Roman"/>
                <w:b/>
                <w:bCs/>
                <w:lang w:eastAsia="ar-SA"/>
              </w:rPr>
            </w:pPr>
            <w:r w:rsidRPr="00410415">
              <w:rPr>
                <w:rFonts w:ascii="Arial" w:hAnsi="Arial" w:cs="Arial"/>
                <w:lang w:eastAsia="ar-SA"/>
              </w:rPr>
              <w:t xml:space="preserve">                </w:t>
            </w:r>
            <w:r>
              <w:rPr>
                <w:rFonts w:ascii="Arial" w:hAnsi="Arial" w:cs="Arial"/>
                <w:lang w:eastAsia="ar-SA"/>
              </w:rPr>
              <w:t xml:space="preserve">   </w:t>
            </w:r>
            <w:r w:rsidRPr="00410415">
              <w:rPr>
                <w:rFonts w:ascii="Times New Roman" w:hAnsi="Times New Roman" w:cs="Times New Roman"/>
                <w:b/>
                <w:bCs/>
                <w:lang w:eastAsia="ar-SA"/>
              </w:rPr>
              <w:t>DUR+DSP+DPS</w:t>
            </w:r>
          </w:p>
        </w:tc>
        <w:tc>
          <w:tcPr>
            <w:tcW w:w="1619" w:type="dxa"/>
            <w:gridSpan w:val="2"/>
            <w:tcBorders>
              <w:top w:val="double" w:sz="2" w:space="0" w:color="000000"/>
              <w:right w:val="double" w:sz="2" w:space="0" w:color="000000"/>
            </w:tcBorders>
          </w:tcPr>
          <w:p w:rsidR="00485200" w:rsidRPr="00410415" w:rsidRDefault="00485200" w:rsidP="00410415">
            <w:pPr>
              <w:suppressAutoHyphens/>
              <w:snapToGrid w:val="0"/>
              <w:spacing w:after="0" w:line="240" w:lineRule="auto"/>
              <w:ind w:left="-70"/>
              <w:rPr>
                <w:rFonts w:ascii="Times New Roman" w:hAnsi="Times New Roman" w:cs="Times New Roman"/>
                <w:sz w:val="20"/>
                <w:szCs w:val="20"/>
                <w:lang w:eastAsia="ar-SA"/>
              </w:rPr>
            </w:pPr>
          </w:p>
        </w:tc>
      </w:tr>
      <w:tr w:rsidR="00485200" w:rsidRPr="00814C53">
        <w:trPr>
          <w:cantSplit/>
          <w:trHeight w:val="411"/>
          <w:jc w:val="center"/>
        </w:trPr>
        <w:tc>
          <w:tcPr>
            <w:tcW w:w="1727" w:type="dxa"/>
            <w:gridSpan w:val="3"/>
            <w:tcBorders>
              <w:top w:val="single" w:sz="4" w:space="0" w:color="000000"/>
              <w:left w:val="double" w:sz="2" w:space="0" w:color="000000"/>
              <w:bottom w:val="single" w:sz="4" w:space="0" w:color="000000"/>
            </w:tcBorders>
          </w:tcPr>
          <w:p w:rsidR="00485200" w:rsidRPr="00410415" w:rsidRDefault="00485200" w:rsidP="00410415">
            <w:pPr>
              <w:suppressAutoHyphens/>
              <w:snapToGrid w:val="0"/>
              <w:spacing w:after="0" w:line="240" w:lineRule="auto"/>
              <w:rPr>
                <w:rFonts w:ascii="Arial Narrow" w:hAnsi="Arial Narrow" w:cs="Arial Narrow"/>
                <w:b/>
                <w:bCs/>
                <w:sz w:val="20"/>
                <w:szCs w:val="20"/>
                <w:lang w:eastAsia="ar-SA"/>
              </w:rPr>
            </w:pPr>
            <w:r w:rsidRPr="00410415">
              <w:rPr>
                <w:rFonts w:ascii="Arial Narrow" w:hAnsi="Arial Narrow" w:cs="Arial Narrow"/>
                <w:b/>
                <w:bCs/>
                <w:sz w:val="20"/>
                <w:szCs w:val="20"/>
                <w:lang w:eastAsia="ar-SA"/>
              </w:rPr>
              <w:t>Vypracoval:</w:t>
            </w:r>
          </w:p>
        </w:tc>
        <w:tc>
          <w:tcPr>
            <w:tcW w:w="4393" w:type="dxa"/>
            <w:gridSpan w:val="2"/>
            <w:tcBorders>
              <w:top w:val="single" w:sz="4" w:space="0" w:color="000000"/>
              <w:left w:val="single" w:sz="4" w:space="0" w:color="000000"/>
              <w:bottom w:val="single" w:sz="4" w:space="0" w:color="000000"/>
            </w:tcBorders>
          </w:tcPr>
          <w:p w:rsidR="00485200" w:rsidRPr="00410415" w:rsidRDefault="00485200" w:rsidP="002D451C">
            <w:pPr>
              <w:spacing w:after="0" w:line="240" w:lineRule="auto"/>
              <w:rPr>
                <w:rFonts w:ascii="Arial Narrow" w:hAnsi="Arial Narrow" w:cs="Arial Narrow"/>
                <w:color w:val="FF0000"/>
                <w:sz w:val="20"/>
                <w:szCs w:val="20"/>
                <w:lang w:eastAsia="cs-CZ"/>
              </w:rPr>
            </w:pPr>
            <w:r w:rsidRPr="00410415">
              <w:rPr>
                <w:rFonts w:ascii="Arial Narrow" w:hAnsi="Arial Narrow" w:cs="Arial Narrow"/>
                <w:sz w:val="20"/>
                <w:szCs w:val="20"/>
                <w:lang w:eastAsia="cs-CZ"/>
              </w:rPr>
              <w:t>Zdeněk Vladyka, Na Honech I, 55 40</w:t>
            </w:r>
            <w:r w:rsidR="00FC4529">
              <w:rPr>
                <w:rFonts w:ascii="Arial Narrow" w:hAnsi="Arial Narrow" w:cs="Arial Narrow"/>
                <w:sz w:val="20"/>
                <w:szCs w:val="20"/>
                <w:lang w:eastAsia="cs-CZ"/>
              </w:rPr>
              <w:t>,</w:t>
            </w:r>
            <w:r w:rsidRPr="00410415">
              <w:rPr>
                <w:rFonts w:ascii="Arial Narrow" w:hAnsi="Arial Narrow" w:cs="Arial Narrow"/>
                <w:sz w:val="20"/>
                <w:szCs w:val="20"/>
                <w:lang w:eastAsia="cs-CZ"/>
              </w:rPr>
              <w:t xml:space="preserve"> 760 05 Zlín.</w:t>
            </w:r>
          </w:p>
        </w:tc>
        <w:tc>
          <w:tcPr>
            <w:tcW w:w="1619" w:type="dxa"/>
            <w:gridSpan w:val="2"/>
            <w:tcBorders>
              <w:top w:val="single" w:sz="4" w:space="0" w:color="000000"/>
              <w:left w:val="single" w:sz="4" w:space="0" w:color="000000"/>
              <w:right w:val="double" w:sz="2" w:space="0" w:color="000000"/>
            </w:tcBorders>
          </w:tcPr>
          <w:p w:rsidR="00485200" w:rsidRPr="00410415" w:rsidRDefault="00485200" w:rsidP="00410415">
            <w:pPr>
              <w:suppressAutoHyphens/>
              <w:snapToGrid w:val="0"/>
              <w:spacing w:after="0" w:line="240" w:lineRule="auto"/>
              <w:ind w:left="-70"/>
              <w:rPr>
                <w:rFonts w:ascii="Arial" w:hAnsi="Arial" w:cs="Arial"/>
                <w:sz w:val="20"/>
                <w:szCs w:val="20"/>
                <w:lang w:eastAsia="ar-SA"/>
              </w:rPr>
            </w:pPr>
          </w:p>
        </w:tc>
      </w:tr>
      <w:tr w:rsidR="00485200" w:rsidRPr="00814C53">
        <w:trPr>
          <w:jc w:val="center"/>
        </w:trPr>
        <w:tc>
          <w:tcPr>
            <w:tcW w:w="1727" w:type="dxa"/>
            <w:gridSpan w:val="3"/>
            <w:tcBorders>
              <w:top w:val="single" w:sz="4" w:space="0" w:color="000000"/>
              <w:left w:val="double" w:sz="2" w:space="0" w:color="000000"/>
              <w:bottom w:val="single" w:sz="4" w:space="0" w:color="000000"/>
            </w:tcBorders>
          </w:tcPr>
          <w:p w:rsidR="00485200" w:rsidRPr="00410415" w:rsidRDefault="00485200" w:rsidP="00410415">
            <w:pPr>
              <w:suppressAutoHyphens/>
              <w:snapToGrid w:val="0"/>
              <w:spacing w:after="0" w:line="240" w:lineRule="auto"/>
              <w:rPr>
                <w:rFonts w:ascii="Arial Narrow" w:hAnsi="Arial Narrow" w:cs="Arial Narrow"/>
                <w:b/>
                <w:bCs/>
                <w:sz w:val="20"/>
                <w:szCs w:val="20"/>
                <w:lang w:eastAsia="ar-SA"/>
              </w:rPr>
            </w:pPr>
            <w:r w:rsidRPr="00410415">
              <w:rPr>
                <w:rFonts w:ascii="Arial Narrow" w:hAnsi="Arial Narrow" w:cs="Arial Narrow"/>
                <w:b/>
                <w:bCs/>
                <w:sz w:val="20"/>
                <w:szCs w:val="20"/>
                <w:lang w:eastAsia="ar-SA"/>
              </w:rPr>
              <w:t>Investor:</w:t>
            </w:r>
          </w:p>
          <w:p w:rsidR="00485200" w:rsidRPr="00410415" w:rsidRDefault="00485200" w:rsidP="00410415">
            <w:pPr>
              <w:suppressAutoHyphens/>
              <w:spacing w:after="0" w:line="240" w:lineRule="auto"/>
              <w:rPr>
                <w:rFonts w:ascii="Arial Narrow" w:hAnsi="Arial Narrow" w:cs="Arial Narrow"/>
                <w:b/>
                <w:bCs/>
                <w:sz w:val="20"/>
                <w:szCs w:val="20"/>
                <w:lang w:eastAsia="ar-SA"/>
              </w:rPr>
            </w:pPr>
          </w:p>
        </w:tc>
        <w:tc>
          <w:tcPr>
            <w:tcW w:w="4393" w:type="dxa"/>
            <w:gridSpan w:val="2"/>
            <w:tcBorders>
              <w:top w:val="single" w:sz="4" w:space="0" w:color="000000"/>
              <w:left w:val="single" w:sz="4" w:space="0" w:color="000000"/>
              <w:bottom w:val="single" w:sz="4" w:space="0" w:color="000000"/>
            </w:tcBorders>
          </w:tcPr>
          <w:p w:rsidR="00485200" w:rsidRPr="002D451C" w:rsidRDefault="002D451C" w:rsidP="00410415">
            <w:pPr>
              <w:suppressAutoHyphens/>
              <w:snapToGrid w:val="0"/>
              <w:spacing w:after="0" w:line="240" w:lineRule="auto"/>
              <w:rPr>
                <w:rFonts w:ascii="Arial Narrow" w:hAnsi="Arial Narrow" w:cs="Arial Narrow"/>
                <w:sz w:val="20"/>
                <w:szCs w:val="20"/>
                <w:lang w:eastAsia="ar-SA"/>
              </w:rPr>
            </w:pPr>
            <w:r w:rsidRPr="002D451C">
              <w:rPr>
                <w:rFonts w:ascii="Arial Narrow" w:hAnsi="Arial Narrow"/>
                <w:sz w:val="20"/>
                <w:szCs w:val="20"/>
              </w:rPr>
              <w:t>Obec Vikýřovice, Petrovská 168, 788 13 Vikýřovice</w:t>
            </w:r>
          </w:p>
        </w:tc>
        <w:tc>
          <w:tcPr>
            <w:tcW w:w="1619" w:type="dxa"/>
            <w:gridSpan w:val="2"/>
            <w:tcBorders>
              <w:left w:val="single" w:sz="4" w:space="0" w:color="000000"/>
              <w:right w:val="double" w:sz="2" w:space="0" w:color="000000"/>
            </w:tcBorders>
          </w:tcPr>
          <w:p w:rsidR="00485200" w:rsidRPr="00410415" w:rsidRDefault="00485200" w:rsidP="00410415">
            <w:pPr>
              <w:suppressAutoHyphens/>
              <w:snapToGrid w:val="0"/>
              <w:spacing w:after="0" w:line="240" w:lineRule="auto"/>
              <w:ind w:left="-70"/>
              <w:rPr>
                <w:rFonts w:ascii="Arial" w:hAnsi="Arial" w:cs="Arial"/>
                <w:sz w:val="20"/>
                <w:szCs w:val="20"/>
                <w:lang w:eastAsia="ar-SA"/>
              </w:rPr>
            </w:pPr>
          </w:p>
        </w:tc>
      </w:tr>
      <w:tr w:rsidR="00485200" w:rsidRPr="00814C53">
        <w:trPr>
          <w:jc w:val="center"/>
        </w:trPr>
        <w:tc>
          <w:tcPr>
            <w:tcW w:w="1727" w:type="dxa"/>
            <w:gridSpan w:val="3"/>
            <w:tcBorders>
              <w:top w:val="single" w:sz="4" w:space="0" w:color="000000"/>
              <w:left w:val="double" w:sz="2" w:space="0" w:color="000000"/>
            </w:tcBorders>
          </w:tcPr>
          <w:p w:rsidR="00485200" w:rsidRPr="00410415" w:rsidRDefault="00485200" w:rsidP="00410415">
            <w:pPr>
              <w:suppressAutoHyphens/>
              <w:snapToGrid w:val="0"/>
              <w:spacing w:after="0" w:line="240" w:lineRule="auto"/>
              <w:rPr>
                <w:rFonts w:ascii="Arial Narrow" w:hAnsi="Arial Narrow" w:cs="Arial Narrow"/>
                <w:b/>
                <w:bCs/>
                <w:sz w:val="20"/>
                <w:szCs w:val="20"/>
                <w:lang w:eastAsia="ar-SA"/>
              </w:rPr>
            </w:pPr>
            <w:r w:rsidRPr="00410415">
              <w:rPr>
                <w:rFonts w:ascii="Arial Narrow" w:hAnsi="Arial Narrow" w:cs="Arial Narrow"/>
                <w:b/>
                <w:bCs/>
                <w:sz w:val="20"/>
                <w:szCs w:val="20"/>
                <w:lang w:eastAsia="ar-SA"/>
              </w:rPr>
              <w:t>Místo stavby:</w:t>
            </w:r>
          </w:p>
          <w:p w:rsidR="00485200" w:rsidRPr="00410415" w:rsidRDefault="00485200" w:rsidP="00410415">
            <w:pPr>
              <w:suppressAutoHyphens/>
              <w:spacing w:after="0" w:line="240" w:lineRule="auto"/>
              <w:rPr>
                <w:rFonts w:ascii="Arial Narrow" w:hAnsi="Arial Narrow" w:cs="Arial Narrow"/>
                <w:b/>
                <w:bCs/>
                <w:sz w:val="20"/>
                <w:szCs w:val="20"/>
                <w:lang w:eastAsia="ar-SA"/>
              </w:rPr>
            </w:pPr>
          </w:p>
        </w:tc>
        <w:tc>
          <w:tcPr>
            <w:tcW w:w="4393" w:type="dxa"/>
            <w:gridSpan w:val="2"/>
            <w:tcBorders>
              <w:top w:val="single" w:sz="4" w:space="0" w:color="000000"/>
              <w:left w:val="single" w:sz="4" w:space="0" w:color="000000"/>
            </w:tcBorders>
          </w:tcPr>
          <w:p w:rsidR="00485200" w:rsidRPr="00410415" w:rsidRDefault="002D451C" w:rsidP="00410415">
            <w:pPr>
              <w:suppressAutoHyphens/>
              <w:snapToGrid w:val="0"/>
              <w:spacing w:after="0" w:line="240" w:lineRule="auto"/>
              <w:rPr>
                <w:rFonts w:ascii="Arial Narrow" w:hAnsi="Arial Narrow" w:cs="Arial Narrow"/>
                <w:sz w:val="20"/>
                <w:szCs w:val="20"/>
                <w:lang w:eastAsia="ar-SA"/>
              </w:rPr>
            </w:pPr>
            <w:r w:rsidRPr="002D451C">
              <w:rPr>
                <w:rFonts w:ascii="Arial Narrow" w:hAnsi="Arial Narrow"/>
                <w:sz w:val="20"/>
                <w:szCs w:val="20"/>
              </w:rPr>
              <w:t>Vikýřovice</w:t>
            </w:r>
            <w:r w:rsidRPr="00410415">
              <w:rPr>
                <w:rFonts w:ascii="Arial Narrow" w:hAnsi="Arial Narrow" w:cs="Arial Narrow"/>
                <w:sz w:val="20"/>
                <w:szCs w:val="20"/>
                <w:lang w:eastAsia="ar-SA"/>
              </w:rPr>
              <w:t xml:space="preserve"> </w:t>
            </w:r>
          </w:p>
        </w:tc>
        <w:tc>
          <w:tcPr>
            <w:tcW w:w="1619" w:type="dxa"/>
            <w:gridSpan w:val="2"/>
            <w:tcBorders>
              <w:left w:val="single" w:sz="4" w:space="0" w:color="000000"/>
              <w:bottom w:val="single" w:sz="4" w:space="0" w:color="000000"/>
              <w:right w:val="double" w:sz="2" w:space="0" w:color="000000"/>
            </w:tcBorders>
          </w:tcPr>
          <w:p w:rsidR="00485200" w:rsidRPr="00410415" w:rsidRDefault="00485200" w:rsidP="00410415">
            <w:pPr>
              <w:suppressAutoHyphens/>
              <w:snapToGrid w:val="0"/>
              <w:spacing w:after="0" w:line="240" w:lineRule="auto"/>
              <w:ind w:left="-70"/>
              <w:rPr>
                <w:rFonts w:ascii="Arial" w:hAnsi="Arial" w:cs="Arial"/>
                <w:sz w:val="20"/>
                <w:szCs w:val="20"/>
                <w:lang w:eastAsia="ar-SA"/>
              </w:rPr>
            </w:pPr>
          </w:p>
        </w:tc>
      </w:tr>
      <w:tr w:rsidR="00485200" w:rsidRPr="00814C53">
        <w:trPr>
          <w:trHeight w:val="1209"/>
          <w:jc w:val="center"/>
        </w:trPr>
        <w:tc>
          <w:tcPr>
            <w:tcW w:w="851" w:type="dxa"/>
            <w:tcBorders>
              <w:top w:val="single" w:sz="4" w:space="0" w:color="000000"/>
              <w:left w:val="double" w:sz="2" w:space="0" w:color="000000"/>
              <w:bottom w:val="single" w:sz="4" w:space="0" w:color="000000"/>
            </w:tcBorders>
          </w:tcPr>
          <w:p w:rsidR="00485200" w:rsidRPr="00410415" w:rsidRDefault="00485200" w:rsidP="00410415">
            <w:pPr>
              <w:suppressAutoHyphens/>
              <w:snapToGrid w:val="0"/>
              <w:spacing w:after="0" w:line="240" w:lineRule="auto"/>
              <w:rPr>
                <w:rFonts w:ascii="Arial" w:hAnsi="Arial" w:cs="Arial"/>
                <w:b/>
                <w:bCs/>
                <w:sz w:val="28"/>
                <w:szCs w:val="28"/>
                <w:lang w:eastAsia="ar-SA"/>
              </w:rPr>
            </w:pPr>
          </w:p>
        </w:tc>
        <w:tc>
          <w:tcPr>
            <w:tcW w:w="6121" w:type="dxa"/>
            <w:gridSpan w:val="5"/>
            <w:tcBorders>
              <w:top w:val="single" w:sz="4" w:space="0" w:color="000000"/>
              <w:bottom w:val="single" w:sz="4" w:space="0" w:color="000000"/>
            </w:tcBorders>
          </w:tcPr>
          <w:p w:rsidR="00485200" w:rsidRDefault="00485200" w:rsidP="00410415">
            <w:pPr>
              <w:keepNext/>
              <w:numPr>
                <w:ilvl w:val="4"/>
                <w:numId w:val="0"/>
              </w:numPr>
              <w:tabs>
                <w:tab w:val="num" w:pos="0"/>
              </w:tabs>
              <w:suppressAutoHyphens/>
              <w:snapToGrid w:val="0"/>
              <w:spacing w:after="0" w:line="240" w:lineRule="auto"/>
              <w:ind w:left="1008" w:hanging="1008"/>
              <w:jc w:val="both"/>
              <w:outlineLvl w:val="4"/>
              <w:rPr>
                <w:rFonts w:ascii="Arial" w:hAnsi="Arial" w:cs="Arial"/>
                <w:b/>
                <w:bCs/>
                <w:sz w:val="32"/>
                <w:szCs w:val="32"/>
                <w:lang w:eastAsia="ar-SA"/>
              </w:rPr>
            </w:pPr>
          </w:p>
          <w:p w:rsidR="00B1106E" w:rsidRPr="00410415" w:rsidRDefault="00B1106E" w:rsidP="00410415">
            <w:pPr>
              <w:keepNext/>
              <w:numPr>
                <w:ilvl w:val="4"/>
                <w:numId w:val="0"/>
              </w:numPr>
              <w:tabs>
                <w:tab w:val="num" w:pos="0"/>
              </w:tabs>
              <w:suppressAutoHyphens/>
              <w:snapToGrid w:val="0"/>
              <w:spacing w:after="0" w:line="240" w:lineRule="auto"/>
              <w:ind w:left="1008" w:hanging="1008"/>
              <w:jc w:val="both"/>
              <w:outlineLvl w:val="4"/>
              <w:rPr>
                <w:rFonts w:ascii="Arial" w:hAnsi="Arial" w:cs="Arial"/>
                <w:b/>
                <w:bCs/>
                <w:sz w:val="32"/>
                <w:szCs w:val="32"/>
                <w:lang w:eastAsia="ar-SA"/>
              </w:rPr>
            </w:pPr>
          </w:p>
          <w:p w:rsidR="00B1106E" w:rsidRDefault="00B177DE" w:rsidP="00410415">
            <w:pPr>
              <w:suppressAutoHyphens/>
              <w:spacing w:after="0" w:line="240" w:lineRule="auto"/>
              <w:rPr>
                <w:rFonts w:ascii="Times New Roman" w:hAnsi="Times New Roman" w:cs="Times New Roman"/>
                <w:b/>
                <w:color w:val="000000"/>
                <w:sz w:val="36"/>
                <w:szCs w:val="36"/>
              </w:rPr>
            </w:pPr>
            <w:r>
              <w:rPr>
                <w:rFonts w:ascii="Times New Roman" w:hAnsi="Times New Roman" w:cs="Times New Roman"/>
                <w:b/>
                <w:bCs/>
                <w:color w:val="000000"/>
                <w:sz w:val="36"/>
                <w:szCs w:val="36"/>
                <w:lang w:eastAsia="cs-CZ"/>
              </w:rPr>
              <w:t xml:space="preserve">   </w:t>
            </w:r>
            <w:r w:rsidR="00B1106E">
              <w:rPr>
                <w:rFonts w:ascii="Times New Roman" w:hAnsi="Times New Roman" w:cs="Times New Roman"/>
                <w:b/>
                <w:color w:val="000000"/>
                <w:sz w:val="36"/>
                <w:szCs w:val="36"/>
              </w:rPr>
              <w:t>VIKÝŘOVICE</w:t>
            </w:r>
            <w:r w:rsidR="006653CE" w:rsidRPr="00BD1FCE">
              <w:rPr>
                <w:rFonts w:ascii="Times New Roman" w:hAnsi="Times New Roman" w:cs="Times New Roman"/>
                <w:b/>
                <w:color w:val="000000"/>
                <w:sz w:val="36"/>
                <w:szCs w:val="36"/>
              </w:rPr>
              <w:t xml:space="preserve">, </w:t>
            </w:r>
            <w:r w:rsidR="00B1106E">
              <w:rPr>
                <w:rFonts w:ascii="Times New Roman" w:hAnsi="Times New Roman" w:cs="Times New Roman"/>
                <w:b/>
                <w:color w:val="000000"/>
                <w:sz w:val="36"/>
                <w:szCs w:val="36"/>
              </w:rPr>
              <w:t>CHODNÍK NA UL.</w:t>
            </w:r>
            <w:r w:rsidR="006653CE" w:rsidRPr="00BD1FCE">
              <w:rPr>
                <w:rFonts w:ascii="Times New Roman" w:hAnsi="Times New Roman" w:cs="Times New Roman"/>
                <w:b/>
                <w:color w:val="000000"/>
                <w:sz w:val="36"/>
                <w:szCs w:val="36"/>
              </w:rPr>
              <w:t xml:space="preserve"> </w:t>
            </w:r>
            <w:r w:rsidR="00B1106E">
              <w:rPr>
                <w:rFonts w:ascii="Times New Roman" w:hAnsi="Times New Roman" w:cs="Times New Roman"/>
                <w:b/>
                <w:color w:val="000000"/>
                <w:sz w:val="36"/>
                <w:szCs w:val="36"/>
              </w:rPr>
              <w:t xml:space="preserve">    </w:t>
            </w:r>
          </w:p>
          <w:p w:rsidR="00485200" w:rsidRDefault="00B1106E" w:rsidP="00410415">
            <w:pPr>
              <w:suppressAutoHyphens/>
              <w:spacing w:after="0" w:line="240" w:lineRule="auto"/>
              <w:rPr>
                <w:rFonts w:ascii="Times New Roman" w:hAnsi="Times New Roman" w:cs="Times New Roman"/>
                <w:sz w:val="20"/>
                <w:szCs w:val="20"/>
                <w:lang w:eastAsia="ar-SA"/>
              </w:rPr>
            </w:pPr>
            <w:r>
              <w:rPr>
                <w:rFonts w:ascii="Times New Roman" w:hAnsi="Times New Roman" w:cs="Times New Roman"/>
                <w:b/>
                <w:color w:val="000000"/>
                <w:sz w:val="36"/>
                <w:szCs w:val="36"/>
              </w:rPr>
              <w:t xml:space="preserve">         PETROVSKÁ, II. ETAPA</w:t>
            </w:r>
          </w:p>
          <w:p w:rsidR="006653CE" w:rsidRDefault="006653CE" w:rsidP="00410415">
            <w:pPr>
              <w:suppressAutoHyphens/>
              <w:spacing w:after="0" w:line="240" w:lineRule="auto"/>
              <w:rPr>
                <w:rFonts w:ascii="Times New Roman" w:hAnsi="Times New Roman" w:cs="Times New Roman"/>
                <w:sz w:val="20"/>
                <w:szCs w:val="20"/>
                <w:lang w:eastAsia="ar-SA"/>
              </w:rPr>
            </w:pPr>
          </w:p>
          <w:p w:rsidR="006653CE" w:rsidRPr="00410415" w:rsidRDefault="006653CE" w:rsidP="00410415">
            <w:pPr>
              <w:suppressAutoHyphens/>
              <w:spacing w:after="0" w:line="240" w:lineRule="auto"/>
              <w:rPr>
                <w:rFonts w:ascii="Times New Roman" w:hAnsi="Times New Roman" w:cs="Times New Roman"/>
                <w:sz w:val="20"/>
                <w:szCs w:val="20"/>
                <w:lang w:eastAsia="ar-SA"/>
              </w:rPr>
            </w:pPr>
          </w:p>
          <w:p w:rsidR="00FC4529" w:rsidRPr="00FC4529" w:rsidRDefault="00FC4529" w:rsidP="00FC4529">
            <w:pPr>
              <w:pStyle w:val="Normlnweb"/>
              <w:jc w:val="center"/>
              <w:rPr>
                <w:rFonts w:ascii="Arial" w:hAnsi="Arial" w:cs="Arial"/>
                <w:b/>
                <w:color w:val="auto"/>
                <w:sz w:val="22"/>
                <w:szCs w:val="22"/>
              </w:rPr>
            </w:pPr>
            <w:r w:rsidRPr="00FC4529">
              <w:rPr>
                <w:rFonts w:ascii="Arial" w:hAnsi="Arial" w:cs="Arial"/>
                <w:b/>
                <w:color w:val="auto"/>
                <w:sz w:val="22"/>
                <w:szCs w:val="22"/>
              </w:rPr>
              <w:t>SO 101 - CHODNÍK PRO PĚŠÍ</w:t>
            </w:r>
          </w:p>
          <w:p w:rsidR="00FC4529" w:rsidRPr="00FC4529" w:rsidRDefault="00FC4529" w:rsidP="00FC4529">
            <w:pPr>
              <w:pStyle w:val="Normlnweb"/>
              <w:jc w:val="center"/>
              <w:rPr>
                <w:rFonts w:ascii="Arial" w:hAnsi="Arial" w:cs="Arial"/>
                <w:b/>
                <w:color w:val="auto"/>
                <w:sz w:val="22"/>
                <w:szCs w:val="22"/>
              </w:rPr>
            </w:pPr>
            <w:r w:rsidRPr="00FC4529">
              <w:rPr>
                <w:rFonts w:ascii="Arial" w:hAnsi="Arial" w:cs="Arial"/>
                <w:b/>
                <w:color w:val="auto"/>
                <w:sz w:val="22"/>
                <w:szCs w:val="22"/>
              </w:rPr>
              <w:t>SO 102 - SJEZDY</w:t>
            </w:r>
          </w:p>
          <w:p w:rsidR="00FC4529" w:rsidRPr="00FC4529" w:rsidRDefault="00FC4529" w:rsidP="00FC4529">
            <w:pPr>
              <w:pStyle w:val="Normlnweb"/>
              <w:jc w:val="center"/>
              <w:rPr>
                <w:rFonts w:ascii="Arial" w:hAnsi="Arial" w:cs="Arial"/>
                <w:b/>
                <w:color w:val="auto"/>
                <w:sz w:val="22"/>
                <w:szCs w:val="22"/>
              </w:rPr>
            </w:pPr>
            <w:r w:rsidRPr="00FC4529">
              <w:rPr>
                <w:rFonts w:ascii="Arial" w:hAnsi="Arial" w:cs="Arial"/>
                <w:b/>
                <w:color w:val="auto"/>
                <w:sz w:val="22"/>
                <w:szCs w:val="22"/>
              </w:rPr>
              <w:t>SO 103 - OPRAVA MÍSTNÍ KOMUNIKACE</w:t>
            </w:r>
          </w:p>
          <w:p w:rsidR="00485200" w:rsidRPr="00FC4529" w:rsidRDefault="00FC4529" w:rsidP="00FC4529">
            <w:pPr>
              <w:suppressAutoHyphens/>
              <w:spacing w:after="0" w:line="240" w:lineRule="auto"/>
              <w:jc w:val="center"/>
              <w:rPr>
                <w:rFonts w:ascii="Arial" w:hAnsi="Arial" w:cs="Arial"/>
                <w:b/>
                <w:bCs/>
                <w:caps/>
                <w:lang w:eastAsia="ar-SA"/>
              </w:rPr>
            </w:pPr>
            <w:r w:rsidRPr="00FC4529">
              <w:rPr>
                <w:rFonts w:ascii="Arial" w:hAnsi="Arial" w:cs="Arial"/>
                <w:b/>
              </w:rPr>
              <w:t>SO 104 - OPRAVA SILNICE III/44636</w:t>
            </w:r>
          </w:p>
          <w:p w:rsidR="00B177DE" w:rsidRPr="006653CE" w:rsidRDefault="00B177DE" w:rsidP="006653CE">
            <w:pPr>
              <w:pStyle w:val="Normlnweb"/>
              <w:rPr>
                <w:rFonts w:ascii="Arial" w:hAnsi="Arial" w:cs="Arial"/>
                <w:b/>
                <w:sz w:val="22"/>
                <w:szCs w:val="22"/>
              </w:rPr>
            </w:pPr>
            <w:r>
              <w:rPr>
                <w:rFonts w:ascii="Arial" w:hAnsi="Arial" w:cs="Arial"/>
                <w:b/>
                <w:color w:val="000000"/>
                <w:sz w:val="22"/>
                <w:szCs w:val="22"/>
              </w:rPr>
              <w:t xml:space="preserve">            </w:t>
            </w:r>
          </w:p>
          <w:p w:rsidR="00485200" w:rsidRPr="00410415" w:rsidRDefault="00485200" w:rsidP="00410415">
            <w:pPr>
              <w:keepNext/>
              <w:numPr>
                <w:ilvl w:val="3"/>
                <w:numId w:val="1"/>
              </w:numPr>
              <w:suppressAutoHyphens/>
              <w:spacing w:after="0" w:line="240" w:lineRule="auto"/>
              <w:jc w:val="both"/>
              <w:outlineLvl w:val="4"/>
              <w:rPr>
                <w:rFonts w:ascii="Arial" w:hAnsi="Arial" w:cs="Arial"/>
                <w:b/>
                <w:bCs/>
                <w:lang w:eastAsia="ar-SA"/>
              </w:rPr>
            </w:pPr>
            <w:r w:rsidRPr="00410415">
              <w:rPr>
                <w:rFonts w:ascii="Arial" w:hAnsi="Arial" w:cs="Arial"/>
                <w:b/>
                <w:bCs/>
                <w:lang w:eastAsia="ar-SA"/>
              </w:rPr>
              <w:t xml:space="preserve">         </w:t>
            </w:r>
          </w:p>
        </w:tc>
        <w:tc>
          <w:tcPr>
            <w:tcW w:w="767" w:type="dxa"/>
            <w:tcBorders>
              <w:top w:val="single" w:sz="4" w:space="0" w:color="000000"/>
              <w:bottom w:val="single" w:sz="4" w:space="0" w:color="000000"/>
              <w:right w:val="double" w:sz="2" w:space="0" w:color="000000"/>
            </w:tcBorders>
          </w:tcPr>
          <w:p w:rsidR="00485200" w:rsidRPr="00410415" w:rsidRDefault="00485200" w:rsidP="00410415">
            <w:pPr>
              <w:suppressAutoHyphens/>
              <w:snapToGrid w:val="0"/>
              <w:spacing w:after="0" w:line="240" w:lineRule="auto"/>
              <w:ind w:left="-70"/>
              <w:rPr>
                <w:rFonts w:ascii="Arial" w:hAnsi="Arial" w:cs="Arial"/>
                <w:sz w:val="20"/>
                <w:szCs w:val="20"/>
                <w:lang w:eastAsia="ar-SA"/>
              </w:rPr>
            </w:pPr>
          </w:p>
        </w:tc>
      </w:tr>
      <w:tr w:rsidR="00485200" w:rsidRPr="00814C53">
        <w:trPr>
          <w:trHeight w:val="339"/>
          <w:jc w:val="center"/>
        </w:trPr>
        <w:tc>
          <w:tcPr>
            <w:tcW w:w="1700" w:type="dxa"/>
            <w:gridSpan w:val="2"/>
            <w:tcBorders>
              <w:top w:val="single" w:sz="4" w:space="0" w:color="000000"/>
              <w:left w:val="double" w:sz="2" w:space="0" w:color="000000"/>
              <w:bottom w:val="double" w:sz="2" w:space="0" w:color="000000"/>
            </w:tcBorders>
          </w:tcPr>
          <w:p w:rsidR="00485200" w:rsidRPr="00410415" w:rsidRDefault="00485200" w:rsidP="00410415">
            <w:pPr>
              <w:suppressAutoHyphens/>
              <w:snapToGrid w:val="0"/>
              <w:spacing w:after="0" w:line="240" w:lineRule="auto"/>
              <w:rPr>
                <w:rFonts w:ascii="Arial Narrow" w:hAnsi="Arial Narrow" w:cs="Arial Narrow"/>
                <w:b/>
                <w:bCs/>
                <w:lang w:eastAsia="ar-SA"/>
              </w:rPr>
            </w:pPr>
            <w:r w:rsidRPr="00410415">
              <w:rPr>
                <w:rFonts w:ascii="Arial Narrow" w:hAnsi="Arial Narrow" w:cs="Arial Narrow"/>
                <w:b/>
                <w:bCs/>
                <w:lang w:eastAsia="ar-SA"/>
              </w:rPr>
              <w:t>Datum:</w:t>
            </w:r>
            <w:r w:rsidR="009C0928">
              <w:rPr>
                <w:rFonts w:ascii="Arial Narrow" w:hAnsi="Arial Narrow" w:cs="Arial Narrow"/>
                <w:b/>
                <w:bCs/>
                <w:lang w:eastAsia="ar-SA"/>
              </w:rPr>
              <w:t xml:space="preserve"> </w:t>
            </w:r>
            <w:r w:rsidR="006653CE">
              <w:rPr>
                <w:rFonts w:ascii="Arial Narrow" w:hAnsi="Arial Narrow" w:cs="Arial Narrow"/>
                <w:b/>
                <w:bCs/>
                <w:lang w:eastAsia="ar-SA"/>
              </w:rPr>
              <w:t>0</w:t>
            </w:r>
            <w:r w:rsidR="00B1106E">
              <w:rPr>
                <w:rFonts w:ascii="Arial Narrow" w:hAnsi="Arial Narrow" w:cs="Arial Narrow"/>
                <w:b/>
                <w:bCs/>
                <w:lang w:eastAsia="ar-SA"/>
              </w:rPr>
              <w:t>9</w:t>
            </w:r>
            <w:r w:rsidR="003833B6">
              <w:rPr>
                <w:rFonts w:ascii="Arial Narrow" w:hAnsi="Arial Narrow" w:cs="Arial Narrow"/>
                <w:b/>
                <w:bCs/>
                <w:lang w:eastAsia="ar-SA"/>
              </w:rPr>
              <w:t xml:space="preserve"> / 2018</w:t>
            </w:r>
          </w:p>
          <w:p w:rsidR="00485200" w:rsidRPr="00410415" w:rsidRDefault="00485200" w:rsidP="00410415">
            <w:pPr>
              <w:suppressAutoHyphens/>
              <w:spacing w:after="0" w:line="240" w:lineRule="auto"/>
              <w:rPr>
                <w:rFonts w:ascii="Arial" w:hAnsi="Arial" w:cs="Arial"/>
                <w:b/>
                <w:bCs/>
                <w:sz w:val="20"/>
                <w:szCs w:val="20"/>
                <w:lang w:eastAsia="ar-SA"/>
              </w:rPr>
            </w:pPr>
          </w:p>
        </w:tc>
        <w:tc>
          <w:tcPr>
            <w:tcW w:w="4394" w:type="dxa"/>
            <w:gridSpan w:val="2"/>
            <w:tcBorders>
              <w:top w:val="single" w:sz="4" w:space="0" w:color="000000"/>
              <w:left w:val="single" w:sz="4" w:space="0" w:color="000000"/>
              <w:bottom w:val="double" w:sz="2" w:space="0" w:color="000000"/>
            </w:tcBorders>
            <w:vAlign w:val="center"/>
          </w:tcPr>
          <w:p w:rsidR="00485200" w:rsidRPr="00410415" w:rsidRDefault="00485200" w:rsidP="00410415">
            <w:pPr>
              <w:keepNext/>
              <w:numPr>
                <w:ilvl w:val="8"/>
                <w:numId w:val="0"/>
              </w:numPr>
              <w:tabs>
                <w:tab w:val="num" w:pos="0"/>
              </w:tabs>
              <w:suppressAutoHyphens/>
              <w:snapToGrid w:val="0"/>
              <w:spacing w:after="0" w:line="240" w:lineRule="auto"/>
              <w:ind w:left="1584" w:hanging="1584"/>
              <w:jc w:val="center"/>
              <w:outlineLvl w:val="8"/>
              <w:rPr>
                <w:rFonts w:ascii="Times New Roman" w:hAnsi="Times New Roman" w:cs="Times New Roman"/>
                <w:b/>
                <w:bCs/>
                <w:lang w:eastAsia="ar-SA"/>
              </w:rPr>
            </w:pPr>
          </w:p>
        </w:tc>
        <w:tc>
          <w:tcPr>
            <w:tcW w:w="1645" w:type="dxa"/>
            <w:gridSpan w:val="3"/>
            <w:tcBorders>
              <w:top w:val="single" w:sz="4" w:space="0" w:color="000000"/>
              <w:left w:val="single" w:sz="4" w:space="0" w:color="000000"/>
              <w:bottom w:val="double" w:sz="2" w:space="0" w:color="000000"/>
              <w:right w:val="double" w:sz="2" w:space="0" w:color="000000"/>
            </w:tcBorders>
          </w:tcPr>
          <w:p w:rsidR="00485200" w:rsidRPr="00410415" w:rsidRDefault="00485200" w:rsidP="00410415">
            <w:pPr>
              <w:suppressAutoHyphens/>
              <w:snapToGrid w:val="0"/>
              <w:spacing w:after="0" w:line="240" w:lineRule="auto"/>
              <w:ind w:left="-70"/>
              <w:rPr>
                <w:rFonts w:ascii="Arial" w:hAnsi="Arial" w:cs="Arial"/>
                <w:b/>
                <w:bCs/>
                <w:sz w:val="16"/>
                <w:szCs w:val="16"/>
                <w:lang w:eastAsia="ar-SA"/>
              </w:rPr>
            </w:pPr>
            <w:r w:rsidRPr="00410415">
              <w:rPr>
                <w:rFonts w:ascii="Arial" w:hAnsi="Arial" w:cs="Arial"/>
                <w:sz w:val="20"/>
                <w:szCs w:val="20"/>
                <w:lang w:eastAsia="ar-SA"/>
              </w:rPr>
              <w:t xml:space="preserve"> </w:t>
            </w:r>
            <w:r w:rsidRPr="00410415">
              <w:rPr>
                <w:rFonts w:ascii="Times New Roman" w:hAnsi="Times New Roman" w:cs="Times New Roman"/>
                <w:sz w:val="16"/>
                <w:szCs w:val="16"/>
                <w:lang w:eastAsia="ar-SA"/>
              </w:rPr>
              <w:t>KOPIE:</w:t>
            </w:r>
            <w:r w:rsidRPr="00410415">
              <w:rPr>
                <w:rFonts w:ascii="Arial" w:hAnsi="Arial" w:cs="Arial"/>
                <w:b/>
                <w:bCs/>
                <w:sz w:val="16"/>
                <w:szCs w:val="16"/>
                <w:lang w:eastAsia="ar-SA"/>
              </w:rPr>
              <w:t xml:space="preserve"> </w:t>
            </w:r>
          </w:p>
          <w:p w:rsidR="00485200" w:rsidRPr="00410415" w:rsidRDefault="00485200" w:rsidP="00410415">
            <w:pPr>
              <w:tabs>
                <w:tab w:val="center" w:pos="4536"/>
                <w:tab w:val="right" w:pos="9072"/>
              </w:tabs>
              <w:suppressAutoHyphens/>
              <w:spacing w:after="0" w:line="240" w:lineRule="auto"/>
              <w:jc w:val="center"/>
              <w:rPr>
                <w:rFonts w:ascii="Arial" w:hAnsi="Arial" w:cs="Arial"/>
                <w:b/>
                <w:bCs/>
                <w:sz w:val="28"/>
                <w:szCs w:val="28"/>
                <w:lang w:eastAsia="ar-SA"/>
              </w:rPr>
            </w:pPr>
          </w:p>
        </w:tc>
      </w:tr>
    </w:tbl>
    <w:p w:rsidR="00485200" w:rsidRDefault="00485200" w:rsidP="00C9209C">
      <w:pPr>
        <w:spacing w:line="240" w:lineRule="auto"/>
        <w:rPr>
          <w:b/>
          <w:bCs/>
          <w:sz w:val="44"/>
          <w:szCs w:val="44"/>
          <w:lang w:eastAsia="cs-CZ"/>
        </w:rPr>
      </w:pPr>
    </w:p>
    <w:p w:rsidR="00E928A3" w:rsidRDefault="00E928A3" w:rsidP="00C9209C">
      <w:pPr>
        <w:spacing w:line="240" w:lineRule="auto"/>
        <w:rPr>
          <w:b/>
          <w:bCs/>
          <w:sz w:val="44"/>
          <w:szCs w:val="44"/>
          <w:lang w:eastAsia="cs-CZ"/>
        </w:rPr>
      </w:pPr>
    </w:p>
    <w:p w:rsidR="00485200" w:rsidRPr="00496341" w:rsidRDefault="00485200" w:rsidP="00C9209C">
      <w:pPr>
        <w:spacing w:line="240" w:lineRule="auto"/>
        <w:rPr>
          <w:rFonts w:ascii="Arial" w:hAnsi="Arial" w:cs="Arial"/>
          <w:b/>
          <w:bCs/>
          <w:sz w:val="40"/>
          <w:szCs w:val="40"/>
          <w:lang w:eastAsia="cs-CZ"/>
        </w:rPr>
      </w:pPr>
      <w:r w:rsidRPr="007C0B12">
        <w:rPr>
          <w:b/>
          <w:bCs/>
          <w:sz w:val="44"/>
          <w:szCs w:val="44"/>
          <w:lang w:eastAsia="cs-CZ"/>
        </w:rPr>
        <w:lastRenderedPageBreak/>
        <w:t xml:space="preserve">                   </w:t>
      </w:r>
      <w:r w:rsidRPr="00496341">
        <w:rPr>
          <w:rFonts w:ascii="Arial" w:hAnsi="Arial" w:cs="Arial"/>
          <w:b/>
          <w:bCs/>
          <w:sz w:val="40"/>
          <w:szCs w:val="40"/>
          <w:lang w:eastAsia="cs-CZ"/>
        </w:rPr>
        <w:t>D1  -  TECHNICKÁ ZPRÁVA</w:t>
      </w:r>
    </w:p>
    <w:p w:rsidR="00485200" w:rsidRPr="00496341" w:rsidRDefault="00485200" w:rsidP="00C9209C">
      <w:pPr>
        <w:spacing w:line="240" w:lineRule="auto"/>
        <w:rPr>
          <w:rFonts w:ascii="Arial" w:hAnsi="Arial" w:cs="Arial"/>
          <w:b/>
          <w:bCs/>
          <w:sz w:val="24"/>
          <w:szCs w:val="24"/>
          <w:lang w:eastAsia="cs-CZ"/>
        </w:rPr>
      </w:pPr>
    </w:p>
    <w:p w:rsidR="00485200" w:rsidRPr="00496341" w:rsidRDefault="00485200" w:rsidP="00C9209C">
      <w:pPr>
        <w:spacing w:line="240" w:lineRule="auto"/>
        <w:rPr>
          <w:rFonts w:ascii="Arial" w:hAnsi="Arial" w:cs="Arial"/>
          <w:b/>
          <w:bCs/>
          <w:sz w:val="24"/>
          <w:szCs w:val="24"/>
          <w:lang w:eastAsia="cs-CZ"/>
        </w:rPr>
      </w:pPr>
      <w:r w:rsidRPr="00496341">
        <w:rPr>
          <w:rFonts w:ascii="Arial" w:hAnsi="Arial" w:cs="Arial"/>
          <w:b/>
          <w:bCs/>
          <w:sz w:val="24"/>
          <w:szCs w:val="24"/>
          <w:lang w:eastAsia="cs-CZ"/>
        </w:rPr>
        <w:t>A - Identifikační údaje objektu</w:t>
      </w:r>
    </w:p>
    <w:p w:rsidR="00485200" w:rsidRPr="00496341" w:rsidRDefault="00485200" w:rsidP="00C9209C">
      <w:pPr>
        <w:spacing w:line="240" w:lineRule="auto"/>
        <w:rPr>
          <w:rFonts w:ascii="Arial" w:hAnsi="Arial" w:cs="Arial"/>
          <w:u w:val="single"/>
          <w:lang w:eastAsia="cs-CZ"/>
        </w:rPr>
      </w:pPr>
      <w:r w:rsidRPr="00496341">
        <w:rPr>
          <w:rFonts w:ascii="Arial" w:hAnsi="Arial" w:cs="Arial"/>
          <w:u w:val="single"/>
          <w:lang w:eastAsia="cs-CZ"/>
        </w:rPr>
        <w:t xml:space="preserve">název stavby  </w:t>
      </w:r>
    </w:p>
    <w:p w:rsidR="00B4072D" w:rsidRDefault="00B1106E" w:rsidP="00B177DE">
      <w:pPr>
        <w:suppressAutoHyphens/>
        <w:spacing w:after="0" w:line="240" w:lineRule="auto"/>
        <w:rPr>
          <w:rFonts w:ascii="Arial" w:hAnsi="Arial" w:cs="Arial"/>
          <w:b/>
          <w:caps/>
          <w:sz w:val="28"/>
          <w:szCs w:val="28"/>
        </w:rPr>
      </w:pPr>
      <w:r w:rsidRPr="00B1106E">
        <w:rPr>
          <w:rFonts w:ascii="Arial" w:hAnsi="Arial" w:cs="Arial"/>
          <w:b/>
          <w:caps/>
          <w:sz w:val="28"/>
          <w:szCs w:val="28"/>
        </w:rPr>
        <w:t>VIKÝŘOVICE, CHODNÍK NA UL. PETROVSKÁ, II. ETAPA</w:t>
      </w:r>
    </w:p>
    <w:p w:rsidR="00B1106E" w:rsidRPr="00B1106E" w:rsidRDefault="00B1106E" w:rsidP="00B177DE">
      <w:pPr>
        <w:suppressAutoHyphens/>
        <w:spacing w:after="0" w:line="240" w:lineRule="auto"/>
        <w:rPr>
          <w:rFonts w:ascii="Arial" w:hAnsi="Arial" w:cs="Arial"/>
          <w:b/>
          <w:bCs/>
          <w:color w:val="000000"/>
          <w:sz w:val="28"/>
          <w:szCs w:val="28"/>
          <w:lang w:eastAsia="cs-CZ"/>
        </w:rPr>
      </w:pPr>
    </w:p>
    <w:p w:rsidR="00485200" w:rsidRPr="00496341" w:rsidRDefault="00485200" w:rsidP="00C9209C">
      <w:pPr>
        <w:spacing w:line="240" w:lineRule="auto"/>
        <w:rPr>
          <w:rFonts w:ascii="Arial" w:hAnsi="Arial" w:cs="Arial"/>
          <w:u w:val="single"/>
          <w:lang w:eastAsia="cs-CZ"/>
        </w:rPr>
      </w:pPr>
      <w:r w:rsidRPr="00496341">
        <w:rPr>
          <w:rFonts w:ascii="Arial" w:hAnsi="Arial" w:cs="Arial"/>
          <w:u w:val="single"/>
          <w:lang w:eastAsia="cs-CZ"/>
        </w:rPr>
        <w:t>místo stavby</w:t>
      </w:r>
    </w:p>
    <w:p w:rsidR="00107502" w:rsidRPr="00107502" w:rsidRDefault="00B1106E" w:rsidP="00107502">
      <w:pPr>
        <w:spacing w:after="0" w:line="240" w:lineRule="auto"/>
        <w:jc w:val="both"/>
        <w:rPr>
          <w:rFonts w:ascii="Arial" w:hAnsi="Arial" w:cs="Arial"/>
        </w:rPr>
      </w:pPr>
      <w:r>
        <w:rPr>
          <w:rFonts w:ascii="Arial" w:hAnsi="Arial" w:cs="Arial"/>
        </w:rPr>
        <w:t>Vikýřovice</w:t>
      </w:r>
      <w:r w:rsidR="00485200" w:rsidRPr="00496341">
        <w:rPr>
          <w:rFonts w:ascii="Arial" w:hAnsi="Arial" w:cs="Arial"/>
        </w:rPr>
        <w:t xml:space="preserve"> - dotčená parcelní čísla </w:t>
      </w:r>
      <w:r w:rsidR="001B77BF">
        <w:rPr>
          <w:rFonts w:ascii="Arial" w:hAnsi="Arial" w:cs="Arial"/>
        </w:rPr>
        <w:t>–</w:t>
      </w:r>
      <w:r w:rsidR="008A240F">
        <w:rPr>
          <w:rFonts w:ascii="Arial" w:hAnsi="Arial" w:cs="Arial"/>
        </w:rPr>
        <w:t xml:space="preserve"> </w:t>
      </w:r>
      <w:r w:rsidR="00107502" w:rsidRPr="00107502">
        <w:rPr>
          <w:rFonts w:ascii="Arial" w:hAnsi="Arial" w:cs="Arial"/>
        </w:rPr>
        <w:t>1715/37, 1714/2, 1714/1, 1713/1, 1712/25, 1892/2, 1712/41, 1712/3, 1712/48, 1712/4, 1712/49, 1548/3, 1568, 1712/10, 1571/2, 1712/5, 1712/11</w:t>
      </w:r>
    </w:p>
    <w:p w:rsidR="00107502" w:rsidRPr="00107502" w:rsidRDefault="00107502" w:rsidP="00107502">
      <w:pPr>
        <w:spacing w:after="0" w:line="240" w:lineRule="auto"/>
        <w:jc w:val="both"/>
        <w:rPr>
          <w:rFonts w:ascii="Arial" w:hAnsi="Arial" w:cs="Arial"/>
        </w:rPr>
      </w:pPr>
      <w:r w:rsidRPr="00107502">
        <w:rPr>
          <w:rFonts w:ascii="Arial" w:hAnsi="Arial" w:cs="Arial"/>
        </w:rPr>
        <w:t>1712/15, 1712/7, 1712/12, 1712/17, 1712/67</w:t>
      </w:r>
      <w:r w:rsidR="006C2CF3">
        <w:rPr>
          <w:rFonts w:ascii="Arial" w:hAnsi="Arial" w:cs="Arial"/>
        </w:rPr>
        <w:t xml:space="preserve">, </w:t>
      </w:r>
      <w:r w:rsidRPr="00107502">
        <w:rPr>
          <w:rFonts w:ascii="Arial" w:hAnsi="Arial" w:cs="Arial"/>
        </w:rPr>
        <w:t>1712/68, 1712/43, 1671, 1639/3, 1640/2, 1892/8, 1670/1, 1670/5, 1670/4, 1670/2, 1670/6, 1670/7, 1712/42, 1641/2</w:t>
      </w:r>
    </w:p>
    <w:p w:rsidR="009150BD" w:rsidRDefault="009150BD" w:rsidP="00107502">
      <w:pPr>
        <w:spacing w:after="0" w:line="240" w:lineRule="auto"/>
        <w:jc w:val="both"/>
        <w:rPr>
          <w:rFonts w:ascii="Arial" w:hAnsi="Arial" w:cs="Arial"/>
          <w:u w:val="single"/>
          <w:lang w:eastAsia="cs-CZ"/>
        </w:rPr>
      </w:pPr>
    </w:p>
    <w:p w:rsidR="00485200" w:rsidRDefault="00485200" w:rsidP="009150BD">
      <w:pPr>
        <w:spacing w:after="0" w:line="240" w:lineRule="auto"/>
        <w:jc w:val="both"/>
        <w:rPr>
          <w:rFonts w:ascii="Arial" w:hAnsi="Arial" w:cs="Arial"/>
          <w:u w:val="single"/>
          <w:lang w:eastAsia="cs-CZ"/>
        </w:rPr>
      </w:pPr>
      <w:r w:rsidRPr="00496341">
        <w:rPr>
          <w:rFonts w:ascii="Arial" w:hAnsi="Arial" w:cs="Arial"/>
          <w:u w:val="single"/>
          <w:lang w:eastAsia="cs-CZ"/>
        </w:rPr>
        <w:t xml:space="preserve">předmět dokumentace </w:t>
      </w:r>
    </w:p>
    <w:p w:rsidR="00B022DB" w:rsidRPr="00496341" w:rsidRDefault="00B022DB" w:rsidP="009150BD">
      <w:pPr>
        <w:spacing w:after="0" w:line="240" w:lineRule="auto"/>
        <w:jc w:val="both"/>
        <w:rPr>
          <w:rFonts w:ascii="Arial" w:hAnsi="Arial" w:cs="Arial"/>
          <w:u w:val="single"/>
          <w:lang w:eastAsia="cs-CZ"/>
        </w:rPr>
      </w:pPr>
    </w:p>
    <w:p w:rsidR="00485200" w:rsidRPr="005D2CE9" w:rsidRDefault="009150BD" w:rsidP="00185CB9">
      <w:pPr>
        <w:pStyle w:val="Normlnweb"/>
        <w:rPr>
          <w:rFonts w:ascii="Arial" w:hAnsi="Arial" w:cs="Arial"/>
          <w:color w:val="auto"/>
          <w:sz w:val="22"/>
          <w:szCs w:val="22"/>
        </w:rPr>
      </w:pPr>
      <w:r w:rsidRPr="005D2CE9">
        <w:rPr>
          <w:rFonts w:ascii="Arial" w:hAnsi="Arial" w:cs="Arial"/>
          <w:color w:val="auto"/>
          <w:sz w:val="22"/>
          <w:szCs w:val="22"/>
          <w:lang w:eastAsia="en-US"/>
        </w:rPr>
        <w:t xml:space="preserve">Tyto stavební objekty </w:t>
      </w:r>
      <w:r w:rsidR="00485200" w:rsidRPr="005D2CE9">
        <w:rPr>
          <w:rFonts w:ascii="Arial" w:hAnsi="Arial" w:cs="Arial"/>
          <w:color w:val="auto"/>
          <w:sz w:val="22"/>
          <w:szCs w:val="22"/>
          <w:lang w:eastAsia="en-US"/>
        </w:rPr>
        <w:t xml:space="preserve">řeší </w:t>
      </w:r>
      <w:r w:rsidRPr="005D2CE9">
        <w:rPr>
          <w:rFonts w:ascii="Arial" w:hAnsi="Arial" w:cs="Arial"/>
          <w:color w:val="auto"/>
          <w:sz w:val="22"/>
          <w:szCs w:val="22"/>
          <w:lang w:eastAsia="en-US"/>
        </w:rPr>
        <w:t>nový chodník pro pěší</w:t>
      </w:r>
      <w:r w:rsidR="007D6BD9" w:rsidRPr="005D2CE9">
        <w:rPr>
          <w:rFonts w:ascii="Arial" w:hAnsi="Arial" w:cs="Arial"/>
          <w:color w:val="auto"/>
          <w:sz w:val="22"/>
          <w:szCs w:val="22"/>
          <w:lang w:eastAsia="en-US"/>
        </w:rPr>
        <w:t xml:space="preserve"> </w:t>
      </w:r>
      <w:proofErr w:type="spellStart"/>
      <w:r w:rsidRPr="005D2CE9">
        <w:rPr>
          <w:rFonts w:ascii="Arial" w:hAnsi="Arial" w:cs="Arial"/>
          <w:color w:val="auto"/>
          <w:sz w:val="22"/>
          <w:szCs w:val="22"/>
          <w:lang w:eastAsia="en-US"/>
        </w:rPr>
        <w:t>vč</w:t>
      </w:r>
      <w:proofErr w:type="spellEnd"/>
      <w:r w:rsidRPr="005D2CE9">
        <w:rPr>
          <w:rFonts w:ascii="Arial" w:hAnsi="Arial" w:cs="Arial"/>
          <w:color w:val="auto"/>
          <w:sz w:val="22"/>
          <w:szCs w:val="22"/>
          <w:lang w:eastAsia="en-US"/>
        </w:rPr>
        <w:t>, sjezdů k soukromým nemovitostem ve Vikýřovicích</w:t>
      </w:r>
      <w:r w:rsidR="005D2CE9" w:rsidRPr="005D2CE9">
        <w:rPr>
          <w:rFonts w:ascii="Arial" w:hAnsi="Arial" w:cs="Arial"/>
          <w:color w:val="auto"/>
          <w:sz w:val="22"/>
          <w:szCs w:val="22"/>
          <w:lang w:eastAsia="en-US"/>
        </w:rPr>
        <w:t xml:space="preserve"> na ulici Petrovská</w:t>
      </w:r>
      <w:r w:rsidR="00485200" w:rsidRPr="005D2CE9">
        <w:rPr>
          <w:rFonts w:ascii="Arial" w:hAnsi="Arial" w:cs="Arial"/>
          <w:color w:val="auto"/>
          <w:sz w:val="22"/>
          <w:szCs w:val="22"/>
          <w:lang w:eastAsia="en-US"/>
        </w:rPr>
        <w:t>.</w:t>
      </w:r>
      <w:r w:rsidRPr="005D2CE9">
        <w:rPr>
          <w:rFonts w:ascii="Arial" w:hAnsi="Arial" w:cs="Arial"/>
          <w:color w:val="auto"/>
          <w:sz w:val="22"/>
          <w:szCs w:val="22"/>
          <w:lang w:eastAsia="en-US"/>
        </w:rPr>
        <w:t xml:space="preserve"> Součástí dokumentace jsou i </w:t>
      </w:r>
      <w:r w:rsidR="00367BA4" w:rsidRPr="005D2CE9">
        <w:rPr>
          <w:rFonts w:ascii="Arial" w:hAnsi="Arial" w:cs="Arial"/>
          <w:color w:val="auto"/>
          <w:sz w:val="22"/>
          <w:szCs w:val="22"/>
          <w:lang w:eastAsia="en-US"/>
        </w:rPr>
        <w:t xml:space="preserve">dva </w:t>
      </w:r>
      <w:r w:rsidRPr="005D2CE9">
        <w:rPr>
          <w:rFonts w:ascii="Arial" w:hAnsi="Arial" w:cs="Arial"/>
          <w:color w:val="auto"/>
          <w:sz w:val="22"/>
          <w:szCs w:val="22"/>
          <w:lang w:eastAsia="en-US"/>
        </w:rPr>
        <w:t xml:space="preserve">nové zpomalovací příčné prahy u vjezdů do ulic, vedených jako obytné zóny. </w:t>
      </w:r>
      <w:r w:rsidR="005D2CE9" w:rsidRPr="005D2CE9">
        <w:rPr>
          <w:rFonts w:ascii="Arial" w:hAnsi="Arial" w:cs="Arial"/>
          <w:color w:val="auto"/>
          <w:sz w:val="22"/>
          <w:szCs w:val="22"/>
          <w:lang w:eastAsia="en-US"/>
        </w:rPr>
        <w:t xml:space="preserve">Projekt navazuje na zrealizovaný chodník v I. etapě a končí na hranici obcí Vikýřovice </w:t>
      </w:r>
      <w:r w:rsidR="00D22544">
        <w:rPr>
          <w:rFonts w:ascii="Arial" w:hAnsi="Arial" w:cs="Arial"/>
          <w:color w:val="auto"/>
          <w:sz w:val="22"/>
          <w:szCs w:val="22"/>
          <w:lang w:eastAsia="en-US"/>
        </w:rPr>
        <w:t>a</w:t>
      </w:r>
      <w:r w:rsidR="005D2CE9" w:rsidRPr="005D2CE9">
        <w:rPr>
          <w:rFonts w:ascii="Arial" w:hAnsi="Arial" w:cs="Arial"/>
          <w:color w:val="auto"/>
          <w:sz w:val="22"/>
          <w:szCs w:val="22"/>
          <w:lang w:eastAsia="en-US"/>
        </w:rPr>
        <w:t xml:space="preserve"> Petrov nad Desnou, Zde se </w:t>
      </w:r>
      <w:r w:rsidR="00D22544" w:rsidRPr="005D2CE9">
        <w:rPr>
          <w:rFonts w:ascii="Arial" w:hAnsi="Arial" w:cs="Arial"/>
          <w:color w:val="auto"/>
          <w:sz w:val="22"/>
          <w:szCs w:val="22"/>
          <w:lang w:eastAsia="en-US"/>
        </w:rPr>
        <w:t>napojuje</w:t>
      </w:r>
      <w:r w:rsidR="005D2CE9" w:rsidRPr="005D2CE9">
        <w:rPr>
          <w:rFonts w:ascii="Arial" w:hAnsi="Arial" w:cs="Arial"/>
          <w:color w:val="auto"/>
          <w:sz w:val="22"/>
          <w:szCs w:val="22"/>
          <w:lang w:eastAsia="en-US"/>
        </w:rPr>
        <w:t xml:space="preserve"> na jiný projekt </w:t>
      </w:r>
      <w:r w:rsidR="00E86698">
        <w:rPr>
          <w:rFonts w:ascii="Arial" w:hAnsi="Arial" w:cs="Arial"/>
          <w:color w:val="auto"/>
          <w:sz w:val="22"/>
          <w:szCs w:val="22"/>
          <w:lang w:eastAsia="en-US"/>
        </w:rPr>
        <w:t xml:space="preserve">s názvem </w:t>
      </w:r>
      <w:r w:rsidR="005D2CE9" w:rsidRPr="005D2CE9">
        <w:rPr>
          <w:rFonts w:ascii="Arial" w:hAnsi="Arial" w:cs="Arial"/>
          <w:color w:val="auto"/>
          <w:sz w:val="22"/>
          <w:szCs w:val="22"/>
          <w:lang w:eastAsia="en-US"/>
        </w:rPr>
        <w:t>„</w:t>
      </w:r>
      <w:r w:rsidR="00C0684F">
        <w:rPr>
          <w:rFonts w:ascii="Arial" w:hAnsi="Arial" w:cs="Arial"/>
          <w:color w:val="auto"/>
          <w:sz w:val="22"/>
          <w:szCs w:val="22"/>
        </w:rPr>
        <w:t>Petrov nad Desnou</w:t>
      </w:r>
      <w:r w:rsidR="005D2CE9" w:rsidRPr="005D2CE9">
        <w:rPr>
          <w:rFonts w:ascii="Arial" w:hAnsi="Arial" w:cs="Arial"/>
          <w:color w:val="auto"/>
          <w:sz w:val="22"/>
          <w:szCs w:val="22"/>
        </w:rPr>
        <w:t xml:space="preserve"> </w:t>
      </w:r>
      <w:r w:rsidR="00C0684F">
        <w:rPr>
          <w:rFonts w:ascii="Arial" w:hAnsi="Arial" w:cs="Arial"/>
          <w:color w:val="auto"/>
          <w:sz w:val="22"/>
          <w:szCs w:val="22"/>
        </w:rPr>
        <w:t>–</w:t>
      </w:r>
      <w:r w:rsidR="005D2CE9" w:rsidRPr="005D2CE9">
        <w:rPr>
          <w:rFonts w:ascii="Arial" w:hAnsi="Arial" w:cs="Arial"/>
          <w:color w:val="auto"/>
          <w:sz w:val="22"/>
          <w:szCs w:val="22"/>
        </w:rPr>
        <w:t xml:space="preserve"> </w:t>
      </w:r>
      <w:r w:rsidR="00C0684F">
        <w:rPr>
          <w:rFonts w:ascii="Arial" w:hAnsi="Arial" w:cs="Arial"/>
          <w:color w:val="auto"/>
          <w:sz w:val="22"/>
          <w:szCs w:val="22"/>
        </w:rPr>
        <w:t>základní škola</w:t>
      </w:r>
      <w:r w:rsidR="005D2CE9" w:rsidRPr="005D2CE9">
        <w:rPr>
          <w:rFonts w:ascii="Arial" w:hAnsi="Arial" w:cs="Arial"/>
          <w:color w:val="auto"/>
          <w:sz w:val="22"/>
          <w:szCs w:val="22"/>
        </w:rPr>
        <w:t xml:space="preserve"> - </w:t>
      </w:r>
      <w:r w:rsidR="00C0684F">
        <w:rPr>
          <w:rFonts w:ascii="Arial" w:hAnsi="Arial" w:cs="Arial"/>
          <w:color w:val="auto"/>
          <w:sz w:val="22"/>
          <w:szCs w:val="22"/>
        </w:rPr>
        <w:t>přechod</w:t>
      </w:r>
      <w:r w:rsidR="005D2CE9" w:rsidRPr="005D2CE9">
        <w:rPr>
          <w:rFonts w:ascii="Arial" w:hAnsi="Arial" w:cs="Arial"/>
          <w:color w:val="auto"/>
          <w:sz w:val="22"/>
          <w:szCs w:val="22"/>
        </w:rPr>
        <w:t xml:space="preserve">, </w:t>
      </w:r>
      <w:r w:rsidR="00C0684F">
        <w:rPr>
          <w:rFonts w:ascii="Arial" w:hAnsi="Arial" w:cs="Arial"/>
          <w:color w:val="auto"/>
          <w:sz w:val="22"/>
          <w:szCs w:val="22"/>
        </w:rPr>
        <w:t>chodníky</w:t>
      </w:r>
      <w:r w:rsidR="005D2CE9" w:rsidRPr="005D2CE9">
        <w:rPr>
          <w:rFonts w:ascii="Arial" w:hAnsi="Arial" w:cs="Arial"/>
          <w:color w:val="auto"/>
          <w:sz w:val="22"/>
          <w:szCs w:val="22"/>
        </w:rPr>
        <w:t xml:space="preserve">, </w:t>
      </w:r>
      <w:r w:rsidR="00C0684F">
        <w:rPr>
          <w:rFonts w:ascii="Arial" w:hAnsi="Arial" w:cs="Arial"/>
          <w:color w:val="auto"/>
          <w:sz w:val="22"/>
          <w:szCs w:val="22"/>
        </w:rPr>
        <w:t>parkoviště</w:t>
      </w:r>
      <w:r w:rsidR="005D2CE9" w:rsidRPr="005D2CE9">
        <w:rPr>
          <w:rFonts w:ascii="Arial" w:hAnsi="Arial" w:cs="Arial"/>
          <w:color w:val="auto"/>
          <w:sz w:val="22"/>
          <w:szCs w:val="22"/>
        </w:rPr>
        <w:t>“</w:t>
      </w:r>
      <w:r w:rsidR="00185CB9">
        <w:rPr>
          <w:rFonts w:ascii="Arial" w:hAnsi="Arial" w:cs="Arial"/>
          <w:color w:val="auto"/>
          <w:sz w:val="22"/>
          <w:szCs w:val="22"/>
        </w:rPr>
        <w:t xml:space="preserve">. </w:t>
      </w:r>
    </w:p>
    <w:p w:rsidR="00485200" w:rsidRDefault="00485200" w:rsidP="00496341">
      <w:pPr>
        <w:pStyle w:val="Zkladntext"/>
        <w:jc w:val="left"/>
        <w:rPr>
          <w:rFonts w:ascii="Arial" w:hAnsi="Arial" w:cs="Arial"/>
          <w:sz w:val="22"/>
          <w:szCs w:val="22"/>
          <w:lang w:eastAsia="en-US"/>
        </w:rPr>
      </w:pPr>
    </w:p>
    <w:p w:rsidR="00485200" w:rsidRPr="00496341" w:rsidRDefault="00485200" w:rsidP="007D543C">
      <w:pPr>
        <w:pStyle w:val="Zkladntext"/>
        <w:rPr>
          <w:rFonts w:ascii="Arial" w:hAnsi="Arial" w:cs="Arial"/>
        </w:rPr>
      </w:pPr>
    </w:p>
    <w:p w:rsidR="00485200" w:rsidRPr="00496341" w:rsidRDefault="00485200" w:rsidP="00C92F83">
      <w:pPr>
        <w:pStyle w:val="Bezmezer"/>
        <w:jc w:val="both"/>
        <w:rPr>
          <w:rFonts w:ascii="Arial" w:hAnsi="Arial" w:cs="Arial"/>
          <w:u w:val="single"/>
        </w:rPr>
      </w:pPr>
      <w:r w:rsidRPr="00496341">
        <w:rPr>
          <w:rFonts w:ascii="Arial" w:hAnsi="Arial" w:cs="Arial"/>
          <w:u w:val="single"/>
        </w:rPr>
        <w:t>Stavba je řešena ve shodě s  podklady uvedenými v </w:t>
      </w:r>
      <w:proofErr w:type="gramStart"/>
      <w:r w:rsidRPr="00496341">
        <w:rPr>
          <w:rFonts w:ascii="Arial" w:hAnsi="Arial" w:cs="Arial"/>
          <w:u w:val="single"/>
        </w:rPr>
        <w:t>části A, B  této</w:t>
      </w:r>
      <w:proofErr w:type="gramEnd"/>
      <w:r w:rsidRPr="00496341">
        <w:rPr>
          <w:rFonts w:ascii="Arial" w:hAnsi="Arial" w:cs="Arial"/>
          <w:u w:val="single"/>
        </w:rPr>
        <w:t xml:space="preserve"> projektové dokumentace a dále s těmito zákony a předpisy:</w:t>
      </w:r>
    </w:p>
    <w:p w:rsidR="00485200" w:rsidRPr="00496341" w:rsidRDefault="00485200" w:rsidP="007D543C">
      <w:pPr>
        <w:pStyle w:val="Bezmezer"/>
        <w:numPr>
          <w:ilvl w:val="0"/>
          <w:numId w:val="2"/>
        </w:numPr>
        <w:jc w:val="both"/>
        <w:rPr>
          <w:rFonts w:ascii="Arial" w:hAnsi="Arial" w:cs="Arial"/>
        </w:rPr>
      </w:pPr>
      <w:r w:rsidRPr="00496341">
        <w:rPr>
          <w:rFonts w:ascii="Arial" w:hAnsi="Arial" w:cs="Arial"/>
        </w:rPr>
        <w:t>Zákon č.13/1997 Sb. o pozemních komunikacích, v platném znění</w:t>
      </w:r>
    </w:p>
    <w:p w:rsidR="00485200" w:rsidRPr="00496341" w:rsidRDefault="00485200" w:rsidP="007D543C">
      <w:pPr>
        <w:pStyle w:val="Bezmezer"/>
        <w:numPr>
          <w:ilvl w:val="0"/>
          <w:numId w:val="2"/>
        </w:numPr>
        <w:jc w:val="both"/>
        <w:rPr>
          <w:rFonts w:ascii="Arial" w:hAnsi="Arial" w:cs="Arial"/>
        </w:rPr>
      </w:pPr>
      <w:r w:rsidRPr="00496341">
        <w:rPr>
          <w:rFonts w:ascii="Arial" w:hAnsi="Arial" w:cs="Arial"/>
        </w:rPr>
        <w:t xml:space="preserve">Vyhláška Ministerstva dopravy č.104/1997 Sb. v platném znění, kterou se provádí </w:t>
      </w:r>
    </w:p>
    <w:p w:rsidR="00485200" w:rsidRPr="00496341" w:rsidRDefault="00485200" w:rsidP="007D543C">
      <w:pPr>
        <w:pStyle w:val="Bezmezer"/>
        <w:ind w:left="720"/>
        <w:jc w:val="both"/>
        <w:rPr>
          <w:rFonts w:ascii="Arial" w:hAnsi="Arial" w:cs="Arial"/>
        </w:rPr>
      </w:pPr>
      <w:r w:rsidRPr="00496341">
        <w:rPr>
          <w:rFonts w:ascii="Arial" w:hAnsi="Arial" w:cs="Arial"/>
        </w:rPr>
        <w:t>zákon o pozemních komunikacích</w:t>
      </w:r>
    </w:p>
    <w:p w:rsidR="00485200" w:rsidRPr="00496341" w:rsidRDefault="00485200" w:rsidP="007D543C">
      <w:pPr>
        <w:pStyle w:val="Bezmezer"/>
        <w:numPr>
          <w:ilvl w:val="0"/>
          <w:numId w:val="2"/>
        </w:numPr>
        <w:jc w:val="both"/>
        <w:rPr>
          <w:rFonts w:ascii="Arial" w:hAnsi="Arial" w:cs="Arial"/>
        </w:rPr>
      </w:pPr>
      <w:r w:rsidRPr="00496341">
        <w:rPr>
          <w:rFonts w:ascii="Arial" w:hAnsi="Arial" w:cs="Arial"/>
        </w:rPr>
        <w:t>Zákon č. 361/200 Sb., o provozu na pozemních komunikacích, v platném znění</w:t>
      </w:r>
    </w:p>
    <w:p w:rsidR="00485200" w:rsidRPr="00496341" w:rsidRDefault="00485200" w:rsidP="007D543C">
      <w:pPr>
        <w:pStyle w:val="Bezmezer"/>
        <w:numPr>
          <w:ilvl w:val="0"/>
          <w:numId w:val="2"/>
        </w:numPr>
        <w:jc w:val="both"/>
        <w:rPr>
          <w:rFonts w:ascii="Arial" w:hAnsi="Arial" w:cs="Arial"/>
        </w:rPr>
      </w:pPr>
      <w:r w:rsidRPr="00496341">
        <w:rPr>
          <w:rFonts w:ascii="Arial" w:hAnsi="Arial" w:cs="Arial"/>
        </w:rPr>
        <w:t xml:space="preserve">Vyhláška Ministerstva dopravy č. 30/2001 Sb. v platném znění, kterou se provádějí </w:t>
      </w:r>
    </w:p>
    <w:p w:rsidR="00485200" w:rsidRPr="00496341" w:rsidRDefault="00485200" w:rsidP="007D543C">
      <w:pPr>
        <w:pStyle w:val="Bezmezer"/>
        <w:ind w:left="720"/>
        <w:jc w:val="both"/>
        <w:rPr>
          <w:rFonts w:ascii="Arial" w:hAnsi="Arial" w:cs="Arial"/>
        </w:rPr>
      </w:pPr>
      <w:r w:rsidRPr="00496341">
        <w:rPr>
          <w:rFonts w:ascii="Arial" w:hAnsi="Arial" w:cs="Arial"/>
        </w:rPr>
        <w:t>pravidla provozu na pozemních komunikacích a úprava a řízení provozu n</w:t>
      </w:r>
      <w:r>
        <w:rPr>
          <w:rFonts w:ascii="Arial" w:hAnsi="Arial" w:cs="Arial"/>
        </w:rPr>
        <w:t xml:space="preserve">a </w:t>
      </w:r>
      <w:r w:rsidRPr="00496341">
        <w:rPr>
          <w:rFonts w:ascii="Arial" w:hAnsi="Arial" w:cs="Arial"/>
        </w:rPr>
        <w:t>pozemních komunikacích</w:t>
      </w:r>
    </w:p>
    <w:p w:rsidR="00485200" w:rsidRPr="007D543C" w:rsidRDefault="00485200" w:rsidP="007D543C">
      <w:pPr>
        <w:pStyle w:val="Bezmezer"/>
        <w:numPr>
          <w:ilvl w:val="0"/>
          <w:numId w:val="2"/>
        </w:numPr>
        <w:jc w:val="both"/>
        <w:rPr>
          <w:rFonts w:ascii="Arial" w:hAnsi="Arial" w:cs="Arial"/>
        </w:rPr>
      </w:pPr>
      <w:r w:rsidRPr="00496341">
        <w:rPr>
          <w:rFonts w:ascii="Arial" w:hAnsi="Arial" w:cs="Arial"/>
        </w:rPr>
        <w:t>Vyhláška č.398/2009 Sb. Ministerstva pro místní rozvoj, o obecně technických požadavcích</w:t>
      </w:r>
      <w:r>
        <w:rPr>
          <w:rFonts w:ascii="Arial" w:hAnsi="Arial" w:cs="Arial"/>
        </w:rPr>
        <w:t xml:space="preserve"> </w:t>
      </w:r>
      <w:r w:rsidRPr="007D543C">
        <w:rPr>
          <w:rFonts w:ascii="Arial" w:hAnsi="Arial" w:cs="Arial"/>
        </w:rPr>
        <w:t xml:space="preserve">zabezpečujících užívání staveb osobami se sníženou schopností pohybu s orientace  </w:t>
      </w:r>
    </w:p>
    <w:p w:rsidR="00485200" w:rsidRPr="00496341" w:rsidRDefault="00485200" w:rsidP="007D543C">
      <w:pPr>
        <w:pStyle w:val="Bezmezer"/>
        <w:numPr>
          <w:ilvl w:val="0"/>
          <w:numId w:val="2"/>
        </w:numPr>
        <w:jc w:val="both"/>
        <w:rPr>
          <w:rFonts w:ascii="Arial" w:hAnsi="Arial" w:cs="Arial"/>
        </w:rPr>
      </w:pPr>
      <w:r w:rsidRPr="00496341">
        <w:rPr>
          <w:rFonts w:ascii="Arial" w:hAnsi="Arial" w:cs="Arial"/>
        </w:rPr>
        <w:t>Zákon č.275/2002 Sb. „O odpadech“ v platném znění.</w:t>
      </w:r>
    </w:p>
    <w:p w:rsidR="00485200" w:rsidRPr="00496341" w:rsidRDefault="00485200" w:rsidP="007D543C">
      <w:pPr>
        <w:pStyle w:val="Bezmezer"/>
        <w:numPr>
          <w:ilvl w:val="0"/>
          <w:numId w:val="2"/>
        </w:numPr>
        <w:jc w:val="both"/>
        <w:rPr>
          <w:rFonts w:ascii="Arial" w:hAnsi="Arial" w:cs="Arial"/>
        </w:rPr>
      </w:pPr>
      <w:r w:rsidRPr="00496341">
        <w:rPr>
          <w:rFonts w:ascii="Arial" w:hAnsi="Arial" w:cs="Arial"/>
        </w:rPr>
        <w:t xml:space="preserve">Vyhláška č.381/2001 Sb. Ministerstva životního prostředí v platném znění.  </w:t>
      </w:r>
    </w:p>
    <w:p w:rsidR="00485200" w:rsidRPr="00496341" w:rsidRDefault="00485200" w:rsidP="007D543C">
      <w:pPr>
        <w:pStyle w:val="Bezmezer"/>
        <w:numPr>
          <w:ilvl w:val="0"/>
          <w:numId w:val="2"/>
        </w:numPr>
        <w:jc w:val="both"/>
        <w:rPr>
          <w:rFonts w:ascii="Arial" w:hAnsi="Arial" w:cs="Arial"/>
        </w:rPr>
      </w:pPr>
      <w:r w:rsidRPr="00496341">
        <w:rPr>
          <w:rFonts w:ascii="Arial" w:hAnsi="Arial" w:cs="Arial"/>
        </w:rPr>
        <w:t>Vyhláška č.383/2001 Sb.</w:t>
      </w:r>
      <w:r>
        <w:rPr>
          <w:rFonts w:ascii="Arial" w:hAnsi="Arial" w:cs="Arial"/>
        </w:rPr>
        <w:t xml:space="preserve"> </w:t>
      </w:r>
      <w:r w:rsidRPr="00496341">
        <w:rPr>
          <w:rFonts w:ascii="Arial" w:hAnsi="Arial" w:cs="Arial"/>
        </w:rPr>
        <w:t xml:space="preserve">Ministerstva životního prostředí v platném znění    </w:t>
      </w:r>
    </w:p>
    <w:p w:rsidR="00485200" w:rsidRPr="00496341" w:rsidRDefault="00485200" w:rsidP="00C92F83">
      <w:pPr>
        <w:pStyle w:val="Bezmezer"/>
        <w:jc w:val="both"/>
        <w:rPr>
          <w:rFonts w:ascii="Arial" w:hAnsi="Arial" w:cs="Arial"/>
        </w:rPr>
      </w:pPr>
    </w:p>
    <w:p w:rsidR="00485200" w:rsidRPr="00496341" w:rsidRDefault="00485200" w:rsidP="00C92F83">
      <w:pPr>
        <w:pStyle w:val="Bezmezer"/>
        <w:jc w:val="both"/>
        <w:rPr>
          <w:rFonts w:ascii="Arial" w:hAnsi="Arial" w:cs="Arial"/>
        </w:rPr>
      </w:pPr>
      <w:r w:rsidRPr="00496341">
        <w:rPr>
          <w:rFonts w:ascii="Arial" w:hAnsi="Arial" w:cs="Arial"/>
        </w:rPr>
        <w:t>Související normy</w:t>
      </w:r>
    </w:p>
    <w:p w:rsidR="00485200" w:rsidRPr="00496341" w:rsidRDefault="00485200" w:rsidP="007D543C">
      <w:pPr>
        <w:pStyle w:val="Bezmezer"/>
        <w:numPr>
          <w:ilvl w:val="0"/>
          <w:numId w:val="3"/>
        </w:numPr>
        <w:jc w:val="both"/>
        <w:rPr>
          <w:rFonts w:ascii="Arial" w:hAnsi="Arial" w:cs="Arial"/>
        </w:rPr>
      </w:pPr>
      <w:r w:rsidRPr="00496341">
        <w:rPr>
          <w:rFonts w:ascii="Arial" w:hAnsi="Arial" w:cs="Arial"/>
        </w:rPr>
        <w:t xml:space="preserve">ČSN EN </w:t>
      </w:r>
      <w:proofErr w:type="gramStart"/>
      <w:r w:rsidRPr="00496341">
        <w:rPr>
          <w:rFonts w:ascii="Arial" w:hAnsi="Arial" w:cs="Arial"/>
        </w:rPr>
        <w:t>1990  Zásady</w:t>
      </w:r>
      <w:proofErr w:type="gramEnd"/>
      <w:r w:rsidRPr="00496341">
        <w:rPr>
          <w:rFonts w:ascii="Arial" w:hAnsi="Arial" w:cs="Arial"/>
        </w:rPr>
        <w:t xml:space="preserve"> navrhování konstrukcí</w:t>
      </w:r>
    </w:p>
    <w:p w:rsidR="00485200" w:rsidRPr="00496341" w:rsidRDefault="00485200" w:rsidP="007D543C">
      <w:pPr>
        <w:pStyle w:val="Bezmezer"/>
        <w:numPr>
          <w:ilvl w:val="0"/>
          <w:numId w:val="3"/>
        </w:numPr>
        <w:jc w:val="both"/>
        <w:rPr>
          <w:rFonts w:ascii="Arial" w:hAnsi="Arial" w:cs="Arial"/>
        </w:rPr>
      </w:pPr>
      <w:r w:rsidRPr="00496341">
        <w:rPr>
          <w:rFonts w:ascii="Arial" w:hAnsi="Arial" w:cs="Arial"/>
        </w:rPr>
        <w:t xml:space="preserve">ČSN EN 1997-1 Navrhování geotechnických konstrukcí – </w:t>
      </w:r>
      <w:proofErr w:type="gramStart"/>
      <w:r w:rsidRPr="00496341">
        <w:rPr>
          <w:rFonts w:ascii="Arial" w:hAnsi="Arial" w:cs="Arial"/>
        </w:rPr>
        <w:t>část.1</w:t>
      </w:r>
      <w:proofErr w:type="gramEnd"/>
    </w:p>
    <w:p w:rsidR="00485200" w:rsidRPr="00496341" w:rsidRDefault="00485200" w:rsidP="007D543C">
      <w:pPr>
        <w:pStyle w:val="Bezmezer"/>
        <w:numPr>
          <w:ilvl w:val="0"/>
          <w:numId w:val="3"/>
        </w:numPr>
        <w:jc w:val="both"/>
        <w:rPr>
          <w:rFonts w:ascii="Arial" w:hAnsi="Arial" w:cs="Arial"/>
        </w:rPr>
      </w:pPr>
      <w:r w:rsidRPr="00496341">
        <w:rPr>
          <w:rFonts w:ascii="Arial" w:hAnsi="Arial" w:cs="Arial"/>
        </w:rPr>
        <w:t>ČSN EN 12 899-1 Stálé svislé dopravní značení – Část 1</w:t>
      </w:r>
    </w:p>
    <w:p w:rsidR="00485200" w:rsidRPr="00496341" w:rsidRDefault="00485200" w:rsidP="007D543C">
      <w:pPr>
        <w:pStyle w:val="Bezmezer"/>
        <w:numPr>
          <w:ilvl w:val="0"/>
          <w:numId w:val="3"/>
        </w:numPr>
        <w:jc w:val="both"/>
        <w:rPr>
          <w:rFonts w:ascii="Arial" w:hAnsi="Arial" w:cs="Arial"/>
        </w:rPr>
      </w:pPr>
      <w:r w:rsidRPr="00496341">
        <w:rPr>
          <w:rFonts w:ascii="Arial" w:hAnsi="Arial" w:cs="Arial"/>
        </w:rPr>
        <w:t>ČSN EN 12 899-3 Stálé svislé dopravní značení – Část 3</w:t>
      </w:r>
    </w:p>
    <w:p w:rsidR="00485200" w:rsidRPr="00496341" w:rsidRDefault="00485200" w:rsidP="007D543C">
      <w:pPr>
        <w:pStyle w:val="Bezmezer"/>
        <w:numPr>
          <w:ilvl w:val="0"/>
          <w:numId w:val="3"/>
        </w:numPr>
        <w:jc w:val="both"/>
        <w:rPr>
          <w:rFonts w:ascii="Arial" w:hAnsi="Arial" w:cs="Arial"/>
        </w:rPr>
      </w:pPr>
      <w:r w:rsidRPr="00496341">
        <w:rPr>
          <w:rFonts w:ascii="Arial" w:hAnsi="Arial" w:cs="Arial"/>
        </w:rPr>
        <w:t>ČSN EN 1436 Vodorovné dopravní značení – Požadavky na dopravní značení</w:t>
      </w:r>
    </w:p>
    <w:p w:rsidR="00485200" w:rsidRPr="00496341" w:rsidRDefault="00485200" w:rsidP="007D543C">
      <w:pPr>
        <w:pStyle w:val="Bezmezer"/>
        <w:numPr>
          <w:ilvl w:val="0"/>
          <w:numId w:val="3"/>
        </w:numPr>
        <w:jc w:val="both"/>
        <w:rPr>
          <w:rFonts w:ascii="Arial" w:hAnsi="Arial" w:cs="Arial"/>
        </w:rPr>
      </w:pPr>
      <w:r w:rsidRPr="00496341">
        <w:rPr>
          <w:rFonts w:ascii="Arial" w:hAnsi="Arial" w:cs="Arial"/>
        </w:rPr>
        <w:t xml:space="preserve">ČSN EN 1997-1 Navrhování geotechnických konstrukcí – </w:t>
      </w:r>
      <w:proofErr w:type="gramStart"/>
      <w:r w:rsidRPr="00496341">
        <w:rPr>
          <w:rFonts w:ascii="Arial" w:hAnsi="Arial" w:cs="Arial"/>
        </w:rPr>
        <w:t>část.1</w:t>
      </w:r>
      <w:proofErr w:type="gramEnd"/>
    </w:p>
    <w:p w:rsidR="00485200" w:rsidRPr="00496341" w:rsidRDefault="00485200" w:rsidP="007D543C">
      <w:pPr>
        <w:pStyle w:val="Bezmezer"/>
        <w:numPr>
          <w:ilvl w:val="0"/>
          <w:numId w:val="3"/>
        </w:numPr>
        <w:jc w:val="both"/>
        <w:rPr>
          <w:rFonts w:ascii="Arial" w:hAnsi="Arial" w:cs="Arial"/>
        </w:rPr>
      </w:pPr>
      <w:r w:rsidRPr="00496341">
        <w:rPr>
          <w:rFonts w:ascii="Arial" w:hAnsi="Arial" w:cs="Arial"/>
        </w:rPr>
        <w:lastRenderedPageBreak/>
        <w:t xml:space="preserve">ČSN </w:t>
      </w:r>
      <w:proofErr w:type="gramStart"/>
      <w:r w:rsidRPr="00496341">
        <w:rPr>
          <w:rFonts w:ascii="Arial" w:hAnsi="Arial" w:cs="Arial"/>
        </w:rPr>
        <w:t>72 1002  Klasifikace</w:t>
      </w:r>
      <w:proofErr w:type="gramEnd"/>
      <w:r w:rsidRPr="00496341">
        <w:rPr>
          <w:rFonts w:ascii="Arial" w:hAnsi="Arial" w:cs="Arial"/>
        </w:rPr>
        <w:t xml:space="preserve"> zemin pro dopravní stavby</w:t>
      </w:r>
    </w:p>
    <w:p w:rsidR="00485200" w:rsidRPr="00496341" w:rsidRDefault="00485200" w:rsidP="007D543C">
      <w:pPr>
        <w:pStyle w:val="Bezmezer"/>
        <w:numPr>
          <w:ilvl w:val="0"/>
          <w:numId w:val="3"/>
        </w:numPr>
        <w:jc w:val="both"/>
        <w:rPr>
          <w:rFonts w:ascii="Arial" w:hAnsi="Arial" w:cs="Arial"/>
        </w:rPr>
      </w:pPr>
      <w:r w:rsidRPr="00496341">
        <w:rPr>
          <w:rFonts w:ascii="Arial" w:hAnsi="Arial" w:cs="Arial"/>
        </w:rPr>
        <w:t xml:space="preserve">ČSN </w:t>
      </w:r>
      <w:proofErr w:type="gramStart"/>
      <w:r w:rsidRPr="00496341">
        <w:rPr>
          <w:rFonts w:ascii="Arial" w:hAnsi="Arial" w:cs="Arial"/>
        </w:rPr>
        <w:t>72 1006  Kontrola</w:t>
      </w:r>
      <w:proofErr w:type="gramEnd"/>
      <w:r w:rsidRPr="00496341">
        <w:rPr>
          <w:rFonts w:ascii="Arial" w:hAnsi="Arial" w:cs="Arial"/>
        </w:rPr>
        <w:t xml:space="preserve"> zhutnění zemin a sypanin</w:t>
      </w:r>
    </w:p>
    <w:p w:rsidR="00485200" w:rsidRPr="00496341" w:rsidRDefault="00485200" w:rsidP="007D543C">
      <w:pPr>
        <w:pStyle w:val="Bezmezer"/>
        <w:numPr>
          <w:ilvl w:val="0"/>
          <w:numId w:val="3"/>
        </w:numPr>
        <w:jc w:val="both"/>
        <w:rPr>
          <w:rFonts w:ascii="Arial" w:hAnsi="Arial" w:cs="Arial"/>
        </w:rPr>
      </w:pPr>
      <w:r w:rsidRPr="00496341">
        <w:rPr>
          <w:rFonts w:ascii="Arial" w:hAnsi="Arial" w:cs="Arial"/>
        </w:rPr>
        <w:t xml:space="preserve">ČSN </w:t>
      </w:r>
      <w:proofErr w:type="gramStart"/>
      <w:r w:rsidRPr="00496341">
        <w:rPr>
          <w:rFonts w:ascii="Arial" w:hAnsi="Arial" w:cs="Arial"/>
        </w:rPr>
        <w:t>73 3050  Zemní</w:t>
      </w:r>
      <w:proofErr w:type="gramEnd"/>
      <w:r w:rsidRPr="00496341">
        <w:rPr>
          <w:rFonts w:ascii="Arial" w:hAnsi="Arial" w:cs="Arial"/>
        </w:rPr>
        <w:t xml:space="preserve"> práce. Všeobecná ustanovení.</w:t>
      </w:r>
    </w:p>
    <w:p w:rsidR="00485200" w:rsidRPr="00496341" w:rsidRDefault="00485200" w:rsidP="007D543C">
      <w:pPr>
        <w:pStyle w:val="Bezmezer"/>
        <w:numPr>
          <w:ilvl w:val="0"/>
          <w:numId w:val="3"/>
        </w:numPr>
        <w:jc w:val="both"/>
        <w:rPr>
          <w:rFonts w:ascii="Arial" w:hAnsi="Arial" w:cs="Arial"/>
        </w:rPr>
      </w:pPr>
      <w:r w:rsidRPr="00496341">
        <w:rPr>
          <w:rFonts w:ascii="Arial" w:hAnsi="Arial" w:cs="Arial"/>
        </w:rPr>
        <w:t xml:space="preserve">ČSN </w:t>
      </w:r>
      <w:proofErr w:type="gramStart"/>
      <w:r w:rsidRPr="00496341">
        <w:rPr>
          <w:rFonts w:ascii="Arial" w:hAnsi="Arial" w:cs="Arial"/>
        </w:rPr>
        <w:t>73 6100  Názvosloví</w:t>
      </w:r>
      <w:proofErr w:type="gramEnd"/>
      <w:r w:rsidRPr="00496341">
        <w:rPr>
          <w:rFonts w:ascii="Arial" w:hAnsi="Arial" w:cs="Arial"/>
        </w:rPr>
        <w:t xml:space="preserve"> silničních komunikací</w:t>
      </w:r>
    </w:p>
    <w:p w:rsidR="00FC3B3D" w:rsidRPr="00CF16DE" w:rsidRDefault="00485200" w:rsidP="00CF16DE">
      <w:pPr>
        <w:pStyle w:val="Bezmezer"/>
        <w:numPr>
          <w:ilvl w:val="0"/>
          <w:numId w:val="3"/>
        </w:numPr>
        <w:jc w:val="both"/>
        <w:rPr>
          <w:rFonts w:ascii="Arial" w:hAnsi="Arial" w:cs="Arial"/>
        </w:rPr>
      </w:pPr>
      <w:r w:rsidRPr="00496341">
        <w:rPr>
          <w:rFonts w:ascii="Arial" w:hAnsi="Arial" w:cs="Arial"/>
        </w:rPr>
        <w:t xml:space="preserve">ČSN </w:t>
      </w:r>
      <w:proofErr w:type="gramStart"/>
      <w:r w:rsidRPr="00496341">
        <w:rPr>
          <w:rFonts w:ascii="Arial" w:hAnsi="Arial" w:cs="Arial"/>
        </w:rPr>
        <w:t>73 6110  Projektování</w:t>
      </w:r>
      <w:proofErr w:type="gramEnd"/>
      <w:r w:rsidRPr="00496341">
        <w:rPr>
          <w:rFonts w:ascii="Arial" w:hAnsi="Arial" w:cs="Arial"/>
        </w:rPr>
        <w:t xml:space="preserve"> místních komunikací a změna Z1 normy</w:t>
      </w:r>
    </w:p>
    <w:p w:rsidR="00485200" w:rsidRPr="00496341" w:rsidRDefault="00485200" w:rsidP="007D543C">
      <w:pPr>
        <w:pStyle w:val="Bezmezer"/>
        <w:numPr>
          <w:ilvl w:val="0"/>
          <w:numId w:val="3"/>
        </w:numPr>
        <w:jc w:val="both"/>
        <w:rPr>
          <w:rFonts w:ascii="Arial" w:hAnsi="Arial" w:cs="Arial"/>
        </w:rPr>
      </w:pPr>
      <w:r w:rsidRPr="00496341">
        <w:rPr>
          <w:rFonts w:ascii="Arial" w:hAnsi="Arial" w:cs="Arial"/>
        </w:rPr>
        <w:t xml:space="preserve">ČSN </w:t>
      </w:r>
      <w:proofErr w:type="gramStart"/>
      <w:r w:rsidRPr="00496341">
        <w:rPr>
          <w:rFonts w:ascii="Arial" w:hAnsi="Arial" w:cs="Arial"/>
        </w:rPr>
        <w:t>73 6114  Vozovky</w:t>
      </w:r>
      <w:proofErr w:type="gramEnd"/>
      <w:r w:rsidRPr="00496341">
        <w:rPr>
          <w:rFonts w:ascii="Arial" w:hAnsi="Arial" w:cs="Arial"/>
        </w:rPr>
        <w:t xml:space="preserve"> pozemních komunikací. Základní ustanovení pro        </w:t>
      </w:r>
    </w:p>
    <w:p w:rsidR="00485200" w:rsidRPr="00496341" w:rsidRDefault="00485200" w:rsidP="007D543C">
      <w:pPr>
        <w:pStyle w:val="Bezmezer"/>
        <w:jc w:val="both"/>
        <w:rPr>
          <w:rFonts w:ascii="Arial" w:hAnsi="Arial" w:cs="Arial"/>
        </w:rPr>
      </w:pPr>
      <w:r>
        <w:rPr>
          <w:rFonts w:ascii="Arial" w:hAnsi="Arial" w:cs="Arial"/>
        </w:rPr>
        <w:t xml:space="preserve">          </w:t>
      </w:r>
      <w:r w:rsidR="00FC3B3D">
        <w:rPr>
          <w:rFonts w:ascii="Arial" w:hAnsi="Arial" w:cs="Arial"/>
        </w:rPr>
        <w:t xml:space="preserve"> </w:t>
      </w:r>
      <w:r>
        <w:rPr>
          <w:rFonts w:ascii="Arial" w:hAnsi="Arial" w:cs="Arial"/>
        </w:rPr>
        <w:t xml:space="preserve"> n</w:t>
      </w:r>
      <w:r w:rsidRPr="00496341">
        <w:rPr>
          <w:rFonts w:ascii="Arial" w:hAnsi="Arial" w:cs="Arial"/>
        </w:rPr>
        <w:t xml:space="preserve">avrhování. </w:t>
      </w:r>
    </w:p>
    <w:p w:rsidR="00485200" w:rsidRDefault="00485200" w:rsidP="00C92F83">
      <w:pPr>
        <w:pStyle w:val="Bezmezer"/>
        <w:numPr>
          <w:ilvl w:val="0"/>
          <w:numId w:val="3"/>
        </w:numPr>
        <w:jc w:val="both"/>
        <w:rPr>
          <w:rFonts w:ascii="Arial" w:hAnsi="Arial" w:cs="Arial"/>
        </w:rPr>
      </w:pPr>
      <w:r w:rsidRPr="00496341">
        <w:rPr>
          <w:rFonts w:ascii="Arial" w:hAnsi="Arial" w:cs="Arial"/>
        </w:rPr>
        <w:t xml:space="preserve">ČSN </w:t>
      </w:r>
      <w:proofErr w:type="gramStart"/>
      <w:r w:rsidRPr="00496341">
        <w:rPr>
          <w:rFonts w:ascii="Arial" w:hAnsi="Arial" w:cs="Arial"/>
        </w:rPr>
        <w:t>73 6133  Navrhování</w:t>
      </w:r>
      <w:proofErr w:type="gramEnd"/>
      <w:r w:rsidRPr="00496341">
        <w:rPr>
          <w:rFonts w:ascii="Arial" w:hAnsi="Arial" w:cs="Arial"/>
        </w:rPr>
        <w:t xml:space="preserve"> a provádění zemního tělesa pozemních komunikací.</w:t>
      </w:r>
    </w:p>
    <w:p w:rsidR="00485200" w:rsidRPr="007D543C" w:rsidRDefault="00485200" w:rsidP="007D543C">
      <w:pPr>
        <w:pStyle w:val="Bezmezer"/>
        <w:ind w:left="720"/>
        <w:jc w:val="both"/>
        <w:rPr>
          <w:rFonts w:ascii="Arial" w:hAnsi="Arial" w:cs="Arial"/>
        </w:rPr>
      </w:pPr>
    </w:p>
    <w:p w:rsidR="00485200" w:rsidRPr="00496341" w:rsidRDefault="00485200" w:rsidP="007D543C">
      <w:pPr>
        <w:pStyle w:val="Bezmezer"/>
        <w:jc w:val="both"/>
        <w:rPr>
          <w:rFonts w:ascii="Arial" w:hAnsi="Arial" w:cs="Arial"/>
        </w:rPr>
      </w:pPr>
      <w:r w:rsidRPr="00496341">
        <w:rPr>
          <w:rFonts w:ascii="Arial" w:hAnsi="Arial" w:cs="Arial"/>
        </w:rPr>
        <w:t>Související technické podmínky</w:t>
      </w:r>
    </w:p>
    <w:p w:rsidR="00485200" w:rsidRPr="00496341" w:rsidRDefault="00485200" w:rsidP="007D543C">
      <w:pPr>
        <w:pStyle w:val="Bezmezer"/>
        <w:numPr>
          <w:ilvl w:val="0"/>
          <w:numId w:val="3"/>
        </w:numPr>
        <w:jc w:val="both"/>
        <w:rPr>
          <w:rFonts w:ascii="Arial" w:hAnsi="Arial" w:cs="Arial"/>
        </w:rPr>
      </w:pPr>
      <w:r w:rsidRPr="00496341">
        <w:rPr>
          <w:rFonts w:ascii="Arial" w:hAnsi="Arial" w:cs="Arial"/>
        </w:rPr>
        <w:t xml:space="preserve">TP </w:t>
      </w:r>
      <w:proofErr w:type="gramStart"/>
      <w:r w:rsidRPr="00496341">
        <w:rPr>
          <w:rFonts w:ascii="Arial" w:hAnsi="Arial" w:cs="Arial"/>
        </w:rPr>
        <w:t>65     Zásady</w:t>
      </w:r>
      <w:proofErr w:type="gramEnd"/>
      <w:r w:rsidRPr="00496341">
        <w:rPr>
          <w:rFonts w:ascii="Arial" w:hAnsi="Arial" w:cs="Arial"/>
        </w:rPr>
        <w:t xml:space="preserve"> pro dopravní značení na pozemních komunikacích </w:t>
      </w:r>
    </w:p>
    <w:p w:rsidR="00485200" w:rsidRDefault="00485200" w:rsidP="007D543C">
      <w:pPr>
        <w:pStyle w:val="Bezmezer"/>
        <w:numPr>
          <w:ilvl w:val="0"/>
          <w:numId w:val="3"/>
        </w:numPr>
        <w:jc w:val="both"/>
        <w:rPr>
          <w:rFonts w:ascii="Arial" w:hAnsi="Arial" w:cs="Arial"/>
        </w:rPr>
      </w:pPr>
      <w:r w:rsidRPr="00496341">
        <w:rPr>
          <w:rFonts w:ascii="Arial" w:hAnsi="Arial" w:cs="Arial"/>
        </w:rPr>
        <w:t xml:space="preserve">TP </w:t>
      </w:r>
      <w:proofErr w:type="gramStart"/>
      <w:r w:rsidRPr="00496341">
        <w:rPr>
          <w:rFonts w:ascii="Arial" w:hAnsi="Arial" w:cs="Arial"/>
        </w:rPr>
        <w:t>66     Zásady</w:t>
      </w:r>
      <w:proofErr w:type="gramEnd"/>
      <w:r w:rsidRPr="00496341">
        <w:rPr>
          <w:rFonts w:ascii="Arial" w:hAnsi="Arial" w:cs="Arial"/>
        </w:rPr>
        <w:t xml:space="preserve"> pro označování pracovních míst na pozemních komunikacích </w:t>
      </w:r>
    </w:p>
    <w:p w:rsidR="00485200" w:rsidRPr="00496341" w:rsidRDefault="00485200" w:rsidP="007D543C">
      <w:pPr>
        <w:pStyle w:val="Bezmezer"/>
        <w:ind w:left="720"/>
        <w:jc w:val="both"/>
        <w:rPr>
          <w:rFonts w:ascii="Arial" w:hAnsi="Arial" w:cs="Arial"/>
        </w:rPr>
      </w:pPr>
      <w:r w:rsidRPr="00496341">
        <w:rPr>
          <w:rFonts w:ascii="Arial" w:hAnsi="Arial" w:cs="Arial"/>
        </w:rPr>
        <w:t>(II.</w:t>
      </w:r>
      <w:r>
        <w:rPr>
          <w:rFonts w:ascii="Arial" w:hAnsi="Arial" w:cs="Arial"/>
        </w:rPr>
        <w:t xml:space="preserve"> </w:t>
      </w:r>
      <w:r w:rsidRPr="00496341">
        <w:rPr>
          <w:rFonts w:ascii="Arial" w:hAnsi="Arial" w:cs="Arial"/>
        </w:rPr>
        <w:t>vydání)</w:t>
      </w:r>
    </w:p>
    <w:p w:rsidR="00485200" w:rsidRPr="00496341" w:rsidRDefault="00485200" w:rsidP="007D543C">
      <w:pPr>
        <w:pStyle w:val="Bezmezer"/>
        <w:numPr>
          <w:ilvl w:val="0"/>
          <w:numId w:val="3"/>
        </w:numPr>
        <w:jc w:val="both"/>
        <w:rPr>
          <w:rFonts w:ascii="Arial" w:hAnsi="Arial" w:cs="Arial"/>
        </w:rPr>
      </w:pPr>
      <w:r w:rsidRPr="00496341">
        <w:rPr>
          <w:rFonts w:ascii="Arial" w:hAnsi="Arial" w:cs="Arial"/>
        </w:rPr>
        <w:t xml:space="preserve">TP </w:t>
      </w:r>
      <w:proofErr w:type="gramStart"/>
      <w:r w:rsidRPr="00496341">
        <w:rPr>
          <w:rFonts w:ascii="Arial" w:hAnsi="Arial" w:cs="Arial"/>
        </w:rPr>
        <w:t>83    Odvodnění</w:t>
      </w:r>
      <w:proofErr w:type="gramEnd"/>
      <w:r w:rsidRPr="00496341">
        <w:rPr>
          <w:rFonts w:ascii="Arial" w:hAnsi="Arial" w:cs="Arial"/>
        </w:rPr>
        <w:t xml:space="preserve"> vozovek pozemních komunikací </w:t>
      </w:r>
    </w:p>
    <w:p w:rsidR="00485200" w:rsidRPr="00496341" w:rsidRDefault="00485200" w:rsidP="007D543C">
      <w:pPr>
        <w:pStyle w:val="Bezmezer"/>
        <w:numPr>
          <w:ilvl w:val="0"/>
          <w:numId w:val="3"/>
        </w:numPr>
        <w:jc w:val="both"/>
        <w:rPr>
          <w:rFonts w:ascii="Arial" w:hAnsi="Arial" w:cs="Arial"/>
        </w:rPr>
      </w:pPr>
      <w:r w:rsidRPr="00496341">
        <w:rPr>
          <w:rFonts w:ascii="Arial" w:hAnsi="Arial" w:cs="Arial"/>
        </w:rPr>
        <w:t xml:space="preserve">TP </w:t>
      </w:r>
      <w:proofErr w:type="gramStart"/>
      <w:r w:rsidRPr="00496341">
        <w:rPr>
          <w:rFonts w:ascii="Arial" w:hAnsi="Arial" w:cs="Arial"/>
        </w:rPr>
        <w:t>87    Navrhování</w:t>
      </w:r>
      <w:proofErr w:type="gramEnd"/>
      <w:r w:rsidRPr="00496341">
        <w:rPr>
          <w:rFonts w:ascii="Arial" w:hAnsi="Arial" w:cs="Arial"/>
        </w:rPr>
        <w:t xml:space="preserve"> údržby a oprav netuhých vozovek</w:t>
      </w:r>
    </w:p>
    <w:p w:rsidR="00485200" w:rsidRPr="00496341" w:rsidRDefault="00485200" w:rsidP="007D543C">
      <w:pPr>
        <w:pStyle w:val="Bezmezer"/>
        <w:numPr>
          <w:ilvl w:val="0"/>
          <w:numId w:val="3"/>
        </w:numPr>
        <w:jc w:val="both"/>
        <w:rPr>
          <w:rFonts w:ascii="Arial" w:hAnsi="Arial" w:cs="Arial"/>
        </w:rPr>
      </w:pPr>
      <w:r w:rsidRPr="00496341">
        <w:rPr>
          <w:rFonts w:ascii="Arial" w:hAnsi="Arial" w:cs="Arial"/>
        </w:rPr>
        <w:t xml:space="preserve">TP </w:t>
      </w:r>
      <w:proofErr w:type="gramStart"/>
      <w:r w:rsidRPr="00496341">
        <w:rPr>
          <w:rFonts w:ascii="Arial" w:hAnsi="Arial" w:cs="Arial"/>
        </w:rPr>
        <w:t>133   Zásady</w:t>
      </w:r>
      <w:proofErr w:type="gramEnd"/>
      <w:r w:rsidRPr="00496341">
        <w:rPr>
          <w:rFonts w:ascii="Arial" w:hAnsi="Arial" w:cs="Arial"/>
        </w:rPr>
        <w:t xml:space="preserve"> pro vodorovné dopravní značení na pozemních komunikacích </w:t>
      </w:r>
    </w:p>
    <w:p w:rsidR="00485200" w:rsidRPr="00496341" w:rsidRDefault="00485200" w:rsidP="007D543C">
      <w:pPr>
        <w:pStyle w:val="Bezmezer"/>
        <w:numPr>
          <w:ilvl w:val="0"/>
          <w:numId w:val="3"/>
        </w:numPr>
        <w:jc w:val="both"/>
        <w:rPr>
          <w:rFonts w:ascii="Arial" w:hAnsi="Arial" w:cs="Arial"/>
        </w:rPr>
      </w:pPr>
      <w:r w:rsidRPr="00496341">
        <w:rPr>
          <w:rFonts w:ascii="Arial" w:hAnsi="Arial" w:cs="Arial"/>
        </w:rPr>
        <w:t xml:space="preserve">TP </w:t>
      </w:r>
      <w:proofErr w:type="gramStart"/>
      <w:r w:rsidRPr="00496341">
        <w:rPr>
          <w:rFonts w:ascii="Arial" w:hAnsi="Arial" w:cs="Arial"/>
        </w:rPr>
        <w:t>169   Zásady</w:t>
      </w:r>
      <w:proofErr w:type="gramEnd"/>
      <w:r w:rsidRPr="00496341">
        <w:rPr>
          <w:rFonts w:ascii="Arial" w:hAnsi="Arial" w:cs="Arial"/>
        </w:rPr>
        <w:t xml:space="preserve"> pro označování dopravních situací na pozemních komunikacích</w:t>
      </w:r>
    </w:p>
    <w:p w:rsidR="00485200" w:rsidRPr="00496341" w:rsidRDefault="00485200" w:rsidP="007D543C">
      <w:pPr>
        <w:pStyle w:val="Bezmezer"/>
        <w:numPr>
          <w:ilvl w:val="0"/>
          <w:numId w:val="3"/>
        </w:numPr>
        <w:jc w:val="both"/>
        <w:rPr>
          <w:rFonts w:ascii="Arial" w:hAnsi="Arial" w:cs="Arial"/>
        </w:rPr>
      </w:pPr>
      <w:r w:rsidRPr="00496341">
        <w:rPr>
          <w:rFonts w:ascii="Arial" w:hAnsi="Arial" w:cs="Arial"/>
        </w:rPr>
        <w:t xml:space="preserve">TP </w:t>
      </w:r>
      <w:proofErr w:type="gramStart"/>
      <w:r w:rsidRPr="00496341">
        <w:rPr>
          <w:rFonts w:ascii="Arial" w:hAnsi="Arial" w:cs="Arial"/>
        </w:rPr>
        <w:t>170   Navrhování</w:t>
      </w:r>
      <w:proofErr w:type="gramEnd"/>
      <w:r w:rsidRPr="00496341">
        <w:rPr>
          <w:rFonts w:ascii="Arial" w:hAnsi="Arial" w:cs="Arial"/>
        </w:rPr>
        <w:t xml:space="preserve"> vozovek pozemních komunikací</w:t>
      </w:r>
    </w:p>
    <w:p w:rsidR="00485200" w:rsidRPr="00496341" w:rsidRDefault="00485200" w:rsidP="00C92F83">
      <w:pPr>
        <w:pStyle w:val="Bezmezer"/>
        <w:jc w:val="both"/>
        <w:rPr>
          <w:rFonts w:ascii="Arial" w:hAnsi="Arial" w:cs="Arial"/>
        </w:rPr>
      </w:pPr>
    </w:p>
    <w:p w:rsidR="00485200" w:rsidRPr="00496341" w:rsidRDefault="00485200" w:rsidP="00C92F83">
      <w:pPr>
        <w:pStyle w:val="Bezmezer"/>
        <w:jc w:val="both"/>
        <w:rPr>
          <w:rFonts w:ascii="Arial" w:hAnsi="Arial" w:cs="Arial"/>
          <w:u w:val="single"/>
          <w:lang w:eastAsia="cs-CZ"/>
        </w:rPr>
      </w:pPr>
      <w:r w:rsidRPr="00496341">
        <w:rPr>
          <w:rFonts w:ascii="Arial" w:hAnsi="Arial" w:cs="Arial"/>
          <w:u w:val="single"/>
          <w:lang w:eastAsia="cs-CZ"/>
        </w:rPr>
        <w:t xml:space="preserve">Účel užívání </w:t>
      </w:r>
    </w:p>
    <w:p w:rsidR="00485200" w:rsidRDefault="008A1E53" w:rsidP="00C9209C">
      <w:pPr>
        <w:pStyle w:val="Bezmezer"/>
        <w:jc w:val="both"/>
        <w:rPr>
          <w:rFonts w:ascii="Arial" w:hAnsi="Arial" w:cs="Arial"/>
        </w:rPr>
      </w:pPr>
      <w:proofErr w:type="gramStart"/>
      <w:r>
        <w:rPr>
          <w:rFonts w:ascii="Arial" w:hAnsi="Arial" w:cs="Arial"/>
        </w:rPr>
        <w:t>Chodník</w:t>
      </w:r>
      <w:proofErr w:type="gramEnd"/>
      <w:r>
        <w:rPr>
          <w:rFonts w:ascii="Arial" w:hAnsi="Arial" w:cs="Arial"/>
        </w:rPr>
        <w:t xml:space="preserve"> pro pěší, sjezd</w:t>
      </w:r>
      <w:r w:rsidR="00292BFE">
        <w:rPr>
          <w:rFonts w:ascii="Arial" w:hAnsi="Arial" w:cs="Arial"/>
        </w:rPr>
        <w:t>y k nemovitostem</w:t>
      </w:r>
      <w:r w:rsidR="00CD7246">
        <w:rPr>
          <w:rFonts w:ascii="Arial" w:hAnsi="Arial" w:cs="Arial"/>
        </w:rPr>
        <w:t xml:space="preserve"> a </w:t>
      </w:r>
      <w:r w:rsidR="00B45E56">
        <w:rPr>
          <w:rFonts w:ascii="Arial" w:hAnsi="Arial" w:cs="Arial"/>
        </w:rPr>
        <w:t xml:space="preserve">zpomalovací příčné prahy v vjezdů do obytných </w:t>
      </w:r>
      <w:proofErr w:type="gramStart"/>
      <w:r w:rsidR="00B45E56">
        <w:rPr>
          <w:rFonts w:ascii="Arial" w:hAnsi="Arial" w:cs="Arial"/>
        </w:rPr>
        <w:t>zón</w:t>
      </w:r>
      <w:r w:rsidR="00CD7246">
        <w:rPr>
          <w:rFonts w:ascii="Arial" w:hAnsi="Arial" w:cs="Arial"/>
        </w:rPr>
        <w:t>.</w:t>
      </w:r>
      <w:proofErr w:type="gramEnd"/>
    </w:p>
    <w:p w:rsidR="00485200" w:rsidRPr="00496341" w:rsidRDefault="00485200" w:rsidP="00C9209C">
      <w:pPr>
        <w:pStyle w:val="Bezmezer"/>
        <w:jc w:val="both"/>
        <w:rPr>
          <w:rFonts w:ascii="Arial" w:hAnsi="Arial" w:cs="Arial"/>
          <w:b/>
          <w:bCs/>
          <w:sz w:val="24"/>
          <w:szCs w:val="24"/>
          <w:u w:val="single"/>
        </w:rPr>
      </w:pPr>
    </w:p>
    <w:p w:rsidR="00485200" w:rsidRPr="00496341" w:rsidRDefault="00485200" w:rsidP="00435058">
      <w:pPr>
        <w:spacing w:line="240" w:lineRule="auto"/>
        <w:rPr>
          <w:rFonts w:ascii="Arial" w:hAnsi="Arial" w:cs="Arial"/>
          <w:b/>
          <w:bCs/>
          <w:sz w:val="24"/>
          <w:szCs w:val="24"/>
          <w:lang w:eastAsia="cs-CZ"/>
        </w:rPr>
      </w:pPr>
      <w:r w:rsidRPr="00496341">
        <w:rPr>
          <w:rFonts w:ascii="Arial" w:hAnsi="Arial" w:cs="Arial"/>
          <w:b/>
          <w:bCs/>
          <w:sz w:val="24"/>
          <w:szCs w:val="24"/>
          <w:lang w:eastAsia="cs-CZ"/>
        </w:rPr>
        <w:t>B - Stručný technický popis se zdůvodněním navrženého řešení</w:t>
      </w:r>
    </w:p>
    <w:p w:rsidR="00485200" w:rsidRPr="00A1415E" w:rsidRDefault="00485200" w:rsidP="00A1415E">
      <w:pPr>
        <w:suppressAutoHyphens/>
        <w:spacing w:after="0" w:line="240" w:lineRule="auto"/>
        <w:rPr>
          <w:rFonts w:ascii="Arial" w:hAnsi="Arial" w:cs="Arial"/>
          <w:lang w:eastAsia="ar-SA"/>
        </w:rPr>
      </w:pPr>
    </w:p>
    <w:p w:rsidR="00485200" w:rsidRDefault="00485200" w:rsidP="00A1415E">
      <w:pPr>
        <w:suppressAutoHyphens/>
        <w:spacing w:after="0" w:line="240" w:lineRule="auto"/>
        <w:jc w:val="both"/>
        <w:rPr>
          <w:rFonts w:ascii="Arial" w:hAnsi="Arial" w:cs="Arial"/>
          <w:b/>
          <w:bCs/>
          <w:lang w:eastAsia="ar-SA"/>
        </w:rPr>
      </w:pPr>
      <w:r>
        <w:rPr>
          <w:rFonts w:ascii="Arial" w:hAnsi="Arial" w:cs="Arial"/>
          <w:b/>
          <w:bCs/>
          <w:lang w:eastAsia="ar-SA"/>
        </w:rPr>
        <w:t>PŘÍPRAVA ÚZEMÍ</w:t>
      </w:r>
    </w:p>
    <w:p w:rsidR="00485200" w:rsidRPr="00A1415E" w:rsidRDefault="00485200" w:rsidP="00A1415E">
      <w:pPr>
        <w:suppressAutoHyphens/>
        <w:spacing w:after="0" w:line="240" w:lineRule="auto"/>
        <w:jc w:val="both"/>
        <w:rPr>
          <w:rFonts w:ascii="Arial" w:hAnsi="Arial" w:cs="Arial"/>
          <w:b/>
          <w:bCs/>
          <w:lang w:eastAsia="ar-SA"/>
        </w:rPr>
      </w:pPr>
    </w:p>
    <w:p w:rsidR="00485200" w:rsidRDefault="00485200" w:rsidP="00A1415E">
      <w:pPr>
        <w:suppressAutoHyphens/>
        <w:spacing w:after="0" w:line="240" w:lineRule="auto"/>
        <w:ind w:firstLine="360"/>
        <w:jc w:val="both"/>
        <w:rPr>
          <w:rFonts w:ascii="Arial" w:hAnsi="Arial" w:cs="Arial"/>
          <w:lang w:eastAsia="ar-SA"/>
        </w:rPr>
      </w:pPr>
      <w:r w:rsidRPr="00A1415E">
        <w:rPr>
          <w:rFonts w:ascii="Times New Roman" w:hAnsi="Times New Roman" w:cs="Times New Roman"/>
          <w:sz w:val="20"/>
          <w:szCs w:val="20"/>
          <w:lang w:eastAsia="ar-SA"/>
        </w:rPr>
        <w:t xml:space="preserve">      </w:t>
      </w:r>
      <w:r w:rsidRPr="00A1415E">
        <w:rPr>
          <w:rFonts w:ascii="Arial" w:hAnsi="Arial" w:cs="Arial"/>
          <w:lang w:eastAsia="ar-SA"/>
        </w:rPr>
        <w:t>V rámci přípravy území, bud</w:t>
      </w:r>
      <w:r w:rsidR="004716FC">
        <w:rPr>
          <w:rFonts w:ascii="Arial" w:hAnsi="Arial" w:cs="Arial"/>
          <w:lang w:eastAsia="ar-SA"/>
        </w:rPr>
        <w:t>e</w:t>
      </w:r>
      <w:r w:rsidRPr="00A1415E">
        <w:rPr>
          <w:rFonts w:ascii="Arial" w:hAnsi="Arial" w:cs="Arial"/>
          <w:lang w:eastAsia="ar-SA"/>
        </w:rPr>
        <w:t xml:space="preserve"> v prostoru potřebném pro </w:t>
      </w:r>
      <w:r w:rsidR="00471A0D">
        <w:rPr>
          <w:rFonts w:ascii="Arial" w:hAnsi="Arial" w:cs="Arial"/>
          <w:lang w:eastAsia="ar-SA"/>
        </w:rPr>
        <w:t>stavbu</w:t>
      </w:r>
      <w:r w:rsidR="00453EA4">
        <w:rPr>
          <w:rFonts w:ascii="Arial" w:hAnsi="Arial" w:cs="Arial"/>
          <w:lang w:eastAsia="ar-SA"/>
        </w:rPr>
        <w:t xml:space="preserve"> </w:t>
      </w:r>
      <w:r w:rsidR="0075103F">
        <w:rPr>
          <w:rFonts w:ascii="Arial" w:hAnsi="Arial" w:cs="Arial"/>
          <w:lang w:eastAsia="ar-SA"/>
        </w:rPr>
        <w:t>vybourá</w:t>
      </w:r>
      <w:r w:rsidR="007E0C90">
        <w:rPr>
          <w:rFonts w:ascii="Arial" w:hAnsi="Arial" w:cs="Arial"/>
          <w:lang w:eastAsia="ar-SA"/>
        </w:rPr>
        <w:t>n</w:t>
      </w:r>
      <w:r w:rsidR="0075103F">
        <w:rPr>
          <w:rFonts w:ascii="Arial" w:hAnsi="Arial" w:cs="Arial"/>
          <w:lang w:eastAsia="ar-SA"/>
        </w:rPr>
        <w:t xml:space="preserve"> asfalt</w:t>
      </w:r>
      <w:r w:rsidR="00267227">
        <w:rPr>
          <w:rFonts w:ascii="Arial" w:hAnsi="Arial" w:cs="Arial"/>
          <w:lang w:eastAsia="ar-SA"/>
        </w:rPr>
        <w:t xml:space="preserve"> a </w:t>
      </w:r>
      <w:r w:rsidR="00193F46">
        <w:rPr>
          <w:rFonts w:ascii="Arial" w:hAnsi="Arial" w:cs="Arial"/>
          <w:lang w:eastAsia="ar-SA"/>
        </w:rPr>
        <w:t>odtěží se štěrk</w:t>
      </w:r>
      <w:r w:rsidR="00453EA4">
        <w:rPr>
          <w:rFonts w:ascii="Arial" w:hAnsi="Arial" w:cs="Arial"/>
          <w:lang w:eastAsia="ar-SA"/>
        </w:rPr>
        <w:t xml:space="preserve">. </w:t>
      </w:r>
      <w:r w:rsidR="00C56F1D" w:rsidRPr="00A1415E">
        <w:rPr>
          <w:rFonts w:ascii="Arial" w:hAnsi="Arial" w:cs="Arial"/>
          <w:lang w:eastAsia="ar-SA"/>
        </w:rPr>
        <w:t xml:space="preserve">Na stávající komunikaci se vyfrézuje obrusná vrstva </w:t>
      </w:r>
      <w:r w:rsidR="00C56F1D">
        <w:rPr>
          <w:rFonts w:ascii="Arial" w:hAnsi="Arial" w:cs="Arial"/>
          <w:lang w:eastAsia="ar-SA"/>
        </w:rPr>
        <w:t>tloušťky</w:t>
      </w:r>
      <w:r w:rsidR="00C56F1D" w:rsidRPr="00A1415E">
        <w:rPr>
          <w:rFonts w:ascii="Arial" w:hAnsi="Arial" w:cs="Arial"/>
          <w:lang w:eastAsia="ar-SA"/>
        </w:rPr>
        <w:t xml:space="preserve"> </w:t>
      </w:r>
      <w:r w:rsidR="00C56F1D">
        <w:rPr>
          <w:rFonts w:ascii="Arial" w:hAnsi="Arial" w:cs="Arial"/>
          <w:lang w:eastAsia="ar-SA"/>
        </w:rPr>
        <w:t>5</w:t>
      </w:r>
      <w:r w:rsidR="00C56F1D" w:rsidRPr="00A1415E">
        <w:rPr>
          <w:rFonts w:ascii="Arial" w:hAnsi="Arial" w:cs="Arial"/>
          <w:lang w:eastAsia="ar-SA"/>
        </w:rPr>
        <w:t>0mm</w:t>
      </w:r>
      <w:r w:rsidR="00C56F1D">
        <w:rPr>
          <w:rFonts w:ascii="Arial" w:hAnsi="Arial" w:cs="Arial"/>
          <w:lang w:eastAsia="ar-SA"/>
        </w:rPr>
        <w:t>, šířky 1,0m</w:t>
      </w:r>
      <w:r w:rsidR="00C56F1D" w:rsidRPr="00A1415E">
        <w:rPr>
          <w:rFonts w:ascii="Arial" w:hAnsi="Arial" w:cs="Arial"/>
          <w:lang w:eastAsia="ar-SA"/>
        </w:rPr>
        <w:t xml:space="preserve"> a u </w:t>
      </w:r>
      <w:proofErr w:type="gramStart"/>
      <w:r w:rsidR="00C56F1D" w:rsidRPr="00A1415E">
        <w:rPr>
          <w:rFonts w:ascii="Arial" w:hAnsi="Arial" w:cs="Arial"/>
          <w:lang w:eastAsia="ar-SA"/>
        </w:rPr>
        <w:t>styk</w:t>
      </w:r>
      <w:proofErr w:type="gramEnd"/>
      <w:r w:rsidR="00C56F1D" w:rsidRPr="00A1415E">
        <w:rPr>
          <w:rFonts w:ascii="Arial" w:hAnsi="Arial" w:cs="Arial"/>
          <w:lang w:eastAsia="ar-SA"/>
        </w:rPr>
        <w:t xml:space="preserve"> asfaltových ploch </w:t>
      </w:r>
      <w:r w:rsidR="00C56F1D">
        <w:rPr>
          <w:rFonts w:ascii="Arial" w:hAnsi="Arial" w:cs="Arial"/>
          <w:lang w:eastAsia="ar-SA"/>
        </w:rPr>
        <w:t>bude zařezán</w:t>
      </w:r>
      <w:r w:rsidR="00C56F1D" w:rsidRPr="00A1415E">
        <w:rPr>
          <w:rFonts w:ascii="Arial" w:hAnsi="Arial" w:cs="Arial"/>
          <w:lang w:eastAsia="ar-SA"/>
        </w:rPr>
        <w:t xml:space="preserve">. </w:t>
      </w:r>
      <w:r w:rsidRPr="00A1415E">
        <w:rPr>
          <w:rFonts w:ascii="Arial" w:hAnsi="Arial" w:cs="Arial"/>
          <w:lang w:eastAsia="ar-SA"/>
        </w:rPr>
        <w:t xml:space="preserve">V prostoru zeleně bude sejmuta humózní vrstva v </w:t>
      </w:r>
      <w:proofErr w:type="spellStart"/>
      <w:r w:rsidRPr="00A1415E">
        <w:rPr>
          <w:rFonts w:ascii="Arial" w:hAnsi="Arial" w:cs="Arial"/>
          <w:lang w:eastAsia="ar-SA"/>
        </w:rPr>
        <w:t>tl</w:t>
      </w:r>
      <w:proofErr w:type="spellEnd"/>
      <w:r w:rsidRPr="00A1415E">
        <w:rPr>
          <w:rFonts w:ascii="Arial" w:hAnsi="Arial" w:cs="Arial"/>
          <w:lang w:eastAsia="ar-SA"/>
        </w:rPr>
        <w:t xml:space="preserve">. </w:t>
      </w:r>
      <w:r w:rsidR="005D77A8">
        <w:rPr>
          <w:rFonts w:ascii="Arial" w:hAnsi="Arial" w:cs="Arial"/>
          <w:lang w:eastAsia="ar-SA"/>
        </w:rPr>
        <w:t>200</w:t>
      </w:r>
      <w:r w:rsidRPr="00A1415E">
        <w:rPr>
          <w:rFonts w:ascii="Arial" w:hAnsi="Arial" w:cs="Arial"/>
          <w:lang w:eastAsia="ar-SA"/>
        </w:rPr>
        <w:t>mm</w:t>
      </w:r>
      <w:r w:rsidR="007E0C90">
        <w:rPr>
          <w:rFonts w:ascii="Arial" w:hAnsi="Arial" w:cs="Arial"/>
          <w:lang w:eastAsia="ar-SA"/>
        </w:rPr>
        <w:t>, budou káceny stromy a odstraní se k</w:t>
      </w:r>
      <w:r w:rsidR="00AE754A">
        <w:rPr>
          <w:rFonts w:ascii="Arial" w:hAnsi="Arial" w:cs="Arial"/>
          <w:lang w:eastAsia="ar-SA"/>
        </w:rPr>
        <w:t>eře</w:t>
      </w:r>
      <w:r w:rsidR="005A5E2F">
        <w:rPr>
          <w:rFonts w:ascii="Arial" w:hAnsi="Arial" w:cs="Arial"/>
          <w:lang w:eastAsia="ar-SA"/>
        </w:rPr>
        <w:t>.</w:t>
      </w:r>
      <w:r w:rsidR="00267227">
        <w:rPr>
          <w:rFonts w:ascii="Arial" w:hAnsi="Arial" w:cs="Arial"/>
          <w:lang w:eastAsia="ar-SA"/>
        </w:rPr>
        <w:t xml:space="preserve"> </w:t>
      </w:r>
      <w:r w:rsidR="007E0C90">
        <w:rPr>
          <w:rFonts w:ascii="Arial" w:hAnsi="Arial" w:cs="Arial"/>
          <w:lang w:eastAsia="ar-SA"/>
        </w:rPr>
        <w:t xml:space="preserve">Čelo </w:t>
      </w:r>
      <w:r w:rsidR="00C56F1D">
        <w:rPr>
          <w:rFonts w:ascii="Arial" w:hAnsi="Arial" w:cs="Arial"/>
          <w:lang w:eastAsia="ar-SA"/>
        </w:rPr>
        <w:t xml:space="preserve">stávajícího </w:t>
      </w:r>
      <w:r w:rsidR="007E0C90">
        <w:rPr>
          <w:rFonts w:ascii="Arial" w:hAnsi="Arial" w:cs="Arial"/>
          <w:lang w:eastAsia="ar-SA"/>
        </w:rPr>
        <w:t xml:space="preserve">betonového propustku bude vybouráno vč. </w:t>
      </w:r>
      <w:r w:rsidR="003D6D53">
        <w:rPr>
          <w:rFonts w:ascii="Arial" w:hAnsi="Arial" w:cs="Arial"/>
          <w:lang w:eastAsia="ar-SA"/>
        </w:rPr>
        <w:t>ocelové zábradlí</w:t>
      </w:r>
      <w:r w:rsidR="007D6125">
        <w:rPr>
          <w:rFonts w:ascii="Arial" w:hAnsi="Arial" w:cs="Arial"/>
          <w:lang w:eastAsia="ar-SA"/>
        </w:rPr>
        <w:t xml:space="preserve">. </w:t>
      </w:r>
      <w:r w:rsidR="007E0C90">
        <w:rPr>
          <w:rFonts w:ascii="Arial" w:hAnsi="Arial" w:cs="Arial"/>
          <w:lang w:eastAsia="ar-SA"/>
        </w:rPr>
        <w:t xml:space="preserve">Svislé dopravní značení a reklamní panel budou přesunuty mimo navržený chodník. </w:t>
      </w:r>
      <w:r w:rsidRPr="00A1415E">
        <w:rPr>
          <w:rFonts w:ascii="Arial" w:hAnsi="Arial" w:cs="Arial"/>
          <w:lang w:eastAsia="ar-SA"/>
        </w:rPr>
        <w:t xml:space="preserve">Dále </w:t>
      </w:r>
      <w:r w:rsidR="00B56B4D">
        <w:rPr>
          <w:rFonts w:ascii="Arial" w:hAnsi="Arial" w:cs="Arial"/>
          <w:lang w:eastAsia="ar-SA"/>
        </w:rPr>
        <w:t>budou</w:t>
      </w:r>
      <w:r w:rsidRPr="00A1415E">
        <w:rPr>
          <w:rFonts w:ascii="Arial" w:hAnsi="Arial" w:cs="Arial"/>
          <w:lang w:eastAsia="ar-SA"/>
        </w:rPr>
        <w:t xml:space="preserve"> </w:t>
      </w:r>
      <w:r w:rsidR="00267227">
        <w:rPr>
          <w:rFonts w:ascii="Arial" w:hAnsi="Arial" w:cs="Arial"/>
          <w:lang w:eastAsia="ar-SA"/>
        </w:rPr>
        <w:t>vytrh</w:t>
      </w:r>
      <w:r w:rsidR="00B56B4D">
        <w:rPr>
          <w:rFonts w:ascii="Arial" w:hAnsi="Arial" w:cs="Arial"/>
          <w:lang w:eastAsia="ar-SA"/>
        </w:rPr>
        <w:t>ány</w:t>
      </w:r>
      <w:r w:rsidRPr="00A1415E">
        <w:rPr>
          <w:rFonts w:ascii="Arial" w:hAnsi="Arial" w:cs="Arial"/>
          <w:lang w:eastAsia="ar-SA"/>
        </w:rPr>
        <w:t xml:space="preserve"> </w:t>
      </w:r>
      <w:r w:rsidR="007C17E3">
        <w:rPr>
          <w:rFonts w:ascii="Arial" w:hAnsi="Arial" w:cs="Arial"/>
          <w:lang w:eastAsia="ar-SA"/>
        </w:rPr>
        <w:t xml:space="preserve">žulové </w:t>
      </w:r>
      <w:r w:rsidRPr="00A1415E">
        <w:rPr>
          <w:rFonts w:ascii="Arial" w:hAnsi="Arial" w:cs="Arial"/>
          <w:lang w:eastAsia="ar-SA"/>
        </w:rPr>
        <w:t>obrub</w:t>
      </w:r>
      <w:r w:rsidR="00267227">
        <w:rPr>
          <w:rFonts w:ascii="Arial" w:hAnsi="Arial" w:cs="Arial"/>
          <w:lang w:eastAsia="ar-SA"/>
        </w:rPr>
        <w:t>y</w:t>
      </w:r>
      <w:r w:rsidR="007C17E3">
        <w:rPr>
          <w:rFonts w:ascii="Arial" w:hAnsi="Arial" w:cs="Arial"/>
          <w:lang w:eastAsia="ar-SA"/>
        </w:rPr>
        <w:t xml:space="preserve"> a betonová předlažba.</w:t>
      </w:r>
      <w:r w:rsidR="007E0C90">
        <w:rPr>
          <w:rFonts w:ascii="Arial" w:hAnsi="Arial" w:cs="Arial"/>
          <w:lang w:eastAsia="ar-SA"/>
        </w:rPr>
        <w:t xml:space="preserve"> </w:t>
      </w:r>
    </w:p>
    <w:p w:rsidR="007C17E3" w:rsidRPr="00A1415E" w:rsidRDefault="007C17E3" w:rsidP="00A1415E">
      <w:pPr>
        <w:suppressAutoHyphens/>
        <w:spacing w:after="0" w:line="240" w:lineRule="auto"/>
        <w:ind w:firstLine="360"/>
        <w:jc w:val="both"/>
        <w:rPr>
          <w:rFonts w:ascii="Arial" w:hAnsi="Arial" w:cs="Arial"/>
          <w:lang w:eastAsia="ar-SA"/>
        </w:rPr>
      </w:pPr>
    </w:p>
    <w:p w:rsidR="00485200" w:rsidRDefault="00DA4CBF" w:rsidP="00A1415E">
      <w:pPr>
        <w:numPr>
          <w:ilvl w:val="0"/>
          <w:numId w:val="4"/>
        </w:numPr>
        <w:suppressAutoHyphens/>
        <w:spacing w:after="0" w:line="240" w:lineRule="auto"/>
        <w:jc w:val="both"/>
        <w:rPr>
          <w:rFonts w:ascii="Arial" w:hAnsi="Arial" w:cs="Arial"/>
          <w:lang w:eastAsia="ar-SA"/>
        </w:rPr>
      </w:pPr>
      <w:r>
        <w:rPr>
          <w:rFonts w:ascii="Arial" w:hAnsi="Arial" w:cs="Arial"/>
          <w:lang w:eastAsia="ar-SA"/>
        </w:rPr>
        <w:t>Vybourání asfalt</w:t>
      </w:r>
      <w:r w:rsidR="006D4BE2">
        <w:rPr>
          <w:rFonts w:ascii="Arial" w:hAnsi="Arial" w:cs="Arial"/>
          <w:lang w:eastAsia="ar-SA"/>
        </w:rPr>
        <w:t>obetonu</w:t>
      </w:r>
      <w:r w:rsidR="00485200" w:rsidRPr="00A1415E">
        <w:rPr>
          <w:rFonts w:ascii="Arial" w:hAnsi="Arial" w:cs="Arial"/>
          <w:lang w:eastAsia="ar-SA"/>
        </w:rPr>
        <w:t xml:space="preserve"> </w:t>
      </w:r>
      <w:proofErr w:type="spellStart"/>
      <w:r w:rsidR="00485200" w:rsidRPr="00A1415E">
        <w:rPr>
          <w:rFonts w:ascii="Arial" w:hAnsi="Arial" w:cs="Arial"/>
          <w:lang w:eastAsia="ar-SA"/>
        </w:rPr>
        <w:t>tl</w:t>
      </w:r>
      <w:proofErr w:type="spellEnd"/>
      <w:r w:rsidR="00485200" w:rsidRPr="00A1415E">
        <w:rPr>
          <w:rFonts w:ascii="Arial" w:hAnsi="Arial" w:cs="Arial"/>
          <w:lang w:eastAsia="ar-SA"/>
        </w:rPr>
        <w:t>. 150mm</w:t>
      </w:r>
    </w:p>
    <w:p w:rsidR="006D4BE2" w:rsidRPr="006D4BE2" w:rsidRDefault="006D4BE2" w:rsidP="006D4BE2">
      <w:pPr>
        <w:numPr>
          <w:ilvl w:val="0"/>
          <w:numId w:val="4"/>
        </w:numPr>
        <w:suppressAutoHyphens/>
        <w:spacing w:after="0" w:line="240" w:lineRule="auto"/>
        <w:jc w:val="both"/>
        <w:rPr>
          <w:rFonts w:ascii="Arial" w:hAnsi="Arial" w:cs="Arial"/>
          <w:lang w:eastAsia="ar-SA"/>
        </w:rPr>
      </w:pPr>
      <w:r>
        <w:rPr>
          <w:rFonts w:ascii="Arial" w:hAnsi="Arial" w:cs="Arial"/>
          <w:lang w:eastAsia="ar-SA"/>
        </w:rPr>
        <w:t xml:space="preserve">Frézování asfaltobetonu </w:t>
      </w:r>
      <w:proofErr w:type="spellStart"/>
      <w:r>
        <w:rPr>
          <w:rFonts w:ascii="Arial" w:hAnsi="Arial" w:cs="Arial"/>
          <w:lang w:eastAsia="ar-SA"/>
        </w:rPr>
        <w:t>tl</w:t>
      </w:r>
      <w:proofErr w:type="spellEnd"/>
      <w:r>
        <w:rPr>
          <w:rFonts w:ascii="Arial" w:hAnsi="Arial" w:cs="Arial"/>
          <w:lang w:eastAsia="ar-SA"/>
        </w:rPr>
        <w:t>. 50mm</w:t>
      </w:r>
    </w:p>
    <w:p w:rsidR="00AB4156" w:rsidRDefault="00AB4156" w:rsidP="00591F12">
      <w:pPr>
        <w:numPr>
          <w:ilvl w:val="0"/>
          <w:numId w:val="4"/>
        </w:numPr>
        <w:suppressAutoHyphens/>
        <w:spacing w:after="0" w:line="240" w:lineRule="auto"/>
        <w:jc w:val="both"/>
        <w:rPr>
          <w:rFonts w:ascii="Arial" w:hAnsi="Arial" w:cs="Arial"/>
          <w:lang w:eastAsia="ar-SA"/>
        </w:rPr>
      </w:pPr>
      <w:r>
        <w:rPr>
          <w:rFonts w:ascii="Arial" w:hAnsi="Arial" w:cs="Arial"/>
          <w:lang w:eastAsia="ar-SA"/>
        </w:rPr>
        <w:t xml:space="preserve">Vytěžení </w:t>
      </w:r>
      <w:proofErr w:type="spellStart"/>
      <w:r>
        <w:rPr>
          <w:rFonts w:ascii="Arial" w:hAnsi="Arial" w:cs="Arial"/>
          <w:lang w:eastAsia="ar-SA"/>
        </w:rPr>
        <w:t>štěrk</w:t>
      </w:r>
      <w:r w:rsidR="002C30AF">
        <w:rPr>
          <w:rFonts w:ascii="Arial" w:hAnsi="Arial" w:cs="Arial"/>
          <w:lang w:eastAsia="ar-SA"/>
        </w:rPr>
        <w:t>odrtě</w:t>
      </w:r>
      <w:proofErr w:type="spellEnd"/>
      <w:r>
        <w:rPr>
          <w:rFonts w:ascii="Arial" w:hAnsi="Arial" w:cs="Arial"/>
          <w:lang w:eastAsia="ar-SA"/>
        </w:rPr>
        <w:t xml:space="preserve"> </w:t>
      </w:r>
      <w:proofErr w:type="spellStart"/>
      <w:r>
        <w:rPr>
          <w:rFonts w:ascii="Arial" w:hAnsi="Arial" w:cs="Arial"/>
          <w:lang w:eastAsia="ar-SA"/>
        </w:rPr>
        <w:t>tl</w:t>
      </w:r>
      <w:proofErr w:type="spellEnd"/>
      <w:r>
        <w:rPr>
          <w:rFonts w:ascii="Arial" w:hAnsi="Arial" w:cs="Arial"/>
          <w:lang w:eastAsia="ar-SA"/>
        </w:rPr>
        <w:t>. 150mm</w:t>
      </w:r>
    </w:p>
    <w:p w:rsidR="00485200" w:rsidRPr="00A1415E" w:rsidRDefault="00485200" w:rsidP="00A1415E">
      <w:pPr>
        <w:numPr>
          <w:ilvl w:val="0"/>
          <w:numId w:val="4"/>
        </w:numPr>
        <w:suppressAutoHyphens/>
        <w:spacing w:after="0" w:line="240" w:lineRule="auto"/>
        <w:jc w:val="both"/>
        <w:rPr>
          <w:rFonts w:ascii="Arial" w:hAnsi="Arial" w:cs="Arial"/>
          <w:lang w:eastAsia="ar-SA"/>
        </w:rPr>
      </w:pPr>
      <w:proofErr w:type="spellStart"/>
      <w:r w:rsidRPr="00A1415E">
        <w:rPr>
          <w:rFonts w:ascii="Arial" w:hAnsi="Arial" w:cs="Arial"/>
          <w:lang w:eastAsia="ar-SA"/>
        </w:rPr>
        <w:t>Odhumusování</w:t>
      </w:r>
      <w:proofErr w:type="spellEnd"/>
      <w:r w:rsidRPr="00A1415E">
        <w:rPr>
          <w:rFonts w:ascii="Arial" w:hAnsi="Arial" w:cs="Arial"/>
          <w:lang w:eastAsia="ar-SA"/>
        </w:rPr>
        <w:t xml:space="preserve"> </w:t>
      </w:r>
      <w:proofErr w:type="spellStart"/>
      <w:r w:rsidRPr="00A1415E">
        <w:rPr>
          <w:rFonts w:ascii="Arial" w:hAnsi="Arial" w:cs="Arial"/>
          <w:lang w:eastAsia="ar-SA"/>
        </w:rPr>
        <w:t>tl</w:t>
      </w:r>
      <w:proofErr w:type="spellEnd"/>
      <w:r w:rsidRPr="00A1415E">
        <w:rPr>
          <w:rFonts w:ascii="Arial" w:hAnsi="Arial" w:cs="Arial"/>
          <w:lang w:eastAsia="ar-SA"/>
        </w:rPr>
        <w:t xml:space="preserve">. </w:t>
      </w:r>
      <w:r w:rsidR="005D77A8">
        <w:rPr>
          <w:rFonts w:ascii="Arial" w:hAnsi="Arial" w:cs="Arial"/>
          <w:lang w:eastAsia="ar-SA"/>
        </w:rPr>
        <w:t>200</w:t>
      </w:r>
      <w:r w:rsidRPr="00A1415E">
        <w:rPr>
          <w:rFonts w:ascii="Arial" w:hAnsi="Arial" w:cs="Arial"/>
          <w:lang w:eastAsia="ar-SA"/>
        </w:rPr>
        <w:t>mm</w:t>
      </w:r>
    </w:p>
    <w:p w:rsidR="00485200" w:rsidRPr="00A1415E" w:rsidRDefault="00485200" w:rsidP="00A1415E">
      <w:pPr>
        <w:numPr>
          <w:ilvl w:val="0"/>
          <w:numId w:val="4"/>
        </w:numPr>
        <w:suppressAutoHyphens/>
        <w:spacing w:after="0" w:line="240" w:lineRule="auto"/>
        <w:jc w:val="both"/>
        <w:rPr>
          <w:rFonts w:ascii="Arial" w:hAnsi="Arial" w:cs="Arial"/>
          <w:lang w:eastAsia="ar-SA"/>
        </w:rPr>
      </w:pPr>
      <w:r w:rsidRPr="00A1415E">
        <w:rPr>
          <w:rFonts w:ascii="Arial" w:hAnsi="Arial" w:cs="Arial"/>
          <w:lang w:eastAsia="ar-SA"/>
        </w:rPr>
        <w:t xml:space="preserve">Vytrhání </w:t>
      </w:r>
      <w:r w:rsidR="002C30AF">
        <w:rPr>
          <w:rFonts w:ascii="Arial" w:hAnsi="Arial" w:cs="Arial"/>
          <w:lang w:eastAsia="ar-SA"/>
        </w:rPr>
        <w:t>žulového</w:t>
      </w:r>
      <w:r w:rsidRPr="00A1415E">
        <w:rPr>
          <w:rFonts w:ascii="Arial" w:hAnsi="Arial" w:cs="Arial"/>
          <w:lang w:eastAsia="ar-SA"/>
        </w:rPr>
        <w:t xml:space="preserve"> obrubníku </w:t>
      </w:r>
    </w:p>
    <w:p w:rsidR="00485200" w:rsidRDefault="00485200" w:rsidP="00A1415E">
      <w:pPr>
        <w:numPr>
          <w:ilvl w:val="0"/>
          <w:numId w:val="4"/>
        </w:numPr>
        <w:suppressAutoHyphens/>
        <w:spacing w:after="0" w:line="240" w:lineRule="auto"/>
        <w:jc w:val="both"/>
        <w:rPr>
          <w:rFonts w:ascii="Arial" w:hAnsi="Arial" w:cs="Arial"/>
          <w:lang w:eastAsia="ar-SA"/>
        </w:rPr>
      </w:pPr>
      <w:r w:rsidRPr="00A1415E">
        <w:rPr>
          <w:rFonts w:ascii="Arial" w:hAnsi="Arial" w:cs="Arial"/>
          <w:lang w:eastAsia="ar-SA"/>
        </w:rPr>
        <w:t xml:space="preserve">Vytrhání </w:t>
      </w:r>
      <w:r w:rsidR="00AB4156">
        <w:rPr>
          <w:rFonts w:ascii="Arial" w:hAnsi="Arial" w:cs="Arial"/>
          <w:lang w:eastAsia="ar-SA"/>
        </w:rPr>
        <w:t>betonové</w:t>
      </w:r>
      <w:r w:rsidRPr="00A1415E">
        <w:rPr>
          <w:rFonts w:ascii="Arial" w:hAnsi="Arial" w:cs="Arial"/>
          <w:lang w:eastAsia="ar-SA"/>
        </w:rPr>
        <w:t xml:space="preserve"> </w:t>
      </w:r>
      <w:r w:rsidR="002C30AF">
        <w:rPr>
          <w:rFonts w:ascii="Arial" w:hAnsi="Arial" w:cs="Arial"/>
          <w:lang w:eastAsia="ar-SA"/>
        </w:rPr>
        <w:t>předlažby BP25/10</w:t>
      </w:r>
    </w:p>
    <w:p w:rsidR="00DA4CBF" w:rsidRDefault="002C30AF" w:rsidP="00A1415E">
      <w:pPr>
        <w:numPr>
          <w:ilvl w:val="0"/>
          <w:numId w:val="4"/>
        </w:numPr>
        <w:suppressAutoHyphens/>
        <w:spacing w:after="0" w:line="240" w:lineRule="auto"/>
        <w:jc w:val="both"/>
        <w:rPr>
          <w:rFonts w:ascii="Arial" w:hAnsi="Arial" w:cs="Arial"/>
          <w:lang w:eastAsia="ar-SA"/>
        </w:rPr>
      </w:pPr>
      <w:r>
        <w:rPr>
          <w:rFonts w:ascii="Arial" w:hAnsi="Arial" w:cs="Arial"/>
          <w:lang w:eastAsia="ar-SA"/>
        </w:rPr>
        <w:t>Kácení stromů</w:t>
      </w:r>
    </w:p>
    <w:p w:rsidR="002C30AF" w:rsidRDefault="002C30AF" w:rsidP="00A1415E">
      <w:pPr>
        <w:numPr>
          <w:ilvl w:val="0"/>
          <w:numId w:val="4"/>
        </w:numPr>
        <w:suppressAutoHyphens/>
        <w:spacing w:after="0" w:line="240" w:lineRule="auto"/>
        <w:jc w:val="both"/>
        <w:rPr>
          <w:rFonts w:ascii="Arial" w:hAnsi="Arial" w:cs="Arial"/>
          <w:lang w:eastAsia="ar-SA"/>
        </w:rPr>
      </w:pPr>
      <w:r>
        <w:rPr>
          <w:rFonts w:ascii="Arial" w:hAnsi="Arial" w:cs="Arial"/>
          <w:lang w:eastAsia="ar-SA"/>
        </w:rPr>
        <w:t>Odstranění křovin</w:t>
      </w:r>
    </w:p>
    <w:p w:rsidR="00267227" w:rsidRDefault="00AB4156" w:rsidP="00AB4156">
      <w:pPr>
        <w:numPr>
          <w:ilvl w:val="0"/>
          <w:numId w:val="4"/>
        </w:numPr>
        <w:suppressAutoHyphens/>
        <w:spacing w:after="0" w:line="240" w:lineRule="auto"/>
        <w:jc w:val="both"/>
        <w:rPr>
          <w:rFonts w:ascii="Arial" w:hAnsi="Arial" w:cs="Arial"/>
          <w:lang w:eastAsia="ar-SA"/>
        </w:rPr>
      </w:pPr>
      <w:r>
        <w:rPr>
          <w:rFonts w:ascii="Arial" w:hAnsi="Arial" w:cs="Arial"/>
          <w:lang w:eastAsia="ar-SA"/>
        </w:rPr>
        <w:t>Zařezání styčné spáry asfaltu</w:t>
      </w:r>
    </w:p>
    <w:p w:rsidR="00453EA4" w:rsidRDefault="001264EA" w:rsidP="00AB4156">
      <w:pPr>
        <w:numPr>
          <w:ilvl w:val="0"/>
          <w:numId w:val="4"/>
        </w:numPr>
        <w:suppressAutoHyphens/>
        <w:spacing w:after="0" w:line="240" w:lineRule="auto"/>
        <w:jc w:val="both"/>
        <w:rPr>
          <w:rFonts w:ascii="Arial" w:hAnsi="Arial" w:cs="Arial"/>
          <w:lang w:eastAsia="ar-SA"/>
        </w:rPr>
      </w:pPr>
      <w:r>
        <w:rPr>
          <w:rFonts w:ascii="Arial" w:hAnsi="Arial" w:cs="Arial"/>
          <w:lang w:eastAsia="ar-SA"/>
        </w:rPr>
        <w:t>Přesunutí svislého dopravního značení</w:t>
      </w:r>
    </w:p>
    <w:p w:rsidR="001264EA" w:rsidRDefault="001264EA" w:rsidP="00AB4156">
      <w:pPr>
        <w:numPr>
          <w:ilvl w:val="0"/>
          <w:numId w:val="4"/>
        </w:numPr>
        <w:suppressAutoHyphens/>
        <w:spacing w:after="0" w:line="240" w:lineRule="auto"/>
        <w:jc w:val="both"/>
        <w:rPr>
          <w:rFonts w:ascii="Arial" w:hAnsi="Arial" w:cs="Arial"/>
          <w:lang w:eastAsia="ar-SA"/>
        </w:rPr>
      </w:pPr>
      <w:r>
        <w:rPr>
          <w:rFonts w:ascii="Arial" w:hAnsi="Arial" w:cs="Arial"/>
          <w:lang w:eastAsia="ar-SA"/>
        </w:rPr>
        <w:t>Přesunutí reklamního panelu</w:t>
      </w:r>
    </w:p>
    <w:p w:rsidR="00453EA4" w:rsidRPr="00AB4156" w:rsidRDefault="001264EA" w:rsidP="00AB4156">
      <w:pPr>
        <w:numPr>
          <w:ilvl w:val="0"/>
          <w:numId w:val="4"/>
        </w:numPr>
        <w:suppressAutoHyphens/>
        <w:spacing w:after="0" w:line="240" w:lineRule="auto"/>
        <w:jc w:val="both"/>
        <w:rPr>
          <w:rFonts w:ascii="Arial" w:hAnsi="Arial" w:cs="Arial"/>
          <w:lang w:eastAsia="ar-SA"/>
        </w:rPr>
      </w:pPr>
      <w:r>
        <w:rPr>
          <w:rFonts w:ascii="Arial" w:hAnsi="Arial" w:cs="Arial"/>
          <w:lang w:eastAsia="ar-SA"/>
        </w:rPr>
        <w:t>Vybourání betonového čela propustku vč. ocelového zábradlí</w:t>
      </w:r>
    </w:p>
    <w:p w:rsidR="00485200" w:rsidRPr="00A1415E" w:rsidRDefault="00485200" w:rsidP="00A1415E">
      <w:pPr>
        <w:suppressAutoHyphens/>
        <w:spacing w:after="0" w:line="240" w:lineRule="auto"/>
        <w:ind w:firstLine="360"/>
        <w:jc w:val="both"/>
        <w:rPr>
          <w:rFonts w:ascii="Arial" w:hAnsi="Arial" w:cs="Arial"/>
          <w:lang w:eastAsia="ar-SA"/>
        </w:rPr>
      </w:pPr>
    </w:p>
    <w:p w:rsidR="00485200" w:rsidRDefault="00485200" w:rsidP="00A1415E">
      <w:pPr>
        <w:suppressAutoHyphens/>
        <w:spacing w:after="0" w:line="240" w:lineRule="auto"/>
        <w:ind w:firstLine="360"/>
        <w:jc w:val="both"/>
        <w:rPr>
          <w:rFonts w:ascii="Arial" w:hAnsi="Arial" w:cs="Arial"/>
          <w:lang w:eastAsia="ar-SA"/>
        </w:rPr>
      </w:pPr>
      <w:r w:rsidRPr="00A1415E">
        <w:rPr>
          <w:rFonts w:ascii="Arial" w:hAnsi="Arial" w:cs="Arial"/>
          <w:lang w:eastAsia="ar-SA"/>
        </w:rPr>
        <w:lastRenderedPageBreak/>
        <w:t xml:space="preserve">       Odtěžený materiál bude odvezen a uložen na příslušnou skládku. Část humózní zeminy bude ponechána na staveništi (meziskládka do 50m) a bude </w:t>
      </w:r>
      <w:r>
        <w:rPr>
          <w:rFonts w:ascii="Arial" w:hAnsi="Arial" w:cs="Arial"/>
          <w:lang w:eastAsia="ar-SA"/>
        </w:rPr>
        <w:t>využita v rámci terénních úprav.</w:t>
      </w:r>
    </w:p>
    <w:p w:rsidR="00DA4CBF" w:rsidRDefault="00DA4CBF" w:rsidP="00A1415E">
      <w:pPr>
        <w:suppressAutoHyphens/>
        <w:spacing w:after="0" w:line="240" w:lineRule="auto"/>
        <w:jc w:val="both"/>
        <w:rPr>
          <w:rFonts w:ascii="Arial" w:hAnsi="Arial" w:cs="Arial"/>
          <w:b/>
          <w:bCs/>
          <w:lang w:eastAsia="ar-SA"/>
        </w:rPr>
      </w:pPr>
    </w:p>
    <w:p w:rsidR="00485200" w:rsidRDefault="00485200" w:rsidP="00A1415E">
      <w:pPr>
        <w:suppressAutoHyphens/>
        <w:spacing w:after="0" w:line="240" w:lineRule="auto"/>
        <w:jc w:val="both"/>
        <w:rPr>
          <w:rFonts w:ascii="Arial" w:hAnsi="Arial" w:cs="Arial"/>
          <w:b/>
          <w:bCs/>
          <w:lang w:eastAsia="ar-SA"/>
        </w:rPr>
      </w:pPr>
      <w:r>
        <w:rPr>
          <w:rFonts w:ascii="Arial" w:hAnsi="Arial" w:cs="Arial"/>
          <w:b/>
          <w:bCs/>
          <w:lang w:eastAsia="ar-SA"/>
        </w:rPr>
        <w:t>ZEMNÍ PRÁCE</w:t>
      </w:r>
    </w:p>
    <w:p w:rsidR="00485200" w:rsidRPr="00A1415E" w:rsidRDefault="00485200" w:rsidP="00A1415E">
      <w:pPr>
        <w:suppressAutoHyphens/>
        <w:spacing w:after="0" w:line="240" w:lineRule="auto"/>
        <w:jc w:val="both"/>
        <w:rPr>
          <w:rFonts w:ascii="Arial" w:hAnsi="Arial" w:cs="Arial"/>
          <w:b/>
          <w:bCs/>
          <w:lang w:eastAsia="ar-SA"/>
        </w:rPr>
      </w:pPr>
    </w:p>
    <w:p w:rsidR="00485200" w:rsidRPr="00A1415E" w:rsidRDefault="00485200" w:rsidP="00A1415E">
      <w:pPr>
        <w:suppressAutoHyphens/>
        <w:spacing w:after="0" w:line="240" w:lineRule="auto"/>
        <w:jc w:val="both"/>
        <w:rPr>
          <w:rFonts w:ascii="Arial" w:hAnsi="Arial" w:cs="Arial"/>
          <w:lang w:eastAsia="ar-SA"/>
        </w:rPr>
      </w:pPr>
      <w:r w:rsidRPr="00A1415E">
        <w:rPr>
          <w:rFonts w:ascii="Arial" w:hAnsi="Arial" w:cs="Arial"/>
          <w:lang w:eastAsia="ar-SA"/>
        </w:rPr>
        <w:t xml:space="preserve">        Pro novou kompletní konstrukci pojížděných zpevněných ploch bude proveden odkop a násyp do úrovně pláně. Podloží zpevněných ploch (zemní pláň) bude upraveno a řádně zhutněno. </w:t>
      </w:r>
    </w:p>
    <w:p w:rsidR="00485200" w:rsidRPr="00A1415E" w:rsidRDefault="00485200" w:rsidP="00A1415E">
      <w:pPr>
        <w:suppressAutoHyphens/>
        <w:spacing w:after="0" w:line="240" w:lineRule="auto"/>
        <w:jc w:val="both"/>
        <w:rPr>
          <w:rFonts w:ascii="Arial" w:hAnsi="Arial" w:cs="Arial"/>
          <w:u w:val="single"/>
          <w:lang w:eastAsia="ar-SA"/>
        </w:rPr>
      </w:pPr>
      <w:r w:rsidRPr="00A1415E">
        <w:rPr>
          <w:rFonts w:ascii="Arial" w:hAnsi="Arial" w:cs="Arial"/>
          <w:u w:val="single"/>
          <w:lang w:eastAsia="ar-SA"/>
        </w:rPr>
        <w:t>Pod zpevněné plochy, pojížděné silniční dopravou, je nutno dodržet:</w:t>
      </w:r>
    </w:p>
    <w:p w:rsidR="00485200" w:rsidRPr="00A1415E" w:rsidRDefault="00485200" w:rsidP="00A1415E">
      <w:pPr>
        <w:suppressAutoHyphens/>
        <w:spacing w:after="0" w:line="240" w:lineRule="auto"/>
        <w:jc w:val="both"/>
        <w:rPr>
          <w:rFonts w:ascii="Arial" w:hAnsi="Arial" w:cs="Arial"/>
          <w:lang w:eastAsia="ar-SA"/>
        </w:rPr>
      </w:pPr>
      <w:r w:rsidRPr="00A1415E">
        <w:rPr>
          <w:rFonts w:ascii="Arial" w:hAnsi="Arial" w:cs="Arial"/>
          <w:lang w:eastAsia="ar-SA"/>
        </w:rPr>
        <w:t xml:space="preserve">nejmenší míru zhutnění soudržných zemin v aktivní zóně do 400 mm pod plání 100 - 102%, v tělese násypu 95%, v podloží násypu 92% </w:t>
      </w:r>
    </w:p>
    <w:p w:rsidR="00485200" w:rsidRPr="00A1415E" w:rsidRDefault="00485200" w:rsidP="00A1415E">
      <w:pPr>
        <w:suppressAutoHyphens/>
        <w:spacing w:after="0" w:line="240" w:lineRule="auto"/>
        <w:jc w:val="both"/>
        <w:rPr>
          <w:rFonts w:ascii="Arial" w:hAnsi="Arial" w:cs="Arial"/>
          <w:lang w:eastAsia="ar-SA"/>
        </w:rPr>
      </w:pPr>
      <w:r w:rsidRPr="00A1415E">
        <w:rPr>
          <w:rFonts w:ascii="Arial" w:hAnsi="Arial" w:cs="Arial"/>
          <w:lang w:eastAsia="ar-SA"/>
        </w:rPr>
        <w:t xml:space="preserve">minimální hodnotu modulu přetvářnosti na pláni z druhého zatěžovacího cyklu je EDEF,2 = 45 </w:t>
      </w:r>
      <w:proofErr w:type="spellStart"/>
      <w:r w:rsidRPr="00A1415E">
        <w:rPr>
          <w:rFonts w:ascii="Arial" w:hAnsi="Arial" w:cs="Arial"/>
          <w:lang w:eastAsia="ar-SA"/>
        </w:rPr>
        <w:t>MPa</w:t>
      </w:r>
      <w:proofErr w:type="spellEnd"/>
      <w:r w:rsidRPr="00A1415E">
        <w:rPr>
          <w:rFonts w:ascii="Arial" w:hAnsi="Arial" w:cs="Arial"/>
          <w:lang w:eastAsia="ar-SA"/>
        </w:rPr>
        <w:t>.</w:t>
      </w:r>
    </w:p>
    <w:p w:rsidR="00485200" w:rsidRPr="00A1415E" w:rsidRDefault="00485200" w:rsidP="00A1415E">
      <w:pPr>
        <w:suppressAutoHyphens/>
        <w:spacing w:after="0" w:line="240" w:lineRule="auto"/>
        <w:jc w:val="both"/>
        <w:rPr>
          <w:rFonts w:ascii="Arial" w:hAnsi="Arial" w:cs="Arial"/>
          <w:lang w:eastAsia="ar-SA"/>
        </w:rPr>
      </w:pPr>
    </w:p>
    <w:p w:rsidR="00485200" w:rsidRPr="00A1415E" w:rsidRDefault="00485200" w:rsidP="00A1415E">
      <w:pPr>
        <w:suppressAutoHyphens/>
        <w:spacing w:after="0" w:line="240" w:lineRule="auto"/>
        <w:jc w:val="both"/>
        <w:rPr>
          <w:rFonts w:ascii="Arial" w:hAnsi="Arial" w:cs="Arial"/>
          <w:lang w:eastAsia="ar-SA"/>
        </w:rPr>
      </w:pPr>
      <w:r w:rsidRPr="00A1415E">
        <w:rPr>
          <w:rFonts w:ascii="Arial" w:hAnsi="Arial" w:cs="Arial"/>
          <w:u w:val="single"/>
          <w:lang w:eastAsia="ar-SA"/>
        </w:rPr>
        <w:t>Pod zpevněné plochy - chodníky, s vyloučením pojezdu silniční dopravou, je nutno dodržet</w:t>
      </w:r>
      <w:r w:rsidRPr="00A1415E">
        <w:rPr>
          <w:rFonts w:ascii="Arial" w:hAnsi="Arial" w:cs="Arial"/>
          <w:lang w:eastAsia="ar-SA"/>
        </w:rPr>
        <w:t>:</w:t>
      </w:r>
    </w:p>
    <w:p w:rsidR="00485200" w:rsidRPr="00A1415E" w:rsidRDefault="00485200" w:rsidP="00A1415E">
      <w:pPr>
        <w:suppressAutoHyphens/>
        <w:spacing w:after="0" w:line="240" w:lineRule="auto"/>
        <w:jc w:val="both"/>
        <w:rPr>
          <w:rFonts w:ascii="Arial" w:hAnsi="Arial" w:cs="Arial"/>
          <w:lang w:eastAsia="ar-SA"/>
        </w:rPr>
      </w:pPr>
      <w:r w:rsidRPr="00A1415E">
        <w:rPr>
          <w:rFonts w:ascii="Arial" w:hAnsi="Arial" w:cs="Arial"/>
          <w:lang w:eastAsia="ar-SA"/>
        </w:rPr>
        <w:t xml:space="preserve">minimální hodnotu modulu přetvářnosti na pláni z druhého zatěžovacího cyklu je         EDEF,2 = 30 </w:t>
      </w:r>
      <w:proofErr w:type="spellStart"/>
      <w:r w:rsidRPr="00A1415E">
        <w:rPr>
          <w:rFonts w:ascii="Arial" w:hAnsi="Arial" w:cs="Arial"/>
          <w:lang w:eastAsia="ar-SA"/>
        </w:rPr>
        <w:t>MPa</w:t>
      </w:r>
      <w:proofErr w:type="spellEnd"/>
      <w:r w:rsidRPr="00A1415E">
        <w:rPr>
          <w:rFonts w:ascii="Arial" w:hAnsi="Arial" w:cs="Arial"/>
          <w:lang w:eastAsia="ar-SA"/>
        </w:rPr>
        <w:t>.</w:t>
      </w:r>
    </w:p>
    <w:p w:rsidR="00485200" w:rsidRPr="00A1415E" w:rsidRDefault="00485200" w:rsidP="00A1415E">
      <w:pPr>
        <w:suppressAutoHyphens/>
        <w:spacing w:after="0" w:line="240" w:lineRule="auto"/>
        <w:jc w:val="both"/>
        <w:rPr>
          <w:rFonts w:ascii="Arial" w:hAnsi="Arial" w:cs="Arial"/>
          <w:lang w:eastAsia="ar-SA"/>
        </w:rPr>
      </w:pPr>
    </w:p>
    <w:p w:rsidR="00485200" w:rsidRPr="00A1415E" w:rsidRDefault="00485200" w:rsidP="00A1415E">
      <w:pPr>
        <w:suppressAutoHyphens/>
        <w:spacing w:after="0" w:line="240" w:lineRule="auto"/>
        <w:jc w:val="both"/>
        <w:rPr>
          <w:rFonts w:ascii="Arial" w:hAnsi="Arial" w:cs="Arial"/>
          <w:lang w:eastAsia="ar-SA"/>
        </w:rPr>
      </w:pPr>
      <w:r w:rsidRPr="00A1415E">
        <w:rPr>
          <w:rFonts w:ascii="Arial" w:hAnsi="Arial" w:cs="Arial"/>
          <w:lang w:eastAsia="ar-SA"/>
        </w:rPr>
        <w:t>Při provádění zemních prací musí být splněny požadavky ČSN 73 3050.</w:t>
      </w:r>
    </w:p>
    <w:p w:rsidR="00485200" w:rsidRPr="00A1415E" w:rsidRDefault="00485200" w:rsidP="00A1415E">
      <w:pPr>
        <w:suppressAutoHyphens/>
        <w:spacing w:after="0" w:line="240" w:lineRule="auto"/>
        <w:jc w:val="both"/>
        <w:rPr>
          <w:rFonts w:ascii="Arial" w:hAnsi="Arial" w:cs="Arial"/>
          <w:lang w:eastAsia="ar-SA"/>
        </w:rPr>
      </w:pPr>
    </w:p>
    <w:p w:rsidR="00485200" w:rsidRPr="00A1415E" w:rsidRDefault="00485200" w:rsidP="00A1415E">
      <w:pPr>
        <w:suppressAutoHyphens/>
        <w:spacing w:after="0" w:line="240" w:lineRule="auto"/>
        <w:jc w:val="both"/>
        <w:rPr>
          <w:rFonts w:ascii="Arial" w:hAnsi="Arial" w:cs="Arial"/>
          <w:lang w:eastAsia="ar-SA"/>
        </w:rPr>
      </w:pPr>
      <w:r w:rsidRPr="00A1415E">
        <w:rPr>
          <w:rFonts w:ascii="Arial" w:hAnsi="Arial" w:cs="Arial"/>
          <w:lang w:eastAsia="ar-SA"/>
        </w:rPr>
        <w:t xml:space="preserve">Podle potřeby, pokud nebude dostačovat jen hutnění, bude zemina v aktivní zóně zlepšena </w:t>
      </w:r>
      <w:proofErr w:type="spellStart"/>
      <w:r w:rsidRPr="00A1415E">
        <w:rPr>
          <w:rFonts w:ascii="Arial" w:hAnsi="Arial" w:cs="Arial"/>
          <w:lang w:eastAsia="ar-SA"/>
        </w:rPr>
        <w:t>štěrkodrtí</w:t>
      </w:r>
      <w:proofErr w:type="spellEnd"/>
      <w:r w:rsidRPr="00A1415E">
        <w:rPr>
          <w:rFonts w:ascii="Arial" w:hAnsi="Arial" w:cs="Arial"/>
          <w:lang w:eastAsia="ar-SA"/>
        </w:rPr>
        <w:t>. Míra zlepšení, bude určená na místě po provedení zkoušek na zemní pláni.</w:t>
      </w:r>
    </w:p>
    <w:p w:rsidR="00485200" w:rsidRPr="00A1415E" w:rsidRDefault="00485200" w:rsidP="00A1415E">
      <w:pPr>
        <w:suppressAutoHyphens/>
        <w:spacing w:after="0" w:line="240" w:lineRule="auto"/>
        <w:jc w:val="both"/>
        <w:rPr>
          <w:rFonts w:ascii="Arial" w:hAnsi="Arial" w:cs="Arial"/>
          <w:lang w:eastAsia="ar-SA"/>
        </w:rPr>
      </w:pPr>
    </w:p>
    <w:p w:rsidR="00485200" w:rsidRPr="00A1415E" w:rsidRDefault="00485200" w:rsidP="00A1415E">
      <w:pPr>
        <w:suppressAutoHyphens/>
        <w:spacing w:after="0" w:line="240" w:lineRule="auto"/>
        <w:jc w:val="both"/>
        <w:rPr>
          <w:rFonts w:ascii="Arial" w:hAnsi="Arial" w:cs="Arial"/>
          <w:lang w:eastAsia="ar-SA"/>
        </w:rPr>
      </w:pPr>
      <w:r w:rsidRPr="00A1415E">
        <w:rPr>
          <w:rFonts w:ascii="Arial" w:hAnsi="Arial" w:cs="Arial"/>
          <w:lang w:eastAsia="ar-SA"/>
        </w:rPr>
        <w:t>Efektivní náklady na snížení geotechnického rizika:</w:t>
      </w:r>
    </w:p>
    <w:p w:rsidR="00485200" w:rsidRPr="00A1415E" w:rsidRDefault="00485200" w:rsidP="00A1415E">
      <w:pPr>
        <w:suppressAutoHyphens/>
        <w:spacing w:after="0" w:line="240" w:lineRule="auto"/>
        <w:jc w:val="both"/>
        <w:rPr>
          <w:rFonts w:ascii="Arial" w:hAnsi="Arial" w:cs="Arial"/>
          <w:lang w:eastAsia="ar-SA"/>
        </w:rPr>
      </w:pPr>
      <w:r w:rsidRPr="00A1415E">
        <w:rPr>
          <w:rFonts w:ascii="Arial" w:hAnsi="Arial" w:cs="Arial"/>
          <w:lang w:eastAsia="ar-SA"/>
        </w:rPr>
        <w:t>S ohledem na rozsah stavby a charakter možných nežádoucích technických jevů předpokládáme pouze optimalizační strategii snižující geotechnická rizika. Tato strategie bude spočívat v dostatečném odvodnění staveniště, kvalitní realizaci zemní pláně a kontrole dodržování předpisů bezpečnosti práce.</w:t>
      </w:r>
    </w:p>
    <w:p w:rsidR="00485200" w:rsidRPr="00A1415E" w:rsidRDefault="00485200" w:rsidP="00A1415E">
      <w:pPr>
        <w:suppressAutoHyphens/>
        <w:spacing w:after="0" w:line="240" w:lineRule="auto"/>
        <w:jc w:val="both"/>
        <w:rPr>
          <w:rFonts w:ascii="Times New Roman" w:hAnsi="Times New Roman" w:cs="Times New Roman"/>
          <w:b/>
          <w:bCs/>
          <w:sz w:val="20"/>
          <w:szCs w:val="20"/>
          <w:lang w:eastAsia="ar-SA"/>
        </w:rPr>
      </w:pPr>
    </w:p>
    <w:p w:rsidR="00485200" w:rsidRPr="00A1415E" w:rsidRDefault="00485200" w:rsidP="00A1415E">
      <w:pPr>
        <w:suppressAutoHyphens/>
        <w:spacing w:after="0" w:line="240" w:lineRule="auto"/>
        <w:jc w:val="both"/>
        <w:rPr>
          <w:rFonts w:ascii="Arial" w:hAnsi="Arial" w:cs="Arial"/>
          <w:lang w:eastAsia="ar-SA"/>
        </w:rPr>
      </w:pPr>
    </w:p>
    <w:p w:rsidR="00485200" w:rsidRDefault="00485200" w:rsidP="00A1415E">
      <w:pPr>
        <w:suppressAutoHyphens/>
        <w:spacing w:after="0" w:line="240" w:lineRule="auto"/>
        <w:jc w:val="both"/>
        <w:rPr>
          <w:rFonts w:ascii="Arial" w:hAnsi="Arial" w:cs="Arial"/>
          <w:b/>
          <w:bCs/>
          <w:caps/>
          <w:lang w:eastAsia="ar-SA"/>
        </w:rPr>
      </w:pPr>
      <w:r w:rsidRPr="00A1415E">
        <w:rPr>
          <w:rFonts w:ascii="Arial" w:hAnsi="Arial" w:cs="Arial"/>
          <w:b/>
          <w:bCs/>
          <w:caps/>
          <w:lang w:eastAsia="ar-SA"/>
        </w:rPr>
        <w:t xml:space="preserve">SO 101 </w:t>
      </w:r>
      <w:r>
        <w:rPr>
          <w:rFonts w:ascii="Arial" w:hAnsi="Arial" w:cs="Arial"/>
          <w:b/>
          <w:bCs/>
          <w:caps/>
          <w:lang w:eastAsia="ar-SA"/>
        </w:rPr>
        <w:t>–</w:t>
      </w:r>
      <w:r w:rsidRPr="00A1415E">
        <w:rPr>
          <w:rFonts w:ascii="Arial" w:hAnsi="Arial" w:cs="Arial"/>
          <w:b/>
          <w:bCs/>
          <w:caps/>
          <w:lang w:eastAsia="ar-SA"/>
        </w:rPr>
        <w:t xml:space="preserve"> </w:t>
      </w:r>
      <w:r w:rsidR="007D6125">
        <w:rPr>
          <w:rFonts w:ascii="Arial" w:hAnsi="Arial" w:cs="Arial"/>
          <w:b/>
          <w:bCs/>
          <w:caps/>
          <w:lang w:eastAsia="ar-SA"/>
        </w:rPr>
        <w:t>CHODNÍK PRO PĚŠÍ</w:t>
      </w:r>
    </w:p>
    <w:p w:rsidR="00485200" w:rsidRDefault="00485200" w:rsidP="00A1415E">
      <w:pPr>
        <w:suppressAutoHyphens/>
        <w:spacing w:after="0" w:line="240" w:lineRule="auto"/>
        <w:jc w:val="both"/>
        <w:rPr>
          <w:rFonts w:ascii="Arial" w:hAnsi="Arial" w:cs="Arial"/>
          <w:b/>
          <w:bCs/>
          <w:lang w:eastAsia="ar-SA"/>
        </w:rPr>
      </w:pPr>
    </w:p>
    <w:p w:rsidR="0052273B" w:rsidRDefault="00EF6D1C" w:rsidP="004915B3">
      <w:pPr>
        <w:pStyle w:val="Bezmezer"/>
        <w:jc w:val="both"/>
        <w:rPr>
          <w:rFonts w:ascii="Arial" w:hAnsi="Arial" w:cs="Arial"/>
        </w:rPr>
      </w:pPr>
      <w:r w:rsidRPr="00EF6D1C">
        <w:rPr>
          <w:rFonts w:ascii="Arial" w:hAnsi="Arial" w:cs="Arial"/>
          <w:lang w:eastAsia="ar-SA"/>
        </w:rPr>
        <w:t xml:space="preserve">          </w:t>
      </w:r>
      <w:r w:rsidR="00A306A9">
        <w:rPr>
          <w:rFonts w:ascii="Arial" w:hAnsi="Arial" w:cs="Arial"/>
          <w:lang w:eastAsia="ar-SA"/>
        </w:rPr>
        <w:t>Nový</w:t>
      </w:r>
      <w:r w:rsidR="002800C4">
        <w:rPr>
          <w:rFonts w:ascii="Arial" w:hAnsi="Arial" w:cs="Arial"/>
          <w:lang w:eastAsia="ar-SA"/>
        </w:rPr>
        <w:t xml:space="preserve"> </w:t>
      </w:r>
      <w:r w:rsidRPr="00EF6D1C">
        <w:rPr>
          <w:rFonts w:ascii="Arial" w:hAnsi="Arial" w:cs="Arial"/>
          <w:lang w:eastAsia="ar-SA"/>
        </w:rPr>
        <w:t>chodník</w:t>
      </w:r>
      <w:r w:rsidR="00A306A9">
        <w:rPr>
          <w:rFonts w:ascii="Arial" w:hAnsi="Arial" w:cs="Arial"/>
          <w:lang w:eastAsia="ar-SA"/>
        </w:rPr>
        <w:t xml:space="preserve"> </w:t>
      </w:r>
      <w:r w:rsidR="002800C4">
        <w:rPr>
          <w:rFonts w:ascii="Arial" w:hAnsi="Arial" w:cs="Arial"/>
          <w:lang w:eastAsia="ar-SA"/>
        </w:rPr>
        <w:t>pro pěší je navržen v šíř</w:t>
      </w:r>
      <w:r w:rsidR="006D2DB6">
        <w:rPr>
          <w:rFonts w:ascii="Arial" w:hAnsi="Arial" w:cs="Arial"/>
          <w:lang w:eastAsia="ar-SA"/>
        </w:rPr>
        <w:t xml:space="preserve">kách </w:t>
      </w:r>
      <w:r w:rsidR="002800C4">
        <w:rPr>
          <w:rFonts w:ascii="Arial" w:hAnsi="Arial" w:cs="Arial"/>
          <w:lang w:eastAsia="ar-SA"/>
        </w:rPr>
        <w:t xml:space="preserve">– </w:t>
      </w:r>
      <w:r w:rsidR="00CD35D9">
        <w:rPr>
          <w:rFonts w:ascii="Arial" w:hAnsi="Arial" w:cs="Arial"/>
          <w:lang w:eastAsia="ar-SA"/>
        </w:rPr>
        <w:t>2,0m</w:t>
      </w:r>
      <w:r w:rsidR="006D2DB6">
        <w:rPr>
          <w:rFonts w:ascii="Arial" w:hAnsi="Arial" w:cs="Arial"/>
          <w:lang w:eastAsia="ar-SA"/>
        </w:rPr>
        <w:t xml:space="preserve"> a 1,</w:t>
      </w:r>
      <w:r w:rsidR="00CD35D9">
        <w:rPr>
          <w:rFonts w:ascii="Arial" w:hAnsi="Arial" w:cs="Arial"/>
          <w:lang w:eastAsia="ar-SA"/>
        </w:rPr>
        <w:t>65</w:t>
      </w:r>
      <w:r w:rsidR="006D2DB6">
        <w:rPr>
          <w:rFonts w:ascii="Arial" w:hAnsi="Arial" w:cs="Arial"/>
          <w:lang w:eastAsia="ar-SA"/>
        </w:rPr>
        <w:t>m</w:t>
      </w:r>
      <w:r w:rsidR="00BA2B68">
        <w:rPr>
          <w:rFonts w:ascii="Arial" w:hAnsi="Arial" w:cs="Arial"/>
          <w:lang w:eastAsia="ar-SA"/>
        </w:rPr>
        <w:t xml:space="preserve"> a bude proveden</w:t>
      </w:r>
      <w:r w:rsidR="00BA2B68" w:rsidRPr="00EF6D1C">
        <w:rPr>
          <w:rFonts w:ascii="Arial" w:hAnsi="Arial" w:cs="Arial"/>
          <w:lang w:eastAsia="ar-SA"/>
        </w:rPr>
        <w:t xml:space="preserve"> z betonové dlažby </w:t>
      </w:r>
      <w:proofErr w:type="spellStart"/>
      <w:r w:rsidR="00BA2B68" w:rsidRPr="00EF6D1C">
        <w:rPr>
          <w:rFonts w:ascii="Arial" w:hAnsi="Arial" w:cs="Arial"/>
          <w:lang w:eastAsia="ar-SA"/>
        </w:rPr>
        <w:t>tl</w:t>
      </w:r>
      <w:proofErr w:type="spellEnd"/>
      <w:r w:rsidR="00BA2B68" w:rsidRPr="00EF6D1C">
        <w:rPr>
          <w:rFonts w:ascii="Arial" w:hAnsi="Arial" w:cs="Arial"/>
          <w:lang w:eastAsia="ar-SA"/>
        </w:rPr>
        <w:t xml:space="preserve">. </w:t>
      </w:r>
      <w:r w:rsidR="00BA2B68">
        <w:rPr>
          <w:rFonts w:ascii="Arial" w:hAnsi="Arial" w:cs="Arial"/>
          <w:lang w:eastAsia="ar-SA"/>
        </w:rPr>
        <w:t>6</w:t>
      </w:r>
      <w:r w:rsidR="00BA2B68" w:rsidRPr="00EF6D1C">
        <w:rPr>
          <w:rFonts w:ascii="Arial" w:hAnsi="Arial" w:cs="Arial"/>
          <w:lang w:eastAsia="ar-SA"/>
        </w:rPr>
        <w:t>0mm (200</w:t>
      </w:r>
      <w:r w:rsidR="00BA2B68">
        <w:rPr>
          <w:rFonts w:ascii="Arial" w:hAnsi="Arial" w:cs="Arial"/>
          <w:lang w:eastAsia="ar-SA"/>
        </w:rPr>
        <w:t>x1</w:t>
      </w:r>
      <w:r w:rsidR="00BA2B68" w:rsidRPr="00EF6D1C">
        <w:rPr>
          <w:rFonts w:ascii="Arial" w:hAnsi="Arial" w:cs="Arial"/>
          <w:lang w:eastAsia="ar-SA"/>
        </w:rPr>
        <w:t>00x</w:t>
      </w:r>
      <w:r w:rsidR="00BA2B68">
        <w:rPr>
          <w:rFonts w:ascii="Arial" w:hAnsi="Arial" w:cs="Arial"/>
          <w:lang w:eastAsia="ar-SA"/>
        </w:rPr>
        <w:t>6</w:t>
      </w:r>
      <w:r w:rsidR="00BA2B68" w:rsidRPr="00EF6D1C">
        <w:rPr>
          <w:rFonts w:ascii="Arial" w:hAnsi="Arial" w:cs="Arial"/>
          <w:lang w:eastAsia="ar-SA"/>
        </w:rPr>
        <w:t>0mm) šedé barvy</w:t>
      </w:r>
      <w:r w:rsidR="00BA2B68">
        <w:rPr>
          <w:rFonts w:ascii="Arial" w:hAnsi="Arial" w:cs="Arial"/>
          <w:lang w:eastAsia="ar-SA"/>
        </w:rPr>
        <w:t xml:space="preserve"> v</w:t>
      </w:r>
      <w:r w:rsidR="00BA2B68" w:rsidRPr="00EF6D1C">
        <w:rPr>
          <w:rFonts w:ascii="Arial" w:hAnsi="Arial" w:cs="Arial"/>
          <w:lang w:eastAsia="ar-SA"/>
        </w:rPr>
        <w:t xml:space="preserve"> příčn</w:t>
      </w:r>
      <w:r w:rsidR="00BA2B68">
        <w:rPr>
          <w:rFonts w:ascii="Arial" w:hAnsi="Arial" w:cs="Arial"/>
          <w:lang w:eastAsia="ar-SA"/>
        </w:rPr>
        <w:t>ém</w:t>
      </w:r>
      <w:r w:rsidR="00BA2B68" w:rsidRPr="00EF6D1C">
        <w:rPr>
          <w:rFonts w:ascii="Arial" w:hAnsi="Arial" w:cs="Arial"/>
          <w:lang w:eastAsia="ar-SA"/>
        </w:rPr>
        <w:t xml:space="preserve"> sklon</w:t>
      </w:r>
      <w:r w:rsidR="00BA2B68">
        <w:rPr>
          <w:rFonts w:ascii="Arial" w:hAnsi="Arial" w:cs="Arial"/>
          <w:lang w:eastAsia="ar-SA"/>
        </w:rPr>
        <w:t>u</w:t>
      </w:r>
      <w:r w:rsidR="00BA2B68" w:rsidRPr="00EF6D1C">
        <w:rPr>
          <w:rFonts w:ascii="Arial" w:hAnsi="Arial" w:cs="Arial"/>
          <w:lang w:eastAsia="ar-SA"/>
        </w:rPr>
        <w:t xml:space="preserve"> 2%.</w:t>
      </w:r>
      <w:r w:rsidR="00BA2B68">
        <w:rPr>
          <w:rFonts w:ascii="Arial" w:hAnsi="Arial" w:cs="Arial"/>
          <w:lang w:eastAsia="ar-SA"/>
        </w:rPr>
        <w:t xml:space="preserve"> Od</w:t>
      </w:r>
      <w:r w:rsidR="00CD35D9">
        <w:rPr>
          <w:rFonts w:ascii="Arial" w:hAnsi="Arial" w:cs="Arial"/>
          <w:lang w:eastAsia="ar-SA"/>
        </w:rPr>
        <w:t xml:space="preserve"> </w:t>
      </w:r>
      <w:r w:rsidR="00BA2B68">
        <w:rPr>
          <w:rFonts w:ascii="Arial" w:hAnsi="Arial" w:cs="Arial"/>
          <w:lang w:eastAsia="ar-SA"/>
        </w:rPr>
        <w:t>komunikace je oddělen</w:t>
      </w:r>
      <w:r w:rsidR="00CD35D9">
        <w:rPr>
          <w:rFonts w:ascii="Arial" w:hAnsi="Arial" w:cs="Arial"/>
          <w:lang w:eastAsia="ar-SA"/>
        </w:rPr>
        <w:t xml:space="preserve"> pásem zeleně v šířce 1,65m.</w:t>
      </w:r>
      <w:r w:rsidR="00E96EE3">
        <w:rPr>
          <w:rFonts w:ascii="Arial" w:hAnsi="Arial" w:cs="Arial"/>
          <w:lang w:eastAsia="ar-SA"/>
        </w:rPr>
        <w:t xml:space="preserve"> </w:t>
      </w:r>
      <w:r w:rsidRPr="00EF6D1C">
        <w:rPr>
          <w:rFonts w:ascii="Arial" w:hAnsi="Arial" w:cs="Arial"/>
          <w:lang w:eastAsia="ar-SA"/>
        </w:rPr>
        <w:t xml:space="preserve">Ohraničení chodníku je navrženo </w:t>
      </w:r>
      <w:r w:rsidR="005A7265">
        <w:rPr>
          <w:rFonts w:ascii="Arial" w:hAnsi="Arial" w:cs="Arial"/>
          <w:lang w:eastAsia="ar-SA"/>
        </w:rPr>
        <w:t xml:space="preserve">z jedné strany </w:t>
      </w:r>
      <w:r w:rsidR="00FB6910">
        <w:rPr>
          <w:rFonts w:ascii="Arial" w:hAnsi="Arial" w:cs="Arial"/>
          <w:lang w:eastAsia="ar-SA"/>
        </w:rPr>
        <w:t xml:space="preserve">betonový </w:t>
      </w:r>
      <w:r w:rsidRPr="00EF6D1C">
        <w:rPr>
          <w:rFonts w:ascii="Arial" w:hAnsi="Arial" w:cs="Arial"/>
          <w:lang w:eastAsia="ar-SA"/>
        </w:rPr>
        <w:t>obrubník</w:t>
      </w:r>
      <w:r w:rsidR="00BA2B68">
        <w:rPr>
          <w:rFonts w:ascii="Arial" w:hAnsi="Arial" w:cs="Arial"/>
          <w:lang w:eastAsia="ar-SA"/>
        </w:rPr>
        <w:t>em</w:t>
      </w:r>
      <w:r w:rsidRPr="00EF6D1C">
        <w:rPr>
          <w:rFonts w:ascii="Arial" w:hAnsi="Arial" w:cs="Arial"/>
          <w:lang w:eastAsia="ar-SA"/>
        </w:rPr>
        <w:t xml:space="preserve"> BO </w:t>
      </w:r>
      <w:r w:rsidR="00FB6910">
        <w:rPr>
          <w:rFonts w:ascii="Arial" w:hAnsi="Arial" w:cs="Arial"/>
          <w:lang w:eastAsia="ar-SA"/>
        </w:rPr>
        <w:t>100</w:t>
      </w:r>
      <w:r w:rsidRPr="00EF6D1C">
        <w:rPr>
          <w:rFonts w:ascii="Arial" w:hAnsi="Arial" w:cs="Arial"/>
          <w:lang w:eastAsia="ar-SA"/>
        </w:rPr>
        <w:t>/</w:t>
      </w:r>
      <w:r w:rsidR="006D3075">
        <w:rPr>
          <w:rFonts w:ascii="Arial" w:hAnsi="Arial" w:cs="Arial"/>
          <w:lang w:eastAsia="ar-SA"/>
        </w:rPr>
        <w:t>2</w:t>
      </w:r>
      <w:r w:rsidR="00FB6910">
        <w:rPr>
          <w:rFonts w:ascii="Arial" w:hAnsi="Arial" w:cs="Arial"/>
          <w:lang w:eastAsia="ar-SA"/>
        </w:rPr>
        <w:t>50</w:t>
      </w:r>
      <w:r w:rsidRPr="00EF6D1C">
        <w:rPr>
          <w:rFonts w:ascii="Arial" w:hAnsi="Arial" w:cs="Arial"/>
          <w:lang w:eastAsia="ar-SA"/>
        </w:rPr>
        <w:t xml:space="preserve"> (</w:t>
      </w:r>
      <w:r w:rsidR="00FB6910">
        <w:rPr>
          <w:rFonts w:ascii="Arial" w:hAnsi="Arial" w:cs="Arial"/>
          <w:lang w:eastAsia="ar-SA"/>
        </w:rPr>
        <w:t>100</w:t>
      </w:r>
      <w:r w:rsidRPr="00EF6D1C">
        <w:rPr>
          <w:rFonts w:ascii="Arial" w:hAnsi="Arial" w:cs="Arial"/>
          <w:lang w:eastAsia="ar-SA"/>
        </w:rPr>
        <w:t>/2</w:t>
      </w:r>
      <w:r w:rsidR="00FB6910">
        <w:rPr>
          <w:rFonts w:ascii="Arial" w:hAnsi="Arial" w:cs="Arial"/>
          <w:lang w:eastAsia="ar-SA"/>
        </w:rPr>
        <w:t>5</w:t>
      </w:r>
      <w:r w:rsidRPr="00EF6D1C">
        <w:rPr>
          <w:rFonts w:ascii="Arial" w:hAnsi="Arial" w:cs="Arial"/>
          <w:lang w:eastAsia="ar-SA"/>
        </w:rPr>
        <w:t>0/</w:t>
      </w:r>
      <w:r w:rsidR="00FB6910">
        <w:rPr>
          <w:rFonts w:ascii="Arial" w:hAnsi="Arial" w:cs="Arial"/>
          <w:lang w:eastAsia="ar-SA"/>
        </w:rPr>
        <w:t>100</w:t>
      </w:r>
      <w:r w:rsidRPr="00EF6D1C">
        <w:rPr>
          <w:rFonts w:ascii="Arial" w:hAnsi="Arial" w:cs="Arial"/>
          <w:lang w:eastAsia="ar-SA"/>
        </w:rPr>
        <w:t>0mm), s nášlapem  60mm - vodící linie pro nevidomé osoby</w:t>
      </w:r>
      <w:r w:rsidR="005A7265">
        <w:rPr>
          <w:rFonts w:ascii="Arial" w:hAnsi="Arial" w:cs="Arial"/>
          <w:lang w:eastAsia="ar-SA"/>
        </w:rPr>
        <w:t xml:space="preserve"> a z druhé strany betonový obrubník zapuštění – odtok vody na terén.</w:t>
      </w:r>
      <w:r w:rsidRPr="00EF6D1C">
        <w:rPr>
          <w:rFonts w:ascii="Arial" w:hAnsi="Arial" w:cs="Arial"/>
          <w:lang w:eastAsia="ar-SA"/>
        </w:rPr>
        <w:t xml:space="preserve"> </w:t>
      </w:r>
      <w:r w:rsidR="00F62F00" w:rsidRPr="00BF760E">
        <w:rPr>
          <w:rFonts w:ascii="Arial" w:hAnsi="Arial" w:cs="Arial"/>
          <w:lang w:eastAsia="ar-SA"/>
        </w:rPr>
        <w:t xml:space="preserve">V místě většího svahu se osadí betonová palisáda výšky </w:t>
      </w:r>
      <w:r w:rsidR="00F62F00">
        <w:rPr>
          <w:rFonts w:ascii="Arial" w:hAnsi="Arial" w:cs="Arial"/>
          <w:lang w:eastAsia="ar-SA"/>
        </w:rPr>
        <w:t>800</w:t>
      </w:r>
      <w:r w:rsidR="00F62F00" w:rsidRPr="00BF760E">
        <w:rPr>
          <w:rFonts w:ascii="Arial" w:hAnsi="Arial" w:cs="Arial"/>
          <w:lang w:eastAsia="ar-SA"/>
        </w:rPr>
        <w:t xml:space="preserve">mm a o obdélníkovém rozměru 180/120mm. Palisáda bude mít převýšení </w:t>
      </w:r>
      <w:r w:rsidR="00F62F00">
        <w:rPr>
          <w:rFonts w:ascii="Arial" w:hAnsi="Arial" w:cs="Arial"/>
          <w:lang w:eastAsia="ar-SA"/>
        </w:rPr>
        <w:t>max. 4</w:t>
      </w:r>
      <w:r w:rsidR="00F62F00" w:rsidRPr="00BF760E">
        <w:rPr>
          <w:rFonts w:ascii="Arial" w:hAnsi="Arial" w:cs="Arial"/>
          <w:lang w:eastAsia="ar-SA"/>
        </w:rPr>
        <w:t>00mm a hloubk</w:t>
      </w:r>
      <w:r w:rsidR="00051F86">
        <w:rPr>
          <w:rFonts w:ascii="Arial" w:hAnsi="Arial" w:cs="Arial"/>
          <w:lang w:eastAsia="ar-SA"/>
        </w:rPr>
        <w:t>u</w:t>
      </w:r>
      <w:r w:rsidR="00F62F00" w:rsidRPr="00BF760E">
        <w:rPr>
          <w:rFonts w:ascii="Arial" w:hAnsi="Arial" w:cs="Arial"/>
          <w:lang w:eastAsia="ar-SA"/>
        </w:rPr>
        <w:t xml:space="preserve"> ukotvení min. </w:t>
      </w:r>
      <w:r w:rsidR="00051F86">
        <w:rPr>
          <w:rFonts w:ascii="Arial" w:hAnsi="Arial" w:cs="Arial"/>
          <w:lang w:eastAsia="ar-SA"/>
        </w:rPr>
        <w:t>400</w:t>
      </w:r>
      <w:r w:rsidR="00F62F00" w:rsidRPr="00BF760E">
        <w:rPr>
          <w:rFonts w:ascii="Arial" w:hAnsi="Arial" w:cs="Arial"/>
          <w:lang w:eastAsia="ar-SA"/>
        </w:rPr>
        <w:t>mm. Je položená do betonového lože - beton C25/30 - XF1, které bude založeno na ŠP podsypu 50mm. Na zadní straně se palisáda opatří nopovou fólií, kter</w:t>
      </w:r>
      <w:r w:rsidR="00F62F00">
        <w:rPr>
          <w:rFonts w:ascii="Arial" w:hAnsi="Arial" w:cs="Arial"/>
          <w:lang w:eastAsia="ar-SA"/>
        </w:rPr>
        <w:t>á zamezí průsaku vody mezi spár</w:t>
      </w:r>
      <w:r w:rsidR="00F62F00">
        <w:rPr>
          <w:rFonts w:ascii="Arial" w:eastAsia="Times New Roman" w:hAnsi="Arial" w:cs="Arial"/>
          <w:bCs/>
          <w:lang w:eastAsia="ar-SA"/>
        </w:rPr>
        <w:t xml:space="preserve">. </w:t>
      </w:r>
      <w:r w:rsidR="006D3075">
        <w:rPr>
          <w:rFonts w:ascii="Arial" w:hAnsi="Arial" w:cs="Arial"/>
          <w:lang w:eastAsia="ar-SA"/>
        </w:rPr>
        <w:t xml:space="preserve">V místech určených pro vstup na vozovku je </w:t>
      </w:r>
      <w:r w:rsidRPr="00EF6D1C">
        <w:rPr>
          <w:rFonts w:ascii="Arial" w:hAnsi="Arial" w:cs="Arial"/>
          <w:lang w:eastAsia="ar-SA"/>
        </w:rPr>
        <w:t xml:space="preserve">navržen snížený, nájezdový obrubník </w:t>
      </w:r>
      <w:r w:rsidR="00957126">
        <w:rPr>
          <w:rFonts w:ascii="Arial" w:hAnsi="Arial" w:cs="Arial"/>
          <w:lang w:eastAsia="ar-SA"/>
        </w:rPr>
        <w:t xml:space="preserve">BO 15/15 (150/150/1000mm) s </w:t>
      </w:r>
      <w:r w:rsidRPr="00EF6D1C">
        <w:rPr>
          <w:rFonts w:ascii="Arial" w:hAnsi="Arial" w:cs="Arial"/>
          <w:lang w:eastAsia="ar-SA"/>
        </w:rPr>
        <w:t>převýšení</w:t>
      </w:r>
      <w:r w:rsidR="00957126">
        <w:rPr>
          <w:rFonts w:ascii="Arial" w:hAnsi="Arial" w:cs="Arial"/>
          <w:lang w:eastAsia="ar-SA"/>
        </w:rPr>
        <w:t>m</w:t>
      </w:r>
      <w:r w:rsidRPr="00EF6D1C">
        <w:rPr>
          <w:rFonts w:ascii="Arial" w:hAnsi="Arial" w:cs="Arial"/>
          <w:lang w:eastAsia="ar-SA"/>
        </w:rPr>
        <w:t xml:space="preserve"> 20mm</w:t>
      </w:r>
      <w:r w:rsidR="00353122">
        <w:rPr>
          <w:rFonts w:ascii="Arial" w:hAnsi="Arial" w:cs="Arial"/>
          <w:lang w:eastAsia="ar-SA"/>
        </w:rPr>
        <w:t>,</w:t>
      </w:r>
      <w:r w:rsidRPr="00EF6D1C">
        <w:rPr>
          <w:rFonts w:ascii="Arial" w:hAnsi="Arial" w:cs="Arial"/>
          <w:lang w:eastAsia="ar-SA"/>
        </w:rPr>
        <w:t xml:space="preserve"> u kterého se osadí varovný pás z reliéfní červené dlažby. Tento pás má šířku 400mm a slouží pro osoby se zrakovým postižením. </w:t>
      </w:r>
      <w:r w:rsidR="00B1530A">
        <w:rPr>
          <w:rFonts w:ascii="Arial" w:hAnsi="Arial" w:cs="Arial"/>
        </w:rPr>
        <w:t xml:space="preserve">Povrch plochy do vzdálenosti nejméně 250mm od varovného pásu musí být rovinný při dodržení požadavku na protiskluzné vlastnosti a musí být vůči hmatnému pásu vizuálně kontrastní. </w:t>
      </w:r>
      <w:r w:rsidR="00E43337">
        <w:rPr>
          <w:rFonts w:ascii="Arial" w:hAnsi="Arial" w:cs="Arial"/>
          <w:lang w:eastAsia="ar-SA"/>
        </w:rPr>
        <w:t>Podélný sklon chodníku je přímo úměrný s podélným sklonem stávající komunikace, u které je chodník umístěn</w:t>
      </w:r>
      <w:r w:rsidR="00BA2B68">
        <w:rPr>
          <w:rFonts w:ascii="Arial" w:hAnsi="Arial" w:cs="Arial"/>
          <w:lang w:eastAsia="ar-SA"/>
        </w:rPr>
        <w:t xml:space="preserve"> a nepřesáhne 8,33%</w:t>
      </w:r>
      <w:r w:rsidR="00E43337">
        <w:rPr>
          <w:rFonts w:ascii="Arial" w:hAnsi="Arial" w:cs="Arial"/>
          <w:lang w:eastAsia="ar-SA"/>
        </w:rPr>
        <w:t xml:space="preserve">. </w:t>
      </w:r>
      <w:r w:rsidR="00051F86" w:rsidRPr="001425BD">
        <w:rPr>
          <w:rFonts w:ascii="Arial" w:eastAsia="Times New Roman" w:hAnsi="Arial" w:cs="Arial"/>
          <w:bCs/>
          <w:lang w:eastAsia="ar-SA"/>
        </w:rPr>
        <w:t xml:space="preserve">Obruba bude osazena v betonovém loži - zavlhlý beton min. C12/15 s boční betonovou opěrou. Podklad pro betonové lože musí být pevný a řádně zhutněný. Úprava obrubníků se bude provádět </w:t>
      </w:r>
      <w:r w:rsidR="00051F86" w:rsidRPr="001425BD">
        <w:rPr>
          <w:rFonts w:ascii="Arial" w:eastAsia="Times New Roman" w:hAnsi="Arial" w:cs="Arial"/>
          <w:bCs/>
          <w:lang w:eastAsia="ar-SA"/>
        </w:rPr>
        <w:lastRenderedPageBreak/>
        <w:t>řezáním nebo broušením.</w:t>
      </w:r>
      <w:r w:rsidR="00051F86">
        <w:rPr>
          <w:rFonts w:ascii="Arial" w:eastAsia="Times New Roman" w:hAnsi="Arial" w:cs="Arial"/>
          <w:bCs/>
          <w:lang w:eastAsia="ar-SA"/>
        </w:rPr>
        <w:t xml:space="preserve"> </w:t>
      </w:r>
      <w:r w:rsidR="0052273B" w:rsidRPr="00673279">
        <w:rPr>
          <w:rFonts w:ascii="Arial" w:hAnsi="Arial" w:cs="Arial"/>
        </w:rPr>
        <w:t xml:space="preserve">Odvodnění </w:t>
      </w:r>
      <w:r w:rsidR="0052273B">
        <w:rPr>
          <w:rFonts w:ascii="Arial" w:hAnsi="Arial" w:cs="Arial"/>
        </w:rPr>
        <w:t xml:space="preserve">chodníku </w:t>
      </w:r>
      <w:r w:rsidR="0052273B" w:rsidRPr="00673279">
        <w:rPr>
          <w:rFonts w:ascii="Arial" w:hAnsi="Arial" w:cs="Arial"/>
        </w:rPr>
        <w:t xml:space="preserve">bude provedeno pomocí příčného a podélného sklonu </w:t>
      </w:r>
      <w:r w:rsidR="0052273B">
        <w:rPr>
          <w:rFonts w:ascii="Arial" w:hAnsi="Arial" w:cs="Arial"/>
        </w:rPr>
        <w:t xml:space="preserve">na zatravněný terén. V místech kde začíná zástavba, bude chodník </w:t>
      </w:r>
      <w:proofErr w:type="spellStart"/>
      <w:r w:rsidR="0052273B">
        <w:rPr>
          <w:rFonts w:ascii="Arial" w:hAnsi="Arial" w:cs="Arial"/>
        </w:rPr>
        <w:t>vyspádován</w:t>
      </w:r>
      <w:proofErr w:type="spellEnd"/>
      <w:r w:rsidR="0052273B">
        <w:rPr>
          <w:rFonts w:ascii="Arial" w:hAnsi="Arial" w:cs="Arial"/>
        </w:rPr>
        <w:t xml:space="preserve"> do vozovky, ze které voda odteče do obrubníkových vpustí. </w:t>
      </w:r>
    </w:p>
    <w:p w:rsidR="00485200" w:rsidRPr="00A1415E" w:rsidRDefault="00485200" w:rsidP="00A1415E">
      <w:pPr>
        <w:suppressAutoHyphens/>
        <w:spacing w:after="0" w:line="240" w:lineRule="auto"/>
        <w:jc w:val="both"/>
        <w:rPr>
          <w:rFonts w:ascii="Arial" w:hAnsi="Arial" w:cs="Arial"/>
          <w:lang w:eastAsia="ar-SA"/>
        </w:rPr>
      </w:pPr>
      <w:r w:rsidRPr="00A1415E">
        <w:rPr>
          <w:rFonts w:ascii="Arial" w:hAnsi="Arial" w:cs="Arial"/>
          <w:lang w:eastAsia="ar-SA"/>
        </w:rPr>
        <w:t xml:space="preserve">         Materiál použitý pro hmatové úpravy musí splňovat NV 163/2002 Sb. (nařízení vlády) a TN TZÚS </w:t>
      </w:r>
      <w:r w:rsidR="00506C1B" w:rsidRPr="00A1415E">
        <w:rPr>
          <w:rFonts w:ascii="Arial" w:hAnsi="Arial" w:cs="Arial"/>
          <w:lang w:eastAsia="ar-SA"/>
        </w:rPr>
        <w:t>12. 03. 04</w:t>
      </w:r>
      <w:r w:rsidRPr="00A1415E">
        <w:rPr>
          <w:rFonts w:ascii="Arial" w:hAnsi="Arial" w:cs="Arial"/>
          <w:lang w:eastAsia="ar-SA"/>
        </w:rPr>
        <w:t xml:space="preserve">. – 06 (technický </w:t>
      </w:r>
      <w:r w:rsidR="00506C1B" w:rsidRPr="00A1415E">
        <w:rPr>
          <w:rFonts w:ascii="Arial" w:hAnsi="Arial" w:cs="Arial"/>
          <w:lang w:eastAsia="ar-SA"/>
        </w:rPr>
        <w:t>návod Technického</w:t>
      </w:r>
      <w:r w:rsidRPr="00A1415E">
        <w:rPr>
          <w:rFonts w:ascii="Arial" w:hAnsi="Arial" w:cs="Arial"/>
          <w:lang w:eastAsia="ar-SA"/>
        </w:rPr>
        <w:t xml:space="preserve"> a zkušebního ústavu stavebního).</w:t>
      </w:r>
    </w:p>
    <w:p w:rsidR="00485200" w:rsidRPr="00A1415E" w:rsidRDefault="00485200" w:rsidP="00A1415E">
      <w:pPr>
        <w:suppressAutoHyphens/>
        <w:spacing w:after="0" w:line="240" w:lineRule="auto"/>
        <w:jc w:val="both"/>
        <w:rPr>
          <w:rFonts w:ascii="Arial" w:hAnsi="Arial" w:cs="Arial"/>
          <w:lang w:eastAsia="ar-SA"/>
        </w:rPr>
      </w:pPr>
      <w:r w:rsidRPr="00A1415E">
        <w:rPr>
          <w:rFonts w:ascii="Arial" w:hAnsi="Arial" w:cs="Arial"/>
          <w:lang w:eastAsia="ar-SA"/>
        </w:rPr>
        <w:t>Chodník bude řešen v souladu s vyhláškou Ministerstva pro místní rozvoj č. 398/2009Sb., o obecných technických požadavcích zabezpečujících bezbariérové užívání staveb.</w:t>
      </w:r>
    </w:p>
    <w:p w:rsidR="00E43337" w:rsidRDefault="00E43337" w:rsidP="003A6F55">
      <w:pPr>
        <w:suppressAutoHyphens/>
        <w:spacing w:after="0" w:line="240" w:lineRule="auto"/>
        <w:jc w:val="both"/>
        <w:rPr>
          <w:rFonts w:ascii="Arial" w:hAnsi="Arial" w:cs="Arial"/>
        </w:rPr>
      </w:pPr>
    </w:p>
    <w:p w:rsidR="00133B07" w:rsidRPr="00133B07" w:rsidRDefault="00133B07" w:rsidP="00133B07">
      <w:pPr>
        <w:spacing w:after="0" w:line="240" w:lineRule="auto"/>
        <w:rPr>
          <w:rFonts w:ascii="Arial" w:hAnsi="Arial" w:cs="Arial"/>
          <w:b/>
          <w:bCs/>
        </w:rPr>
      </w:pPr>
      <w:r w:rsidRPr="00133B07">
        <w:rPr>
          <w:rFonts w:ascii="Arial" w:hAnsi="Arial" w:cs="Arial"/>
          <w:b/>
          <w:bCs/>
        </w:rPr>
        <w:t>Míst</w:t>
      </w:r>
      <w:r w:rsidR="00D140C1">
        <w:rPr>
          <w:rFonts w:ascii="Arial" w:hAnsi="Arial" w:cs="Arial"/>
          <w:b/>
          <w:bCs/>
        </w:rPr>
        <w:t>a</w:t>
      </w:r>
      <w:r w:rsidRPr="00133B07">
        <w:rPr>
          <w:rFonts w:ascii="Arial" w:hAnsi="Arial" w:cs="Arial"/>
          <w:b/>
          <w:bCs/>
        </w:rPr>
        <w:t xml:space="preserve"> pro přecházení</w:t>
      </w:r>
    </w:p>
    <w:p w:rsidR="002751F0" w:rsidRDefault="00133B07" w:rsidP="00DE7390">
      <w:pPr>
        <w:spacing w:after="0" w:line="240" w:lineRule="auto"/>
        <w:jc w:val="both"/>
        <w:rPr>
          <w:rFonts w:ascii="Arial" w:hAnsi="Arial" w:cs="Arial"/>
          <w:lang w:eastAsia="cs-CZ"/>
        </w:rPr>
      </w:pPr>
      <w:r w:rsidRPr="00133B07">
        <w:rPr>
          <w:rFonts w:ascii="Arial" w:hAnsi="Arial" w:cs="Arial"/>
          <w:bCs/>
        </w:rPr>
        <w:t xml:space="preserve">          V celé trase </w:t>
      </w:r>
      <w:r>
        <w:rPr>
          <w:rFonts w:ascii="Arial" w:hAnsi="Arial" w:cs="Arial"/>
          <w:bCs/>
        </w:rPr>
        <w:t xml:space="preserve">nového </w:t>
      </w:r>
      <w:r w:rsidRPr="00133B07">
        <w:rPr>
          <w:rFonts w:ascii="Arial" w:hAnsi="Arial" w:cs="Arial"/>
          <w:bCs/>
        </w:rPr>
        <w:t xml:space="preserve">chodníku budou zřízena </w:t>
      </w:r>
      <w:r w:rsidR="00D140C1">
        <w:rPr>
          <w:rFonts w:ascii="Arial" w:hAnsi="Arial" w:cs="Arial"/>
          <w:bCs/>
        </w:rPr>
        <w:t>dvě</w:t>
      </w:r>
      <w:r w:rsidR="000D33B5">
        <w:rPr>
          <w:rFonts w:ascii="Arial" w:hAnsi="Arial" w:cs="Arial"/>
          <w:bCs/>
        </w:rPr>
        <w:t xml:space="preserve"> </w:t>
      </w:r>
      <w:r w:rsidRPr="00133B07">
        <w:rPr>
          <w:rFonts w:ascii="Arial" w:hAnsi="Arial" w:cs="Arial"/>
          <w:bCs/>
        </w:rPr>
        <w:t xml:space="preserve">místa pro přecházení.  Místa pro přecházení </w:t>
      </w:r>
      <w:r w:rsidR="000D33B5" w:rsidRPr="00133B07">
        <w:rPr>
          <w:rFonts w:ascii="Arial" w:hAnsi="Arial" w:cs="Arial"/>
          <w:bCs/>
        </w:rPr>
        <w:t>mají</w:t>
      </w:r>
      <w:r w:rsidRPr="00133B07">
        <w:rPr>
          <w:rFonts w:ascii="Arial" w:hAnsi="Arial" w:cs="Arial"/>
          <w:bCs/>
        </w:rPr>
        <w:t xml:space="preserve"> šířku 3,0m, délku </w:t>
      </w:r>
      <w:r w:rsidR="00D140C1">
        <w:rPr>
          <w:rFonts w:ascii="Arial" w:hAnsi="Arial" w:cs="Arial"/>
          <w:bCs/>
        </w:rPr>
        <w:t>6</w:t>
      </w:r>
      <w:r w:rsidRPr="00133B07">
        <w:rPr>
          <w:rFonts w:ascii="Arial" w:hAnsi="Arial" w:cs="Arial"/>
          <w:bCs/>
        </w:rPr>
        <w:t>,0m. V trase místa pro přecházení se osadí zapuštěná nájezdová obruba BO 15/15 (150/150/1000mm) - nášlap 20mm, která bude od silniční převýšené obruby oddělená přechodovými kusy dl. 1,0m. Pro osoby se zrakovým postižením je u nájezdové obruby navržen varovný (šířky 0,40m) z reliéfní dlažby červené barvy.</w:t>
      </w:r>
      <w:r w:rsidRPr="00133B07">
        <w:rPr>
          <w:rFonts w:ascii="Arial" w:hAnsi="Arial" w:cs="Arial"/>
          <w:lang w:eastAsia="cs-CZ"/>
        </w:rPr>
        <w:t xml:space="preserve"> </w:t>
      </w:r>
      <w:r w:rsidR="00B1530A">
        <w:rPr>
          <w:rFonts w:ascii="Arial" w:hAnsi="Arial" w:cs="Arial"/>
        </w:rPr>
        <w:t>Povrch plochy do vzdálenosti nejméně 250mm od varovného pásu musí být rovinný při dodržení požadavku na protiskluzné vlastnosti a musí být vůči hmatnému pásu vizuálně kontrastní.</w:t>
      </w:r>
    </w:p>
    <w:p w:rsidR="002A1BAB" w:rsidRPr="002A1BAB" w:rsidRDefault="002A1BAB" w:rsidP="00DE7390">
      <w:pPr>
        <w:spacing w:after="0" w:line="240" w:lineRule="auto"/>
        <w:jc w:val="both"/>
        <w:rPr>
          <w:rFonts w:ascii="Arial" w:hAnsi="Arial" w:cs="Arial"/>
          <w:lang w:eastAsia="ar-SA"/>
        </w:rPr>
      </w:pPr>
      <w:r>
        <w:rPr>
          <w:rFonts w:ascii="Arial" w:hAnsi="Arial" w:cs="Arial"/>
          <w:bCs/>
        </w:rPr>
        <w:t xml:space="preserve">       </w:t>
      </w:r>
      <w:r w:rsidRPr="002A1BAB">
        <w:rPr>
          <w:rFonts w:ascii="Arial" w:hAnsi="Arial" w:cs="Arial"/>
        </w:rPr>
        <w:t xml:space="preserve">Osvětlení </w:t>
      </w:r>
      <w:r>
        <w:rPr>
          <w:rFonts w:ascii="Arial" w:hAnsi="Arial" w:cs="Arial"/>
        </w:rPr>
        <w:t>míst pro přecházení</w:t>
      </w:r>
      <w:r w:rsidRPr="002A1BAB">
        <w:rPr>
          <w:rFonts w:ascii="Arial" w:hAnsi="Arial" w:cs="Arial"/>
        </w:rPr>
        <w:t xml:space="preserve"> je navrženo podle přílohy </w:t>
      </w:r>
      <w:proofErr w:type="gramStart"/>
      <w:r w:rsidRPr="002A1BAB">
        <w:rPr>
          <w:rFonts w:ascii="Arial" w:hAnsi="Arial" w:cs="Arial"/>
        </w:rPr>
        <w:t>č.1 TKP15</w:t>
      </w:r>
      <w:proofErr w:type="gramEnd"/>
      <w:r w:rsidRPr="002A1BAB">
        <w:rPr>
          <w:rFonts w:ascii="Arial" w:hAnsi="Arial" w:cs="Arial"/>
        </w:rPr>
        <w:t xml:space="preserve">. V současné době jsou na ul. Petrovská již nasvíceny přechody pro chodce u zastávek autobusu, je doporučeno </w:t>
      </w:r>
      <w:r w:rsidRPr="002A1BAB">
        <w:rPr>
          <w:rFonts w:ascii="Arial" w:hAnsi="Arial" w:cs="Arial"/>
          <w:lang w:eastAsia="ar-SA"/>
        </w:rPr>
        <w:t>nasvětlit všechn</w:t>
      </w:r>
      <w:r>
        <w:rPr>
          <w:rFonts w:ascii="Arial" w:hAnsi="Arial" w:cs="Arial"/>
          <w:lang w:eastAsia="ar-SA"/>
        </w:rPr>
        <w:t xml:space="preserve">a místa pro přecházení </w:t>
      </w:r>
      <w:r w:rsidRPr="002A1BAB">
        <w:rPr>
          <w:rFonts w:ascii="Arial" w:hAnsi="Arial" w:cs="Arial"/>
          <w:lang w:eastAsia="ar-SA"/>
        </w:rPr>
        <w:t>v uceleném úseku komunikace.</w:t>
      </w:r>
    </w:p>
    <w:p w:rsidR="002A1BAB" w:rsidRPr="002A1BAB" w:rsidRDefault="002A1BAB" w:rsidP="00DE7390">
      <w:pPr>
        <w:spacing w:after="0" w:line="240" w:lineRule="auto"/>
        <w:jc w:val="both"/>
        <w:rPr>
          <w:rFonts w:ascii="Arial" w:hAnsi="Arial" w:cs="Arial"/>
          <w:lang w:eastAsia="ar-SA"/>
        </w:rPr>
      </w:pPr>
      <w:r w:rsidRPr="002A1BAB">
        <w:rPr>
          <w:rFonts w:ascii="Arial" w:hAnsi="Arial" w:cs="Arial"/>
          <w:lang w:eastAsia="ar-SA"/>
        </w:rPr>
        <w:t xml:space="preserve">Nové osvětlovací body pro osvětlení </w:t>
      </w:r>
      <w:r>
        <w:rPr>
          <w:rFonts w:ascii="Arial" w:hAnsi="Arial" w:cs="Arial"/>
          <w:lang w:eastAsia="ar-SA"/>
        </w:rPr>
        <w:t>míst pro přecházení</w:t>
      </w:r>
      <w:r w:rsidRPr="002A1BAB">
        <w:rPr>
          <w:rFonts w:ascii="Arial" w:hAnsi="Arial" w:cs="Arial"/>
          <w:lang w:eastAsia="ar-SA"/>
        </w:rPr>
        <w:t xml:space="preserve"> jsou navrženy asymetrickými svítidly pro osvětlení přechodů, osazenými na výložnících na </w:t>
      </w:r>
      <w:proofErr w:type="spellStart"/>
      <w:r w:rsidRPr="002A1BAB">
        <w:rPr>
          <w:rFonts w:ascii="Arial" w:hAnsi="Arial" w:cs="Arial"/>
          <w:lang w:eastAsia="ar-SA"/>
        </w:rPr>
        <w:t>bezpaticových</w:t>
      </w:r>
      <w:proofErr w:type="spellEnd"/>
      <w:r w:rsidRPr="002A1BAB">
        <w:rPr>
          <w:rFonts w:ascii="Arial" w:hAnsi="Arial" w:cs="Arial"/>
          <w:lang w:eastAsia="ar-SA"/>
        </w:rPr>
        <w:t xml:space="preserve"> stožárech - model pro nasvětlení přechodů délky 6.0m (výška stožáru nad vetknutím do země). Výložníky jsou zvoleny tak, aby svítidlo bylo nad osvětlovaným jízdním pruhem podle vyzařovací charakteristiky svítidla. Jsou navrženy výložníky délky 2,0m. Jako zdroj světla bude do svítidel osazen LED modul 4500-5000K. Barevný tón světla světelného zdroje musí být z jiné skupiny barevných tónů, než jaký je použit pro osvětlení komunikace.   Doporučený poměr teplot chromatičnosti pro přisvětlení přechodů je nejméně 1:1,5.  Stožáry budou osazeny 1m před přechodem ve směru jízdy tak, aby byl zvýšen pozitivní kontrast chodce na přechodu. Sloupy pro nasvětlení budou napojeny kabelem CYKY-J 4x16 chráničce ve výkopu na nejbližší sloup veřejného osvětlení. Protil</w:t>
      </w:r>
      <w:r w:rsidR="00584E4D">
        <w:rPr>
          <w:rFonts w:ascii="Arial" w:hAnsi="Arial" w:cs="Arial"/>
          <w:lang w:eastAsia="ar-SA"/>
        </w:rPr>
        <w:t xml:space="preserve">ehlá strana silnice bude řešena </w:t>
      </w:r>
      <w:r w:rsidRPr="002A1BAB">
        <w:rPr>
          <w:rFonts w:ascii="Arial" w:hAnsi="Arial" w:cs="Arial"/>
          <w:lang w:eastAsia="ar-SA"/>
        </w:rPr>
        <w:t>protlakem přes silnici III/44636, případně bude napojena na poslední stožár VO umístěného v místní komunikaci.</w:t>
      </w:r>
    </w:p>
    <w:p w:rsidR="00555C0B" w:rsidRDefault="00555C0B" w:rsidP="003A6F55">
      <w:pPr>
        <w:suppressAutoHyphens/>
        <w:spacing w:after="0" w:line="240" w:lineRule="auto"/>
        <w:jc w:val="both"/>
        <w:rPr>
          <w:rFonts w:ascii="Arial" w:hAnsi="Arial" w:cs="Arial"/>
          <w:u w:val="single"/>
        </w:rPr>
      </w:pPr>
    </w:p>
    <w:p w:rsidR="0052273B" w:rsidRDefault="0052273B" w:rsidP="003A6F55">
      <w:pPr>
        <w:suppressAutoHyphens/>
        <w:spacing w:after="0" w:line="240" w:lineRule="auto"/>
        <w:jc w:val="both"/>
        <w:rPr>
          <w:rFonts w:ascii="Arial" w:hAnsi="Arial" w:cs="Arial"/>
          <w:u w:val="single"/>
        </w:rPr>
      </w:pPr>
    </w:p>
    <w:p w:rsidR="0052273B" w:rsidRDefault="0052273B" w:rsidP="0052273B">
      <w:pPr>
        <w:suppressAutoHyphens/>
        <w:spacing w:after="0" w:line="240" w:lineRule="auto"/>
        <w:jc w:val="both"/>
        <w:rPr>
          <w:rFonts w:ascii="Arial" w:hAnsi="Arial" w:cs="Arial"/>
          <w:b/>
          <w:bCs/>
          <w:caps/>
          <w:lang w:eastAsia="ar-SA"/>
        </w:rPr>
      </w:pPr>
      <w:r w:rsidRPr="00A1415E">
        <w:rPr>
          <w:rFonts w:ascii="Arial" w:hAnsi="Arial" w:cs="Arial"/>
          <w:b/>
          <w:bCs/>
          <w:caps/>
          <w:lang w:eastAsia="ar-SA"/>
        </w:rPr>
        <w:t>SO 10</w:t>
      </w:r>
      <w:r w:rsidR="004915B3">
        <w:rPr>
          <w:rFonts w:ascii="Arial" w:hAnsi="Arial" w:cs="Arial"/>
          <w:b/>
          <w:bCs/>
          <w:caps/>
          <w:lang w:eastAsia="ar-SA"/>
        </w:rPr>
        <w:t>2</w:t>
      </w:r>
      <w:r w:rsidRPr="00A1415E">
        <w:rPr>
          <w:rFonts w:ascii="Arial" w:hAnsi="Arial" w:cs="Arial"/>
          <w:b/>
          <w:bCs/>
          <w:caps/>
          <w:lang w:eastAsia="ar-SA"/>
        </w:rPr>
        <w:t xml:space="preserve"> </w:t>
      </w:r>
      <w:r>
        <w:rPr>
          <w:rFonts w:ascii="Arial" w:hAnsi="Arial" w:cs="Arial"/>
          <w:b/>
          <w:bCs/>
          <w:caps/>
          <w:lang w:eastAsia="ar-SA"/>
        </w:rPr>
        <w:t>–</w:t>
      </w:r>
      <w:r w:rsidRPr="00A1415E">
        <w:rPr>
          <w:rFonts w:ascii="Arial" w:hAnsi="Arial" w:cs="Arial"/>
          <w:b/>
          <w:bCs/>
          <w:caps/>
          <w:lang w:eastAsia="ar-SA"/>
        </w:rPr>
        <w:t xml:space="preserve"> </w:t>
      </w:r>
      <w:r>
        <w:rPr>
          <w:rFonts w:ascii="Arial" w:hAnsi="Arial" w:cs="Arial"/>
          <w:b/>
          <w:bCs/>
          <w:caps/>
          <w:lang w:eastAsia="ar-SA"/>
        </w:rPr>
        <w:t>SJEZDY</w:t>
      </w:r>
    </w:p>
    <w:p w:rsidR="0052273B" w:rsidRDefault="0052273B" w:rsidP="0052273B">
      <w:pPr>
        <w:suppressAutoHyphens/>
        <w:spacing w:after="0" w:line="240" w:lineRule="auto"/>
        <w:jc w:val="both"/>
        <w:rPr>
          <w:rFonts w:ascii="Arial" w:hAnsi="Arial" w:cs="Arial"/>
          <w:b/>
          <w:bCs/>
          <w:caps/>
          <w:lang w:eastAsia="ar-SA"/>
        </w:rPr>
      </w:pPr>
    </w:p>
    <w:p w:rsidR="00FC0AD7" w:rsidRPr="00FC0AD7" w:rsidRDefault="00FC0AD7" w:rsidP="0052273B">
      <w:pPr>
        <w:suppressAutoHyphens/>
        <w:spacing w:after="0" w:line="240" w:lineRule="auto"/>
        <w:jc w:val="both"/>
        <w:rPr>
          <w:rFonts w:ascii="Arial" w:hAnsi="Arial" w:cs="Arial"/>
          <w:b/>
          <w:bCs/>
          <w:lang w:eastAsia="ar-SA"/>
        </w:rPr>
      </w:pPr>
      <w:r w:rsidRPr="00FC0AD7">
        <w:rPr>
          <w:rFonts w:ascii="Arial" w:hAnsi="Arial" w:cs="Arial"/>
          <w:b/>
          <w:bCs/>
          <w:lang w:eastAsia="ar-SA"/>
        </w:rPr>
        <w:t>Sjezdy</w:t>
      </w:r>
      <w:r>
        <w:rPr>
          <w:rFonts w:ascii="Arial" w:hAnsi="Arial" w:cs="Arial"/>
          <w:b/>
          <w:bCs/>
          <w:lang w:eastAsia="ar-SA"/>
        </w:rPr>
        <w:t xml:space="preserve"> u chodníku bez stávající zástavby</w:t>
      </w:r>
      <w:r w:rsidRPr="00FC0AD7">
        <w:rPr>
          <w:rFonts w:ascii="Arial" w:hAnsi="Arial" w:cs="Arial"/>
          <w:b/>
          <w:bCs/>
          <w:lang w:eastAsia="ar-SA"/>
        </w:rPr>
        <w:t xml:space="preserve"> </w:t>
      </w:r>
    </w:p>
    <w:p w:rsidR="00FC0AD7" w:rsidRDefault="00EF6D1C" w:rsidP="00D42476">
      <w:pPr>
        <w:pStyle w:val="Zkladntext"/>
        <w:rPr>
          <w:rFonts w:ascii="Arial" w:hAnsi="Arial" w:cs="Arial"/>
          <w:sz w:val="22"/>
          <w:szCs w:val="22"/>
        </w:rPr>
      </w:pPr>
      <w:r w:rsidRPr="00D42476">
        <w:rPr>
          <w:rFonts w:ascii="Arial" w:hAnsi="Arial" w:cs="Arial"/>
          <w:sz w:val="22"/>
          <w:szCs w:val="22"/>
        </w:rPr>
        <w:t xml:space="preserve">         </w:t>
      </w:r>
      <w:r w:rsidR="006A55A7" w:rsidRPr="00D42476">
        <w:rPr>
          <w:rFonts w:ascii="Arial" w:hAnsi="Arial" w:cs="Arial"/>
          <w:sz w:val="22"/>
          <w:szCs w:val="22"/>
        </w:rPr>
        <w:t>S</w:t>
      </w:r>
      <w:r w:rsidRPr="00D42476">
        <w:rPr>
          <w:rFonts w:ascii="Arial" w:hAnsi="Arial" w:cs="Arial"/>
          <w:sz w:val="22"/>
          <w:szCs w:val="22"/>
        </w:rPr>
        <w:t>jezd</w:t>
      </w:r>
      <w:r w:rsidR="00060A97" w:rsidRPr="00D42476">
        <w:rPr>
          <w:rFonts w:ascii="Arial" w:hAnsi="Arial" w:cs="Arial"/>
          <w:sz w:val="22"/>
          <w:szCs w:val="22"/>
        </w:rPr>
        <w:t>y</w:t>
      </w:r>
      <w:r w:rsidRPr="00D42476">
        <w:rPr>
          <w:rFonts w:ascii="Arial" w:hAnsi="Arial" w:cs="Arial"/>
          <w:sz w:val="22"/>
          <w:szCs w:val="22"/>
        </w:rPr>
        <w:t xml:space="preserve"> j</w:t>
      </w:r>
      <w:r w:rsidR="00850B35" w:rsidRPr="00D42476">
        <w:rPr>
          <w:rFonts w:ascii="Arial" w:hAnsi="Arial" w:cs="Arial"/>
          <w:sz w:val="22"/>
          <w:szCs w:val="22"/>
        </w:rPr>
        <w:t>sou</w:t>
      </w:r>
      <w:r w:rsidRPr="00D42476">
        <w:rPr>
          <w:rFonts w:ascii="Arial" w:hAnsi="Arial" w:cs="Arial"/>
          <w:sz w:val="22"/>
          <w:szCs w:val="22"/>
        </w:rPr>
        <w:t xml:space="preserve"> navržen</w:t>
      </w:r>
      <w:r w:rsidR="00060A97" w:rsidRPr="00D42476">
        <w:rPr>
          <w:rFonts w:ascii="Arial" w:hAnsi="Arial" w:cs="Arial"/>
          <w:sz w:val="22"/>
          <w:szCs w:val="22"/>
        </w:rPr>
        <w:t>y</w:t>
      </w:r>
      <w:r w:rsidRPr="00D42476">
        <w:rPr>
          <w:rFonts w:ascii="Arial" w:hAnsi="Arial" w:cs="Arial"/>
          <w:sz w:val="22"/>
          <w:szCs w:val="22"/>
        </w:rPr>
        <w:t xml:space="preserve"> z betonové dlažby </w:t>
      </w:r>
      <w:proofErr w:type="spellStart"/>
      <w:r w:rsidRPr="00D42476">
        <w:rPr>
          <w:rFonts w:ascii="Arial" w:hAnsi="Arial" w:cs="Arial"/>
          <w:sz w:val="22"/>
          <w:szCs w:val="22"/>
        </w:rPr>
        <w:t>tl</w:t>
      </w:r>
      <w:proofErr w:type="spellEnd"/>
      <w:r w:rsidRPr="00D42476">
        <w:rPr>
          <w:rFonts w:ascii="Arial" w:hAnsi="Arial" w:cs="Arial"/>
          <w:sz w:val="22"/>
          <w:szCs w:val="22"/>
        </w:rPr>
        <w:t>. 80mm (200x</w:t>
      </w:r>
      <w:r w:rsidR="006A55A7" w:rsidRPr="00D42476">
        <w:rPr>
          <w:rFonts w:ascii="Arial" w:hAnsi="Arial" w:cs="Arial"/>
          <w:sz w:val="22"/>
          <w:szCs w:val="22"/>
        </w:rPr>
        <w:t>1</w:t>
      </w:r>
      <w:r w:rsidRPr="00D42476">
        <w:rPr>
          <w:rFonts w:ascii="Arial" w:hAnsi="Arial" w:cs="Arial"/>
          <w:sz w:val="22"/>
          <w:szCs w:val="22"/>
        </w:rPr>
        <w:t>00x80mm) šedé barvy</w:t>
      </w:r>
      <w:r w:rsidR="00795709" w:rsidRPr="00D42476">
        <w:rPr>
          <w:rFonts w:ascii="Arial" w:hAnsi="Arial" w:cs="Arial"/>
          <w:sz w:val="22"/>
          <w:szCs w:val="22"/>
        </w:rPr>
        <w:t xml:space="preserve"> v šíř</w:t>
      </w:r>
      <w:r w:rsidR="00FC0AD7">
        <w:rPr>
          <w:rFonts w:ascii="Arial" w:hAnsi="Arial" w:cs="Arial"/>
          <w:sz w:val="22"/>
          <w:szCs w:val="22"/>
        </w:rPr>
        <w:t>kách</w:t>
      </w:r>
      <w:r w:rsidR="00795709" w:rsidRPr="00D42476">
        <w:rPr>
          <w:rFonts w:ascii="Arial" w:hAnsi="Arial" w:cs="Arial"/>
          <w:sz w:val="22"/>
          <w:szCs w:val="22"/>
        </w:rPr>
        <w:t xml:space="preserve"> </w:t>
      </w:r>
      <w:r w:rsidR="00850B35" w:rsidRPr="00D42476">
        <w:rPr>
          <w:rFonts w:ascii="Arial" w:hAnsi="Arial" w:cs="Arial"/>
          <w:sz w:val="22"/>
          <w:szCs w:val="22"/>
        </w:rPr>
        <w:t>4</w:t>
      </w:r>
      <w:r w:rsidRPr="00D42476">
        <w:rPr>
          <w:rFonts w:ascii="Arial" w:hAnsi="Arial" w:cs="Arial"/>
          <w:sz w:val="22"/>
          <w:szCs w:val="22"/>
        </w:rPr>
        <w:t>,0m</w:t>
      </w:r>
      <w:r w:rsidR="00FC0AD7">
        <w:rPr>
          <w:rFonts w:ascii="Arial" w:hAnsi="Arial" w:cs="Arial"/>
          <w:sz w:val="22"/>
          <w:szCs w:val="22"/>
        </w:rPr>
        <w:t>, 5,0m</w:t>
      </w:r>
      <w:r w:rsidR="00850B35" w:rsidRPr="00D42476">
        <w:rPr>
          <w:rFonts w:ascii="Arial" w:hAnsi="Arial" w:cs="Arial"/>
          <w:sz w:val="22"/>
          <w:szCs w:val="22"/>
        </w:rPr>
        <w:t xml:space="preserve"> </w:t>
      </w:r>
      <w:r w:rsidR="00FC0AD7">
        <w:rPr>
          <w:rFonts w:ascii="Arial" w:hAnsi="Arial" w:cs="Arial"/>
          <w:sz w:val="22"/>
          <w:szCs w:val="22"/>
        </w:rPr>
        <w:t>a 6,0m</w:t>
      </w:r>
      <w:r w:rsidR="004915B3">
        <w:rPr>
          <w:rFonts w:ascii="Arial" w:hAnsi="Arial" w:cs="Arial"/>
          <w:sz w:val="22"/>
          <w:szCs w:val="22"/>
        </w:rPr>
        <w:t>.</w:t>
      </w:r>
      <w:r w:rsidR="004601DB">
        <w:rPr>
          <w:rFonts w:ascii="Arial" w:hAnsi="Arial" w:cs="Arial"/>
          <w:sz w:val="22"/>
          <w:szCs w:val="22"/>
        </w:rPr>
        <w:t xml:space="preserve"> </w:t>
      </w:r>
      <w:r w:rsidR="00FC0AD7">
        <w:rPr>
          <w:rFonts w:ascii="Arial" w:hAnsi="Arial" w:cs="Arial"/>
          <w:sz w:val="22"/>
          <w:szCs w:val="22"/>
        </w:rPr>
        <w:t xml:space="preserve">Šířky 5,0m a 6,0m jsou určeny pro </w:t>
      </w:r>
      <w:r w:rsidR="00B6300F">
        <w:rPr>
          <w:rFonts w:ascii="Arial" w:hAnsi="Arial" w:cs="Arial"/>
          <w:sz w:val="22"/>
          <w:szCs w:val="22"/>
        </w:rPr>
        <w:t xml:space="preserve">sjezdy s využíváním </w:t>
      </w:r>
      <w:r w:rsidR="00FC0AD7">
        <w:rPr>
          <w:rFonts w:ascii="Arial" w:hAnsi="Arial" w:cs="Arial"/>
          <w:sz w:val="22"/>
          <w:szCs w:val="22"/>
        </w:rPr>
        <w:t>zemědělsk</w:t>
      </w:r>
      <w:r w:rsidR="00B6300F">
        <w:rPr>
          <w:rFonts w:ascii="Arial" w:hAnsi="Arial" w:cs="Arial"/>
          <w:sz w:val="22"/>
          <w:szCs w:val="22"/>
        </w:rPr>
        <w:t>é</w:t>
      </w:r>
      <w:r w:rsidR="00FC0AD7">
        <w:rPr>
          <w:rFonts w:ascii="Arial" w:hAnsi="Arial" w:cs="Arial"/>
          <w:sz w:val="22"/>
          <w:szCs w:val="22"/>
        </w:rPr>
        <w:t xml:space="preserve"> technik</w:t>
      </w:r>
      <w:r w:rsidR="00B6300F">
        <w:rPr>
          <w:rFonts w:ascii="Arial" w:hAnsi="Arial" w:cs="Arial"/>
          <w:sz w:val="22"/>
          <w:szCs w:val="22"/>
        </w:rPr>
        <w:t>y</w:t>
      </w:r>
      <w:r w:rsidR="00FC0AD7">
        <w:rPr>
          <w:rFonts w:ascii="Arial" w:hAnsi="Arial" w:cs="Arial"/>
          <w:sz w:val="22"/>
          <w:szCs w:val="22"/>
        </w:rPr>
        <w:t xml:space="preserve"> </w:t>
      </w:r>
      <w:r w:rsidR="00B6300F">
        <w:rPr>
          <w:rFonts w:ascii="Arial" w:hAnsi="Arial" w:cs="Arial"/>
          <w:sz w:val="22"/>
          <w:szCs w:val="22"/>
        </w:rPr>
        <w:t xml:space="preserve">jako </w:t>
      </w:r>
      <w:r w:rsidR="00FC0AD7">
        <w:rPr>
          <w:rFonts w:ascii="Arial" w:hAnsi="Arial" w:cs="Arial"/>
          <w:sz w:val="22"/>
          <w:szCs w:val="22"/>
        </w:rPr>
        <w:t xml:space="preserve">vjezd na pole. Tyto sjezdy mají zesílenou konstrukci. </w:t>
      </w:r>
    </w:p>
    <w:p w:rsidR="00D42476" w:rsidRPr="00D42476" w:rsidRDefault="00FC0AD7" w:rsidP="00D42476">
      <w:pPr>
        <w:pStyle w:val="Zkladntext"/>
        <w:rPr>
          <w:rFonts w:ascii="Arial" w:hAnsi="Arial" w:cs="Arial"/>
          <w:sz w:val="22"/>
          <w:szCs w:val="22"/>
        </w:rPr>
      </w:pPr>
      <w:r>
        <w:rPr>
          <w:rFonts w:ascii="Arial" w:hAnsi="Arial" w:cs="Arial"/>
          <w:sz w:val="22"/>
          <w:szCs w:val="22"/>
        </w:rPr>
        <w:t xml:space="preserve">          </w:t>
      </w:r>
      <w:r w:rsidR="00D42476" w:rsidRPr="00D42476">
        <w:rPr>
          <w:rFonts w:ascii="Arial" w:hAnsi="Arial" w:cs="Arial"/>
          <w:sz w:val="22"/>
          <w:szCs w:val="22"/>
        </w:rPr>
        <w:t>Příčný sklon sjezdů je navržen 2</w:t>
      </w:r>
      <w:r>
        <w:rPr>
          <w:rFonts w:ascii="Arial" w:hAnsi="Arial" w:cs="Arial"/>
          <w:sz w:val="22"/>
          <w:szCs w:val="22"/>
        </w:rPr>
        <w:t>,40</w:t>
      </w:r>
      <w:r w:rsidR="00D42476" w:rsidRPr="00D42476">
        <w:rPr>
          <w:rFonts w:ascii="Arial" w:hAnsi="Arial" w:cs="Arial"/>
          <w:sz w:val="22"/>
          <w:szCs w:val="22"/>
        </w:rPr>
        <w:t>%</w:t>
      </w:r>
      <w:r>
        <w:rPr>
          <w:rFonts w:ascii="Arial" w:hAnsi="Arial" w:cs="Arial"/>
          <w:sz w:val="22"/>
          <w:szCs w:val="22"/>
        </w:rPr>
        <w:t xml:space="preserve"> a 2%</w:t>
      </w:r>
      <w:r w:rsidR="00310090">
        <w:rPr>
          <w:rFonts w:ascii="Arial" w:hAnsi="Arial" w:cs="Arial"/>
          <w:sz w:val="22"/>
          <w:szCs w:val="22"/>
        </w:rPr>
        <w:t xml:space="preserve"> - vychází z konfigurace nového chodníku.</w:t>
      </w:r>
      <w:r w:rsidR="00D42476" w:rsidRPr="00D42476">
        <w:rPr>
          <w:rFonts w:ascii="Arial" w:hAnsi="Arial" w:cs="Arial"/>
          <w:sz w:val="22"/>
          <w:szCs w:val="22"/>
        </w:rPr>
        <w:t xml:space="preserve"> Sjezdy budou od komunikace odděleny nájezdovým obrubníkem BO 15/15 (150/150/1000mm), s převýšením 20mm</w:t>
      </w:r>
      <w:r w:rsidR="00310090">
        <w:rPr>
          <w:rFonts w:ascii="Arial" w:hAnsi="Arial" w:cs="Arial"/>
          <w:sz w:val="22"/>
          <w:szCs w:val="22"/>
        </w:rPr>
        <w:t xml:space="preserve"> s </w:t>
      </w:r>
      <w:proofErr w:type="spellStart"/>
      <w:r w:rsidR="00310090">
        <w:rPr>
          <w:rFonts w:ascii="Arial" w:hAnsi="Arial" w:cs="Arial"/>
          <w:sz w:val="22"/>
          <w:szCs w:val="22"/>
        </w:rPr>
        <w:t>jednořádkem</w:t>
      </w:r>
      <w:proofErr w:type="spellEnd"/>
      <w:r w:rsidR="00310090">
        <w:rPr>
          <w:rFonts w:ascii="Arial" w:hAnsi="Arial" w:cs="Arial"/>
          <w:sz w:val="22"/>
          <w:szCs w:val="22"/>
        </w:rPr>
        <w:t xml:space="preserve"> ze žulové kostky</w:t>
      </w:r>
      <w:r w:rsidR="00D42476" w:rsidRPr="00D42476">
        <w:rPr>
          <w:rFonts w:ascii="Arial" w:hAnsi="Arial" w:cs="Arial"/>
          <w:sz w:val="22"/>
          <w:szCs w:val="22"/>
        </w:rPr>
        <w:t xml:space="preserve">. Přechod mezi silničním obrubníkem a nájezdovým bude proveden zkosenými přechodovými kusy BO25/15 – dl. 1,0m. Obruba bude osazena v betonovém loži - zavlhlý beton min. C12/15 s boční betonovou opěrou. Podklad pro betonové lože musí být pevný a řádně zhutněný. Úprava obrubníků se bude provádět řezáním nebo broušením. </w:t>
      </w:r>
      <w:r w:rsidR="00310090">
        <w:rPr>
          <w:rFonts w:ascii="Arial" w:hAnsi="Arial" w:cs="Arial"/>
          <w:sz w:val="22"/>
          <w:szCs w:val="22"/>
        </w:rPr>
        <w:t>V hraně chodníku</w:t>
      </w:r>
      <w:r w:rsidR="00D42476" w:rsidRPr="00D42476">
        <w:rPr>
          <w:rFonts w:ascii="Arial" w:hAnsi="Arial" w:cs="Arial"/>
          <w:sz w:val="22"/>
          <w:szCs w:val="22"/>
        </w:rPr>
        <w:t xml:space="preserve"> v šířce vjezdu </w:t>
      </w:r>
      <w:r w:rsidR="00310090">
        <w:rPr>
          <w:rFonts w:ascii="Arial" w:hAnsi="Arial" w:cs="Arial"/>
          <w:sz w:val="22"/>
          <w:szCs w:val="22"/>
        </w:rPr>
        <w:t xml:space="preserve">bude </w:t>
      </w:r>
      <w:r w:rsidR="00D42476" w:rsidRPr="00D42476">
        <w:rPr>
          <w:rFonts w:ascii="Arial" w:hAnsi="Arial" w:cs="Arial"/>
          <w:sz w:val="22"/>
          <w:szCs w:val="22"/>
        </w:rPr>
        <w:t xml:space="preserve">položena reliéfní dlažba červené barvy (varovný pás) š. 400mm. </w:t>
      </w:r>
      <w:r w:rsidR="000E606D">
        <w:rPr>
          <w:rFonts w:ascii="Arial" w:hAnsi="Arial" w:cs="Arial"/>
          <w:sz w:val="22"/>
          <w:szCs w:val="22"/>
        </w:rPr>
        <w:t xml:space="preserve">Povrch plochy do vzdálenosti nejméně 250mm od varovného pásu musí být rovinný při dodržení požadavku na protiskluzné vlastnosti a musí být vůči hmatnému pásu vizuálně kontrastní. </w:t>
      </w:r>
      <w:r w:rsidR="00D42476" w:rsidRPr="00D42476">
        <w:rPr>
          <w:rFonts w:ascii="Arial" w:hAnsi="Arial" w:cs="Arial"/>
          <w:sz w:val="22"/>
          <w:szCs w:val="22"/>
        </w:rPr>
        <w:t xml:space="preserve">Kolem nově položené silniční obruby </w:t>
      </w:r>
      <w:r w:rsidR="00310090">
        <w:rPr>
          <w:rFonts w:ascii="Arial" w:hAnsi="Arial" w:cs="Arial"/>
          <w:sz w:val="22"/>
          <w:szCs w:val="22"/>
        </w:rPr>
        <w:t>vč</w:t>
      </w:r>
      <w:r w:rsidR="00505670">
        <w:rPr>
          <w:rFonts w:ascii="Arial" w:hAnsi="Arial" w:cs="Arial"/>
          <w:sz w:val="22"/>
          <w:szCs w:val="22"/>
        </w:rPr>
        <w:t>.</w:t>
      </w:r>
      <w:r w:rsidR="00310090">
        <w:rPr>
          <w:rFonts w:ascii="Arial" w:hAnsi="Arial" w:cs="Arial"/>
          <w:sz w:val="22"/>
          <w:szCs w:val="22"/>
        </w:rPr>
        <w:t xml:space="preserve"> </w:t>
      </w:r>
      <w:proofErr w:type="spellStart"/>
      <w:r w:rsidR="00310090">
        <w:rPr>
          <w:rFonts w:ascii="Arial" w:hAnsi="Arial" w:cs="Arial"/>
          <w:sz w:val="22"/>
          <w:szCs w:val="22"/>
        </w:rPr>
        <w:t>jednořádku</w:t>
      </w:r>
      <w:proofErr w:type="spellEnd"/>
      <w:r w:rsidR="00310090">
        <w:rPr>
          <w:rFonts w:ascii="Arial" w:hAnsi="Arial" w:cs="Arial"/>
          <w:sz w:val="22"/>
          <w:szCs w:val="22"/>
        </w:rPr>
        <w:t xml:space="preserve"> ze žulové kostky </w:t>
      </w:r>
      <w:r w:rsidR="00D42476" w:rsidRPr="00D42476">
        <w:rPr>
          <w:rFonts w:ascii="Arial" w:hAnsi="Arial" w:cs="Arial"/>
          <w:sz w:val="22"/>
          <w:szCs w:val="22"/>
        </w:rPr>
        <w:t xml:space="preserve">se komunikace doplní novou </w:t>
      </w:r>
      <w:r w:rsidR="00D42476" w:rsidRPr="00D42476">
        <w:rPr>
          <w:rFonts w:ascii="Arial" w:hAnsi="Arial" w:cs="Arial"/>
          <w:sz w:val="22"/>
          <w:szCs w:val="22"/>
        </w:rPr>
        <w:lastRenderedPageBreak/>
        <w:t xml:space="preserve">obrusnou vrstvou </w:t>
      </w:r>
      <w:r w:rsidR="00310090">
        <w:rPr>
          <w:rFonts w:ascii="Arial" w:hAnsi="Arial" w:cs="Arial"/>
          <w:sz w:val="22"/>
          <w:szCs w:val="22"/>
        </w:rPr>
        <w:t>v šířce 1,0</w:t>
      </w:r>
      <w:r w:rsidR="00D42476" w:rsidRPr="00D42476">
        <w:rPr>
          <w:rFonts w:ascii="Arial" w:hAnsi="Arial" w:cs="Arial"/>
          <w:sz w:val="22"/>
          <w:szCs w:val="22"/>
        </w:rPr>
        <w:t xml:space="preserve">m a </w:t>
      </w:r>
      <w:proofErr w:type="spellStart"/>
      <w:r w:rsidR="00D42476" w:rsidRPr="00D42476">
        <w:rPr>
          <w:rFonts w:ascii="Arial" w:hAnsi="Arial" w:cs="Arial"/>
          <w:sz w:val="22"/>
          <w:szCs w:val="22"/>
        </w:rPr>
        <w:t>tl</w:t>
      </w:r>
      <w:proofErr w:type="spellEnd"/>
      <w:r w:rsidR="00D42476" w:rsidRPr="00D42476">
        <w:rPr>
          <w:rFonts w:ascii="Arial" w:hAnsi="Arial" w:cs="Arial"/>
          <w:sz w:val="22"/>
          <w:szCs w:val="22"/>
        </w:rPr>
        <w:t xml:space="preserve">. </w:t>
      </w:r>
      <w:r w:rsidR="00310090">
        <w:rPr>
          <w:rFonts w:ascii="Arial" w:hAnsi="Arial" w:cs="Arial"/>
          <w:sz w:val="22"/>
          <w:szCs w:val="22"/>
        </w:rPr>
        <w:t>5</w:t>
      </w:r>
      <w:r w:rsidR="00D42476" w:rsidRPr="00D42476">
        <w:rPr>
          <w:rFonts w:ascii="Arial" w:hAnsi="Arial" w:cs="Arial"/>
          <w:sz w:val="22"/>
          <w:szCs w:val="22"/>
        </w:rPr>
        <w:t xml:space="preserve">0mm, styčná spára, bude zařezána a zalita bitumenovou zálivkou. Odvodnění sjezdů, bude provedeno pomocí příčného a podélného sklonu do nově navržených </w:t>
      </w:r>
      <w:r w:rsidR="00310090">
        <w:rPr>
          <w:rFonts w:ascii="Arial" w:hAnsi="Arial" w:cs="Arial"/>
          <w:sz w:val="22"/>
          <w:szCs w:val="22"/>
        </w:rPr>
        <w:t>obrubníkových</w:t>
      </w:r>
      <w:r w:rsidR="00D42476" w:rsidRPr="00D42476">
        <w:rPr>
          <w:rFonts w:ascii="Arial" w:hAnsi="Arial" w:cs="Arial"/>
          <w:sz w:val="22"/>
          <w:szCs w:val="22"/>
        </w:rPr>
        <w:t xml:space="preserve"> vpusti umístěných </w:t>
      </w:r>
      <w:r w:rsidR="00310090">
        <w:rPr>
          <w:rFonts w:ascii="Arial" w:hAnsi="Arial" w:cs="Arial"/>
          <w:sz w:val="22"/>
          <w:szCs w:val="22"/>
        </w:rPr>
        <w:t>v</w:t>
      </w:r>
      <w:r w:rsidR="00D42476" w:rsidRPr="00D42476">
        <w:rPr>
          <w:rFonts w:ascii="Arial" w:hAnsi="Arial" w:cs="Arial"/>
          <w:sz w:val="22"/>
          <w:szCs w:val="22"/>
        </w:rPr>
        <w:t xml:space="preserve"> </w:t>
      </w:r>
      <w:r w:rsidR="00310090">
        <w:rPr>
          <w:rFonts w:ascii="Arial" w:hAnsi="Arial" w:cs="Arial"/>
          <w:sz w:val="22"/>
          <w:szCs w:val="22"/>
        </w:rPr>
        <w:t>chodníku</w:t>
      </w:r>
      <w:r w:rsidR="00D42476" w:rsidRPr="00D42476">
        <w:rPr>
          <w:rFonts w:ascii="Arial" w:hAnsi="Arial" w:cs="Arial"/>
          <w:sz w:val="22"/>
          <w:szCs w:val="22"/>
        </w:rPr>
        <w:t xml:space="preserve">. Povrchové znaky inženýrských sítí, které </w:t>
      </w:r>
      <w:proofErr w:type="gramStart"/>
      <w:r w:rsidR="00D42476" w:rsidRPr="00D42476">
        <w:rPr>
          <w:rFonts w:ascii="Arial" w:hAnsi="Arial" w:cs="Arial"/>
          <w:sz w:val="22"/>
          <w:szCs w:val="22"/>
        </w:rPr>
        <w:t>jsou</w:t>
      </w:r>
      <w:proofErr w:type="gramEnd"/>
      <w:r w:rsidR="00D42476" w:rsidRPr="00D42476">
        <w:rPr>
          <w:rFonts w:ascii="Arial" w:hAnsi="Arial" w:cs="Arial"/>
          <w:sz w:val="22"/>
          <w:szCs w:val="22"/>
        </w:rPr>
        <w:t xml:space="preserve"> umístěny v prostoru zpevněných ploch se výškově </w:t>
      </w:r>
      <w:proofErr w:type="gramStart"/>
      <w:r w:rsidR="00D42476" w:rsidRPr="00D42476">
        <w:rPr>
          <w:rFonts w:ascii="Arial" w:hAnsi="Arial" w:cs="Arial"/>
          <w:sz w:val="22"/>
          <w:szCs w:val="22"/>
        </w:rPr>
        <w:t>upraví</w:t>
      </w:r>
      <w:proofErr w:type="gramEnd"/>
      <w:r w:rsidR="00D42476" w:rsidRPr="00D42476">
        <w:rPr>
          <w:rFonts w:ascii="Arial" w:hAnsi="Arial" w:cs="Arial"/>
          <w:sz w:val="22"/>
          <w:szCs w:val="22"/>
        </w:rPr>
        <w:t xml:space="preserve"> na novou úroveň navržené nivelety.</w:t>
      </w:r>
    </w:p>
    <w:p w:rsidR="00505670" w:rsidRPr="00310090" w:rsidRDefault="00505670" w:rsidP="003A6F55">
      <w:pPr>
        <w:suppressAutoHyphens/>
        <w:spacing w:after="0" w:line="240" w:lineRule="auto"/>
        <w:jc w:val="both"/>
        <w:rPr>
          <w:rFonts w:ascii="Arial" w:hAnsi="Arial" w:cs="Arial"/>
          <w:b/>
          <w:bCs/>
          <w:lang w:eastAsia="ar-SA"/>
        </w:rPr>
      </w:pPr>
    </w:p>
    <w:p w:rsidR="00310090" w:rsidRPr="00310090" w:rsidRDefault="00310090" w:rsidP="00310090">
      <w:pPr>
        <w:suppressAutoHyphens/>
        <w:spacing w:after="0" w:line="240" w:lineRule="auto"/>
        <w:jc w:val="both"/>
        <w:rPr>
          <w:rFonts w:ascii="Arial" w:hAnsi="Arial" w:cs="Arial"/>
          <w:b/>
          <w:bCs/>
          <w:lang w:eastAsia="ar-SA"/>
        </w:rPr>
      </w:pPr>
      <w:r w:rsidRPr="00310090">
        <w:rPr>
          <w:rFonts w:ascii="Arial" w:hAnsi="Arial" w:cs="Arial"/>
          <w:b/>
          <w:bCs/>
          <w:lang w:eastAsia="ar-SA"/>
        </w:rPr>
        <w:t xml:space="preserve">Sjezdy u chodníku u stávající zástavby </w:t>
      </w:r>
    </w:p>
    <w:p w:rsidR="00310090" w:rsidRPr="00310090" w:rsidRDefault="00310090" w:rsidP="00310090">
      <w:pPr>
        <w:pStyle w:val="Zkladntext"/>
        <w:rPr>
          <w:rFonts w:ascii="Arial" w:hAnsi="Arial" w:cs="Arial"/>
          <w:sz w:val="22"/>
          <w:szCs w:val="22"/>
        </w:rPr>
      </w:pPr>
      <w:r w:rsidRPr="00310090">
        <w:rPr>
          <w:rFonts w:ascii="Arial" w:hAnsi="Arial" w:cs="Arial"/>
          <w:sz w:val="22"/>
          <w:szCs w:val="22"/>
        </w:rPr>
        <w:t xml:space="preserve">         Sjezdy jsou navrženy z betonové dlažby </w:t>
      </w:r>
      <w:proofErr w:type="spellStart"/>
      <w:r w:rsidRPr="00310090">
        <w:rPr>
          <w:rFonts w:ascii="Arial" w:hAnsi="Arial" w:cs="Arial"/>
          <w:sz w:val="22"/>
          <w:szCs w:val="22"/>
        </w:rPr>
        <w:t>tl</w:t>
      </w:r>
      <w:proofErr w:type="spellEnd"/>
      <w:r w:rsidRPr="00310090">
        <w:rPr>
          <w:rFonts w:ascii="Arial" w:hAnsi="Arial" w:cs="Arial"/>
          <w:sz w:val="22"/>
          <w:szCs w:val="22"/>
        </w:rPr>
        <w:t>. 80mm (200x100x80mm) šedé barvy v šířkách 4,0m</w:t>
      </w:r>
      <w:r w:rsidR="007448A8">
        <w:rPr>
          <w:rFonts w:ascii="Arial" w:hAnsi="Arial" w:cs="Arial"/>
          <w:sz w:val="22"/>
          <w:szCs w:val="22"/>
        </w:rPr>
        <w:t xml:space="preserve"> a</w:t>
      </w:r>
      <w:r w:rsidRPr="00310090">
        <w:rPr>
          <w:rFonts w:ascii="Arial" w:hAnsi="Arial" w:cs="Arial"/>
          <w:sz w:val="22"/>
          <w:szCs w:val="22"/>
        </w:rPr>
        <w:t xml:space="preserve"> </w:t>
      </w:r>
      <w:r w:rsidR="007448A8">
        <w:rPr>
          <w:rFonts w:ascii="Arial" w:hAnsi="Arial" w:cs="Arial"/>
          <w:sz w:val="22"/>
          <w:szCs w:val="22"/>
        </w:rPr>
        <w:t>7</w:t>
      </w:r>
      <w:r w:rsidRPr="00310090">
        <w:rPr>
          <w:rFonts w:ascii="Arial" w:hAnsi="Arial" w:cs="Arial"/>
          <w:sz w:val="22"/>
          <w:szCs w:val="22"/>
        </w:rPr>
        <w:t>,</w:t>
      </w:r>
      <w:r w:rsidR="007448A8">
        <w:rPr>
          <w:rFonts w:ascii="Arial" w:hAnsi="Arial" w:cs="Arial"/>
          <w:sz w:val="22"/>
          <w:szCs w:val="22"/>
        </w:rPr>
        <w:t>50m</w:t>
      </w:r>
      <w:r w:rsidR="009C3F96">
        <w:rPr>
          <w:rFonts w:ascii="Arial" w:hAnsi="Arial" w:cs="Arial"/>
          <w:sz w:val="22"/>
          <w:szCs w:val="22"/>
        </w:rPr>
        <w:t>.</w:t>
      </w:r>
      <w:r w:rsidR="009C3F96" w:rsidRPr="009C3F96">
        <w:rPr>
          <w:rFonts w:ascii="Arial" w:hAnsi="Arial" w:cs="Arial"/>
          <w:sz w:val="22"/>
          <w:szCs w:val="22"/>
        </w:rPr>
        <w:t xml:space="preserve"> </w:t>
      </w:r>
      <w:r w:rsidR="009C3F96" w:rsidRPr="00310090">
        <w:rPr>
          <w:rFonts w:ascii="Arial" w:hAnsi="Arial" w:cs="Arial"/>
          <w:sz w:val="22"/>
          <w:szCs w:val="22"/>
        </w:rPr>
        <w:t xml:space="preserve">Příčný sklon sjezdů </w:t>
      </w:r>
      <w:r w:rsidR="009C3F96">
        <w:rPr>
          <w:rFonts w:ascii="Arial" w:hAnsi="Arial" w:cs="Arial"/>
          <w:sz w:val="22"/>
          <w:szCs w:val="22"/>
        </w:rPr>
        <w:t xml:space="preserve">je </w:t>
      </w:r>
      <w:r w:rsidR="009C3F96" w:rsidRPr="00310090">
        <w:rPr>
          <w:rFonts w:ascii="Arial" w:hAnsi="Arial" w:cs="Arial"/>
          <w:sz w:val="22"/>
          <w:szCs w:val="22"/>
        </w:rPr>
        <w:t>2%</w:t>
      </w:r>
      <w:r w:rsidR="009C3F96">
        <w:rPr>
          <w:rFonts w:ascii="Arial" w:hAnsi="Arial" w:cs="Arial"/>
          <w:sz w:val="22"/>
          <w:szCs w:val="22"/>
        </w:rPr>
        <w:t>.</w:t>
      </w:r>
      <w:r w:rsidR="007448A8">
        <w:rPr>
          <w:rFonts w:ascii="Arial" w:hAnsi="Arial" w:cs="Arial"/>
          <w:sz w:val="22"/>
          <w:szCs w:val="22"/>
        </w:rPr>
        <w:t xml:space="preserve"> Sjezd u RD č. p. 623 bude zachován stávající, pouze se doplní varovný pás. </w:t>
      </w:r>
      <w:r w:rsidRPr="00310090">
        <w:rPr>
          <w:rFonts w:ascii="Arial" w:hAnsi="Arial" w:cs="Arial"/>
          <w:sz w:val="22"/>
          <w:szCs w:val="22"/>
        </w:rPr>
        <w:t xml:space="preserve"> </w:t>
      </w:r>
    </w:p>
    <w:p w:rsidR="00310090" w:rsidRPr="00310090" w:rsidRDefault="00310090" w:rsidP="00310090">
      <w:pPr>
        <w:pStyle w:val="Zkladntext"/>
        <w:rPr>
          <w:rFonts w:ascii="Arial" w:hAnsi="Arial" w:cs="Arial"/>
          <w:sz w:val="22"/>
          <w:szCs w:val="22"/>
        </w:rPr>
      </w:pPr>
      <w:r w:rsidRPr="00310090">
        <w:rPr>
          <w:rFonts w:ascii="Arial" w:hAnsi="Arial" w:cs="Arial"/>
          <w:sz w:val="22"/>
          <w:szCs w:val="22"/>
        </w:rPr>
        <w:t xml:space="preserve">          </w:t>
      </w:r>
      <w:r w:rsidR="007448A8">
        <w:rPr>
          <w:rFonts w:ascii="Arial" w:hAnsi="Arial" w:cs="Arial"/>
          <w:sz w:val="22"/>
          <w:szCs w:val="22"/>
        </w:rPr>
        <w:t xml:space="preserve">Veškeré sjezdy u stávající zástavby budou </w:t>
      </w:r>
      <w:r w:rsidRPr="00310090">
        <w:rPr>
          <w:rFonts w:ascii="Arial" w:hAnsi="Arial" w:cs="Arial"/>
          <w:sz w:val="22"/>
          <w:szCs w:val="22"/>
        </w:rPr>
        <w:t>řešen</w:t>
      </w:r>
      <w:r w:rsidR="007448A8">
        <w:rPr>
          <w:rFonts w:ascii="Arial" w:hAnsi="Arial" w:cs="Arial"/>
          <w:sz w:val="22"/>
          <w:szCs w:val="22"/>
        </w:rPr>
        <w:t>y</w:t>
      </w:r>
      <w:r w:rsidRPr="00310090">
        <w:rPr>
          <w:rFonts w:ascii="Arial" w:hAnsi="Arial" w:cs="Arial"/>
          <w:sz w:val="22"/>
          <w:szCs w:val="22"/>
        </w:rPr>
        <w:t xml:space="preserve"> snížení</w:t>
      </w:r>
      <w:r w:rsidR="007448A8">
        <w:rPr>
          <w:rFonts w:ascii="Arial" w:hAnsi="Arial" w:cs="Arial"/>
          <w:sz w:val="22"/>
          <w:szCs w:val="22"/>
        </w:rPr>
        <w:t xml:space="preserve">m </w:t>
      </w:r>
      <w:r w:rsidRPr="00310090">
        <w:rPr>
          <w:rFonts w:ascii="Arial" w:hAnsi="Arial" w:cs="Arial"/>
          <w:sz w:val="22"/>
          <w:szCs w:val="22"/>
        </w:rPr>
        <w:t>celého sjezdu v náběhových klínech dl. 1,0m</w:t>
      </w:r>
      <w:r w:rsidR="00505670">
        <w:rPr>
          <w:rFonts w:ascii="Arial" w:hAnsi="Arial" w:cs="Arial"/>
          <w:sz w:val="22"/>
          <w:szCs w:val="22"/>
        </w:rPr>
        <w:t>,</w:t>
      </w:r>
      <w:r w:rsidRPr="00310090">
        <w:rPr>
          <w:rFonts w:ascii="Arial" w:hAnsi="Arial" w:cs="Arial"/>
          <w:sz w:val="22"/>
          <w:szCs w:val="22"/>
        </w:rPr>
        <w:t xml:space="preserve"> </w:t>
      </w:r>
      <w:r w:rsidR="007448A8">
        <w:rPr>
          <w:rFonts w:ascii="Arial" w:hAnsi="Arial" w:cs="Arial"/>
          <w:sz w:val="22"/>
          <w:szCs w:val="22"/>
        </w:rPr>
        <w:t>z důvodu nižšího terénu u bran RD. Jiný systém sjezd</w:t>
      </w:r>
      <w:r w:rsidR="009C3F96">
        <w:rPr>
          <w:rFonts w:ascii="Arial" w:hAnsi="Arial" w:cs="Arial"/>
          <w:sz w:val="22"/>
          <w:szCs w:val="22"/>
        </w:rPr>
        <w:t xml:space="preserve">u </w:t>
      </w:r>
      <w:r w:rsidR="00505670">
        <w:rPr>
          <w:rFonts w:ascii="Arial" w:hAnsi="Arial" w:cs="Arial"/>
          <w:sz w:val="22"/>
          <w:szCs w:val="22"/>
        </w:rPr>
        <w:t xml:space="preserve">z důvodu </w:t>
      </w:r>
      <w:r w:rsidR="009C3F96">
        <w:rPr>
          <w:rFonts w:ascii="Arial" w:hAnsi="Arial" w:cs="Arial"/>
          <w:sz w:val="22"/>
          <w:szCs w:val="22"/>
        </w:rPr>
        <w:t xml:space="preserve">velkého terénního převýšení </w:t>
      </w:r>
      <w:r w:rsidR="007448A8">
        <w:rPr>
          <w:rFonts w:ascii="Arial" w:hAnsi="Arial" w:cs="Arial"/>
          <w:sz w:val="22"/>
          <w:szCs w:val="22"/>
        </w:rPr>
        <w:t xml:space="preserve">nelze </w:t>
      </w:r>
      <w:r w:rsidR="009C3F96">
        <w:rPr>
          <w:rFonts w:ascii="Arial" w:hAnsi="Arial" w:cs="Arial"/>
          <w:sz w:val="22"/>
          <w:szCs w:val="22"/>
        </w:rPr>
        <w:t>navrhnout</w:t>
      </w:r>
      <w:r w:rsidR="007448A8">
        <w:rPr>
          <w:rFonts w:ascii="Arial" w:hAnsi="Arial" w:cs="Arial"/>
          <w:sz w:val="22"/>
          <w:szCs w:val="22"/>
        </w:rPr>
        <w:t xml:space="preserve">. </w:t>
      </w:r>
      <w:r w:rsidRPr="00310090">
        <w:rPr>
          <w:rFonts w:ascii="Arial" w:hAnsi="Arial" w:cs="Arial"/>
          <w:sz w:val="22"/>
          <w:szCs w:val="22"/>
        </w:rPr>
        <w:t>Sjezdy budou od komunikace odděleny nájezdovým obrubníkem BO 15/15 (150/150/1000mm), s převýšením 20mm. Přechod mezi silničním obrubníkem a nájezdovým bude proveden zkosenými přech</w:t>
      </w:r>
      <w:r w:rsidR="009C3F96">
        <w:rPr>
          <w:rFonts w:ascii="Arial" w:hAnsi="Arial" w:cs="Arial"/>
          <w:sz w:val="22"/>
          <w:szCs w:val="22"/>
        </w:rPr>
        <w:t>odovými kusy BO25/15 – dl. 1,0m</w:t>
      </w:r>
      <w:r w:rsidRPr="00310090">
        <w:rPr>
          <w:rFonts w:ascii="Arial" w:hAnsi="Arial" w:cs="Arial"/>
          <w:sz w:val="22"/>
          <w:szCs w:val="22"/>
        </w:rPr>
        <w:t xml:space="preserve">). Obruba bude osazena v betonovém loži - zavlhlý beton min. C12/15 s boční betonovou opěrou. Podklad pro betonové lože musí být pevný a řádně zhutněný. Úprava obrubníků se bude provádět řezáním nebo broušením. U komunikace bude v šířce vjezdu položena reliéfní dlažba červené barvy (varovný pás) š. 400mm, až do převýšení 70mm. </w:t>
      </w:r>
      <w:r w:rsidR="000E606D">
        <w:rPr>
          <w:rFonts w:ascii="Arial" w:hAnsi="Arial" w:cs="Arial"/>
          <w:sz w:val="22"/>
          <w:szCs w:val="22"/>
        </w:rPr>
        <w:t xml:space="preserve">Povrch plochy do vzdálenosti nejméně 250mm od varovného pásu musí být rovinný při dodržení požadavku na protiskluzné vlastnosti a musí být vůči hmatnému pásu vizuálně kontrastní. </w:t>
      </w:r>
      <w:r w:rsidR="009C3F96" w:rsidRPr="00D42476">
        <w:rPr>
          <w:rFonts w:ascii="Arial" w:hAnsi="Arial" w:cs="Arial"/>
          <w:sz w:val="22"/>
          <w:szCs w:val="22"/>
        </w:rPr>
        <w:t xml:space="preserve">Kolem nově položené silniční obruby </w:t>
      </w:r>
      <w:r w:rsidR="009C3F96">
        <w:rPr>
          <w:rFonts w:ascii="Arial" w:hAnsi="Arial" w:cs="Arial"/>
          <w:sz w:val="22"/>
          <w:szCs w:val="22"/>
        </w:rPr>
        <w:t>vč</w:t>
      </w:r>
      <w:r w:rsidR="00505670">
        <w:rPr>
          <w:rFonts w:ascii="Arial" w:hAnsi="Arial" w:cs="Arial"/>
          <w:sz w:val="22"/>
          <w:szCs w:val="22"/>
        </w:rPr>
        <w:t>.</w:t>
      </w:r>
      <w:r w:rsidR="009C3F96">
        <w:rPr>
          <w:rFonts w:ascii="Arial" w:hAnsi="Arial" w:cs="Arial"/>
          <w:sz w:val="22"/>
          <w:szCs w:val="22"/>
        </w:rPr>
        <w:t xml:space="preserve"> </w:t>
      </w:r>
      <w:proofErr w:type="spellStart"/>
      <w:r w:rsidR="009C3F96">
        <w:rPr>
          <w:rFonts w:ascii="Arial" w:hAnsi="Arial" w:cs="Arial"/>
          <w:sz w:val="22"/>
          <w:szCs w:val="22"/>
        </w:rPr>
        <w:t>jednořádku</w:t>
      </w:r>
      <w:proofErr w:type="spellEnd"/>
      <w:r w:rsidR="009C3F96">
        <w:rPr>
          <w:rFonts w:ascii="Arial" w:hAnsi="Arial" w:cs="Arial"/>
          <w:sz w:val="22"/>
          <w:szCs w:val="22"/>
        </w:rPr>
        <w:t xml:space="preserve"> ze žulové kostky </w:t>
      </w:r>
      <w:r w:rsidR="009C3F96" w:rsidRPr="00D42476">
        <w:rPr>
          <w:rFonts w:ascii="Arial" w:hAnsi="Arial" w:cs="Arial"/>
          <w:sz w:val="22"/>
          <w:szCs w:val="22"/>
        </w:rPr>
        <w:t xml:space="preserve">se komunikace doplní novou obrusnou vrstvou </w:t>
      </w:r>
      <w:r w:rsidR="009C3F96">
        <w:rPr>
          <w:rFonts w:ascii="Arial" w:hAnsi="Arial" w:cs="Arial"/>
          <w:sz w:val="22"/>
          <w:szCs w:val="22"/>
        </w:rPr>
        <w:t>v šířce 1,0</w:t>
      </w:r>
      <w:r w:rsidR="009C3F96" w:rsidRPr="00D42476">
        <w:rPr>
          <w:rFonts w:ascii="Arial" w:hAnsi="Arial" w:cs="Arial"/>
          <w:sz w:val="22"/>
          <w:szCs w:val="22"/>
        </w:rPr>
        <w:t xml:space="preserve">m a </w:t>
      </w:r>
      <w:proofErr w:type="spellStart"/>
      <w:r w:rsidR="009C3F96" w:rsidRPr="00D42476">
        <w:rPr>
          <w:rFonts w:ascii="Arial" w:hAnsi="Arial" w:cs="Arial"/>
          <w:sz w:val="22"/>
          <w:szCs w:val="22"/>
        </w:rPr>
        <w:t>tl</w:t>
      </w:r>
      <w:proofErr w:type="spellEnd"/>
      <w:r w:rsidR="009C3F96" w:rsidRPr="00D42476">
        <w:rPr>
          <w:rFonts w:ascii="Arial" w:hAnsi="Arial" w:cs="Arial"/>
          <w:sz w:val="22"/>
          <w:szCs w:val="22"/>
        </w:rPr>
        <w:t xml:space="preserve">. </w:t>
      </w:r>
      <w:r w:rsidR="009C3F96">
        <w:rPr>
          <w:rFonts w:ascii="Arial" w:hAnsi="Arial" w:cs="Arial"/>
          <w:sz w:val="22"/>
          <w:szCs w:val="22"/>
        </w:rPr>
        <w:t>5</w:t>
      </w:r>
      <w:r w:rsidR="009C3F96" w:rsidRPr="00D42476">
        <w:rPr>
          <w:rFonts w:ascii="Arial" w:hAnsi="Arial" w:cs="Arial"/>
          <w:sz w:val="22"/>
          <w:szCs w:val="22"/>
        </w:rPr>
        <w:t xml:space="preserve">0mm, styčná spára, bude zařezána a zalita bitumenovou zálivkou. Odvodnění sjezdů, bude provedeno pomocí příčného a podélného sklonu do nově navržených </w:t>
      </w:r>
      <w:r w:rsidR="009C3F96">
        <w:rPr>
          <w:rFonts w:ascii="Arial" w:hAnsi="Arial" w:cs="Arial"/>
          <w:sz w:val="22"/>
          <w:szCs w:val="22"/>
        </w:rPr>
        <w:t>obrubníkových</w:t>
      </w:r>
      <w:r w:rsidR="009C3F96" w:rsidRPr="00D42476">
        <w:rPr>
          <w:rFonts w:ascii="Arial" w:hAnsi="Arial" w:cs="Arial"/>
          <w:sz w:val="22"/>
          <w:szCs w:val="22"/>
        </w:rPr>
        <w:t xml:space="preserve"> vpusti umístěných </w:t>
      </w:r>
      <w:r w:rsidR="009C3F96">
        <w:rPr>
          <w:rFonts w:ascii="Arial" w:hAnsi="Arial" w:cs="Arial"/>
          <w:sz w:val="22"/>
          <w:szCs w:val="22"/>
        </w:rPr>
        <w:t>v</w:t>
      </w:r>
      <w:r w:rsidR="009C3F96" w:rsidRPr="00D42476">
        <w:rPr>
          <w:rFonts w:ascii="Arial" w:hAnsi="Arial" w:cs="Arial"/>
          <w:sz w:val="22"/>
          <w:szCs w:val="22"/>
        </w:rPr>
        <w:t xml:space="preserve"> </w:t>
      </w:r>
      <w:r w:rsidR="009C3F96">
        <w:rPr>
          <w:rFonts w:ascii="Arial" w:hAnsi="Arial" w:cs="Arial"/>
          <w:sz w:val="22"/>
          <w:szCs w:val="22"/>
        </w:rPr>
        <w:t>chodníku</w:t>
      </w:r>
      <w:r w:rsidR="009C3F96" w:rsidRPr="00D42476">
        <w:rPr>
          <w:rFonts w:ascii="Arial" w:hAnsi="Arial" w:cs="Arial"/>
          <w:sz w:val="22"/>
          <w:szCs w:val="22"/>
        </w:rPr>
        <w:t xml:space="preserve">. Povrchové znaky inženýrských sítí, které </w:t>
      </w:r>
      <w:proofErr w:type="gramStart"/>
      <w:r w:rsidR="009C3F96" w:rsidRPr="00D42476">
        <w:rPr>
          <w:rFonts w:ascii="Arial" w:hAnsi="Arial" w:cs="Arial"/>
          <w:sz w:val="22"/>
          <w:szCs w:val="22"/>
        </w:rPr>
        <w:t>jsou</w:t>
      </w:r>
      <w:proofErr w:type="gramEnd"/>
      <w:r w:rsidR="009C3F96" w:rsidRPr="00D42476">
        <w:rPr>
          <w:rFonts w:ascii="Arial" w:hAnsi="Arial" w:cs="Arial"/>
          <w:sz w:val="22"/>
          <w:szCs w:val="22"/>
        </w:rPr>
        <w:t xml:space="preserve"> umístěny v prostoru zpevněných ploch se výškově </w:t>
      </w:r>
      <w:proofErr w:type="gramStart"/>
      <w:r w:rsidR="009C3F96" w:rsidRPr="00D42476">
        <w:rPr>
          <w:rFonts w:ascii="Arial" w:hAnsi="Arial" w:cs="Arial"/>
          <w:sz w:val="22"/>
          <w:szCs w:val="22"/>
        </w:rPr>
        <w:t>upraví</w:t>
      </w:r>
      <w:proofErr w:type="gramEnd"/>
      <w:r w:rsidR="009C3F96" w:rsidRPr="00D42476">
        <w:rPr>
          <w:rFonts w:ascii="Arial" w:hAnsi="Arial" w:cs="Arial"/>
          <w:sz w:val="22"/>
          <w:szCs w:val="22"/>
        </w:rPr>
        <w:t xml:space="preserve"> na novou úroveň navržené nivelety.</w:t>
      </w:r>
    </w:p>
    <w:p w:rsidR="00310090" w:rsidRDefault="00310090" w:rsidP="003A6F55">
      <w:pPr>
        <w:suppressAutoHyphens/>
        <w:spacing w:after="0" w:line="240" w:lineRule="auto"/>
        <w:jc w:val="both"/>
        <w:rPr>
          <w:rFonts w:ascii="Arial" w:hAnsi="Arial" w:cs="Arial"/>
          <w:b/>
          <w:bCs/>
          <w:lang w:eastAsia="ar-SA"/>
        </w:rPr>
      </w:pPr>
    </w:p>
    <w:p w:rsidR="00CE06ED" w:rsidRDefault="00CE06ED" w:rsidP="003A6F55">
      <w:pPr>
        <w:suppressAutoHyphens/>
        <w:spacing w:after="0" w:line="240" w:lineRule="auto"/>
        <w:jc w:val="both"/>
        <w:rPr>
          <w:rFonts w:ascii="Arial" w:hAnsi="Arial" w:cs="Arial"/>
          <w:b/>
          <w:bCs/>
          <w:lang w:eastAsia="ar-SA"/>
        </w:rPr>
      </w:pPr>
      <w:r>
        <w:rPr>
          <w:rFonts w:ascii="Arial" w:hAnsi="Arial" w:cs="Arial"/>
          <w:b/>
          <w:bCs/>
          <w:lang w:eastAsia="ar-SA"/>
        </w:rPr>
        <w:t xml:space="preserve">Sjezdy na </w:t>
      </w:r>
      <w:proofErr w:type="gramStart"/>
      <w:r>
        <w:rPr>
          <w:rFonts w:ascii="Arial" w:hAnsi="Arial" w:cs="Arial"/>
          <w:b/>
          <w:bCs/>
          <w:lang w:eastAsia="ar-SA"/>
        </w:rPr>
        <w:t>pozemky :</w:t>
      </w:r>
      <w:proofErr w:type="gramEnd"/>
    </w:p>
    <w:p w:rsidR="00CE06ED" w:rsidRDefault="00CE06ED" w:rsidP="003A6F55">
      <w:pPr>
        <w:suppressAutoHyphens/>
        <w:spacing w:after="0" w:line="240" w:lineRule="auto"/>
        <w:jc w:val="both"/>
        <w:rPr>
          <w:rFonts w:ascii="Arial" w:hAnsi="Arial" w:cs="Arial"/>
          <w:b/>
          <w:bCs/>
          <w:lang w:eastAsia="ar-SA"/>
        </w:rPr>
      </w:pPr>
    </w:p>
    <w:p w:rsidR="00D56A21" w:rsidRPr="00CF0C3B" w:rsidRDefault="00CF0C3B" w:rsidP="00D56A21">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sidR="00D56A21" w:rsidRPr="00CF0C3B">
        <w:rPr>
          <w:rFonts w:ascii="Arial" w:eastAsia="Times New Roman" w:hAnsi="Arial" w:cs="Arial"/>
          <w:lang w:eastAsia="ar-SA"/>
        </w:rPr>
        <w:t>,</w:t>
      </w:r>
      <w:r w:rsidRPr="00CF0C3B">
        <w:rPr>
          <w:rFonts w:ascii="Arial" w:eastAsia="Times New Roman" w:hAnsi="Arial" w:cs="Arial"/>
          <w:lang w:eastAsia="ar-SA"/>
        </w:rPr>
        <w:t>048</w:t>
      </w:r>
      <w:r w:rsidR="00D56A21" w:rsidRPr="00CF0C3B">
        <w:rPr>
          <w:rFonts w:ascii="Arial" w:eastAsia="Times New Roman" w:hAnsi="Arial" w:cs="Arial"/>
          <w:lang w:eastAsia="ar-SA"/>
        </w:rPr>
        <w:t xml:space="preserve"> 1</w:t>
      </w:r>
      <w:r w:rsidRPr="00CF0C3B">
        <w:rPr>
          <w:rFonts w:ascii="Arial" w:eastAsia="Times New Roman" w:hAnsi="Arial" w:cs="Arial"/>
          <w:lang w:eastAsia="ar-SA"/>
        </w:rPr>
        <w:t>3</w:t>
      </w:r>
      <w:r w:rsidR="00D56A21" w:rsidRPr="00CF0C3B">
        <w:rPr>
          <w:rFonts w:ascii="Arial" w:eastAsia="Times New Roman" w:hAnsi="Arial" w:cs="Arial"/>
          <w:lang w:eastAsia="ar-SA"/>
        </w:rPr>
        <w:t>…</w:t>
      </w:r>
      <w:proofErr w:type="gramStart"/>
      <w:r w:rsidR="00D56A21" w:rsidRPr="00CF0C3B">
        <w:rPr>
          <w:rFonts w:ascii="Arial" w:eastAsia="Times New Roman" w:hAnsi="Arial" w:cs="Arial"/>
          <w:lang w:eastAsia="ar-SA"/>
        </w:rPr>
        <w:t>….šíře</w:t>
      </w:r>
      <w:proofErr w:type="gramEnd"/>
      <w:r w:rsidR="00D56A21" w:rsidRPr="00CF0C3B">
        <w:rPr>
          <w:rFonts w:ascii="Arial" w:eastAsia="Times New Roman" w:hAnsi="Arial" w:cs="Arial"/>
          <w:lang w:eastAsia="ar-SA"/>
        </w:rPr>
        <w:t xml:space="preserve"> </w:t>
      </w:r>
      <w:r w:rsidRPr="00CF0C3B">
        <w:rPr>
          <w:rFonts w:ascii="Arial" w:eastAsia="Times New Roman" w:hAnsi="Arial" w:cs="Arial"/>
          <w:lang w:eastAsia="ar-SA"/>
        </w:rPr>
        <w:t>4</w:t>
      </w:r>
      <w:r w:rsidR="00D56A21" w:rsidRPr="00CF0C3B">
        <w:rPr>
          <w:rFonts w:ascii="Arial" w:eastAsia="Times New Roman" w:hAnsi="Arial" w:cs="Arial"/>
          <w:lang w:eastAsia="ar-SA"/>
        </w:rPr>
        <w:t xml:space="preserve">,0 m………sjezd na pozemek p. č. </w:t>
      </w:r>
      <w:r w:rsidRPr="00CF0C3B">
        <w:rPr>
          <w:rFonts w:ascii="Arial" w:eastAsia="Times New Roman" w:hAnsi="Arial" w:cs="Arial"/>
          <w:lang w:eastAsia="ar-SA"/>
        </w:rPr>
        <w:t>1712/25</w:t>
      </w:r>
    </w:p>
    <w:p w:rsidR="00CF0C3B" w:rsidRPr="00CF0C3B" w:rsidRDefault="00CF0C3B" w:rsidP="00CF0C3B">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0,0</w:t>
      </w:r>
      <w:r>
        <w:rPr>
          <w:rFonts w:ascii="Arial" w:eastAsia="Times New Roman" w:hAnsi="Arial" w:cs="Arial"/>
          <w:lang w:eastAsia="ar-SA"/>
        </w:rPr>
        <w:t>67</w:t>
      </w:r>
      <w:r w:rsidRPr="00CF0C3B">
        <w:rPr>
          <w:rFonts w:ascii="Arial" w:eastAsia="Times New Roman" w:hAnsi="Arial" w:cs="Arial"/>
          <w:lang w:eastAsia="ar-SA"/>
        </w:rPr>
        <w:t xml:space="preserve"> </w:t>
      </w:r>
      <w:r>
        <w:rPr>
          <w:rFonts w:ascii="Arial" w:eastAsia="Times New Roman" w:hAnsi="Arial" w:cs="Arial"/>
          <w:lang w:eastAsia="ar-SA"/>
        </w:rPr>
        <w:t>96</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4,0 m………sjezd na pozemek p. č. 1712/41</w:t>
      </w:r>
    </w:p>
    <w:p w:rsidR="00CF0C3B" w:rsidRPr="00CF0C3B" w:rsidRDefault="00CF0C3B" w:rsidP="00CF0C3B">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0,0</w:t>
      </w:r>
      <w:r>
        <w:rPr>
          <w:rFonts w:ascii="Arial" w:eastAsia="Times New Roman" w:hAnsi="Arial" w:cs="Arial"/>
          <w:lang w:eastAsia="ar-SA"/>
        </w:rPr>
        <w:t>87</w:t>
      </w:r>
      <w:r w:rsidRPr="00CF0C3B">
        <w:rPr>
          <w:rFonts w:ascii="Arial" w:eastAsia="Times New Roman" w:hAnsi="Arial" w:cs="Arial"/>
          <w:lang w:eastAsia="ar-SA"/>
        </w:rPr>
        <w:t xml:space="preserve"> </w:t>
      </w:r>
      <w:r>
        <w:rPr>
          <w:rFonts w:ascii="Arial" w:eastAsia="Times New Roman" w:hAnsi="Arial" w:cs="Arial"/>
          <w:lang w:eastAsia="ar-SA"/>
        </w:rPr>
        <w:t>76</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4,0 m………sjezd na pozemek p. č. 1712/41</w:t>
      </w:r>
    </w:p>
    <w:p w:rsidR="00CF0C3B" w:rsidRPr="00CF0C3B" w:rsidRDefault="00CF0C3B" w:rsidP="00CF0C3B">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107</w:t>
      </w:r>
      <w:r w:rsidRPr="00CF0C3B">
        <w:rPr>
          <w:rFonts w:ascii="Arial" w:eastAsia="Times New Roman" w:hAnsi="Arial" w:cs="Arial"/>
          <w:lang w:eastAsia="ar-SA"/>
        </w:rPr>
        <w:t xml:space="preserve"> </w:t>
      </w:r>
      <w:r>
        <w:rPr>
          <w:rFonts w:ascii="Arial" w:eastAsia="Times New Roman" w:hAnsi="Arial" w:cs="Arial"/>
          <w:lang w:eastAsia="ar-SA"/>
        </w:rPr>
        <w:t>47</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4,0 m………sjezd na pozemek p. č. 1712/41</w:t>
      </w:r>
    </w:p>
    <w:p w:rsidR="00CF0C3B" w:rsidRPr="00CF0C3B" w:rsidRDefault="00CF0C3B" w:rsidP="00CF0C3B">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127</w:t>
      </w:r>
      <w:r w:rsidRPr="00CF0C3B">
        <w:rPr>
          <w:rFonts w:ascii="Arial" w:eastAsia="Times New Roman" w:hAnsi="Arial" w:cs="Arial"/>
          <w:lang w:eastAsia="ar-SA"/>
        </w:rPr>
        <w:t xml:space="preserve"> </w:t>
      </w:r>
      <w:r>
        <w:rPr>
          <w:rFonts w:ascii="Arial" w:eastAsia="Times New Roman" w:hAnsi="Arial" w:cs="Arial"/>
          <w:lang w:eastAsia="ar-SA"/>
        </w:rPr>
        <w:t>96</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4,0 m………sjezd na pozemek p. č. 1712/41</w:t>
      </w:r>
    </w:p>
    <w:p w:rsidR="00CF0C3B" w:rsidRPr="00CF0C3B" w:rsidRDefault="00CF0C3B" w:rsidP="00CF0C3B">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148</w:t>
      </w:r>
      <w:r w:rsidRPr="00CF0C3B">
        <w:rPr>
          <w:rFonts w:ascii="Arial" w:eastAsia="Times New Roman" w:hAnsi="Arial" w:cs="Arial"/>
          <w:lang w:eastAsia="ar-SA"/>
        </w:rPr>
        <w:t xml:space="preserve"> </w:t>
      </w:r>
      <w:r>
        <w:rPr>
          <w:rFonts w:ascii="Arial" w:eastAsia="Times New Roman" w:hAnsi="Arial" w:cs="Arial"/>
          <w:lang w:eastAsia="ar-SA"/>
        </w:rPr>
        <w:t>00</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4,0 m………sjezd na pozemek p. č. 1712/3</w:t>
      </w:r>
    </w:p>
    <w:p w:rsidR="009A4FF5" w:rsidRPr="00CF0C3B" w:rsidRDefault="009A4FF5" w:rsidP="009A4FF5">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188</w:t>
      </w:r>
      <w:r w:rsidRPr="00CF0C3B">
        <w:rPr>
          <w:rFonts w:ascii="Arial" w:eastAsia="Times New Roman" w:hAnsi="Arial" w:cs="Arial"/>
          <w:lang w:eastAsia="ar-SA"/>
        </w:rPr>
        <w:t xml:space="preserve"> </w:t>
      </w:r>
      <w:r>
        <w:rPr>
          <w:rFonts w:ascii="Arial" w:eastAsia="Times New Roman" w:hAnsi="Arial" w:cs="Arial"/>
          <w:lang w:eastAsia="ar-SA"/>
        </w:rPr>
        <w:t>20</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4,0 m………sjezd na pozemek p. č. 1712/3</w:t>
      </w:r>
    </w:p>
    <w:p w:rsidR="009A4FF5" w:rsidRPr="00CF0C3B" w:rsidRDefault="009A4FF5" w:rsidP="009A4FF5">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208</w:t>
      </w:r>
      <w:r w:rsidRPr="00CF0C3B">
        <w:rPr>
          <w:rFonts w:ascii="Arial" w:eastAsia="Times New Roman" w:hAnsi="Arial" w:cs="Arial"/>
          <w:lang w:eastAsia="ar-SA"/>
        </w:rPr>
        <w:t xml:space="preserve"> </w:t>
      </w:r>
      <w:r>
        <w:rPr>
          <w:rFonts w:ascii="Arial" w:eastAsia="Times New Roman" w:hAnsi="Arial" w:cs="Arial"/>
          <w:lang w:eastAsia="ar-SA"/>
        </w:rPr>
        <w:t>60</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4,0 m………sjezd na pozemek p. č. </w:t>
      </w:r>
      <w:r w:rsidRPr="009A4FF5">
        <w:rPr>
          <w:rFonts w:ascii="Arial" w:eastAsia="Times New Roman" w:hAnsi="Arial" w:cs="Arial"/>
          <w:lang w:eastAsia="ar-SA"/>
        </w:rPr>
        <w:t>1712/48</w:t>
      </w:r>
    </w:p>
    <w:p w:rsidR="00310090" w:rsidRDefault="009A4FF5" w:rsidP="003A6F55">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230</w:t>
      </w:r>
      <w:r w:rsidRPr="00CF0C3B">
        <w:rPr>
          <w:rFonts w:ascii="Arial" w:eastAsia="Times New Roman" w:hAnsi="Arial" w:cs="Arial"/>
          <w:lang w:eastAsia="ar-SA"/>
        </w:rPr>
        <w:t xml:space="preserve"> </w:t>
      </w:r>
      <w:r>
        <w:rPr>
          <w:rFonts w:ascii="Arial" w:eastAsia="Times New Roman" w:hAnsi="Arial" w:cs="Arial"/>
          <w:lang w:eastAsia="ar-SA"/>
        </w:rPr>
        <w:t>23</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w:t>
      </w:r>
      <w:r>
        <w:rPr>
          <w:rFonts w:ascii="Arial" w:eastAsia="Times New Roman" w:hAnsi="Arial" w:cs="Arial"/>
          <w:lang w:eastAsia="ar-SA"/>
        </w:rPr>
        <w:t>6</w:t>
      </w:r>
      <w:r w:rsidRPr="00CF0C3B">
        <w:rPr>
          <w:rFonts w:ascii="Arial" w:eastAsia="Times New Roman" w:hAnsi="Arial" w:cs="Arial"/>
          <w:lang w:eastAsia="ar-SA"/>
        </w:rPr>
        <w:t xml:space="preserve">,0 m………sjezd na pozemek p. č. </w:t>
      </w:r>
      <w:r w:rsidRPr="009A4FF5">
        <w:rPr>
          <w:rFonts w:ascii="Arial" w:eastAsia="Times New Roman" w:hAnsi="Arial" w:cs="Arial"/>
          <w:lang w:eastAsia="ar-SA"/>
        </w:rPr>
        <w:t>1712/4</w:t>
      </w:r>
    </w:p>
    <w:p w:rsidR="009A4FF5" w:rsidRDefault="009A4FF5" w:rsidP="009A4FF5">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250</w:t>
      </w:r>
      <w:r w:rsidRPr="00CF0C3B">
        <w:rPr>
          <w:rFonts w:ascii="Arial" w:eastAsia="Times New Roman" w:hAnsi="Arial" w:cs="Arial"/>
          <w:lang w:eastAsia="ar-SA"/>
        </w:rPr>
        <w:t xml:space="preserve"> </w:t>
      </w:r>
      <w:r>
        <w:rPr>
          <w:rFonts w:ascii="Arial" w:eastAsia="Times New Roman" w:hAnsi="Arial" w:cs="Arial"/>
          <w:lang w:eastAsia="ar-SA"/>
        </w:rPr>
        <w:t>68</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w:t>
      </w:r>
      <w:r>
        <w:rPr>
          <w:rFonts w:ascii="Arial" w:eastAsia="Times New Roman" w:hAnsi="Arial" w:cs="Arial"/>
          <w:lang w:eastAsia="ar-SA"/>
        </w:rPr>
        <w:t>4</w:t>
      </w:r>
      <w:r w:rsidRPr="00CF0C3B">
        <w:rPr>
          <w:rFonts w:ascii="Arial" w:eastAsia="Times New Roman" w:hAnsi="Arial" w:cs="Arial"/>
          <w:lang w:eastAsia="ar-SA"/>
        </w:rPr>
        <w:t xml:space="preserve">,0 m………sjezd na pozemek p. č. </w:t>
      </w:r>
      <w:r w:rsidRPr="009A4FF5">
        <w:rPr>
          <w:rFonts w:ascii="Arial" w:eastAsia="Times New Roman" w:hAnsi="Arial" w:cs="Arial"/>
          <w:lang w:eastAsia="ar-SA"/>
        </w:rPr>
        <w:t>1712/49</w:t>
      </w:r>
    </w:p>
    <w:p w:rsidR="009A4FF5" w:rsidRDefault="009A4FF5" w:rsidP="003A6F55">
      <w:pPr>
        <w:suppressAutoHyphens/>
        <w:spacing w:after="0" w:line="240" w:lineRule="auto"/>
        <w:jc w:val="both"/>
        <w:rPr>
          <w:rFonts w:ascii="Arial" w:hAnsi="Arial" w:cs="Arial"/>
          <w:b/>
          <w:bCs/>
          <w:lang w:eastAsia="ar-SA"/>
        </w:rPr>
      </w:pPr>
      <w:r w:rsidRPr="00CF0C3B">
        <w:rPr>
          <w:rFonts w:ascii="Arial" w:eastAsia="Times New Roman" w:hAnsi="Arial" w:cs="Arial"/>
          <w:lang w:eastAsia="ar-SA"/>
        </w:rPr>
        <w:t>0,</w:t>
      </w:r>
      <w:r>
        <w:rPr>
          <w:rFonts w:ascii="Arial" w:eastAsia="Times New Roman" w:hAnsi="Arial" w:cs="Arial"/>
          <w:lang w:eastAsia="ar-SA"/>
        </w:rPr>
        <w:t>270</w:t>
      </w:r>
      <w:r w:rsidRPr="00CF0C3B">
        <w:rPr>
          <w:rFonts w:ascii="Arial" w:eastAsia="Times New Roman" w:hAnsi="Arial" w:cs="Arial"/>
          <w:lang w:eastAsia="ar-SA"/>
        </w:rPr>
        <w:t xml:space="preserve"> </w:t>
      </w:r>
      <w:r>
        <w:rPr>
          <w:rFonts w:ascii="Arial" w:eastAsia="Times New Roman" w:hAnsi="Arial" w:cs="Arial"/>
          <w:lang w:eastAsia="ar-SA"/>
        </w:rPr>
        <w:t>23</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w:t>
      </w:r>
      <w:r>
        <w:rPr>
          <w:rFonts w:ascii="Arial" w:eastAsia="Times New Roman" w:hAnsi="Arial" w:cs="Arial"/>
          <w:lang w:eastAsia="ar-SA"/>
        </w:rPr>
        <w:t>6</w:t>
      </w:r>
      <w:r w:rsidRPr="00CF0C3B">
        <w:rPr>
          <w:rFonts w:ascii="Arial" w:eastAsia="Times New Roman" w:hAnsi="Arial" w:cs="Arial"/>
          <w:lang w:eastAsia="ar-SA"/>
        </w:rPr>
        <w:t xml:space="preserve">,0 m………sjezd na pozemek p. č. </w:t>
      </w:r>
      <w:r w:rsidRPr="009A4FF5">
        <w:rPr>
          <w:rFonts w:ascii="Arial" w:eastAsia="Times New Roman" w:hAnsi="Arial" w:cs="Arial"/>
          <w:lang w:eastAsia="ar-SA"/>
        </w:rPr>
        <w:t>1712/10</w:t>
      </w:r>
    </w:p>
    <w:p w:rsidR="009A4FF5" w:rsidRDefault="009A4FF5" w:rsidP="009A4FF5">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235 01</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w:t>
      </w:r>
      <w:r>
        <w:rPr>
          <w:rFonts w:ascii="Arial" w:eastAsia="Times New Roman" w:hAnsi="Arial" w:cs="Arial"/>
          <w:lang w:eastAsia="ar-SA"/>
        </w:rPr>
        <w:t>4</w:t>
      </w:r>
      <w:r w:rsidRPr="00CF0C3B">
        <w:rPr>
          <w:rFonts w:ascii="Arial" w:eastAsia="Times New Roman" w:hAnsi="Arial" w:cs="Arial"/>
          <w:lang w:eastAsia="ar-SA"/>
        </w:rPr>
        <w:t xml:space="preserve">,0 m………sjezd na pozemek p. č. </w:t>
      </w:r>
      <w:r w:rsidRPr="009A4FF5">
        <w:rPr>
          <w:rFonts w:ascii="Arial" w:eastAsia="Times New Roman" w:hAnsi="Arial" w:cs="Arial"/>
          <w:lang w:eastAsia="ar-SA"/>
        </w:rPr>
        <w:t>1712/5</w:t>
      </w:r>
    </w:p>
    <w:p w:rsidR="009A4FF5" w:rsidRDefault="009A4FF5" w:rsidP="009A4FF5">
      <w:pPr>
        <w:suppressAutoHyphens/>
        <w:spacing w:after="0" w:line="240" w:lineRule="auto"/>
        <w:jc w:val="both"/>
        <w:rPr>
          <w:rFonts w:ascii="Arial" w:hAnsi="Arial" w:cs="Arial"/>
          <w:b/>
          <w:bCs/>
          <w:lang w:eastAsia="ar-SA"/>
        </w:rPr>
      </w:pPr>
      <w:r w:rsidRPr="00CF0C3B">
        <w:rPr>
          <w:rFonts w:ascii="Arial" w:eastAsia="Times New Roman" w:hAnsi="Arial" w:cs="Arial"/>
          <w:lang w:eastAsia="ar-SA"/>
        </w:rPr>
        <w:t>0,</w:t>
      </w:r>
      <w:r>
        <w:rPr>
          <w:rFonts w:ascii="Arial" w:eastAsia="Times New Roman" w:hAnsi="Arial" w:cs="Arial"/>
          <w:lang w:eastAsia="ar-SA"/>
        </w:rPr>
        <w:t>350 06</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w:t>
      </w:r>
      <w:r>
        <w:rPr>
          <w:rFonts w:ascii="Arial" w:eastAsia="Times New Roman" w:hAnsi="Arial" w:cs="Arial"/>
          <w:lang w:eastAsia="ar-SA"/>
        </w:rPr>
        <w:t>6</w:t>
      </w:r>
      <w:r w:rsidRPr="00CF0C3B">
        <w:rPr>
          <w:rFonts w:ascii="Arial" w:eastAsia="Times New Roman" w:hAnsi="Arial" w:cs="Arial"/>
          <w:lang w:eastAsia="ar-SA"/>
        </w:rPr>
        <w:t xml:space="preserve">,0 m………sjezd na pozemek p. č. </w:t>
      </w:r>
      <w:r w:rsidRPr="009A4FF5">
        <w:rPr>
          <w:rFonts w:ascii="Arial" w:eastAsia="Times New Roman" w:hAnsi="Arial" w:cs="Arial"/>
          <w:lang w:eastAsia="ar-SA"/>
        </w:rPr>
        <w:t>1712/11</w:t>
      </w:r>
    </w:p>
    <w:p w:rsidR="009A4FF5" w:rsidRDefault="009A4FF5" w:rsidP="009A4FF5">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373 22</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w:t>
      </w:r>
      <w:r>
        <w:rPr>
          <w:rFonts w:ascii="Arial" w:eastAsia="Times New Roman" w:hAnsi="Arial" w:cs="Arial"/>
          <w:lang w:eastAsia="ar-SA"/>
        </w:rPr>
        <w:t>4</w:t>
      </w:r>
      <w:r w:rsidRPr="00CF0C3B">
        <w:rPr>
          <w:rFonts w:ascii="Arial" w:eastAsia="Times New Roman" w:hAnsi="Arial" w:cs="Arial"/>
          <w:lang w:eastAsia="ar-SA"/>
        </w:rPr>
        <w:t xml:space="preserve">,0 m………sjezd na pozemek p. č. </w:t>
      </w:r>
      <w:r w:rsidRPr="009A4FF5">
        <w:rPr>
          <w:rFonts w:ascii="Arial" w:eastAsia="Times New Roman" w:hAnsi="Arial" w:cs="Arial"/>
          <w:lang w:eastAsia="ar-SA"/>
        </w:rPr>
        <w:t>1712/15</w:t>
      </w:r>
    </w:p>
    <w:p w:rsidR="009A4FF5" w:rsidRDefault="009A4FF5" w:rsidP="009A4FF5">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396 88</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w:t>
      </w:r>
      <w:r>
        <w:rPr>
          <w:rFonts w:ascii="Arial" w:eastAsia="Times New Roman" w:hAnsi="Arial" w:cs="Arial"/>
          <w:lang w:eastAsia="ar-SA"/>
        </w:rPr>
        <w:t>4</w:t>
      </w:r>
      <w:r w:rsidRPr="00CF0C3B">
        <w:rPr>
          <w:rFonts w:ascii="Arial" w:eastAsia="Times New Roman" w:hAnsi="Arial" w:cs="Arial"/>
          <w:lang w:eastAsia="ar-SA"/>
        </w:rPr>
        <w:t xml:space="preserve">,0 m………sjezd na pozemek p. č. </w:t>
      </w:r>
      <w:r w:rsidRPr="009A4FF5">
        <w:rPr>
          <w:rFonts w:ascii="Arial" w:eastAsia="Times New Roman" w:hAnsi="Arial" w:cs="Arial"/>
          <w:lang w:eastAsia="ar-SA"/>
        </w:rPr>
        <w:t>1712/15</w:t>
      </w:r>
    </w:p>
    <w:p w:rsidR="009A4FF5" w:rsidRDefault="009A4FF5" w:rsidP="009A4FF5">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420 43</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w:t>
      </w:r>
      <w:r>
        <w:rPr>
          <w:rFonts w:ascii="Arial" w:eastAsia="Times New Roman" w:hAnsi="Arial" w:cs="Arial"/>
          <w:lang w:eastAsia="ar-SA"/>
        </w:rPr>
        <w:t>4</w:t>
      </w:r>
      <w:r w:rsidRPr="00CF0C3B">
        <w:rPr>
          <w:rFonts w:ascii="Arial" w:eastAsia="Times New Roman" w:hAnsi="Arial" w:cs="Arial"/>
          <w:lang w:eastAsia="ar-SA"/>
        </w:rPr>
        <w:t xml:space="preserve">,0 m………sjezd na pozemek p. č. </w:t>
      </w:r>
      <w:r w:rsidRPr="009A4FF5">
        <w:rPr>
          <w:rFonts w:ascii="Arial" w:eastAsia="Times New Roman" w:hAnsi="Arial" w:cs="Arial"/>
          <w:lang w:eastAsia="ar-SA"/>
        </w:rPr>
        <w:t>1712/15</w:t>
      </w:r>
    </w:p>
    <w:p w:rsidR="007B7C0B" w:rsidRDefault="007B7C0B" w:rsidP="007B7C0B">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448 88</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w:t>
      </w:r>
      <w:r>
        <w:rPr>
          <w:rFonts w:ascii="Arial" w:eastAsia="Times New Roman" w:hAnsi="Arial" w:cs="Arial"/>
          <w:lang w:eastAsia="ar-SA"/>
        </w:rPr>
        <w:t>4</w:t>
      </w:r>
      <w:r w:rsidRPr="00CF0C3B">
        <w:rPr>
          <w:rFonts w:ascii="Arial" w:eastAsia="Times New Roman" w:hAnsi="Arial" w:cs="Arial"/>
          <w:lang w:eastAsia="ar-SA"/>
        </w:rPr>
        <w:t xml:space="preserve">,0 m………sjezd na pozemek p. č. </w:t>
      </w:r>
      <w:r w:rsidRPr="007B7C0B">
        <w:rPr>
          <w:rFonts w:ascii="Arial" w:eastAsia="Times New Roman" w:hAnsi="Arial" w:cs="Arial"/>
          <w:lang w:eastAsia="ar-SA"/>
        </w:rPr>
        <w:t>1712/7</w:t>
      </w:r>
    </w:p>
    <w:p w:rsidR="007B7C0B" w:rsidRDefault="007B7C0B" w:rsidP="007B7C0B">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478 25</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w:t>
      </w:r>
      <w:r>
        <w:rPr>
          <w:rFonts w:ascii="Arial" w:eastAsia="Times New Roman" w:hAnsi="Arial" w:cs="Arial"/>
          <w:lang w:eastAsia="ar-SA"/>
        </w:rPr>
        <w:t>4</w:t>
      </w:r>
      <w:r w:rsidRPr="00CF0C3B">
        <w:rPr>
          <w:rFonts w:ascii="Arial" w:eastAsia="Times New Roman" w:hAnsi="Arial" w:cs="Arial"/>
          <w:lang w:eastAsia="ar-SA"/>
        </w:rPr>
        <w:t xml:space="preserve">,0 m………sjezd na pozemek p. č. </w:t>
      </w:r>
      <w:r w:rsidRPr="007B7C0B">
        <w:rPr>
          <w:rFonts w:ascii="Arial" w:eastAsia="Times New Roman" w:hAnsi="Arial" w:cs="Arial"/>
          <w:lang w:eastAsia="ar-SA"/>
        </w:rPr>
        <w:t>1712/7</w:t>
      </w:r>
    </w:p>
    <w:p w:rsidR="007B7C0B" w:rsidRDefault="007B7C0B" w:rsidP="007B7C0B">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484 42</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w:t>
      </w:r>
      <w:r>
        <w:rPr>
          <w:rFonts w:ascii="Arial" w:eastAsia="Times New Roman" w:hAnsi="Arial" w:cs="Arial"/>
          <w:lang w:eastAsia="ar-SA"/>
        </w:rPr>
        <w:t>6</w:t>
      </w:r>
      <w:r w:rsidRPr="00CF0C3B">
        <w:rPr>
          <w:rFonts w:ascii="Arial" w:eastAsia="Times New Roman" w:hAnsi="Arial" w:cs="Arial"/>
          <w:lang w:eastAsia="ar-SA"/>
        </w:rPr>
        <w:t xml:space="preserve">,0 m………sjezd na pozemek p. č. </w:t>
      </w:r>
      <w:r w:rsidRPr="007B7C0B">
        <w:rPr>
          <w:rFonts w:ascii="Arial" w:eastAsia="Times New Roman" w:hAnsi="Arial" w:cs="Arial"/>
          <w:lang w:eastAsia="ar-SA"/>
        </w:rPr>
        <w:t>1712/12</w:t>
      </w:r>
    </w:p>
    <w:p w:rsidR="007B7C0B" w:rsidRDefault="007B7C0B" w:rsidP="007B7C0B">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513 40</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w:t>
      </w:r>
      <w:r>
        <w:rPr>
          <w:rFonts w:ascii="Arial" w:eastAsia="Times New Roman" w:hAnsi="Arial" w:cs="Arial"/>
          <w:lang w:eastAsia="ar-SA"/>
        </w:rPr>
        <w:t>4</w:t>
      </w:r>
      <w:r w:rsidRPr="00CF0C3B">
        <w:rPr>
          <w:rFonts w:ascii="Arial" w:eastAsia="Times New Roman" w:hAnsi="Arial" w:cs="Arial"/>
          <w:lang w:eastAsia="ar-SA"/>
        </w:rPr>
        <w:t xml:space="preserve">,0 m………sjezd na pozemek p. č. </w:t>
      </w:r>
      <w:r w:rsidRPr="007B7C0B">
        <w:rPr>
          <w:rFonts w:ascii="Arial" w:eastAsia="Times New Roman" w:hAnsi="Arial" w:cs="Arial"/>
          <w:lang w:eastAsia="ar-SA"/>
        </w:rPr>
        <w:t>1712/17</w:t>
      </w:r>
    </w:p>
    <w:p w:rsidR="007B7C0B" w:rsidRDefault="007B7C0B" w:rsidP="007B7C0B">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565 29</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w:t>
      </w:r>
      <w:r>
        <w:rPr>
          <w:rFonts w:ascii="Arial" w:eastAsia="Times New Roman" w:hAnsi="Arial" w:cs="Arial"/>
          <w:lang w:eastAsia="ar-SA"/>
        </w:rPr>
        <w:t>4</w:t>
      </w:r>
      <w:r w:rsidRPr="00CF0C3B">
        <w:rPr>
          <w:rFonts w:ascii="Arial" w:eastAsia="Times New Roman" w:hAnsi="Arial" w:cs="Arial"/>
          <w:lang w:eastAsia="ar-SA"/>
        </w:rPr>
        <w:t xml:space="preserve">,0 m………sjezd na pozemek p. č. </w:t>
      </w:r>
      <w:r w:rsidRPr="007B7C0B">
        <w:rPr>
          <w:rFonts w:ascii="Arial" w:eastAsia="Times New Roman" w:hAnsi="Arial" w:cs="Arial"/>
          <w:lang w:eastAsia="ar-SA"/>
        </w:rPr>
        <w:t>1712/43</w:t>
      </w:r>
    </w:p>
    <w:p w:rsidR="007B7C0B" w:rsidRDefault="007B7C0B" w:rsidP="007B7C0B">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lastRenderedPageBreak/>
        <w:t>0,</w:t>
      </w:r>
      <w:r>
        <w:rPr>
          <w:rFonts w:ascii="Arial" w:eastAsia="Times New Roman" w:hAnsi="Arial" w:cs="Arial"/>
          <w:lang w:eastAsia="ar-SA"/>
        </w:rPr>
        <w:t>592 89</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w:t>
      </w:r>
      <w:r>
        <w:rPr>
          <w:rFonts w:ascii="Arial" w:eastAsia="Times New Roman" w:hAnsi="Arial" w:cs="Arial"/>
          <w:lang w:eastAsia="ar-SA"/>
        </w:rPr>
        <w:t>4</w:t>
      </w:r>
      <w:r w:rsidRPr="00CF0C3B">
        <w:rPr>
          <w:rFonts w:ascii="Arial" w:eastAsia="Times New Roman" w:hAnsi="Arial" w:cs="Arial"/>
          <w:lang w:eastAsia="ar-SA"/>
        </w:rPr>
        <w:t xml:space="preserve">,0 m………sjezd na pozemek p. č. </w:t>
      </w:r>
      <w:r w:rsidRPr="007B7C0B">
        <w:rPr>
          <w:rFonts w:ascii="Arial" w:eastAsia="Times New Roman" w:hAnsi="Arial" w:cs="Arial"/>
          <w:lang w:eastAsia="ar-SA"/>
        </w:rPr>
        <w:t>1712/43</w:t>
      </w:r>
    </w:p>
    <w:p w:rsidR="007B7C0B" w:rsidRDefault="007B7C0B" w:rsidP="007B7C0B">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621 60</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w:t>
      </w:r>
      <w:r>
        <w:rPr>
          <w:rFonts w:ascii="Arial" w:eastAsia="Times New Roman" w:hAnsi="Arial" w:cs="Arial"/>
          <w:lang w:eastAsia="ar-SA"/>
        </w:rPr>
        <w:t>4</w:t>
      </w:r>
      <w:r w:rsidRPr="00CF0C3B">
        <w:rPr>
          <w:rFonts w:ascii="Arial" w:eastAsia="Times New Roman" w:hAnsi="Arial" w:cs="Arial"/>
          <w:lang w:eastAsia="ar-SA"/>
        </w:rPr>
        <w:t xml:space="preserve">,0 m………sjezd na pozemek p. č. </w:t>
      </w:r>
      <w:r w:rsidRPr="007B7C0B">
        <w:rPr>
          <w:rFonts w:ascii="Arial" w:eastAsia="Times New Roman" w:hAnsi="Arial" w:cs="Arial"/>
          <w:lang w:eastAsia="ar-SA"/>
        </w:rPr>
        <w:t>1712/43</w:t>
      </w:r>
    </w:p>
    <w:p w:rsidR="007B7C0B" w:rsidRDefault="007B7C0B" w:rsidP="007B7C0B">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629 60</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w:t>
      </w:r>
      <w:r>
        <w:rPr>
          <w:rFonts w:ascii="Arial" w:eastAsia="Times New Roman" w:hAnsi="Arial" w:cs="Arial"/>
          <w:lang w:eastAsia="ar-SA"/>
        </w:rPr>
        <w:t>6</w:t>
      </w:r>
      <w:r w:rsidRPr="00CF0C3B">
        <w:rPr>
          <w:rFonts w:ascii="Arial" w:eastAsia="Times New Roman" w:hAnsi="Arial" w:cs="Arial"/>
          <w:lang w:eastAsia="ar-SA"/>
        </w:rPr>
        <w:t xml:space="preserve">,0 m………sjezd na pozemek p. č. </w:t>
      </w:r>
      <w:r w:rsidRPr="007B7C0B">
        <w:rPr>
          <w:rFonts w:ascii="Arial" w:eastAsia="Times New Roman" w:hAnsi="Arial" w:cs="Arial"/>
          <w:lang w:eastAsia="ar-SA"/>
        </w:rPr>
        <w:t>1671</w:t>
      </w:r>
    </w:p>
    <w:p w:rsidR="007B7C0B" w:rsidRDefault="007B7C0B" w:rsidP="007B7C0B">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640 29</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w:t>
      </w:r>
      <w:r>
        <w:rPr>
          <w:rFonts w:ascii="Arial" w:eastAsia="Times New Roman" w:hAnsi="Arial" w:cs="Arial"/>
          <w:lang w:eastAsia="ar-SA"/>
        </w:rPr>
        <w:t>3</w:t>
      </w:r>
      <w:r w:rsidRPr="00CF0C3B">
        <w:rPr>
          <w:rFonts w:ascii="Arial" w:eastAsia="Times New Roman" w:hAnsi="Arial" w:cs="Arial"/>
          <w:lang w:eastAsia="ar-SA"/>
        </w:rPr>
        <w:t>,</w:t>
      </w:r>
      <w:r>
        <w:rPr>
          <w:rFonts w:ascii="Arial" w:eastAsia="Times New Roman" w:hAnsi="Arial" w:cs="Arial"/>
          <w:lang w:eastAsia="ar-SA"/>
        </w:rPr>
        <w:t>2</w:t>
      </w:r>
      <w:r w:rsidRPr="00CF0C3B">
        <w:rPr>
          <w:rFonts w:ascii="Arial" w:eastAsia="Times New Roman" w:hAnsi="Arial" w:cs="Arial"/>
          <w:lang w:eastAsia="ar-SA"/>
        </w:rPr>
        <w:t xml:space="preserve"> m………sjezd na pozemek p. č. </w:t>
      </w:r>
      <w:r w:rsidR="00491F80" w:rsidRPr="00491F80">
        <w:rPr>
          <w:rFonts w:ascii="Arial" w:eastAsia="Times New Roman" w:hAnsi="Arial" w:cs="Arial"/>
          <w:lang w:eastAsia="ar-SA"/>
        </w:rPr>
        <w:t>1892/8</w:t>
      </w:r>
    </w:p>
    <w:p w:rsidR="00491F80" w:rsidRDefault="00491F80" w:rsidP="00491F80">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679 06</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w:t>
      </w:r>
      <w:r>
        <w:rPr>
          <w:rFonts w:ascii="Arial" w:eastAsia="Times New Roman" w:hAnsi="Arial" w:cs="Arial"/>
          <w:lang w:eastAsia="ar-SA"/>
        </w:rPr>
        <w:t>4</w:t>
      </w:r>
      <w:r w:rsidRPr="00CF0C3B">
        <w:rPr>
          <w:rFonts w:ascii="Arial" w:eastAsia="Times New Roman" w:hAnsi="Arial" w:cs="Arial"/>
          <w:lang w:eastAsia="ar-SA"/>
        </w:rPr>
        <w:t>,</w:t>
      </w:r>
      <w:r>
        <w:rPr>
          <w:rFonts w:ascii="Arial" w:eastAsia="Times New Roman" w:hAnsi="Arial" w:cs="Arial"/>
          <w:lang w:eastAsia="ar-SA"/>
        </w:rPr>
        <w:t>0</w:t>
      </w:r>
      <w:r w:rsidRPr="00CF0C3B">
        <w:rPr>
          <w:rFonts w:ascii="Arial" w:eastAsia="Times New Roman" w:hAnsi="Arial" w:cs="Arial"/>
          <w:lang w:eastAsia="ar-SA"/>
        </w:rPr>
        <w:t xml:space="preserve"> m………sjezd na pozemek p. č. </w:t>
      </w:r>
      <w:r w:rsidRPr="00491F80">
        <w:rPr>
          <w:rFonts w:ascii="Arial" w:eastAsia="Times New Roman" w:hAnsi="Arial" w:cs="Arial"/>
          <w:lang w:eastAsia="ar-SA"/>
        </w:rPr>
        <w:t>1670/1</w:t>
      </w:r>
    </w:p>
    <w:p w:rsidR="00491F80" w:rsidRDefault="00491F80" w:rsidP="007B7C0B">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728 60</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w:t>
      </w:r>
      <w:r>
        <w:rPr>
          <w:rFonts w:ascii="Arial" w:eastAsia="Times New Roman" w:hAnsi="Arial" w:cs="Arial"/>
          <w:lang w:eastAsia="ar-SA"/>
        </w:rPr>
        <w:t>5</w:t>
      </w:r>
      <w:r w:rsidRPr="00CF0C3B">
        <w:rPr>
          <w:rFonts w:ascii="Arial" w:eastAsia="Times New Roman" w:hAnsi="Arial" w:cs="Arial"/>
          <w:lang w:eastAsia="ar-SA"/>
        </w:rPr>
        <w:t>,</w:t>
      </w:r>
      <w:r>
        <w:rPr>
          <w:rFonts w:ascii="Arial" w:eastAsia="Times New Roman" w:hAnsi="Arial" w:cs="Arial"/>
          <w:lang w:eastAsia="ar-SA"/>
        </w:rPr>
        <w:t>0</w:t>
      </w:r>
      <w:r w:rsidRPr="00CF0C3B">
        <w:rPr>
          <w:rFonts w:ascii="Arial" w:eastAsia="Times New Roman" w:hAnsi="Arial" w:cs="Arial"/>
          <w:lang w:eastAsia="ar-SA"/>
        </w:rPr>
        <w:t xml:space="preserve"> m………sjezd na pozemek p. č. </w:t>
      </w:r>
      <w:r w:rsidRPr="00491F80">
        <w:rPr>
          <w:rFonts w:ascii="Arial" w:eastAsia="Times New Roman" w:hAnsi="Arial" w:cs="Arial"/>
          <w:lang w:eastAsia="ar-SA"/>
        </w:rPr>
        <w:t>1670/5</w:t>
      </w:r>
    </w:p>
    <w:p w:rsidR="00491F80" w:rsidRDefault="00491F80" w:rsidP="00491F80">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749 90</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w:t>
      </w:r>
      <w:r>
        <w:rPr>
          <w:rFonts w:ascii="Arial" w:eastAsia="Times New Roman" w:hAnsi="Arial" w:cs="Arial"/>
          <w:lang w:eastAsia="ar-SA"/>
        </w:rPr>
        <w:t>4</w:t>
      </w:r>
      <w:r w:rsidRPr="00CF0C3B">
        <w:rPr>
          <w:rFonts w:ascii="Arial" w:eastAsia="Times New Roman" w:hAnsi="Arial" w:cs="Arial"/>
          <w:lang w:eastAsia="ar-SA"/>
        </w:rPr>
        <w:t>,</w:t>
      </w:r>
      <w:r>
        <w:rPr>
          <w:rFonts w:ascii="Arial" w:eastAsia="Times New Roman" w:hAnsi="Arial" w:cs="Arial"/>
          <w:lang w:eastAsia="ar-SA"/>
        </w:rPr>
        <w:t>0</w:t>
      </w:r>
      <w:r w:rsidRPr="00CF0C3B">
        <w:rPr>
          <w:rFonts w:ascii="Arial" w:eastAsia="Times New Roman" w:hAnsi="Arial" w:cs="Arial"/>
          <w:lang w:eastAsia="ar-SA"/>
        </w:rPr>
        <w:t xml:space="preserve"> m………sjezd na pozemek p. č. </w:t>
      </w:r>
      <w:r w:rsidRPr="00491F80">
        <w:rPr>
          <w:rFonts w:ascii="Arial" w:eastAsia="Times New Roman" w:hAnsi="Arial" w:cs="Arial"/>
          <w:lang w:eastAsia="ar-SA"/>
        </w:rPr>
        <w:t>1670/4</w:t>
      </w:r>
    </w:p>
    <w:p w:rsidR="00491F80" w:rsidRDefault="00491F80" w:rsidP="00491F80">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766 70</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w:t>
      </w:r>
      <w:r>
        <w:rPr>
          <w:rFonts w:ascii="Arial" w:eastAsia="Times New Roman" w:hAnsi="Arial" w:cs="Arial"/>
          <w:lang w:eastAsia="ar-SA"/>
        </w:rPr>
        <w:t>7</w:t>
      </w:r>
      <w:r w:rsidRPr="00CF0C3B">
        <w:rPr>
          <w:rFonts w:ascii="Arial" w:eastAsia="Times New Roman" w:hAnsi="Arial" w:cs="Arial"/>
          <w:lang w:eastAsia="ar-SA"/>
        </w:rPr>
        <w:t>,</w:t>
      </w:r>
      <w:r>
        <w:rPr>
          <w:rFonts w:ascii="Arial" w:eastAsia="Times New Roman" w:hAnsi="Arial" w:cs="Arial"/>
          <w:lang w:eastAsia="ar-SA"/>
        </w:rPr>
        <w:t>5</w:t>
      </w:r>
      <w:r w:rsidRPr="00CF0C3B">
        <w:rPr>
          <w:rFonts w:ascii="Arial" w:eastAsia="Times New Roman" w:hAnsi="Arial" w:cs="Arial"/>
          <w:lang w:eastAsia="ar-SA"/>
        </w:rPr>
        <w:t xml:space="preserve"> m………sjezd na pozemek p. č. </w:t>
      </w:r>
      <w:r w:rsidRPr="00491F80">
        <w:rPr>
          <w:rFonts w:ascii="Arial" w:eastAsia="Times New Roman" w:hAnsi="Arial" w:cs="Arial"/>
          <w:lang w:eastAsia="ar-SA"/>
        </w:rPr>
        <w:t>1670/2</w:t>
      </w:r>
    </w:p>
    <w:p w:rsidR="00491F80" w:rsidRDefault="00491F80" w:rsidP="00491F80">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 xml:space="preserve">776 </w:t>
      </w:r>
      <w:r w:rsidRPr="00491F80">
        <w:rPr>
          <w:rFonts w:ascii="Arial" w:eastAsia="Times New Roman" w:hAnsi="Arial" w:cs="Arial"/>
          <w:lang w:eastAsia="ar-SA"/>
        </w:rPr>
        <w:t>70</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w:t>
      </w:r>
      <w:r>
        <w:rPr>
          <w:rFonts w:ascii="Arial" w:eastAsia="Times New Roman" w:hAnsi="Arial" w:cs="Arial"/>
          <w:lang w:eastAsia="ar-SA"/>
        </w:rPr>
        <w:t>4</w:t>
      </w:r>
      <w:r w:rsidRPr="00CF0C3B">
        <w:rPr>
          <w:rFonts w:ascii="Arial" w:eastAsia="Times New Roman" w:hAnsi="Arial" w:cs="Arial"/>
          <w:lang w:eastAsia="ar-SA"/>
        </w:rPr>
        <w:t>,</w:t>
      </w:r>
      <w:r>
        <w:rPr>
          <w:rFonts w:ascii="Arial" w:eastAsia="Times New Roman" w:hAnsi="Arial" w:cs="Arial"/>
          <w:lang w:eastAsia="ar-SA"/>
        </w:rPr>
        <w:t>0</w:t>
      </w:r>
      <w:r w:rsidRPr="00CF0C3B">
        <w:rPr>
          <w:rFonts w:ascii="Arial" w:eastAsia="Times New Roman" w:hAnsi="Arial" w:cs="Arial"/>
          <w:lang w:eastAsia="ar-SA"/>
        </w:rPr>
        <w:t xml:space="preserve"> m………sjezd na pozemek p. č. </w:t>
      </w:r>
      <w:r w:rsidRPr="00491F80">
        <w:rPr>
          <w:rFonts w:ascii="Arial" w:eastAsia="Times New Roman" w:hAnsi="Arial" w:cs="Arial"/>
          <w:lang w:eastAsia="ar-SA"/>
        </w:rPr>
        <w:t>1670/6</w:t>
      </w:r>
    </w:p>
    <w:p w:rsidR="00491F80" w:rsidRDefault="00491F80" w:rsidP="00491F80">
      <w:pPr>
        <w:suppressAutoHyphens/>
        <w:spacing w:after="0" w:line="240" w:lineRule="auto"/>
        <w:jc w:val="both"/>
        <w:rPr>
          <w:rFonts w:ascii="Arial" w:eastAsia="Times New Roman" w:hAnsi="Arial" w:cs="Arial"/>
          <w:lang w:eastAsia="ar-SA"/>
        </w:rPr>
      </w:pPr>
      <w:r w:rsidRPr="00CF0C3B">
        <w:rPr>
          <w:rFonts w:ascii="Arial" w:eastAsia="Times New Roman" w:hAnsi="Arial" w:cs="Arial"/>
          <w:lang w:eastAsia="ar-SA"/>
        </w:rPr>
        <w:t>0,</w:t>
      </w:r>
      <w:r>
        <w:rPr>
          <w:rFonts w:ascii="Arial" w:eastAsia="Times New Roman" w:hAnsi="Arial" w:cs="Arial"/>
          <w:lang w:eastAsia="ar-SA"/>
        </w:rPr>
        <w:t>789 50</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w:t>
      </w:r>
      <w:r>
        <w:rPr>
          <w:rFonts w:ascii="Arial" w:eastAsia="Times New Roman" w:hAnsi="Arial" w:cs="Arial"/>
          <w:lang w:eastAsia="ar-SA"/>
        </w:rPr>
        <w:t>7</w:t>
      </w:r>
      <w:r w:rsidRPr="00CF0C3B">
        <w:rPr>
          <w:rFonts w:ascii="Arial" w:eastAsia="Times New Roman" w:hAnsi="Arial" w:cs="Arial"/>
          <w:lang w:eastAsia="ar-SA"/>
        </w:rPr>
        <w:t>,</w:t>
      </w:r>
      <w:r>
        <w:rPr>
          <w:rFonts w:ascii="Arial" w:eastAsia="Times New Roman" w:hAnsi="Arial" w:cs="Arial"/>
          <w:lang w:eastAsia="ar-SA"/>
        </w:rPr>
        <w:t>65</w:t>
      </w:r>
      <w:r w:rsidRPr="00CF0C3B">
        <w:rPr>
          <w:rFonts w:ascii="Arial" w:eastAsia="Times New Roman" w:hAnsi="Arial" w:cs="Arial"/>
          <w:lang w:eastAsia="ar-SA"/>
        </w:rPr>
        <w:t>m…</w:t>
      </w:r>
      <w:r>
        <w:rPr>
          <w:rFonts w:ascii="Arial" w:eastAsia="Times New Roman" w:hAnsi="Arial" w:cs="Arial"/>
          <w:lang w:eastAsia="ar-SA"/>
        </w:rPr>
        <w:t>…..</w:t>
      </w:r>
      <w:r w:rsidRPr="00CF0C3B">
        <w:rPr>
          <w:rFonts w:ascii="Arial" w:eastAsia="Times New Roman" w:hAnsi="Arial" w:cs="Arial"/>
          <w:lang w:eastAsia="ar-SA"/>
        </w:rPr>
        <w:t xml:space="preserve">sjezd na pozemek p. č. </w:t>
      </w:r>
      <w:r w:rsidRPr="00491F80">
        <w:rPr>
          <w:rFonts w:ascii="Arial" w:eastAsia="Times New Roman" w:hAnsi="Arial" w:cs="Arial"/>
          <w:lang w:eastAsia="ar-SA"/>
        </w:rPr>
        <w:t>1670/6</w:t>
      </w:r>
    </w:p>
    <w:p w:rsidR="00CE06ED" w:rsidRDefault="00CE06ED" w:rsidP="00491F80">
      <w:pPr>
        <w:suppressAutoHyphens/>
        <w:spacing w:after="0" w:line="240" w:lineRule="auto"/>
        <w:jc w:val="both"/>
        <w:rPr>
          <w:rFonts w:ascii="Arial" w:eastAsia="Times New Roman" w:hAnsi="Arial" w:cs="Arial"/>
          <w:lang w:eastAsia="ar-SA"/>
        </w:rPr>
      </w:pPr>
      <w:r>
        <w:rPr>
          <w:rFonts w:ascii="Arial" w:eastAsia="Times New Roman" w:hAnsi="Arial" w:cs="Arial"/>
          <w:lang w:eastAsia="ar-SA"/>
        </w:rPr>
        <w:t>0,807 50</w:t>
      </w:r>
      <w:r w:rsidRPr="00CF0C3B">
        <w:rPr>
          <w:rFonts w:ascii="Arial" w:eastAsia="Times New Roman" w:hAnsi="Arial" w:cs="Arial"/>
          <w:lang w:eastAsia="ar-SA"/>
        </w:rPr>
        <w:t>…</w:t>
      </w:r>
      <w:proofErr w:type="gramStart"/>
      <w:r w:rsidRPr="00CF0C3B">
        <w:rPr>
          <w:rFonts w:ascii="Arial" w:eastAsia="Times New Roman" w:hAnsi="Arial" w:cs="Arial"/>
          <w:lang w:eastAsia="ar-SA"/>
        </w:rPr>
        <w:t>….šíře</w:t>
      </w:r>
      <w:proofErr w:type="gramEnd"/>
      <w:r w:rsidRPr="00CF0C3B">
        <w:rPr>
          <w:rFonts w:ascii="Arial" w:eastAsia="Times New Roman" w:hAnsi="Arial" w:cs="Arial"/>
          <w:lang w:eastAsia="ar-SA"/>
        </w:rPr>
        <w:t xml:space="preserve"> </w:t>
      </w:r>
      <w:r>
        <w:rPr>
          <w:rFonts w:ascii="Arial" w:eastAsia="Times New Roman" w:hAnsi="Arial" w:cs="Arial"/>
          <w:lang w:eastAsia="ar-SA"/>
        </w:rPr>
        <w:t>4</w:t>
      </w:r>
      <w:r w:rsidRPr="00CF0C3B">
        <w:rPr>
          <w:rFonts w:ascii="Arial" w:eastAsia="Times New Roman" w:hAnsi="Arial" w:cs="Arial"/>
          <w:lang w:eastAsia="ar-SA"/>
        </w:rPr>
        <w:t>,</w:t>
      </w:r>
      <w:r>
        <w:rPr>
          <w:rFonts w:ascii="Arial" w:eastAsia="Times New Roman" w:hAnsi="Arial" w:cs="Arial"/>
          <w:lang w:eastAsia="ar-SA"/>
        </w:rPr>
        <w:t>0</w:t>
      </w:r>
      <w:r w:rsidRPr="00CF0C3B">
        <w:rPr>
          <w:rFonts w:ascii="Arial" w:eastAsia="Times New Roman" w:hAnsi="Arial" w:cs="Arial"/>
          <w:lang w:eastAsia="ar-SA"/>
        </w:rPr>
        <w:t xml:space="preserve"> m………sjezd na pozemek p. č. </w:t>
      </w:r>
      <w:r w:rsidRPr="00CE06ED">
        <w:rPr>
          <w:rFonts w:ascii="Arial" w:eastAsia="Times New Roman" w:hAnsi="Arial" w:cs="Arial"/>
          <w:lang w:eastAsia="ar-SA"/>
        </w:rPr>
        <w:t>1670/7</w:t>
      </w:r>
    </w:p>
    <w:p w:rsidR="00B13521" w:rsidRDefault="00B13521" w:rsidP="003A6F55">
      <w:pPr>
        <w:suppressAutoHyphens/>
        <w:spacing w:after="0" w:line="240" w:lineRule="auto"/>
        <w:jc w:val="both"/>
        <w:rPr>
          <w:rFonts w:ascii="Arial" w:hAnsi="Arial" w:cs="Arial"/>
          <w:b/>
          <w:bCs/>
          <w:lang w:eastAsia="ar-SA"/>
        </w:rPr>
      </w:pPr>
    </w:p>
    <w:p w:rsidR="009C3F96" w:rsidRDefault="009C3F96" w:rsidP="00D94458">
      <w:pPr>
        <w:suppressAutoHyphens/>
        <w:spacing w:after="0" w:line="240" w:lineRule="auto"/>
        <w:jc w:val="both"/>
        <w:rPr>
          <w:rFonts w:ascii="Arial" w:hAnsi="Arial" w:cs="Arial"/>
          <w:b/>
          <w:bCs/>
          <w:caps/>
          <w:lang w:eastAsia="ar-SA"/>
        </w:rPr>
      </w:pPr>
      <w:r w:rsidRPr="00A1415E">
        <w:rPr>
          <w:rFonts w:ascii="Arial" w:hAnsi="Arial" w:cs="Arial"/>
          <w:b/>
          <w:bCs/>
          <w:caps/>
          <w:lang w:eastAsia="ar-SA"/>
        </w:rPr>
        <w:t>SO 10</w:t>
      </w:r>
      <w:r>
        <w:rPr>
          <w:rFonts w:ascii="Arial" w:hAnsi="Arial" w:cs="Arial"/>
          <w:b/>
          <w:bCs/>
          <w:caps/>
          <w:lang w:eastAsia="ar-SA"/>
        </w:rPr>
        <w:t>3</w:t>
      </w:r>
      <w:r w:rsidRPr="00A1415E">
        <w:rPr>
          <w:rFonts w:ascii="Arial" w:hAnsi="Arial" w:cs="Arial"/>
          <w:b/>
          <w:bCs/>
          <w:caps/>
          <w:lang w:eastAsia="ar-SA"/>
        </w:rPr>
        <w:t xml:space="preserve"> </w:t>
      </w:r>
      <w:r>
        <w:rPr>
          <w:rFonts w:ascii="Arial" w:hAnsi="Arial" w:cs="Arial"/>
          <w:b/>
          <w:bCs/>
          <w:caps/>
          <w:lang w:eastAsia="ar-SA"/>
        </w:rPr>
        <w:t>–</w:t>
      </w:r>
      <w:r w:rsidRPr="00A1415E">
        <w:rPr>
          <w:rFonts w:ascii="Arial" w:hAnsi="Arial" w:cs="Arial"/>
          <w:b/>
          <w:bCs/>
          <w:caps/>
          <w:lang w:eastAsia="ar-SA"/>
        </w:rPr>
        <w:t xml:space="preserve"> </w:t>
      </w:r>
      <w:r>
        <w:rPr>
          <w:rFonts w:ascii="Arial" w:hAnsi="Arial" w:cs="Arial"/>
          <w:b/>
          <w:bCs/>
          <w:caps/>
          <w:lang w:eastAsia="ar-SA"/>
        </w:rPr>
        <w:t>OPRAVA MÍSTNÍ KOMUNIKACE</w:t>
      </w:r>
    </w:p>
    <w:p w:rsidR="00310090" w:rsidRDefault="00310090" w:rsidP="00D94458">
      <w:pPr>
        <w:suppressAutoHyphens/>
        <w:spacing w:after="0" w:line="240" w:lineRule="auto"/>
        <w:jc w:val="both"/>
        <w:rPr>
          <w:rFonts w:ascii="Arial" w:hAnsi="Arial" w:cs="Arial"/>
          <w:b/>
          <w:bCs/>
          <w:lang w:eastAsia="ar-SA"/>
        </w:rPr>
      </w:pPr>
    </w:p>
    <w:p w:rsidR="00D94458" w:rsidRDefault="00A571BC" w:rsidP="00D94458">
      <w:pPr>
        <w:spacing w:after="0" w:line="240" w:lineRule="auto"/>
        <w:jc w:val="both"/>
        <w:rPr>
          <w:rFonts w:ascii="Arial" w:hAnsi="Arial" w:cs="Arial"/>
        </w:rPr>
      </w:pPr>
      <w:r>
        <w:rPr>
          <w:rFonts w:ascii="Arial" w:hAnsi="Arial" w:cs="Arial"/>
        </w:rPr>
        <w:t xml:space="preserve">           Místní k</w:t>
      </w:r>
      <w:r w:rsidR="00D94458">
        <w:rPr>
          <w:rFonts w:ascii="Arial" w:hAnsi="Arial" w:cs="Arial"/>
        </w:rPr>
        <w:t>omunikace</w:t>
      </w:r>
      <w:r w:rsidR="00376639">
        <w:rPr>
          <w:rFonts w:ascii="Arial" w:hAnsi="Arial" w:cs="Arial"/>
        </w:rPr>
        <w:t>,</w:t>
      </w:r>
      <w:r w:rsidR="00505670">
        <w:rPr>
          <w:rFonts w:ascii="Arial" w:hAnsi="Arial" w:cs="Arial"/>
        </w:rPr>
        <w:t xml:space="preserve"> </w:t>
      </w:r>
      <w:r>
        <w:rPr>
          <w:rFonts w:ascii="Arial" w:hAnsi="Arial" w:cs="Arial"/>
        </w:rPr>
        <w:t>ul. Luční a ul. Krátká</w:t>
      </w:r>
      <w:r w:rsidR="00505670">
        <w:rPr>
          <w:rFonts w:ascii="Arial" w:hAnsi="Arial" w:cs="Arial"/>
        </w:rPr>
        <w:t>,</w:t>
      </w:r>
      <w:r>
        <w:rPr>
          <w:rFonts w:ascii="Arial" w:hAnsi="Arial" w:cs="Arial"/>
        </w:rPr>
        <w:t xml:space="preserve"> </w:t>
      </w:r>
      <w:r w:rsidR="00D94458">
        <w:rPr>
          <w:rFonts w:ascii="Arial" w:hAnsi="Arial" w:cs="Arial"/>
        </w:rPr>
        <w:t>j</w:t>
      </w:r>
      <w:r>
        <w:rPr>
          <w:rFonts w:ascii="Arial" w:hAnsi="Arial" w:cs="Arial"/>
        </w:rPr>
        <w:t>sou</w:t>
      </w:r>
      <w:r w:rsidR="00D94458">
        <w:rPr>
          <w:rFonts w:ascii="Arial" w:hAnsi="Arial" w:cs="Arial"/>
        </w:rPr>
        <w:t xml:space="preserve"> součástí obytné zóny (maximální rychlost 20km/h)</w:t>
      </w:r>
      <w:r>
        <w:rPr>
          <w:rFonts w:ascii="Arial" w:hAnsi="Arial" w:cs="Arial"/>
        </w:rPr>
        <w:t>.</w:t>
      </w:r>
      <w:r w:rsidR="00D94458">
        <w:rPr>
          <w:rFonts w:ascii="Arial" w:hAnsi="Arial" w:cs="Arial"/>
        </w:rPr>
        <w:t xml:space="preserve"> </w:t>
      </w:r>
      <w:r>
        <w:rPr>
          <w:rFonts w:ascii="Arial" w:hAnsi="Arial" w:cs="Arial"/>
        </w:rPr>
        <w:t xml:space="preserve">Při vjezdu do zóny je navržená </w:t>
      </w:r>
      <w:r w:rsidR="00D94458">
        <w:rPr>
          <w:rFonts w:ascii="Arial" w:hAnsi="Arial" w:cs="Arial"/>
        </w:rPr>
        <w:t xml:space="preserve">stavební úprava, která fyzicky </w:t>
      </w:r>
      <w:r>
        <w:rPr>
          <w:rFonts w:ascii="Arial" w:hAnsi="Arial" w:cs="Arial"/>
        </w:rPr>
        <w:t>upozorní řidiče, že vjíždí na úsek s jiným dopravním režimem.</w:t>
      </w:r>
      <w:r w:rsidR="00D94458">
        <w:rPr>
          <w:rFonts w:ascii="Arial" w:hAnsi="Arial" w:cs="Arial"/>
        </w:rPr>
        <w:t xml:space="preserve"> </w:t>
      </w:r>
    </w:p>
    <w:p w:rsidR="00D94458" w:rsidRDefault="00D94458" w:rsidP="00D94458">
      <w:pPr>
        <w:spacing w:after="0" w:line="240" w:lineRule="auto"/>
        <w:jc w:val="both"/>
        <w:rPr>
          <w:rFonts w:ascii="Arial" w:hAnsi="Arial"/>
          <w:bCs/>
        </w:rPr>
      </w:pPr>
      <w:r>
        <w:rPr>
          <w:rFonts w:ascii="Arial" w:hAnsi="Arial"/>
          <w:bCs/>
        </w:rPr>
        <w:t xml:space="preserve">           Při vjezdu do zóny j</w:t>
      </w:r>
      <w:r w:rsidR="00A571BC">
        <w:rPr>
          <w:rFonts w:ascii="Arial" w:hAnsi="Arial"/>
          <w:bCs/>
        </w:rPr>
        <w:t>sou</w:t>
      </w:r>
      <w:r>
        <w:rPr>
          <w:rFonts w:ascii="Arial" w:hAnsi="Arial"/>
          <w:bCs/>
        </w:rPr>
        <w:t xml:space="preserve"> navržen</w:t>
      </w:r>
      <w:r w:rsidR="00A571BC">
        <w:rPr>
          <w:rFonts w:ascii="Arial" w:hAnsi="Arial"/>
          <w:bCs/>
        </w:rPr>
        <w:t>y</w:t>
      </w:r>
      <w:r>
        <w:rPr>
          <w:rFonts w:ascii="Arial" w:hAnsi="Arial"/>
          <w:bCs/>
        </w:rPr>
        <w:t xml:space="preserve"> z</w:t>
      </w:r>
      <w:r w:rsidRPr="00794B09">
        <w:rPr>
          <w:rFonts w:ascii="Arial" w:hAnsi="Arial"/>
          <w:bCs/>
        </w:rPr>
        <w:t xml:space="preserve">pomalovací </w:t>
      </w:r>
      <w:r>
        <w:rPr>
          <w:rFonts w:ascii="Arial" w:hAnsi="Arial"/>
          <w:bCs/>
        </w:rPr>
        <w:t>příčn</w:t>
      </w:r>
      <w:r w:rsidR="00A571BC">
        <w:rPr>
          <w:rFonts w:ascii="Arial" w:hAnsi="Arial"/>
          <w:bCs/>
        </w:rPr>
        <w:t>é</w:t>
      </w:r>
      <w:r>
        <w:rPr>
          <w:rFonts w:ascii="Arial" w:hAnsi="Arial"/>
          <w:bCs/>
        </w:rPr>
        <w:t xml:space="preserve"> </w:t>
      </w:r>
      <w:r w:rsidRPr="00794B09">
        <w:rPr>
          <w:rFonts w:ascii="Arial" w:hAnsi="Arial"/>
          <w:bCs/>
        </w:rPr>
        <w:t>pr</w:t>
      </w:r>
      <w:r w:rsidR="00505670">
        <w:rPr>
          <w:rFonts w:ascii="Arial" w:hAnsi="Arial"/>
          <w:bCs/>
        </w:rPr>
        <w:t>a</w:t>
      </w:r>
      <w:r w:rsidRPr="00794B09">
        <w:rPr>
          <w:rFonts w:ascii="Arial" w:hAnsi="Arial"/>
          <w:bCs/>
        </w:rPr>
        <w:t>h</w:t>
      </w:r>
      <w:r w:rsidR="00A571BC">
        <w:rPr>
          <w:rFonts w:ascii="Arial" w:hAnsi="Arial"/>
          <w:bCs/>
        </w:rPr>
        <w:t>y</w:t>
      </w:r>
      <w:r w:rsidR="00505670">
        <w:rPr>
          <w:rFonts w:ascii="Arial" w:hAnsi="Arial"/>
          <w:bCs/>
        </w:rPr>
        <w:t>, které</w:t>
      </w:r>
      <w:r>
        <w:rPr>
          <w:rFonts w:ascii="Arial" w:hAnsi="Arial"/>
          <w:bCs/>
        </w:rPr>
        <w:t xml:space="preserve"> bud</w:t>
      </w:r>
      <w:r w:rsidR="00A571BC">
        <w:rPr>
          <w:rFonts w:ascii="Arial" w:hAnsi="Arial"/>
          <w:bCs/>
        </w:rPr>
        <w:t>ou</w:t>
      </w:r>
      <w:r>
        <w:rPr>
          <w:rFonts w:ascii="Arial" w:hAnsi="Arial"/>
          <w:bCs/>
        </w:rPr>
        <w:t xml:space="preserve"> </w:t>
      </w:r>
      <w:r w:rsidRPr="00794B09">
        <w:rPr>
          <w:rFonts w:ascii="Arial" w:hAnsi="Arial"/>
          <w:bCs/>
        </w:rPr>
        <w:t>proveden</w:t>
      </w:r>
      <w:r w:rsidR="00A571BC">
        <w:rPr>
          <w:rFonts w:ascii="Arial" w:hAnsi="Arial"/>
          <w:bCs/>
        </w:rPr>
        <w:t>y</w:t>
      </w:r>
      <w:r w:rsidRPr="00794B09">
        <w:rPr>
          <w:rFonts w:ascii="Arial" w:hAnsi="Arial"/>
          <w:bCs/>
        </w:rPr>
        <w:t xml:space="preserve"> </w:t>
      </w:r>
      <w:r>
        <w:rPr>
          <w:rFonts w:ascii="Arial" w:hAnsi="Arial"/>
          <w:bCs/>
        </w:rPr>
        <w:t>ze žulové kostky 100x100mm (nájezdové plochy) a z betonové dlažby (střed prahu)</w:t>
      </w:r>
      <w:r w:rsidRPr="00794B09">
        <w:rPr>
          <w:rFonts w:ascii="Arial" w:hAnsi="Arial"/>
          <w:bCs/>
        </w:rPr>
        <w:t xml:space="preserve">. </w:t>
      </w:r>
      <w:r>
        <w:rPr>
          <w:rFonts w:ascii="Arial" w:hAnsi="Arial"/>
          <w:bCs/>
        </w:rPr>
        <w:t>Žulová kostka bude osazena do podkladního lože vč. vyplnění spár.</w:t>
      </w:r>
      <w:r w:rsidRPr="00794B09">
        <w:rPr>
          <w:rFonts w:ascii="Arial" w:hAnsi="Arial"/>
          <w:bCs/>
        </w:rPr>
        <w:t xml:space="preserve"> </w:t>
      </w:r>
      <w:r>
        <w:rPr>
          <w:rFonts w:ascii="Arial" w:hAnsi="Arial"/>
          <w:bCs/>
        </w:rPr>
        <w:t>V hranách ramp budou umístěny zapuštěné betonové obruby vloženy do betonového lože</w:t>
      </w:r>
      <w:r w:rsidR="00A571BC">
        <w:rPr>
          <w:rFonts w:ascii="Arial" w:hAnsi="Arial"/>
          <w:bCs/>
        </w:rPr>
        <w:t>. U příčného prahu u ulice Luční</w:t>
      </w:r>
      <w:r w:rsidR="00505670">
        <w:rPr>
          <w:rFonts w:ascii="Arial" w:hAnsi="Arial"/>
          <w:bCs/>
        </w:rPr>
        <w:t>,</w:t>
      </w:r>
      <w:r w:rsidR="00A571BC">
        <w:rPr>
          <w:rFonts w:ascii="Arial" w:hAnsi="Arial"/>
          <w:bCs/>
        </w:rPr>
        <w:t xml:space="preserve"> bude u vjezdu ze silnice III/44636 navržen nájezdový obrubník BO 15/25 s převěšením 20mm</w:t>
      </w:r>
      <w:r w:rsidR="00505670">
        <w:rPr>
          <w:rFonts w:ascii="Arial" w:hAnsi="Arial"/>
          <w:bCs/>
        </w:rPr>
        <w:t>,</w:t>
      </w:r>
      <w:r w:rsidR="00A571BC">
        <w:rPr>
          <w:rFonts w:ascii="Arial" w:hAnsi="Arial"/>
          <w:bCs/>
        </w:rPr>
        <w:t xml:space="preserve"> z důvodu přímého oddělení prahu od silnice třetí třídy</w:t>
      </w:r>
      <w:r w:rsidR="00505670">
        <w:rPr>
          <w:rFonts w:ascii="Arial" w:hAnsi="Arial"/>
          <w:bCs/>
        </w:rPr>
        <w:t>.</w:t>
      </w:r>
      <w:r>
        <w:rPr>
          <w:rFonts w:ascii="Arial" w:hAnsi="Arial"/>
          <w:bCs/>
        </w:rPr>
        <w:t xml:space="preserve"> </w:t>
      </w:r>
      <w:r w:rsidR="00505670">
        <w:rPr>
          <w:rFonts w:ascii="Arial" w:hAnsi="Arial"/>
          <w:bCs/>
        </w:rPr>
        <w:t xml:space="preserve">Práh bude ohraničen zapuštěným betonovým obrubníkem BO 15/25 (150/250/100mm). </w:t>
      </w:r>
      <w:r>
        <w:rPr>
          <w:rFonts w:ascii="Arial" w:hAnsi="Arial"/>
          <w:bCs/>
        </w:rPr>
        <w:t>Na začátku zvýšené hrany se umístí varovným pás z reliéfní dlažby šířky 400mm, červené barvy a na konci plochy prahu (ve směru jízdy) se umístí signální pás z reliéfní dlažby šířky 800mm, červené barvy.</w:t>
      </w:r>
    </w:p>
    <w:p w:rsidR="00D94458" w:rsidRDefault="00D94458" w:rsidP="00D94458">
      <w:pPr>
        <w:tabs>
          <w:tab w:val="left" w:pos="851"/>
          <w:tab w:val="left" w:pos="1418"/>
          <w:tab w:val="left" w:pos="1985"/>
          <w:tab w:val="left" w:pos="2552"/>
        </w:tabs>
        <w:spacing w:after="0" w:line="240" w:lineRule="auto"/>
        <w:jc w:val="both"/>
        <w:rPr>
          <w:rFonts w:ascii="Arial" w:hAnsi="Arial"/>
          <w:bCs/>
        </w:rPr>
      </w:pPr>
    </w:p>
    <w:p w:rsidR="00D94458" w:rsidRDefault="00D94458" w:rsidP="00D94458">
      <w:pPr>
        <w:tabs>
          <w:tab w:val="left" w:pos="851"/>
          <w:tab w:val="left" w:pos="1418"/>
          <w:tab w:val="left" w:pos="1985"/>
          <w:tab w:val="left" w:pos="2552"/>
        </w:tabs>
        <w:spacing w:after="0" w:line="240" w:lineRule="auto"/>
        <w:jc w:val="both"/>
        <w:rPr>
          <w:rFonts w:ascii="Arial" w:hAnsi="Arial"/>
          <w:bCs/>
        </w:rPr>
      </w:pPr>
      <w:r>
        <w:rPr>
          <w:rFonts w:ascii="Arial" w:hAnsi="Arial"/>
          <w:bCs/>
        </w:rPr>
        <w:t xml:space="preserve">Příčný zpomalovací práh bude, proveden v konstrukčním provedení jako „lichoběžníkový". </w:t>
      </w:r>
    </w:p>
    <w:p w:rsidR="00D94458" w:rsidRDefault="00505670" w:rsidP="00D94458">
      <w:pPr>
        <w:numPr>
          <w:ilvl w:val="0"/>
          <w:numId w:val="15"/>
        </w:numPr>
        <w:tabs>
          <w:tab w:val="left" w:pos="851"/>
          <w:tab w:val="left" w:pos="1418"/>
          <w:tab w:val="left" w:pos="1985"/>
          <w:tab w:val="left" w:pos="2552"/>
        </w:tabs>
        <w:suppressAutoHyphens/>
        <w:spacing w:after="0" w:line="240" w:lineRule="auto"/>
        <w:jc w:val="both"/>
        <w:rPr>
          <w:rFonts w:ascii="Arial" w:hAnsi="Arial"/>
          <w:bCs/>
        </w:rPr>
      </w:pPr>
      <w:r>
        <w:rPr>
          <w:rFonts w:ascii="Arial" w:hAnsi="Arial"/>
          <w:bCs/>
        </w:rPr>
        <w:t>délka ramp prahu je navržena</w:t>
      </w:r>
      <w:r w:rsidR="00D94458">
        <w:rPr>
          <w:rFonts w:ascii="Arial" w:hAnsi="Arial"/>
          <w:bCs/>
        </w:rPr>
        <w:t xml:space="preserve"> 1,0m  – žulová kostka</w:t>
      </w:r>
    </w:p>
    <w:p w:rsidR="00D94458" w:rsidRDefault="00D94458" w:rsidP="00D94458">
      <w:pPr>
        <w:numPr>
          <w:ilvl w:val="0"/>
          <w:numId w:val="15"/>
        </w:numPr>
        <w:tabs>
          <w:tab w:val="left" w:pos="851"/>
          <w:tab w:val="left" w:pos="1418"/>
          <w:tab w:val="left" w:pos="1985"/>
          <w:tab w:val="left" w:pos="2552"/>
        </w:tabs>
        <w:suppressAutoHyphens/>
        <w:spacing w:after="0" w:line="240" w:lineRule="auto"/>
        <w:jc w:val="both"/>
        <w:rPr>
          <w:rFonts w:ascii="Arial" w:hAnsi="Arial"/>
          <w:bCs/>
        </w:rPr>
      </w:pPr>
      <w:r>
        <w:rPr>
          <w:rFonts w:ascii="Arial" w:hAnsi="Arial"/>
          <w:bCs/>
        </w:rPr>
        <w:t>délka horní plochy prahu je navržena 3,0m – betonová dlažba</w:t>
      </w:r>
    </w:p>
    <w:p w:rsidR="00D94458" w:rsidRDefault="00D94458" w:rsidP="00D94458">
      <w:pPr>
        <w:numPr>
          <w:ilvl w:val="0"/>
          <w:numId w:val="15"/>
        </w:numPr>
        <w:tabs>
          <w:tab w:val="left" w:pos="851"/>
          <w:tab w:val="left" w:pos="1418"/>
          <w:tab w:val="left" w:pos="1985"/>
          <w:tab w:val="left" w:pos="2552"/>
        </w:tabs>
        <w:suppressAutoHyphens/>
        <w:spacing w:after="0" w:line="240" w:lineRule="auto"/>
        <w:jc w:val="both"/>
        <w:rPr>
          <w:rFonts w:ascii="Arial" w:hAnsi="Arial"/>
          <w:bCs/>
        </w:rPr>
      </w:pPr>
      <w:r>
        <w:rPr>
          <w:rFonts w:ascii="Arial" w:hAnsi="Arial"/>
          <w:bCs/>
        </w:rPr>
        <w:t>cel</w:t>
      </w:r>
      <w:r w:rsidR="00A571BC">
        <w:rPr>
          <w:rFonts w:ascii="Arial" w:hAnsi="Arial"/>
          <w:bCs/>
        </w:rPr>
        <w:t>ková délka prahu je navržena 5,</w:t>
      </w:r>
      <w:r>
        <w:rPr>
          <w:rFonts w:ascii="Arial" w:hAnsi="Arial"/>
          <w:bCs/>
        </w:rPr>
        <w:t>0m</w:t>
      </w:r>
    </w:p>
    <w:p w:rsidR="00D94458" w:rsidRDefault="00D94458" w:rsidP="00D94458">
      <w:pPr>
        <w:numPr>
          <w:ilvl w:val="0"/>
          <w:numId w:val="15"/>
        </w:numPr>
        <w:tabs>
          <w:tab w:val="left" w:pos="851"/>
          <w:tab w:val="left" w:pos="1418"/>
          <w:tab w:val="left" w:pos="1985"/>
          <w:tab w:val="left" w:pos="2552"/>
        </w:tabs>
        <w:suppressAutoHyphens/>
        <w:spacing w:after="0" w:line="240" w:lineRule="auto"/>
        <w:jc w:val="both"/>
        <w:rPr>
          <w:rFonts w:ascii="Arial" w:hAnsi="Arial"/>
          <w:bCs/>
        </w:rPr>
      </w:pPr>
      <w:r>
        <w:rPr>
          <w:rFonts w:ascii="Arial" w:hAnsi="Arial"/>
          <w:bCs/>
        </w:rPr>
        <w:t xml:space="preserve">šířka prahu </w:t>
      </w:r>
      <w:r w:rsidR="00A571BC">
        <w:rPr>
          <w:rFonts w:ascii="Arial" w:hAnsi="Arial"/>
          <w:bCs/>
        </w:rPr>
        <w:t>3</w:t>
      </w:r>
      <w:r>
        <w:rPr>
          <w:rFonts w:ascii="Arial" w:hAnsi="Arial"/>
          <w:bCs/>
        </w:rPr>
        <w:t>,50m</w:t>
      </w:r>
      <w:r w:rsidR="00A571BC">
        <w:rPr>
          <w:rFonts w:ascii="Arial" w:hAnsi="Arial"/>
          <w:bCs/>
        </w:rPr>
        <w:t>, 4,0m (šířka místních komunikací)</w:t>
      </w:r>
    </w:p>
    <w:p w:rsidR="00310090" w:rsidRPr="00765074" w:rsidRDefault="00D94458" w:rsidP="003A6F55">
      <w:pPr>
        <w:numPr>
          <w:ilvl w:val="0"/>
          <w:numId w:val="15"/>
        </w:numPr>
        <w:tabs>
          <w:tab w:val="left" w:pos="851"/>
          <w:tab w:val="left" w:pos="1418"/>
          <w:tab w:val="left" w:pos="1985"/>
          <w:tab w:val="left" w:pos="2552"/>
        </w:tabs>
        <w:suppressAutoHyphens/>
        <w:spacing w:after="0" w:line="240" w:lineRule="auto"/>
        <w:jc w:val="both"/>
        <w:rPr>
          <w:rFonts w:ascii="Arial" w:hAnsi="Arial"/>
          <w:bCs/>
        </w:rPr>
      </w:pPr>
      <w:r>
        <w:rPr>
          <w:rFonts w:ascii="Arial" w:hAnsi="Arial"/>
          <w:bCs/>
        </w:rPr>
        <w:t>výška prahu je navržena jako jednotná 100mm</w:t>
      </w:r>
    </w:p>
    <w:p w:rsidR="00CE06ED" w:rsidRDefault="00CE06ED" w:rsidP="00955989">
      <w:pPr>
        <w:suppressAutoHyphens/>
        <w:spacing w:after="0" w:line="240" w:lineRule="auto"/>
        <w:jc w:val="both"/>
        <w:rPr>
          <w:rFonts w:ascii="Arial" w:hAnsi="Arial" w:cs="Arial"/>
          <w:b/>
          <w:bCs/>
          <w:caps/>
          <w:lang w:eastAsia="ar-SA"/>
        </w:rPr>
      </w:pPr>
    </w:p>
    <w:p w:rsidR="00E9521A" w:rsidRDefault="00E9521A" w:rsidP="00955989">
      <w:pPr>
        <w:suppressAutoHyphens/>
        <w:spacing w:after="0" w:line="240" w:lineRule="auto"/>
        <w:jc w:val="both"/>
        <w:rPr>
          <w:rFonts w:ascii="Arial" w:hAnsi="Arial" w:cs="Arial"/>
          <w:b/>
          <w:bCs/>
          <w:caps/>
          <w:lang w:eastAsia="ar-SA"/>
        </w:rPr>
      </w:pPr>
      <w:r w:rsidRPr="00A1415E">
        <w:rPr>
          <w:rFonts w:ascii="Arial" w:hAnsi="Arial" w:cs="Arial"/>
          <w:b/>
          <w:bCs/>
          <w:caps/>
          <w:lang w:eastAsia="ar-SA"/>
        </w:rPr>
        <w:t>SO 10</w:t>
      </w:r>
      <w:r>
        <w:rPr>
          <w:rFonts w:ascii="Arial" w:hAnsi="Arial" w:cs="Arial"/>
          <w:b/>
          <w:bCs/>
          <w:caps/>
          <w:lang w:eastAsia="ar-SA"/>
        </w:rPr>
        <w:t>4</w:t>
      </w:r>
      <w:r w:rsidRPr="00A1415E">
        <w:rPr>
          <w:rFonts w:ascii="Arial" w:hAnsi="Arial" w:cs="Arial"/>
          <w:b/>
          <w:bCs/>
          <w:caps/>
          <w:lang w:eastAsia="ar-SA"/>
        </w:rPr>
        <w:t xml:space="preserve"> </w:t>
      </w:r>
      <w:r>
        <w:rPr>
          <w:rFonts w:ascii="Arial" w:hAnsi="Arial" w:cs="Arial"/>
          <w:b/>
          <w:bCs/>
          <w:caps/>
          <w:lang w:eastAsia="ar-SA"/>
        </w:rPr>
        <w:t>–</w:t>
      </w:r>
      <w:r w:rsidRPr="00A1415E">
        <w:rPr>
          <w:rFonts w:ascii="Arial" w:hAnsi="Arial" w:cs="Arial"/>
          <w:b/>
          <w:bCs/>
          <w:caps/>
          <w:lang w:eastAsia="ar-SA"/>
        </w:rPr>
        <w:t xml:space="preserve"> </w:t>
      </w:r>
      <w:r>
        <w:rPr>
          <w:rFonts w:ascii="Arial" w:hAnsi="Arial" w:cs="Arial"/>
          <w:b/>
          <w:bCs/>
          <w:caps/>
          <w:lang w:eastAsia="ar-SA"/>
        </w:rPr>
        <w:t>OPRAVA SILNICE III/44636</w:t>
      </w:r>
    </w:p>
    <w:p w:rsidR="00E9521A" w:rsidRDefault="00E9521A" w:rsidP="00955989">
      <w:pPr>
        <w:suppressAutoHyphens/>
        <w:spacing w:after="0" w:line="240" w:lineRule="auto"/>
        <w:jc w:val="both"/>
        <w:rPr>
          <w:rFonts w:ascii="Arial" w:hAnsi="Arial" w:cs="Arial"/>
          <w:b/>
          <w:bCs/>
          <w:lang w:eastAsia="ar-SA"/>
        </w:rPr>
      </w:pPr>
    </w:p>
    <w:p w:rsidR="00D94458" w:rsidRDefault="00B00787" w:rsidP="00955989">
      <w:pPr>
        <w:spacing w:after="0" w:line="240" w:lineRule="auto"/>
        <w:jc w:val="both"/>
        <w:rPr>
          <w:rFonts w:ascii="Arial" w:hAnsi="Arial" w:cs="Arial"/>
        </w:rPr>
      </w:pPr>
      <w:r w:rsidRPr="000233AD">
        <w:rPr>
          <w:rFonts w:ascii="Arial" w:hAnsi="Arial" w:cs="Arial"/>
        </w:rPr>
        <w:t xml:space="preserve">         </w:t>
      </w:r>
      <w:r>
        <w:rPr>
          <w:rFonts w:ascii="Arial" w:hAnsi="Arial" w:cs="Arial"/>
        </w:rPr>
        <w:t>Podél nového chodníku dojde k opravě a rozšíření silnice I</w:t>
      </w:r>
      <w:r w:rsidRPr="000233AD">
        <w:rPr>
          <w:rFonts w:ascii="Arial" w:hAnsi="Arial" w:cs="Arial"/>
        </w:rPr>
        <w:t>II/</w:t>
      </w:r>
      <w:r>
        <w:rPr>
          <w:rFonts w:ascii="Arial" w:hAnsi="Arial" w:cs="Arial"/>
        </w:rPr>
        <w:t xml:space="preserve">44636, tak aby její šířka splňovala kategorii silnice III třídy </w:t>
      </w:r>
      <w:r w:rsidR="0028514D">
        <w:rPr>
          <w:rFonts w:ascii="Arial" w:hAnsi="Arial" w:cs="Arial"/>
        </w:rPr>
        <w:t>v </w:t>
      </w:r>
      <w:proofErr w:type="spellStart"/>
      <w:r w:rsidR="0028514D">
        <w:rPr>
          <w:rFonts w:ascii="Arial" w:hAnsi="Arial" w:cs="Arial"/>
        </w:rPr>
        <w:t>intravilánu</w:t>
      </w:r>
      <w:proofErr w:type="spellEnd"/>
      <w:r w:rsidR="0028514D">
        <w:rPr>
          <w:rFonts w:ascii="Arial" w:hAnsi="Arial" w:cs="Arial"/>
        </w:rPr>
        <w:t xml:space="preserve"> </w:t>
      </w:r>
      <w:r>
        <w:rPr>
          <w:rFonts w:ascii="Arial" w:hAnsi="Arial" w:cs="Arial"/>
        </w:rPr>
        <w:t xml:space="preserve">– 6,0m. </w:t>
      </w:r>
      <w:r w:rsidRPr="000233AD">
        <w:rPr>
          <w:rFonts w:ascii="Arial" w:hAnsi="Arial" w:cs="Arial"/>
        </w:rPr>
        <w:t xml:space="preserve"> Oprava bude spočívat </w:t>
      </w:r>
      <w:r>
        <w:rPr>
          <w:rFonts w:ascii="Arial" w:hAnsi="Arial" w:cs="Arial"/>
        </w:rPr>
        <w:t xml:space="preserve">v doplnění kompletní konstrukce a ve </w:t>
      </w:r>
      <w:r w:rsidRPr="000233AD">
        <w:rPr>
          <w:rFonts w:ascii="Arial" w:hAnsi="Arial" w:cs="Arial"/>
        </w:rPr>
        <w:t xml:space="preserve">výměně obrusné vrstvy </w:t>
      </w:r>
      <w:r w:rsidR="00D90370">
        <w:rPr>
          <w:rFonts w:ascii="Arial" w:hAnsi="Arial" w:cs="Arial"/>
        </w:rPr>
        <w:t xml:space="preserve">v šířce 1,0m a </w:t>
      </w:r>
      <w:r w:rsidRPr="000233AD">
        <w:rPr>
          <w:rFonts w:ascii="Arial" w:hAnsi="Arial" w:cs="Arial"/>
        </w:rPr>
        <w:t>v tloušťce 50mm (po frézování)</w:t>
      </w:r>
      <w:r>
        <w:rPr>
          <w:rFonts w:ascii="Arial" w:hAnsi="Arial" w:cs="Arial"/>
        </w:rPr>
        <w:t>.</w:t>
      </w:r>
      <w:r w:rsidRPr="000233AD">
        <w:rPr>
          <w:rFonts w:ascii="Arial" w:hAnsi="Arial" w:cs="Arial"/>
        </w:rPr>
        <w:t xml:space="preserve"> Po položení nové </w:t>
      </w:r>
      <w:r>
        <w:rPr>
          <w:rFonts w:ascii="Arial" w:hAnsi="Arial" w:cs="Arial"/>
        </w:rPr>
        <w:t xml:space="preserve">obrusné </w:t>
      </w:r>
      <w:r w:rsidRPr="000233AD">
        <w:rPr>
          <w:rFonts w:ascii="Arial" w:hAnsi="Arial" w:cs="Arial"/>
        </w:rPr>
        <w:t>vrstvy asfaltobetonu se spára asfaltových ploch zařeže a zalije bitumenovou zálivkou</w:t>
      </w:r>
      <w:r>
        <w:rPr>
          <w:rFonts w:ascii="Arial" w:hAnsi="Arial" w:cs="Arial"/>
        </w:rPr>
        <w:t xml:space="preserve">. </w:t>
      </w:r>
      <w:r w:rsidR="00967BB9">
        <w:rPr>
          <w:rFonts w:ascii="Arial" w:hAnsi="Arial" w:cs="Arial"/>
        </w:rPr>
        <w:t xml:space="preserve">Komunikace bude ohraničena silničním obrubníkem </w:t>
      </w:r>
      <w:proofErr w:type="spellStart"/>
      <w:r w:rsidR="00967BB9">
        <w:rPr>
          <w:rFonts w:ascii="Arial" w:hAnsi="Arial" w:cs="Arial"/>
        </w:rPr>
        <w:t>Bo</w:t>
      </w:r>
      <w:proofErr w:type="spellEnd"/>
      <w:r w:rsidR="00967BB9">
        <w:rPr>
          <w:rFonts w:ascii="Arial" w:hAnsi="Arial" w:cs="Arial"/>
        </w:rPr>
        <w:t xml:space="preserve"> 15/25 (150/250/1000mm) s převýšením 120mm. </w:t>
      </w:r>
      <w:r>
        <w:rPr>
          <w:rFonts w:ascii="Arial" w:hAnsi="Arial" w:cs="Arial"/>
        </w:rPr>
        <w:t>Po vybudování chodníku se dešťové vody z komunikace nemůžou odvodnit do stávají</w:t>
      </w:r>
      <w:r w:rsidR="00D90370">
        <w:rPr>
          <w:rFonts w:ascii="Arial" w:hAnsi="Arial" w:cs="Arial"/>
        </w:rPr>
        <w:t xml:space="preserve">cího silničního příkopu, proto v </w:t>
      </w:r>
      <w:r>
        <w:rPr>
          <w:rFonts w:ascii="Arial" w:hAnsi="Arial" w:cs="Arial"/>
        </w:rPr>
        <w:t>nové obrub</w:t>
      </w:r>
      <w:r w:rsidR="00D90370">
        <w:rPr>
          <w:rFonts w:ascii="Arial" w:hAnsi="Arial" w:cs="Arial"/>
        </w:rPr>
        <w:t>ě</w:t>
      </w:r>
      <w:r>
        <w:rPr>
          <w:rFonts w:ascii="Arial" w:hAnsi="Arial" w:cs="Arial"/>
        </w:rPr>
        <w:t xml:space="preserve"> jsou navrženy </w:t>
      </w:r>
      <w:r w:rsidR="00D90370">
        <w:rPr>
          <w:rFonts w:ascii="Arial" w:hAnsi="Arial" w:cs="Arial"/>
        </w:rPr>
        <w:t xml:space="preserve">obrubníkové </w:t>
      </w:r>
      <w:r>
        <w:rPr>
          <w:rFonts w:ascii="Arial" w:hAnsi="Arial" w:cs="Arial"/>
        </w:rPr>
        <w:t>uliční vpusti. Tyto vpusti budou odvodněny kanalizační přípojkou PVC DN 150 do navržené</w:t>
      </w:r>
      <w:r w:rsidR="00012F9C">
        <w:rPr>
          <w:rFonts w:ascii="Arial" w:hAnsi="Arial" w:cs="Arial"/>
        </w:rPr>
        <w:t xml:space="preserve"> </w:t>
      </w:r>
      <w:r w:rsidR="00D94458">
        <w:rPr>
          <w:rFonts w:ascii="Arial" w:hAnsi="Arial" w:cs="Arial"/>
        </w:rPr>
        <w:t xml:space="preserve">vsakovací šachty. </w:t>
      </w:r>
    </w:p>
    <w:p w:rsidR="00D94458" w:rsidRDefault="00D94458" w:rsidP="00955989">
      <w:pPr>
        <w:spacing w:after="0" w:line="240" w:lineRule="auto"/>
        <w:jc w:val="both"/>
        <w:rPr>
          <w:rFonts w:ascii="Arial" w:hAnsi="Arial" w:cs="Arial"/>
        </w:rPr>
      </w:pPr>
    </w:p>
    <w:p w:rsidR="00D94458" w:rsidRPr="00D94458" w:rsidRDefault="00D94458" w:rsidP="00955989">
      <w:pPr>
        <w:spacing w:after="0" w:line="240" w:lineRule="auto"/>
        <w:jc w:val="both"/>
        <w:rPr>
          <w:rFonts w:ascii="Arial" w:hAnsi="Arial" w:cs="Arial"/>
          <w:bCs/>
          <w:u w:val="single"/>
        </w:rPr>
      </w:pPr>
      <w:r w:rsidRPr="00D94458">
        <w:rPr>
          <w:rFonts w:ascii="Arial" w:hAnsi="Arial" w:cs="Arial"/>
          <w:bCs/>
          <w:u w:val="single"/>
        </w:rPr>
        <w:t>Vsakovací šachta</w:t>
      </w:r>
    </w:p>
    <w:p w:rsidR="00310090" w:rsidRDefault="00D94458" w:rsidP="00955989">
      <w:pPr>
        <w:spacing w:after="0" w:line="240" w:lineRule="auto"/>
        <w:jc w:val="both"/>
        <w:rPr>
          <w:rFonts w:ascii="Arial" w:hAnsi="Arial" w:cs="Arial"/>
        </w:rPr>
      </w:pPr>
      <w:r>
        <w:rPr>
          <w:rFonts w:ascii="Arial" w:hAnsi="Arial" w:cs="Arial"/>
          <w:bCs/>
        </w:rPr>
        <w:t xml:space="preserve">Šachtu tvoří betonové svislé hrdlo a skruže s otvory, ze kterých voda vtéká do vsakovacího prostoru tvořeného štěrkopískem – </w:t>
      </w:r>
      <w:r w:rsidR="00A563E1">
        <w:rPr>
          <w:rFonts w:ascii="Arial" w:hAnsi="Arial" w:cs="Arial"/>
          <w:bCs/>
        </w:rPr>
        <w:t>2,0</w:t>
      </w:r>
      <w:r w:rsidR="00BF1A57">
        <w:rPr>
          <w:rFonts w:ascii="Arial" w:hAnsi="Arial" w:cs="Arial"/>
          <w:bCs/>
        </w:rPr>
        <w:t>m</w:t>
      </w:r>
      <w:r w:rsidR="00A563E1">
        <w:rPr>
          <w:rFonts w:ascii="Arial" w:hAnsi="Arial" w:cs="Arial"/>
          <w:bCs/>
        </w:rPr>
        <w:t xml:space="preserve"> x 2,</w:t>
      </w:r>
      <w:r>
        <w:rPr>
          <w:rFonts w:ascii="Arial" w:hAnsi="Arial" w:cs="Arial"/>
          <w:bCs/>
        </w:rPr>
        <w:t xml:space="preserve">0m. Kanalizační přípojka je do šachty napojena pomocí otvoru a uvnitř šachty jsou napojeny na svislé potrubí, které vodu dovedou na </w:t>
      </w:r>
      <w:r>
        <w:rPr>
          <w:rFonts w:ascii="Arial" w:hAnsi="Arial" w:cs="Arial"/>
          <w:bCs/>
        </w:rPr>
        <w:lastRenderedPageBreak/>
        <w:t xml:space="preserve">dlaždici nebo betonovou desku (omezení hlučnost při vtoku vody do šachty). Celý vsakovací prostor je obalen do </w:t>
      </w:r>
      <w:proofErr w:type="spellStart"/>
      <w:r>
        <w:rPr>
          <w:rFonts w:ascii="Arial" w:hAnsi="Arial" w:cs="Arial"/>
          <w:bCs/>
        </w:rPr>
        <w:t>geotextílie</w:t>
      </w:r>
      <w:proofErr w:type="spellEnd"/>
      <w:r>
        <w:rPr>
          <w:rFonts w:ascii="Arial" w:hAnsi="Arial" w:cs="Arial"/>
          <w:bCs/>
        </w:rPr>
        <w:t xml:space="preserve">. Poklop šachty umístěný na travnaté ploše, musí být s otvory.     </w:t>
      </w:r>
      <w:r w:rsidRPr="00ED6005">
        <w:rPr>
          <w:rFonts w:ascii="Arial" w:hAnsi="Arial" w:cs="Arial"/>
          <w:bCs/>
        </w:rPr>
        <w:t xml:space="preserve">      </w:t>
      </w:r>
      <w:r w:rsidRPr="00ED6005">
        <w:rPr>
          <w:rFonts w:ascii="Arial" w:hAnsi="Arial" w:cs="Arial"/>
        </w:rPr>
        <w:t xml:space="preserve">             </w:t>
      </w:r>
    </w:p>
    <w:p w:rsidR="00D94458" w:rsidRPr="00D94458" w:rsidRDefault="00D94458" w:rsidP="00955989">
      <w:pPr>
        <w:spacing w:after="0" w:line="240" w:lineRule="auto"/>
        <w:jc w:val="both"/>
        <w:rPr>
          <w:rFonts w:ascii="Arial" w:hAnsi="Arial" w:cs="Arial"/>
        </w:rPr>
      </w:pPr>
    </w:p>
    <w:p w:rsidR="00C84C4D" w:rsidRPr="004B6129" w:rsidRDefault="009F13DC" w:rsidP="00955989">
      <w:pPr>
        <w:spacing w:after="0" w:line="240" w:lineRule="auto"/>
        <w:jc w:val="both"/>
        <w:rPr>
          <w:rFonts w:ascii="Arial" w:hAnsi="Arial" w:cs="Arial"/>
          <w:u w:val="single"/>
        </w:rPr>
      </w:pPr>
      <w:r>
        <w:rPr>
          <w:rFonts w:ascii="Arial" w:hAnsi="Arial" w:cs="Arial"/>
          <w:u w:val="single"/>
        </w:rPr>
        <w:t>Obrubníková u</w:t>
      </w:r>
      <w:r w:rsidR="00C84C4D" w:rsidRPr="004B6129">
        <w:rPr>
          <w:rFonts w:ascii="Arial" w:hAnsi="Arial" w:cs="Arial"/>
          <w:u w:val="single"/>
        </w:rPr>
        <w:t>liční vpust</w:t>
      </w:r>
    </w:p>
    <w:p w:rsidR="00C84C4D" w:rsidRPr="003B17BB" w:rsidRDefault="00C84C4D" w:rsidP="00955989">
      <w:pPr>
        <w:spacing w:after="0" w:line="240" w:lineRule="auto"/>
        <w:jc w:val="both"/>
        <w:rPr>
          <w:rFonts w:ascii="Arial" w:hAnsi="Arial" w:cs="Arial"/>
        </w:rPr>
      </w:pPr>
      <w:r w:rsidRPr="003E3EDE">
        <w:rPr>
          <w:rFonts w:ascii="Arial" w:hAnsi="Arial" w:cs="Arial"/>
        </w:rPr>
        <w:t xml:space="preserve">Pro </w:t>
      </w:r>
      <w:r w:rsidR="009F13DC">
        <w:rPr>
          <w:rFonts w:ascii="Arial" w:hAnsi="Arial" w:cs="Arial"/>
        </w:rPr>
        <w:t xml:space="preserve">obrubníkovou </w:t>
      </w:r>
      <w:r w:rsidRPr="003E3EDE">
        <w:rPr>
          <w:rFonts w:ascii="Arial" w:hAnsi="Arial" w:cs="Arial"/>
        </w:rPr>
        <w:t xml:space="preserve">uliční vpust se použijí typizované betonové prefabrikované dílce. Spojení jednotlivých částí vpusti se provede na polodrážku vyplněnou cementovou maltou CM 100. Styčné spáry budou mít </w:t>
      </w:r>
      <w:proofErr w:type="spellStart"/>
      <w:r w:rsidRPr="003E3EDE">
        <w:rPr>
          <w:rFonts w:ascii="Arial" w:hAnsi="Arial" w:cs="Arial"/>
        </w:rPr>
        <w:t>tl</w:t>
      </w:r>
      <w:proofErr w:type="spellEnd"/>
      <w:r w:rsidRPr="003E3EDE">
        <w:rPr>
          <w:rFonts w:ascii="Arial" w:hAnsi="Arial" w:cs="Arial"/>
        </w:rPr>
        <w:t xml:space="preserve">. 10 mm. Litinová mříž bude dimenzována na třídu D 400 (dle DIN 19580). Spodní díl vpusti se osadí do betonového lůžka (B 10) </w:t>
      </w:r>
      <w:proofErr w:type="spellStart"/>
      <w:r w:rsidRPr="003E3EDE">
        <w:rPr>
          <w:rFonts w:ascii="Arial" w:hAnsi="Arial" w:cs="Arial"/>
        </w:rPr>
        <w:t>tl</w:t>
      </w:r>
      <w:proofErr w:type="spellEnd"/>
      <w:r w:rsidRPr="003E3EDE">
        <w:rPr>
          <w:rFonts w:ascii="Arial" w:hAnsi="Arial" w:cs="Arial"/>
        </w:rPr>
        <w:t xml:space="preserve">. 100 mm na štěrkopískovém podsypu </w:t>
      </w:r>
      <w:proofErr w:type="spellStart"/>
      <w:r w:rsidRPr="003E3EDE">
        <w:rPr>
          <w:rFonts w:ascii="Arial" w:hAnsi="Arial" w:cs="Arial"/>
        </w:rPr>
        <w:t>tl</w:t>
      </w:r>
      <w:proofErr w:type="spellEnd"/>
      <w:r w:rsidRPr="003E3EDE">
        <w:rPr>
          <w:rFonts w:ascii="Arial" w:hAnsi="Arial" w:cs="Arial"/>
        </w:rPr>
        <w:t>. 100 mm. Po osazení odtokové trouby o DN 200 (oblouk) se tato včetně spodního dílu vpusti celá obetonuje (B 10). Zbývající část vpusti se obsype štěrkopískem (cca 150 mm) až po úroveň pláně zpevněné plochy.</w:t>
      </w:r>
    </w:p>
    <w:p w:rsidR="00B03F10" w:rsidRDefault="00B03F10" w:rsidP="00955989">
      <w:pPr>
        <w:spacing w:after="0" w:line="240" w:lineRule="auto"/>
        <w:jc w:val="both"/>
        <w:rPr>
          <w:rFonts w:ascii="Arial" w:hAnsi="Arial" w:cs="Arial"/>
          <w:u w:val="single"/>
        </w:rPr>
      </w:pPr>
    </w:p>
    <w:p w:rsidR="00C84C4D" w:rsidRPr="004B6129" w:rsidRDefault="00C84C4D" w:rsidP="00955989">
      <w:pPr>
        <w:spacing w:after="0" w:line="240" w:lineRule="auto"/>
        <w:jc w:val="both"/>
        <w:rPr>
          <w:rFonts w:ascii="Arial" w:hAnsi="Arial" w:cs="Arial"/>
          <w:u w:val="single"/>
        </w:rPr>
      </w:pPr>
      <w:r w:rsidRPr="004B6129">
        <w:rPr>
          <w:rFonts w:ascii="Arial" w:hAnsi="Arial" w:cs="Arial"/>
          <w:u w:val="single"/>
        </w:rPr>
        <w:t>Přípojka</w:t>
      </w:r>
    </w:p>
    <w:p w:rsidR="00C84C4D" w:rsidRPr="004B6129" w:rsidRDefault="00C84C4D" w:rsidP="00955989">
      <w:pPr>
        <w:spacing w:after="0" w:line="240" w:lineRule="auto"/>
        <w:jc w:val="both"/>
        <w:rPr>
          <w:rFonts w:ascii="Arial" w:hAnsi="Arial" w:cs="Arial"/>
        </w:rPr>
      </w:pPr>
      <w:r w:rsidRPr="004B6129">
        <w:rPr>
          <w:rFonts w:ascii="Arial" w:hAnsi="Arial" w:cs="Arial"/>
        </w:rPr>
        <w:t>Spoje odtokového potrubí plastové přípojky o DN 150 musí být vodotěsné. Přípojka se bude připojovat na stoku pod úhlem 45°- 90° (případně je nutno přípojky doplnit o oblouk). Připojení musí být vodotěsné. Přípojka se na stoku připojí odbočkou (vyřízne se nebo vyfrézuje otvor tak, aby na potrubí stoky nevzniklo poškození).</w:t>
      </w:r>
    </w:p>
    <w:p w:rsidR="00C84C4D" w:rsidRPr="002D094E" w:rsidRDefault="00C84C4D" w:rsidP="00955989">
      <w:pPr>
        <w:spacing w:after="0" w:line="240" w:lineRule="auto"/>
        <w:jc w:val="both"/>
        <w:rPr>
          <w:rFonts w:ascii="Arial" w:hAnsi="Arial" w:cs="Arial"/>
          <w:b/>
          <w:bCs/>
        </w:rPr>
      </w:pPr>
      <w:r w:rsidRPr="004B6129">
        <w:rPr>
          <w:rFonts w:ascii="Arial" w:hAnsi="Arial" w:cs="Arial"/>
        </w:rPr>
        <w:t>Trouby se kladou od nejnižšího konce hrdlem proti sklonu. Trouby nesmějí být poškozeny. Spodní plocha trub musí ležet plně na správně vyrovnaném a upraveném podloží. Potrubí se uloží do štěrkopískového lože. Obsyp potrubí se provádí štěrkopískem (zrnitost 0 - 16 mm) za současného hutnění po vrstvách max. 150 mm do výšky alespoň 300 mm nad vrchol potrubí. K zásypu se použije štěrkopísek nebo jiná hlinitopísčitá zemina ve smyslu ČSN 72 1002. Také zásyp je nutno hutnit ve vrstvách max. 150 mm tak, aby zhutněná zemina měla alespoň stejné parametry jako zemina na bocích rýhy. Zásyp se ukončí v úrovni pláně komunikace. Zásyp mimo zpevněné plochy se provede vhodnou zeminou z výkopu (mimo skalních hornin a zeleného či šedého jílu). Míra zhutnění zásypu bude taková, aby při sedání rýhy nedošlo k poškození vozovky nad zásypem. Zásyp se provede min. 7 dní po skončení obetonování trub</w:t>
      </w:r>
      <w:r w:rsidRPr="004B6129">
        <w:rPr>
          <w:rFonts w:ascii="Arial" w:hAnsi="Arial" w:cs="Arial"/>
          <w:b/>
          <w:bCs/>
        </w:rPr>
        <w:t>.</w:t>
      </w:r>
    </w:p>
    <w:p w:rsidR="005A5E2F" w:rsidRDefault="005A5E2F" w:rsidP="003A6F55">
      <w:pPr>
        <w:suppressAutoHyphens/>
        <w:spacing w:after="0" w:line="240" w:lineRule="auto"/>
        <w:jc w:val="both"/>
        <w:rPr>
          <w:rFonts w:ascii="Arial" w:hAnsi="Arial" w:cs="Arial"/>
          <w:b/>
          <w:bCs/>
          <w:lang w:eastAsia="ar-SA"/>
        </w:rPr>
      </w:pPr>
    </w:p>
    <w:p w:rsidR="00955989" w:rsidRDefault="00955989" w:rsidP="003A6F55">
      <w:pPr>
        <w:suppressAutoHyphens/>
        <w:spacing w:after="0" w:line="240" w:lineRule="auto"/>
        <w:jc w:val="both"/>
        <w:rPr>
          <w:rFonts w:ascii="Arial" w:hAnsi="Arial" w:cs="Arial"/>
          <w:b/>
          <w:bCs/>
          <w:lang w:eastAsia="ar-SA"/>
        </w:rPr>
      </w:pPr>
    </w:p>
    <w:p w:rsidR="00485200" w:rsidRPr="003A6F55" w:rsidRDefault="00485200" w:rsidP="003A6F55">
      <w:pPr>
        <w:suppressAutoHyphens/>
        <w:spacing w:after="0" w:line="240" w:lineRule="auto"/>
        <w:jc w:val="both"/>
        <w:rPr>
          <w:rFonts w:ascii="Arial" w:hAnsi="Arial" w:cs="Arial"/>
          <w:b/>
          <w:bCs/>
          <w:lang w:eastAsia="ar-SA"/>
        </w:rPr>
      </w:pPr>
      <w:r w:rsidRPr="003A6F55">
        <w:rPr>
          <w:rFonts w:ascii="Arial" w:hAnsi="Arial" w:cs="Arial"/>
          <w:b/>
          <w:bCs/>
          <w:lang w:eastAsia="ar-SA"/>
        </w:rPr>
        <w:t>K</w:t>
      </w:r>
      <w:r>
        <w:rPr>
          <w:rFonts w:ascii="Arial" w:hAnsi="Arial" w:cs="Arial"/>
          <w:b/>
          <w:bCs/>
          <w:lang w:eastAsia="ar-SA"/>
        </w:rPr>
        <w:t>ONSTRUKCE</w:t>
      </w:r>
    </w:p>
    <w:p w:rsidR="00485200" w:rsidRPr="00F40D65" w:rsidRDefault="00485200" w:rsidP="003A6F55">
      <w:pPr>
        <w:suppressAutoHyphens/>
        <w:spacing w:after="0" w:line="240" w:lineRule="auto"/>
        <w:jc w:val="both"/>
        <w:rPr>
          <w:rFonts w:ascii="Arial" w:hAnsi="Arial" w:cs="Arial"/>
          <w:lang w:eastAsia="ar-SA"/>
        </w:rPr>
      </w:pPr>
    </w:p>
    <w:p w:rsidR="00F40D65" w:rsidRDefault="00F40D65" w:rsidP="00F40D65">
      <w:pPr>
        <w:spacing w:after="0" w:line="240" w:lineRule="auto"/>
        <w:jc w:val="both"/>
        <w:rPr>
          <w:rFonts w:ascii="Arial" w:eastAsia="Times New Roman" w:hAnsi="Arial" w:cs="Arial"/>
          <w:bCs/>
          <w:u w:val="single"/>
          <w:lang w:eastAsia="cs-CZ"/>
        </w:rPr>
      </w:pPr>
      <w:r w:rsidRPr="00F40D65">
        <w:rPr>
          <w:rFonts w:ascii="Arial" w:eastAsia="Times New Roman" w:hAnsi="Arial" w:cs="Arial"/>
          <w:bCs/>
          <w:u w:val="single"/>
          <w:lang w:eastAsia="cs-CZ"/>
        </w:rPr>
        <w:t xml:space="preserve">Komunikace </w:t>
      </w:r>
      <w:r w:rsidR="009F64A4">
        <w:rPr>
          <w:rFonts w:ascii="Arial" w:eastAsia="Times New Roman" w:hAnsi="Arial" w:cs="Arial"/>
          <w:bCs/>
          <w:u w:val="single"/>
          <w:lang w:eastAsia="cs-CZ"/>
        </w:rPr>
        <w:t>– kompletní konstrukce</w:t>
      </w:r>
    </w:p>
    <w:p w:rsidR="003033D3" w:rsidRPr="00F40D65" w:rsidRDefault="003033D3" w:rsidP="00F40D65">
      <w:pPr>
        <w:spacing w:after="0" w:line="240" w:lineRule="auto"/>
        <w:jc w:val="both"/>
        <w:rPr>
          <w:rFonts w:ascii="Arial" w:eastAsia="Times New Roman" w:hAnsi="Arial" w:cs="Arial"/>
          <w:bCs/>
          <w:u w:val="single"/>
          <w:lang w:eastAsia="cs-CZ"/>
        </w:rPr>
      </w:pPr>
    </w:p>
    <w:p w:rsidR="00F40D65" w:rsidRPr="00F40D65" w:rsidRDefault="00F40D65" w:rsidP="00F40D65">
      <w:pPr>
        <w:numPr>
          <w:ilvl w:val="0"/>
          <w:numId w:val="11"/>
        </w:numPr>
        <w:tabs>
          <w:tab w:val="clear" w:pos="703"/>
        </w:tabs>
        <w:overflowPunct w:val="0"/>
        <w:autoSpaceDE w:val="0"/>
        <w:spacing w:after="0" w:line="240" w:lineRule="atLeast"/>
        <w:ind w:left="714" w:hanging="357"/>
        <w:jc w:val="both"/>
        <w:rPr>
          <w:rFonts w:ascii="Arial" w:hAnsi="Arial" w:cs="Arial"/>
          <w:lang w:eastAsia="cs-CZ"/>
        </w:rPr>
      </w:pPr>
      <w:r w:rsidRPr="00F40D65">
        <w:rPr>
          <w:rFonts w:ascii="Arial" w:hAnsi="Arial" w:cs="Arial"/>
          <w:lang w:eastAsia="cs-CZ"/>
        </w:rPr>
        <w:t xml:space="preserve">  Asfaltový beton pro obrusné vrstvy</w:t>
      </w:r>
    </w:p>
    <w:p w:rsidR="00F40D65" w:rsidRPr="00F40D65" w:rsidRDefault="00F40D65" w:rsidP="00F40D65">
      <w:pPr>
        <w:tabs>
          <w:tab w:val="right" w:pos="1560"/>
        </w:tabs>
        <w:spacing w:after="0" w:line="240" w:lineRule="atLeast"/>
        <w:jc w:val="both"/>
        <w:rPr>
          <w:rFonts w:ascii="Arial" w:eastAsia="Times New Roman" w:hAnsi="Arial" w:cs="Arial"/>
          <w:lang w:eastAsia="cs-CZ"/>
        </w:rPr>
      </w:pPr>
      <w:r w:rsidRPr="00F40D65">
        <w:rPr>
          <w:rFonts w:ascii="Arial" w:eastAsia="Times New Roman" w:hAnsi="Arial" w:cs="Arial"/>
          <w:bCs/>
          <w:lang w:eastAsia="cs-CZ"/>
        </w:rPr>
        <w:t xml:space="preserve">              ACO II; </w:t>
      </w:r>
      <w:r w:rsidR="00B022DB">
        <w:rPr>
          <w:rFonts w:ascii="Arial" w:eastAsia="Times New Roman" w:hAnsi="Arial" w:cs="Arial"/>
          <w:bCs/>
          <w:lang w:eastAsia="cs-CZ"/>
        </w:rPr>
        <w:t>5</w:t>
      </w:r>
      <w:r w:rsidRPr="00F40D65">
        <w:rPr>
          <w:rFonts w:ascii="Arial" w:eastAsia="Times New Roman" w:hAnsi="Arial" w:cs="Arial"/>
          <w:bCs/>
          <w:lang w:eastAsia="cs-CZ"/>
        </w:rPr>
        <w:t>0 mm; ČSN EN 13108-1</w:t>
      </w:r>
      <w:r w:rsidRPr="00F40D65">
        <w:rPr>
          <w:rFonts w:ascii="Arial" w:eastAsia="Times New Roman" w:hAnsi="Arial" w:cs="Arial"/>
          <w:lang w:eastAsia="cs-CZ"/>
        </w:rPr>
        <w:tab/>
        <w:t xml:space="preserve">          </w:t>
      </w:r>
      <w:r>
        <w:rPr>
          <w:rFonts w:ascii="Arial" w:eastAsia="Times New Roman" w:hAnsi="Arial" w:cs="Arial"/>
          <w:lang w:eastAsia="cs-CZ"/>
        </w:rPr>
        <w:t xml:space="preserve">           </w:t>
      </w:r>
      <w:r w:rsidRPr="00F40D65">
        <w:rPr>
          <w:rFonts w:ascii="Arial" w:eastAsia="Times New Roman" w:hAnsi="Arial" w:cs="Arial"/>
          <w:lang w:eastAsia="cs-CZ"/>
        </w:rPr>
        <w:t xml:space="preserve">  </w:t>
      </w:r>
      <w:r w:rsidR="008C3E82">
        <w:rPr>
          <w:rFonts w:ascii="Arial" w:eastAsia="Times New Roman" w:hAnsi="Arial" w:cs="Arial"/>
          <w:lang w:eastAsia="cs-CZ"/>
        </w:rPr>
        <w:t xml:space="preserve"> </w:t>
      </w:r>
      <w:r w:rsidRPr="00F40D65">
        <w:rPr>
          <w:rFonts w:ascii="Arial" w:eastAsia="Times New Roman" w:hAnsi="Arial" w:cs="Arial"/>
          <w:lang w:eastAsia="cs-CZ"/>
        </w:rPr>
        <w:t xml:space="preserve"> </w:t>
      </w:r>
      <w:r w:rsidR="008C3E82">
        <w:rPr>
          <w:rFonts w:ascii="Arial" w:eastAsia="Times New Roman" w:hAnsi="Arial" w:cs="Arial"/>
          <w:lang w:eastAsia="cs-CZ"/>
        </w:rPr>
        <w:t xml:space="preserve">    </w:t>
      </w:r>
      <w:r w:rsidRPr="00F40D65">
        <w:rPr>
          <w:rFonts w:ascii="Arial" w:eastAsia="Times New Roman" w:hAnsi="Arial" w:cs="Arial"/>
          <w:lang w:eastAsia="cs-CZ"/>
        </w:rPr>
        <w:t xml:space="preserve"> </w:t>
      </w:r>
      <w:r w:rsidR="00B022DB">
        <w:rPr>
          <w:rFonts w:ascii="Arial" w:eastAsia="Times New Roman" w:hAnsi="Arial" w:cs="Arial"/>
          <w:lang w:eastAsia="cs-CZ"/>
        </w:rPr>
        <w:t>5</w:t>
      </w:r>
      <w:r w:rsidRPr="00F40D65">
        <w:rPr>
          <w:rFonts w:ascii="Arial" w:eastAsia="Times New Roman" w:hAnsi="Arial" w:cs="Arial"/>
          <w:lang w:eastAsia="cs-CZ"/>
        </w:rPr>
        <w:t>0 mm</w:t>
      </w:r>
    </w:p>
    <w:p w:rsidR="00F40D65" w:rsidRPr="00F40D65" w:rsidRDefault="00F40D65" w:rsidP="00F40D65">
      <w:pPr>
        <w:numPr>
          <w:ilvl w:val="0"/>
          <w:numId w:val="13"/>
        </w:numPr>
        <w:tabs>
          <w:tab w:val="left" w:pos="851"/>
          <w:tab w:val="left" w:pos="1418"/>
          <w:tab w:val="left" w:pos="1985"/>
          <w:tab w:val="left" w:pos="2552"/>
        </w:tabs>
        <w:spacing w:after="0" w:line="240" w:lineRule="auto"/>
        <w:ind w:left="697" w:hanging="340"/>
        <w:jc w:val="both"/>
        <w:rPr>
          <w:rFonts w:ascii="Arial" w:eastAsia="Times New Roman" w:hAnsi="Arial" w:cs="Arial"/>
          <w:bCs/>
          <w:lang w:eastAsia="cs-CZ"/>
        </w:rPr>
      </w:pPr>
      <w:r w:rsidRPr="00F40D65">
        <w:rPr>
          <w:rFonts w:ascii="Arial" w:eastAsia="Times New Roman" w:hAnsi="Arial" w:cs="Arial"/>
          <w:bCs/>
          <w:lang w:eastAsia="cs-CZ"/>
        </w:rPr>
        <w:t>Spojovací postřik asfaltový 0,7kg/m2</w:t>
      </w:r>
    </w:p>
    <w:p w:rsidR="00F40D65" w:rsidRPr="00F40D65" w:rsidRDefault="00F40D65" w:rsidP="00F40D65">
      <w:pPr>
        <w:spacing w:after="0" w:line="240" w:lineRule="auto"/>
        <w:jc w:val="both"/>
        <w:rPr>
          <w:rFonts w:ascii="Arial" w:eastAsia="Times New Roman" w:hAnsi="Arial" w:cs="Arial"/>
          <w:bCs/>
          <w:lang w:eastAsia="cs-CZ"/>
        </w:rPr>
      </w:pPr>
      <w:r w:rsidRPr="00F40D65">
        <w:rPr>
          <w:rFonts w:ascii="Arial" w:eastAsia="Times New Roman" w:hAnsi="Arial" w:cs="Arial"/>
          <w:bCs/>
          <w:lang w:eastAsia="cs-CZ"/>
        </w:rPr>
        <w:t xml:space="preserve">             ČSN 73 6129</w:t>
      </w:r>
    </w:p>
    <w:p w:rsidR="00F40D65" w:rsidRPr="00F40D65" w:rsidRDefault="00F40D65" w:rsidP="00F40D65">
      <w:pPr>
        <w:numPr>
          <w:ilvl w:val="0"/>
          <w:numId w:val="12"/>
        </w:numPr>
        <w:tabs>
          <w:tab w:val="left" w:pos="851"/>
          <w:tab w:val="left" w:pos="1418"/>
          <w:tab w:val="right" w:pos="1560"/>
          <w:tab w:val="left" w:pos="1985"/>
          <w:tab w:val="left" w:pos="2552"/>
        </w:tabs>
        <w:spacing w:after="0" w:line="240" w:lineRule="atLeast"/>
        <w:ind w:left="697" w:hanging="340"/>
        <w:jc w:val="both"/>
        <w:rPr>
          <w:rFonts w:ascii="Arial" w:eastAsia="Times New Roman" w:hAnsi="Arial" w:cs="Arial"/>
          <w:lang w:eastAsia="cs-CZ"/>
        </w:rPr>
      </w:pPr>
      <w:r w:rsidRPr="00F40D65">
        <w:rPr>
          <w:rFonts w:ascii="Arial" w:eastAsia="Times New Roman" w:hAnsi="Arial" w:cs="Arial"/>
          <w:lang w:eastAsia="cs-CZ"/>
        </w:rPr>
        <w:t>Kamenivo obalované asfaltem</w:t>
      </w:r>
    </w:p>
    <w:p w:rsidR="00F40D65" w:rsidRPr="00F40D65" w:rsidRDefault="00F40D65" w:rsidP="00F40D65">
      <w:pPr>
        <w:spacing w:after="0" w:line="240" w:lineRule="auto"/>
        <w:jc w:val="both"/>
        <w:rPr>
          <w:rFonts w:ascii="Arial" w:eastAsia="Times New Roman" w:hAnsi="Arial" w:cs="Arial"/>
          <w:lang w:eastAsia="cs-CZ"/>
        </w:rPr>
      </w:pPr>
      <w:r w:rsidRPr="00F40D65">
        <w:rPr>
          <w:rFonts w:ascii="Arial" w:eastAsia="Times New Roman" w:hAnsi="Arial" w:cs="Arial"/>
          <w:bCs/>
          <w:lang w:eastAsia="cs-CZ"/>
        </w:rPr>
        <w:t xml:space="preserve">              ACP 16+; 70 mm; ČSN EN 13108-1                 </w:t>
      </w:r>
      <w:r>
        <w:rPr>
          <w:rFonts w:ascii="Arial" w:eastAsia="Times New Roman" w:hAnsi="Arial" w:cs="Arial"/>
          <w:bCs/>
          <w:lang w:eastAsia="cs-CZ"/>
        </w:rPr>
        <w:t xml:space="preserve"> </w:t>
      </w:r>
      <w:r w:rsidR="008C3E82">
        <w:rPr>
          <w:rFonts w:ascii="Arial" w:eastAsia="Times New Roman" w:hAnsi="Arial" w:cs="Arial"/>
          <w:bCs/>
          <w:lang w:eastAsia="cs-CZ"/>
        </w:rPr>
        <w:t xml:space="preserve">    </w:t>
      </w:r>
      <w:r w:rsidRPr="00F40D65">
        <w:rPr>
          <w:rFonts w:ascii="Arial" w:eastAsia="Times New Roman" w:hAnsi="Arial" w:cs="Arial"/>
          <w:bCs/>
          <w:lang w:eastAsia="cs-CZ"/>
        </w:rPr>
        <w:t xml:space="preserve">    70 mm</w:t>
      </w:r>
      <w:r w:rsidRPr="00F40D65">
        <w:rPr>
          <w:rFonts w:ascii="Arial" w:eastAsia="Times New Roman" w:hAnsi="Arial" w:cs="Arial"/>
          <w:lang w:eastAsia="cs-CZ"/>
        </w:rPr>
        <w:tab/>
      </w:r>
    </w:p>
    <w:p w:rsidR="00F40D65" w:rsidRPr="00F40D65" w:rsidRDefault="00F40D65" w:rsidP="00F40D65">
      <w:pPr>
        <w:numPr>
          <w:ilvl w:val="0"/>
          <w:numId w:val="13"/>
        </w:numPr>
        <w:tabs>
          <w:tab w:val="left" w:pos="851"/>
          <w:tab w:val="left" w:pos="1418"/>
          <w:tab w:val="left" w:pos="1985"/>
          <w:tab w:val="left" w:pos="2552"/>
        </w:tabs>
        <w:spacing w:after="0" w:line="240" w:lineRule="auto"/>
        <w:ind w:left="697" w:hanging="340"/>
        <w:jc w:val="both"/>
        <w:rPr>
          <w:rFonts w:ascii="Arial" w:eastAsia="Times New Roman" w:hAnsi="Arial" w:cs="Arial"/>
          <w:bCs/>
          <w:lang w:eastAsia="cs-CZ"/>
        </w:rPr>
      </w:pPr>
      <w:r w:rsidRPr="00F40D65">
        <w:rPr>
          <w:rFonts w:ascii="Arial" w:eastAsia="Times New Roman" w:hAnsi="Arial" w:cs="Arial"/>
          <w:lang w:eastAsia="cs-CZ"/>
        </w:rPr>
        <w:t>Infiltrační</w:t>
      </w:r>
      <w:r w:rsidRPr="00F40D65">
        <w:rPr>
          <w:rFonts w:ascii="Arial" w:eastAsia="Times New Roman" w:hAnsi="Arial" w:cs="Arial"/>
          <w:bCs/>
          <w:lang w:eastAsia="cs-CZ"/>
        </w:rPr>
        <w:t xml:space="preserve"> postřik asfaltový 0,7kg/m2</w:t>
      </w:r>
      <w:r w:rsidRPr="00F40D65">
        <w:rPr>
          <w:rFonts w:ascii="Arial" w:eastAsia="Times New Roman" w:hAnsi="Arial" w:cs="Arial"/>
          <w:lang w:eastAsia="cs-CZ"/>
        </w:rPr>
        <w:tab/>
        <w:t xml:space="preserve">   </w:t>
      </w:r>
    </w:p>
    <w:p w:rsidR="00F40D65" w:rsidRPr="00F40D65" w:rsidRDefault="00F40D65" w:rsidP="00F40D65">
      <w:pPr>
        <w:tabs>
          <w:tab w:val="left" w:pos="851"/>
          <w:tab w:val="left" w:pos="1418"/>
          <w:tab w:val="left" w:pos="1985"/>
          <w:tab w:val="left" w:pos="2552"/>
        </w:tabs>
        <w:spacing w:after="0" w:line="240" w:lineRule="auto"/>
        <w:ind w:left="697"/>
        <w:jc w:val="both"/>
        <w:rPr>
          <w:rFonts w:ascii="Arial" w:eastAsia="Times New Roman" w:hAnsi="Arial" w:cs="Arial"/>
          <w:bCs/>
          <w:lang w:eastAsia="cs-CZ"/>
        </w:rPr>
      </w:pPr>
      <w:r w:rsidRPr="00F40D65">
        <w:rPr>
          <w:rFonts w:ascii="Arial" w:eastAsia="Times New Roman" w:hAnsi="Arial" w:cs="Arial"/>
          <w:bCs/>
          <w:lang w:eastAsia="cs-CZ"/>
        </w:rPr>
        <w:t xml:space="preserve">   ČSN 73 6129</w:t>
      </w:r>
    </w:p>
    <w:p w:rsidR="00F40D65" w:rsidRPr="00F40D65" w:rsidRDefault="00F40D65" w:rsidP="00F40D65">
      <w:pPr>
        <w:numPr>
          <w:ilvl w:val="0"/>
          <w:numId w:val="7"/>
        </w:numPr>
        <w:tabs>
          <w:tab w:val="right" w:pos="1560"/>
        </w:tabs>
        <w:spacing w:after="0" w:line="240" w:lineRule="atLeast"/>
        <w:jc w:val="both"/>
        <w:rPr>
          <w:rFonts w:ascii="Arial" w:eastAsia="Times New Roman" w:hAnsi="Arial" w:cs="Arial"/>
          <w:lang w:eastAsia="cs-CZ"/>
        </w:rPr>
      </w:pPr>
      <w:r w:rsidRPr="00F40D65">
        <w:rPr>
          <w:rFonts w:ascii="Arial" w:eastAsia="Times New Roman" w:hAnsi="Arial" w:cs="Arial"/>
          <w:lang w:eastAsia="cs-CZ"/>
        </w:rPr>
        <w:t xml:space="preserve">  Stabilizace cementem </w:t>
      </w:r>
    </w:p>
    <w:p w:rsidR="00F40D65" w:rsidRPr="00F40D65" w:rsidRDefault="00F40D65" w:rsidP="00F40D65">
      <w:pPr>
        <w:tabs>
          <w:tab w:val="right" w:pos="1560"/>
        </w:tabs>
        <w:spacing w:after="0" w:line="240" w:lineRule="atLeast"/>
        <w:ind w:left="720"/>
        <w:jc w:val="both"/>
        <w:rPr>
          <w:rFonts w:ascii="Arial" w:eastAsia="Times New Roman" w:hAnsi="Arial" w:cs="Arial"/>
          <w:lang w:eastAsia="cs-CZ"/>
        </w:rPr>
      </w:pPr>
      <w:r w:rsidRPr="00F40D65">
        <w:rPr>
          <w:rFonts w:ascii="Arial" w:eastAsia="Times New Roman" w:hAnsi="Arial" w:cs="Arial"/>
          <w:lang w:eastAsia="cs-CZ"/>
        </w:rPr>
        <w:t xml:space="preserve">  ŠC 8/10, 130 mm, ČSN 73 6124-1</w:t>
      </w:r>
      <w:r w:rsidRPr="00F40D65">
        <w:rPr>
          <w:rFonts w:ascii="Arial" w:eastAsia="Times New Roman" w:hAnsi="Arial" w:cs="Arial"/>
          <w:lang w:eastAsia="cs-CZ"/>
        </w:rPr>
        <w:tab/>
        <w:t xml:space="preserve">           </w:t>
      </w:r>
      <w:r>
        <w:rPr>
          <w:rFonts w:ascii="Arial" w:eastAsia="Times New Roman" w:hAnsi="Arial" w:cs="Arial"/>
          <w:lang w:eastAsia="cs-CZ"/>
        </w:rPr>
        <w:t xml:space="preserve">          </w:t>
      </w:r>
      <w:r w:rsidR="008C3E82">
        <w:rPr>
          <w:rFonts w:ascii="Arial" w:eastAsia="Times New Roman" w:hAnsi="Arial" w:cs="Arial"/>
          <w:lang w:eastAsia="cs-CZ"/>
        </w:rPr>
        <w:t xml:space="preserve">  </w:t>
      </w:r>
      <w:r>
        <w:rPr>
          <w:rFonts w:ascii="Arial" w:eastAsia="Times New Roman" w:hAnsi="Arial" w:cs="Arial"/>
          <w:lang w:eastAsia="cs-CZ"/>
        </w:rPr>
        <w:t xml:space="preserve">  </w:t>
      </w:r>
      <w:r w:rsidR="008C3E82">
        <w:rPr>
          <w:rFonts w:ascii="Arial" w:eastAsia="Times New Roman" w:hAnsi="Arial" w:cs="Arial"/>
          <w:lang w:eastAsia="cs-CZ"/>
        </w:rPr>
        <w:t xml:space="preserve"> </w:t>
      </w:r>
      <w:r>
        <w:rPr>
          <w:rFonts w:ascii="Arial" w:eastAsia="Times New Roman" w:hAnsi="Arial" w:cs="Arial"/>
          <w:lang w:eastAsia="cs-CZ"/>
        </w:rPr>
        <w:t xml:space="preserve">  </w:t>
      </w:r>
      <w:r w:rsidRPr="00F40D65">
        <w:rPr>
          <w:rFonts w:ascii="Arial" w:eastAsia="Times New Roman" w:hAnsi="Arial" w:cs="Arial"/>
          <w:lang w:eastAsia="cs-CZ"/>
        </w:rPr>
        <w:t>130 mm</w:t>
      </w:r>
    </w:p>
    <w:p w:rsidR="00F40D65" w:rsidRPr="00F40D65" w:rsidRDefault="00F40D65" w:rsidP="00F40D65">
      <w:pPr>
        <w:numPr>
          <w:ilvl w:val="0"/>
          <w:numId w:val="7"/>
        </w:numPr>
        <w:tabs>
          <w:tab w:val="right" w:pos="1560"/>
        </w:tabs>
        <w:spacing w:after="0" w:line="240" w:lineRule="atLeast"/>
        <w:jc w:val="both"/>
        <w:rPr>
          <w:rFonts w:ascii="Arial" w:eastAsia="Times New Roman" w:hAnsi="Arial" w:cs="Arial"/>
          <w:lang w:eastAsia="cs-CZ"/>
        </w:rPr>
      </w:pPr>
      <w:r w:rsidRPr="00F40D65">
        <w:rPr>
          <w:rFonts w:ascii="Arial" w:eastAsia="Times New Roman" w:hAnsi="Arial" w:cs="Arial"/>
          <w:lang w:eastAsia="cs-CZ"/>
        </w:rPr>
        <w:t xml:space="preserve">  </w:t>
      </w:r>
      <w:proofErr w:type="spellStart"/>
      <w:r w:rsidRPr="00F40D65">
        <w:rPr>
          <w:rFonts w:ascii="Arial" w:eastAsia="Times New Roman" w:hAnsi="Arial" w:cs="Arial"/>
          <w:lang w:eastAsia="cs-CZ"/>
        </w:rPr>
        <w:t>Štěrkodrť</w:t>
      </w:r>
      <w:proofErr w:type="spellEnd"/>
      <w:r w:rsidRPr="00F40D65">
        <w:rPr>
          <w:rFonts w:ascii="Arial" w:eastAsia="Times New Roman" w:hAnsi="Arial" w:cs="Arial"/>
          <w:lang w:eastAsia="cs-CZ"/>
        </w:rPr>
        <w:t xml:space="preserve">  B 0-63</w:t>
      </w:r>
    </w:p>
    <w:p w:rsidR="00F40D65" w:rsidRPr="00F40D65" w:rsidRDefault="00F40D65" w:rsidP="00F40D65">
      <w:pPr>
        <w:tabs>
          <w:tab w:val="right" w:pos="1560"/>
        </w:tabs>
        <w:spacing w:after="0" w:line="240" w:lineRule="atLeast"/>
        <w:ind w:left="709"/>
        <w:jc w:val="both"/>
        <w:rPr>
          <w:rFonts w:ascii="Arial" w:eastAsia="Times New Roman" w:hAnsi="Arial" w:cs="Arial"/>
          <w:u w:val="single"/>
          <w:lang w:eastAsia="cs-CZ"/>
        </w:rPr>
      </w:pPr>
      <w:r w:rsidRPr="00F40D65">
        <w:rPr>
          <w:rFonts w:ascii="Arial" w:eastAsia="Times New Roman" w:hAnsi="Arial" w:cs="Arial"/>
          <w:lang w:eastAsia="cs-CZ"/>
        </w:rPr>
        <w:t xml:space="preserve">  </w:t>
      </w:r>
      <w:r w:rsidRPr="00F40D65">
        <w:rPr>
          <w:rFonts w:ascii="Arial" w:eastAsia="Times New Roman" w:hAnsi="Arial" w:cs="Arial"/>
          <w:u w:val="single"/>
          <w:lang w:eastAsia="cs-CZ"/>
        </w:rPr>
        <w:t xml:space="preserve">ŠD, </w:t>
      </w:r>
      <w:proofErr w:type="gramStart"/>
      <w:r w:rsidRPr="00F40D65">
        <w:rPr>
          <w:rFonts w:ascii="Arial" w:eastAsia="Times New Roman" w:hAnsi="Arial" w:cs="Arial"/>
          <w:u w:val="single"/>
          <w:lang w:eastAsia="cs-CZ"/>
        </w:rPr>
        <w:t>200  mm</w:t>
      </w:r>
      <w:proofErr w:type="gramEnd"/>
      <w:r w:rsidRPr="00F40D65">
        <w:rPr>
          <w:rFonts w:ascii="Arial" w:eastAsia="Times New Roman" w:hAnsi="Arial" w:cs="Arial"/>
          <w:u w:val="single"/>
          <w:lang w:eastAsia="cs-CZ"/>
        </w:rPr>
        <w:t>, ČSN 73 6126-1</w:t>
      </w:r>
      <w:r w:rsidRPr="00F40D65">
        <w:rPr>
          <w:rFonts w:ascii="Arial" w:eastAsia="Times New Roman" w:hAnsi="Arial" w:cs="Arial"/>
          <w:u w:val="single"/>
          <w:lang w:eastAsia="cs-CZ"/>
        </w:rPr>
        <w:tab/>
        <w:t xml:space="preserve">                     </w:t>
      </w:r>
      <w:r w:rsidR="008C3E82">
        <w:rPr>
          <w:rFonts w:ascii="Arial" w:eastAsia="Times New Roman" w:hAnsi="Arial" w:cs="Arial"/>
          <w:u w:val="single"/>
          <w:lang w:eastAsia="cs-CZ"/>
        </w:rPr>
        <w:t xml:space="preserve">   </w:t>
      </w:r>
      <w:r w:rsidRPr="00F40D65">
        <w:rPr>
          <w:rFonts w:ascii="Arial" w:eastAsia="Times New Roman" w:hAnsi="Arial" w:cs="Arial"/>
          <w:u w:val="single"/>
          <w:lang w:eastAsia="cs-CZ"/>
        </w:rPr>
        <w:t xml:space="preserve">    200 mm</w:t>
      </w:r>
    </w:p>
    <w:p w:rsidR="00F40D65" w:rsidRPr="00F40D65" w:rsidRDefault="00F40D65" w:rsidP="00F40D65">
      <w:pPr>
        <w:spacing w:after="0" w:line="240" w:lineRule="auto"/>
        <w:jc w:val="both"/>
        <w:rPr>
          <w:rFonts w:ascii="Arial" w:eastAsia="Times New Roman" w:hAnsi="Arial" w:cs="Arial"/>
          <w:lang w:eastAsia="cs-CZ"/>
        </w:rPr>
      </w:pPr>
      <w:r w:rsidRPr="00F40D65">
        <w:rPr>
          <w:rFonts w:ascii="Arial" w:eastAsia="Times New Roman" w:hAnsi="Arial" w:cs="Arial"/>
          <w:b/>
          <w:bCs/>
          <w:lang w:eastAsia="cs-CZ"/>
        </w:rPr>
        <w:t xml:space="preserve">              </w:t>
      </w:r>
      <w:r w:rsidRPr="00F40D65">
        <w:rPr>
          <w:rFonts w:ascii="Arial" w:eastAsia="Times New Roman" w:hAnsi="Arial" w:cs="Arial"/>
          <w:lang w:eastAsia="cs-CZ"/>
        </w:rPr>
        <w:t>Celkem</w:t>
      </w:r>
      <w:r w:rsidRPr="00F40D65">
        <w:rPr>
          <w:rFonts w:ascii="Arial" w:eastAsia="Times New Roman" w:hAnsi="Arial" w:cs="Arial"/>
          <w:lang w:eastAsia="cs-CZ"/>
        </w:rPr>
        <w:tab/>
        <w:t xml:space="preserve">                                                  </w:t>
      </w:r>
      <w:r>
        <w:rPr>
          <w:rFonts w:ascii="Arial" w:eastAsia="Times New Roman" w:hAnsi="Arial" w:cs="Arial"/>
          <w:lang w:eastAsia="cs-CZ"/>
        </w:rPr>
        <w:t xml:space="preserve">     </w:t>
      </w:r>
      <w:r w:rsidR="008C3E82">
        <w:rPr>
          <w:rFonts w:ascii="Arial" w:eastAsia="Times New Roman" w:hAnsi="Arial" w:cs="Arial"/>
          <w:lang w:eastAsia="cs-CZ"/>
        </w:rPr>
        <w:t xml:space="preserve">  </w:t>
      </w:r>
      <w:r>
        <w:rPr>
          <w:rFonts w:ascii="Arial" w:eastAsia="Times New Roman" w:hAnsi="Arial" w:cs="Arial"/>
          <w:lang w:eastAsia="cs-CZ"/>
        </w:rPr>
        <w:t xml:space="preserve"> </w:t>
      </w:r>
      <w:r w:rsidR="008C3E82">
        <w:rPr>
          <w:rFonts w:ascii="Arial" w:eastAsia="Times New Roman" w:hAnsi="Arial" w:cs="Arial"/>
          <w:lang w:eastAsia="cs-CZ"/>
        </w:rPr>
        <w:t xml:space="preserve"> </w:t>
      </w:r>
      <w:r>
        <w:rPr>
          <w:rFonts w:ascii="Arial" w:eastAsia="Times New Roman" w:hAnsi="Arial" w:cs="Arial"/>
          <w:lang w:eastAsia="cs-CZ"/>
        </w:rPr>
        <w:t xml:space="preserve">  </w:t>
      </w:r>
      <w:r w:rsidRPr="00F40D65">
        <w:rPr>
          <w:rFonts w:ascii="Arial" w:eastAsia="Times New Roman" w:hAnsi="Arial" w:cs="Arial"/>
          <w:lang w:eastAsia="cs-CZ"/>
        </w:rPr>
        <w:t xml:space="preserve"> 4</w:t>
      </w:r>
      <w:r w:rsidR="00DA7DA4">
        <w:rPr>
          <w:rFonts w:ascii="Arial" w:eastAsia="Times New Roman" w:hAnsi="Arial" w:cs="Arial"/>
          <w:lang w:eastAsia="cs-CZ"/>
        </w:rPr>
        <w:t>5</w:t>
      </w:r>
      <w:r w:rsidRPr="00F40D65">
        <w:rPr>
          <w:rFonts w:ascii="Arial" w:eastAsia="Times New Roman" w:hAnsi="Arial" w:cs="Arial"/>
          <w:lang w:eastAsia="cs-CZ"/>
        </w:rPr>
        <w:t xml:space="preserve">0 mm          </w:t>
      </w:r>
    </w:p>
    <w:p w:rsidR="00A571BC" w:rsidRDefault="00A571BC" w:rsidP="00EF6D1C">
      <w:pPr>
        <w:suppressAutoHyphens/>
        <w:spacing w:after="0" w:line="240" w:lineRule="auto"/>
        <w:jc w:val="both"/>
        <w:rPr>
          <w:rFonts w:ascii="Arial" w:eastAsia="Times New Roman" w:hAnsi="Arial" w:cs="Arial"/>
          <w:u w:val="single"/>
          <w:lang w:eastAsia="ar-SA"/>
        </w:rPr>
      </w:pPr>
    </w:p>
    <w:p w:rsidR="00CE06ED" w:rsidRDefault="00CE06ED" w:rsidP="00EF6D1C">
      <w:pPr>
        <w:suppressAutoHyphens/>
        <w:spacing w:after="0" w:line="240" w:lineRule="auto"/>
        <w:jc w:val="both"/>
        <w:rPr>
          <w:rFonts w:ascii="Arial" w:eastAsia="Times New Roman" w:hAnsi="Arial" w:cs="Arial"/>
          <w:u w:val="single"/>
          <w:lang w:eastAsia="ar-SA"/>
        </w:rPr>
      </w:pPr>
    </w:p>
    <w:p w:rsidR="00CE06ED" w:rsidRDefault="00CE06ED" w:rsidP="00EF6D1C">
      <w:pPr>
        <w:suppressAutoHyphens/>
        <w:spacing w:after="0" w:line="240" w:lineRule="auto"/>
        <w:jc w:val="both"/>
        <w:rPr>
          <w:rFonts w:ascii="Arial" w:eastAsia="Times New Roman" w:hAnsi="Arial" w:cs="Arial"/>
          <w:u w:val="single"/>
          <w:lang w:eastAsia="ar-SA"/>
        </w:rPr>
      </w:pPr>
    </w:p>
    <w:p w:rsidR="00CE06ED" w:rsidRDefault="00CE06ED" w:rsidP="00EF6D1C">
      <w:pPr>
        <w:suppressAutoHyphens/>
        <w:spacing w:after="0" w:line="240" w:lineRule="auto"/>
        <w:jc w:val="both"/>
        <w:rPr>
          <w:rFonts w:ascii="Arial" w:eastAsia="Times New Roman" w:hAnsi="Arial" w:cs="Arial"/>
          <w:u w:val="single"/>
          <w:lang w:eastAsia="ar-SA"/>
        </w:rPr>
      </w:pPr>
    </w:p>
    <w:p w:rsidR="00EF6D1C" w:rsidRPr="00EF6D1C" w:rsidRDefault="00EF6D1C" w:rsidP="00EF6D1C">
      <w:pPr>
        <w:suppressAutoHyphens/>
        <w:spacing w:after="0" w:line="240" w:lineRule="auto"/>
        <w:jc w:val="both"/>
        <w:rPr>
          <w:rFonts w:ascii="Arial" w:eastAsia="Times New Roman" w:hAnsi="Arial" w:cs="Arial"/>
          <w:u w:val="single"/>
          <w:lang w:eastAsia="ar-SA"/>
        </w:rPr>
      </w:pPr>
      <w:r w:rsidRPr="00EF6D1C">
        <w:rPr>
          <w:rFonts w:ascii="Arial" w:eastAsia="Times New Roman" w:hAnsi="Arial" w:cs="Arial"/>
          <w:u w:val="single"/>
          <w:lang w:eastAsia="ar-SA"/>
        </w:rPr>
        <w:lastRenderedPageBreak/>
        <w:t>Chodník</w:t>
      </w:r>
    </w:p>
    <w:p w:rsidR="00EF6D1C" w:rsidRPr="00EF6D1C" w:rsidRDefault="00EF6D1C" w:rsidP="00EF6D1C">
      <w:pPr>
        <w:suppressAutoHyphens/>
        <w:spacing w:after="0" w:line="240" w:lineRule="auto"/>
        <w:jc w:val="both"/>
        <w:rPr>
          <w:rFonts w:ascii="Arial" w:eastAsia="Times New Roman" w:hAnsi="Arial" w:cs="Arial"/>
          <w:lang w:eastAsia="ar-SA"/>
        </w:rPr>
      </w:pPr>
    </w:p>
    <w:p w:rsidR="00EF6D1C" w:rsidRPr="00EF6D1C" w:rsidRDefault="00EF6D1C" w:rsidP="00EF6D1C">
      <w:pPr>
        <w:numPr>
          <w:ilvl w:val="0"/>
          <w:numId w:val="6"/>
        </w:numPr>
        <w:tabs>
          <w:tab w:val="left" w:pos="851"/>
          <w:tab w:val="left" w:pos="1418"/>
          <w:tab w:val="left" w:pos="1985"/>
          <w:tab w:val="left" w:pos="2552"/>
        </w:tabs>
        <w:suppressAutoHyphens/>
        <w:spacing w:after="0" w:line="240" w:lineRule="auto"/>
        <w:jc w:val="both"/>
        <w:rPr>
          <w:rFonts w:ascii="Arial" w:eastAsia="Times New Roman" w:hAnsi="Arial" w:cs="Arial"/>
          <w:lang w:eastAsia="ar-SA"/>
        </w:rPr>
      </w:pPr>
      <w:r w:rsidRPr="00EF6D1C">
        <w:rPr>
          <w:rFonts w:ascii="Arial" w:eastAsia="Times New Roman" w:hAnsi="Arial" w:cs="Arial"/>
          <w:lang w:eastAsia="ar-SA"/>
        </w:rPr>
        <w:t>Betonová dlažba (200x</w:t>
      </w:r>
      <w:r w:rsidR="0076413A">
        <w:rPr>
          <w:rFonts w:ascii="Arial" w:eastAsia="Times New Roman" w:hAnsi="Arial" w:cs="Arial"/>
          <w:lang w:eastAsia="ar-SA"/>
        </w:rPr>
        <w:t>1</w:t>
      </w:r>
      <w:r w:rsidRPr="00EF6D1C">
        <w:rPr>
          <w:rFonts w:ascii="Arial" w:eastAsia="Times New Roman" w:hAnsi="Arial" w:cs="Arial"/>
          <w:lang w:eastAsia="ar-SA"/>
        </w:rPr>
        <w:t>00x</w:t>
      </w:r>
      <w:r w:rsidR="0076413A">
        <w:rPr>
          <w:rFonts w:ascii="Arial" w:eastAsia="Times New Roman" w:hAnsi="Arial" w:cs="Arial"/>
          <w:lang w:eastAsia="ar-SA"/>
        </w:rPr>
        <w:t>6</w:t>
      </w:r>
      <w:r w:rsidRPr="00EF6D1C">
        <w:rPr>
          <w:rFonts w:ascii="Arial" w:eastAsia="Times New Roman" w:hAnsi="Arial" w:cs="Arial"/>
          <w:lang w:eastAsia="ar-SA"/>
        </w:rPr>
        <w:t>0mm)</w:t>
      </w:r>
      <w:r w:rsidRPr="00EF6D1C">
        <w:rPr>
          <w:rFonts w:ascii="Times New Roman" w:eastAsia="Times New Roman" w:hAnsi="Times New Roman" w:cs="Arial"/>
          <w:sz w:val="20"/>
          <w:lang w:eastAsia="ar-SA"/>
        </w:rPr>
        <w:t xml:space="preserve"> </w:t>
      </w:r>
      <w:r w:rsidRPr="00EF6D1C">
        <w:rPr>
          <w:rFonts w:ascii="Arial" w:eastAsia="Times New Roman" w:hAnsi="Arial" w:cs="Arial"/>
          <w:lang w:eastAsia="ar-SA"/>
        </w:rPr>
        <w:t xml:space="preserve">– šedá                   </w:t>
      </w:r>
    </w:p>
    <w:p w:rsidR="00EF6D1C" w:rsidRPr="00EF6D1C" w:rsidRDefault="00EF6D1C" w:rsidP="00EF6D1C">
      <w:pPr>
        <w:suppressAutoHyphens/>
        <w:spacing w:after="0" w:line="240" w:lineRule="auto"/>
        <w:jc w:val="both"/>
        <w:rPr>
          <w:rFonts w:ascii="Arial" w:eastAsia="Times New Roman" w:hAnsi="Arial" w:cs="Arial"/>
          <w:lang w:eastAsia="ar-SA"/>
        </w:rPr>
      </w:pPr>
      <w:r w:rsidRPr="00EF6D1C">
        <w:rPr>
          <w:rFonts w:ascii="Arial" w:eastAsia="Times New Roman" w:hAnsi="Arial" w:cs="Arial"/>
          <w:lang w:eastAsia="ar-SA"/>
        </w:rPr>
        <w:t xml:space="preserve">            DL,  </w:t>
      </w:r>
      <w:r w:rsidR="0076413A">
        <w:rPr>
          <w:rFonts w:ascii="Arial" w:eastAsia="Times New Roman" w:hAnsi="Arial" w:cs="Arial"/>
          <w:lang w:eastAsia="ar-SA"/>
        </w:rPr>
        <w:t>6</w:t>
      </w:r>
      <w:r w:rsidRPr="00EF6D1C">
        <w:rPr>
          <w:rFonts w:ascii="Arial" w:eastAsia="Times New Roman" w:hAnsi="Arial" w:cs="Arial"/>
          <w:lang w:eastAsia="ar-SA"/>
        </w:rPr>
        <w:t xml:space="preserve">0mm, ČSN 73 6131-1                                     </w:t>
      </w:r>
      <w:r w:rsidR="00EF63A2">
        <w:rPr>
          <w:rFonts w:ascii="Arial" w:eastAsia="Times New Roman" w:hAnsi="Arial" w:cs="Arial"/>
          <w:lang w:eastAsia="ar-SA"/>
        </w:rPr>
        <w:t xml:space="preserve"> </w:t>
      </w:r>
      <w:r w:rsidRPr="00EF6D1C">
        <w:rPr>
          <w:rFonts w:ascii="Arial" w:eastAsia="Times New Roman" w:hAnsi="Arial" w:cs="Arial"/>
          <w:lang w:eastAsia="ar-SA"/>
        </w:rPr>
        <w:t xml:space="preserve">   </w:t>
      </w:r>
      <w:r w:rsidR="0076413A">
        <w:rPr>
          <w:rFonts w:ascii="Arial" w:eastAsia="Times New Roman" w:hAnsi="Arial" w:cs="Arial"/>
          <w:lang w:eastAsia="ar-SA"/>
        </w:rPr>
        <w:t>6</w:t>
      </w:r>
      <w:r w:rsidRPr="00EF6D1C">
        <w:rPr>
          <w:rFonts w:ascii="Arial" w:eastAsia="Times New Roman" w:hAnsi="Arial" w:cs="Arial"/>
          <w:lang w:eastAsia="ar-SA"/>
        </w:rPr>
        <w:t>0 mm</w:t>
      </w:r>
    </w:p>
    <w:p w:rsidR="00EF6D1C" w:rsidRPr="00EF6D1C" w:rsidRDefault="00EF6D1C" w:rsidP="00EF6D1C">
      <w:pPr>
        <w:numPr>
          <w:ilvl w:val="0"/>
          <w:numId w:val="9"/>
        </w:numPr>
        <w:tabs>
          <w:tab w:val="right" w:pos="1560"/>
        </w:tabs>
        <w:suppressAutoHyphens/>
        <w:spacing w:after="0" w:line="240" w:lineRule="atLeast"/>
        <w:jc w:val="both"/>
        <w:rPr>
          <w:rFonts w:ascii="Arial" w:eastAsia="Times New Roman" w:hAnsi="Arial" w:cs="Arial"/>
          <w:lang w:eastAsia="ar-SA"/>
        </w:rPr>
      </w:pPr>
      <w:r w:rsidRPr="00EF6D1C">
        <w:rPr>
          <w:rFonts w:ascii="Arial" w:eastAsia="Times New Roman" w:hAnsi="Arial" w:cs="Arial"/>
          <w:lang w:eastAsia="ar-SA"/>
        </w:rPr>
        <w:t>Podkladní lože fr. 4-8mm (vč. vyplnění spár)</w:t>
      </w:r>
    </w:p>
    <w:p w:rsidR="00EF6D1C" w:rsidRPr="00EF6D1C" w:rsidRDefault="00EF6D1C" w:rsidP="00EF6D1C">
      <w:pPr>
        <w:suppressAutoHyphens/>
        <w:spacing w:after="0" w:line="240" w:lineRule="auto"/>
        <w:jc w:val="both"/>
        <w:rPr>
          <w:rFonts w:ascii="Arial" w:eastAsia="Times New Roman" w:hAnsi="Arial" w:cs="Arial"/>
          <w:lang w:eastAsia="ar-SA"/>
        </w:rPr>
      </w:pPr>
      <w:r w:rsidRPr="00EF6D1C">
        <w:rPr>
          <w:rFonts w:ascii="Arial" w:eastAsia="Times New Roman" w:hAnsi="Arial" w:cs="Arial"/>
          <w:lang w:eastAsia="ar-SA"/>
        </w:rPr>
        <w:t xml:space="preserve">            L,  40mm, ČSN 73 6131-1                                            40 mm             </w:t>
      </w:r>
    </w:p>
    <w:p w:rsidR="00EF6D1C" w:rsidRPr="00EF6D1C" w:rsidRDefault="00EF6D1C" w:rsidP="00EF6D1C">
      <w:pPr>
        <w:numPr>
          <w:ilvl w:val="0"/>
          <w:numId w:val="6"/>
        </w:numPr>
        <w:tabs>
          <w:tab w:val="left" w:pos="851"/>
          <w:tab w:val="left" w:pos="1418"/>
          <w:tab w:val="left" w:pos="1985"/>
          <w:tab w:val="left" w:pos="2552"/>
        </w:tabs>
        <w:suppressAutoHyphens/>
        <w:spacing w:after="0" w:line="240" w:lineRule="auto"/>
        <w:jc w:val="both"/>
        <w:rPr>
          <w:rFonts w:ascii="Arial" w:eastAsia="Times New Roman" w:hAnsi="Arial" w:cs="Arial"/>
          <w:lang w:eastAsia="ar-SA"/>
        </w:rPr>
      </w:pPr>
      <w:proofErr w:type="spellStart"/>
      <w:r w:rsidRPr="00EF6D1C">
        <w:rPr>
          <w:rFonts w:ascii="Arial" w:eastAsia="Times New Roman" w:hAnsi="Arial" w:cs="Arial"/>
          <w:lang w:eastAsia="ar-SA"/>
        </w:rPr>
        <w:t>Štěrkodrť</w:t>
      </w:r>
      <w:proofErr w:type="spellEnd"/>
      <w:r w:rsidRPr="00EF6D1C">
        <w:rPr>
          <w:rFonts w:ascii="Arial" w:eastAsia="Times New Roman" w:hAnsi="Arial" w:cs="Arial"/>
          <w:lang w:eastAsia="ar-SA"/>
        </w:rPr>
        <w:t xml:space="preserve">                         </w:t>
      </w:r>
      <w:r w:rsidRPr="00EF6D1C">
        <w:rPr>
          <w:rFonts w:ascii="Arial" w:eastAsia="Times New Roman" w:hAnsi="Arial" w:cs="Arial"/>
          <w:lang w:eastAsia="ar-SA"/>
        </w:rPr>
        <w:tab/>
      </w:r>
      <w:r w:rsidRPr="00EF6D1C">
        <w:rPr>
          <w:rFonts w:ascii="Arial" w:eastAsia="Times New Roman" w:hAnsi="Arial" w:cs="Arial"/>
          <w:lang w:eastAsia="ar-SA"/>
        </w:rPr>
        <w:tab/>
      </w:r>
      <w:r w:rsidRPr="00EF6D1C">
        <w:rPr>
          <w:rFonts w:ascii="Arial" w:eastAsia="Times New Roman" w:hAnsi="Arial" w:cs="Arial"/>
          <w:lang w:eastAsia="ar-SA"/>
        </w:rPr>
        <w:tab/>
        <w:t xml:space="preserve">  </w:t>
      </w:r>
    </w:p>
    <w:p w:rsidR="00EF6D1C" w:rsidRPr="00EF6D1C" w:rsidRDefault="00EF6D1C" w:rsidP="00EF6D1C">
      <w:pPr>
        <w:suppressAutoHyphens/>
        <w:spacing w:after="0" w:line="240" w:lineRule="auto"/>
        <w:jc w:val="both"/>
        <w:rPr>
          <w:rFonts w:ascii="Arial" w:eastAsia="Times New Roman" w:hAnsi="Arial" w:cs="Arial"/>
          <w:u w:val="single"/>
          <w:lang w:eastAsia="ar-SA"/>
        </w:rPr>
      </w:pPr>
      <w:r w:rsidRPr="00EF6D1C">
        <w:rPr>
          <w:rFonts w:ascii="Arial" w:eastAsia="Times New Roman" w:hAnsi="Arial" w:cs="Arial"/>
          <w:lang w:eastAsia="ar-SA"/>
        </w:rPr>
        <w:t xml:space="preserve">            </w:t>
      </w:r>
      <w:r w:rsidRPr="00EF6D1C">
        <w:rPr>
          <w:rFonts w:ascii="Arial" w:eastAsia="Times New Roman" w:hAnsi="Arial" w:cs="Arial"/>
          <w:u w:val="single"/>
          <w:lang w:eastAsia="ar-SA"/>
        </w:rPr>
        <w:t xml:space="preserve">ŠD, </w:t>
      </w:r>
      <w:proofErr w:type="gramStart"/>
      <w:r w:rsidRPr="00EF6D1C">
        <w:rPr>
          <w:rFonts w:ascii="Arial" w:eastAsia="Times New Roman" w:hAnsi="Arial" w:cs="Arial"/>
          <w:u w:val="single"/>
          <w:lang w:eastAsia="ar-SA"/>
        </w:rPr>
        <w:t>200mm,  ČSN</w:t>
      </w:r>
      <w:proofErr w:type="gramEnd"/>
      <w:r w:rsidRPr="00EF6D1C">
        <w:rPr>
          <w:rFonts w:ascii="Arial" w:eastAsia="Times New Roman" w:hAnsi="Arial" w:cs="Arial"/>
          <w:u w:val="single"/>
          <w:lang w:eastAsia="ar-SA"/>
        </w:rPr>
        <w:t xml:space="preserve"> 73 6126-1                                     200 mm</w:t>
      </w:r>
    </w:p>
    <w:p w:rsidR="00EF6D1C" w:rsidRPr="00EF6D1C" w:rsidRDefault="00EF6D1C" w:rsidP="00EF6D1C">
      <w:pPr>
        <w:suppressAutoHyphens/>
        <w:spacing w:after="0" w:line="240" w:lineRule="auto"/>
        <w:jc w:val="both"/>
        <w:rPr>
          <w:rFonts w:ascii="Arial" w:eastAsia="Times New Roman" w:hAnsi="Arial" w:cs="Arial"/>
          <w:lang w:eastAsia="ar-SA"/>
        </w:rPr>
      </w:pPr>
      <w:r w:rsidRPr="00EF6D1C">
        <w:rPr>
          <w:rFonts w:ascii="Arial" w:eastAsia="Times New Roman" w:hAnsi="Arial" w:cs="Arial"/>
          <w:lang w:eastAsia="ar-SA"/>
        </w:rPr>
        <w:t xml:space="preserve">            Celkem</w:t>
      </w:r>
      <w:r w:rsidRPr="00EF6D1C">
        <w:rPr>
          <w:rFonts w:ascii="Arial" w:eastAsia="Times New Roman" w:hAnsi="Arial" w:cs="Arial"/>
          <w:lang w:eastAsia="ar-SA"/>
        </w:rPr>
        <w:tab/>
        <w:t xml:space="preserve">                                                          </w:t>
      </w:r>
      <w:r>
        <w:rPr>
          <w:rFonts w:ascii="Arial" w:eastAsia="Times New Roman" w:hAnsi="Arial" w:cs="Arial"/>
          <w:lang w:eastAsia="ar-SA"/>
        </w:rPr>
        <w:t xml:space="preserve"> </w:t>
      </w:r>
      <w:r w:rsidRPr="00EF6D1C">
        <w:rPr>
          <w:rFonts w:ascii="Arial" w:eastAsia="Times New Roman" w:hAnsi="Arial" w:cs="Arial"/>
          <w:lang w:eastAsia="ar-SA"/>
        </w:rPr>
        <w:t xml:space="preserve">   3</w:t>
      </w:r>
      <w:r w:rsidR="0076413A">
        <w:rPr>
          <w:rFonts w:ascii="Arial" w:eastAsia="Times New Roman" w:hAnsi="Arial" w:cs="Arial"/>
          <w:lang w:eastAsia="ar-SA"/>
        </w:rPr>
        <w:t>0</w:t>
      </w:r>
      <w:r w:rsidRPr="00EF6D1C">
        <w:rPr>
          <w:rFonts w:ascii="Arial" w:eastAsia="Times New Roman" w:hAnsi="Arial" w:cs="Arial"/>
          <w:lang w:eastAsia="ar-SA"/>
        </w:rPr>
        <w:t>0 mm</w:t>
      </w:r>
    </w:p>
    <w:p w:rsidR="00A571BC" w:rsidRDefault="00A571BC" w:rsidP="00B83538">
      <w:pPr>
        <w:suppressAutoHyphens/>
        <w:spacing w:after="0" w:line="240" w:lineRule="auto"/>
        <w:jc w:val="both"/>
        <w:rPr>
          <w:rFonts w:ascii="Arial" w:eastAsia="Times New Roman" w:hAnsi="Arial" w:cs="Arial"/>
          <w:u w:val="single"/>
          <w:lang w:eastAsia="ar-SA"/>
        </w:rPr>
      </w:pPr>
    </w:p>
    <w:p w:rsidR="00B83538" w:rsidRPr="00B83538" w:rsidRDefault="00B83538" w:rsidP="00B83538">
      <w:pPr>
        <w:suppressAutoHyphens/>
        <w:spacing w:after="0" w:line="240" w:lineRule="auto"/>
        <w:jc w:val="both"/>
        <w:rPr>
          <w:rFonts w:ascii="Arial" w:eastAsia="Times New Roman" w:hAnsi="Arial" w:cs="Arial"/>
          <w:lang w:eastAsia="ar-SA"/>
        </w:rPr>
      </w:pPr>
      <w:r w:rsidRPr="00B83538">
        <w:rPr>
          <w:rFonts w:ascii="Arial" w:eastAsia="Times New Roman" w:hAnsi="Arial" w:cs="Arial"/>
          <w:u w:val="single"/>
          <w:lang w:eastAsia="ar-SA"/>
        </w:rPr>
        <w:t>Sjezd</w:t>
      </w:r>
      <w:r w:rsidR="009F5F91">
        <w:rPr>
          <w:rFonts w:ascii="Arial" w:eastAsia="Times New Roman" w:hAnsi="Arial" w:cs="Arial"/>
          <w:u w:val="single"/>
          <w:lang w:eastAsia="ar-SA"/>
        </w:rPr>
        <w:t>y</w:t>
      </w:r>
    </w:p>
    <w:p w:rsidR="00B83538" w:rsidRPr="00B83538" w:rsidRDefault="00B83538" w:rsidP="00B83538">
      <w:pPr>
        <w:numPr>
          <w:ilvl w:val="0"/>
          <w:numId w:val="7"/>
        </w:numPr>
        <w:suppressAutoHyphens/>
        <w:overflowPunct w:val="0"/>
        <w:autoSpaceDE w:val="0"/>
        <w:spacing w:before="120" w:after="0" w:line="240" w:lineRule="atLeast"/>
        <w:jc w:val="both"/>
        <w:rPr>
          <w:rFonts w:ascii="Arial" w:eastAsia="Times New Roman" w:hAnsi="Arial" w:cs="Arial"/>
          <w:lang w:eastAsia="ar-SA"/>
        </w:rPr>
      </w:pPr>
      <w:r w:rsidRPr="00B83538">
        <w:rPr>
          <w:rFonts w:ascii="Arial" w:eastAsia="Times New Roman" w:hAnsi="Arial" w:cs="Arial"/>
          <w:lang w:eastAsia="ar-SA"/>
        </w:rPr>
        <w:t>Betonová dlažba (200x</w:t>
      </w:r>
      <w:r w:rsidR="0076413A">
        <w:rPr>
          <w:rFonts w:ascii="Arial" w:eastAsia="Times New Roman" w:hAnsi="Arial" w:cs="Arial"/>
          <w:lang w:eastAsia="ar-SA"/>
        </w:rPr>
        <w:t>1</w:t>
      </w:r>
      <w:r w:rsidRPr="00B83538">
        <w:rPr>
          <w:rFonts w:ascii="Arial" w:eastAsia="Times New Roman" w:hAnsi="Arial" w:cs="Arial"/>
          <w:lang w:eastAsia="ar-SA"/>
        </w:rPr>
        <w:t xml:space="preserve">00x80mm) - šedá  </w:t>
      </w:r>
    </w:p>
    <w:p w:rsidR="00B83538" w:rsidRPr="00B83538" w:rsidRDefault="00B83538" w:rsidP="00B83538">
      <w:pPr>
        <w:tabs>
          <w:tab w:val="left" w:pos="851"/>
          <w:tab w:val="left" w:pos="1418"/>
          <w:tab w:val="right" w:pos="1560"/>
          <w:tab w:val="left" w:pos="1985"/>
          <w:tab w:val="left" w:pos="2552"/>
        </w:tabs>
        <w:suppressAutoHyphens/>
        <w:spacing w:after="0" w:line="240" w:lineRule="atLeast"/>
        <w:ind w:left="720"/>
        <w:jc w:val="both"/>
        <w:rPr>
          <w:rFonts w:ascii="Arial" w:eastAsia="Times New Roman" w:hAnsi="Arial" w:cs="Arial"/>
          <w:lang w:eastAsia="ar-SA"/>
        </w:rPr>
      </w:pPr>
      <w:r w:rsidRPr="00B83538">
        <w:rPr>
          <w:rFonts w:ascii="Arial" w:eastAsia="Times New Roman" w:hAnsi="Arial" w:cs="Arial"/>
          <w:lang w:eastAsia="ar-SA"/>
        </w:rPr>
        <w:t>DL I, 80 mm, ČSN 73 6131-1</w:t>
      </w:r>
      <w:r w:rsidRPr="00B83538">
        <w:rPr>
          <w:rFonts w:ascii="Arial" w:eastAsia="Times New Roman" w:hAnsi="Arial" w:cs="Arial"/>
          <w:lang w:eastAsia="ar-SA"/>
        </w:rPr>
        <w:tab/>
      </w:r>
      <w:r w:rsidRPr="00B83538">
        <w:rPr>
          <w:rFonts w:ascii="Arial" w:eastAsia="Times New Roman" w:hAnsi="Arial" w:cs="Arial"/>
          <w:lang w:eastAsia="ar-SA"/>
        </w:rPr>
        <w:tab/>
        <w:t xml:space="preserve">                    80 mm</w:t>
      </w:r>
    </w:p>
    <w:p w:rsidR="00B83538" w:rsidRPr="00B83538" w:rsidRDefault="00B83538" w:rsidP="00B83538">
      <w:pPr>
        <w:numPr>
          <w:ilvl w:val="0"/>
          <w:numId w:val="9"/>
        </w:numPr>
        <w:tabs>
          <w:tab w:val="right" w:pos="1560"/>
        </w:tabs>
        <w:suppressAutoHyphens/>
        <w:spacing w:after="0" w:line="240" w:lineRule="atLeast"/>
        <w:jc w:val="both"/>
        <w:rPr>
          <w:rFonts w:ascii="Arial" w:eastAsia="Times New Roman" w:hAnsi="Arial" w:cs="Arial"/>
          <w:lang w:eastAsia="ar-SA"/>
        </w:rPr>
      </w:pPr>
      <w:r w:rsidRPr="00B83538">
        <w:rPr>
          <w:rFonts w:ascii="Arial" w:eastAsia="Times New Roman" w:hAnsi="Arial" w:cs="Arial"/>
          <w:lang w:eastAsia="ar-SA"/>
        </w:rPr>
        <w:t>Podkladní lože fr. 4-8mm (vč. vyplnění spár)</w:t>
      </w:r>
    </w:p>
    <w:p w:rsidR="00B83538" w:rsidRPr="00B83538" w:rsidRDefault="00B83538" w:rsidP="00B83538">
      <w:pPr>
        <w:tabs>
          <w:tab w:val="left" w:pos="851"/>
          <w:tab w:val="left" w:pos="1418"/>
          <w:tab w:val="right" w:pos="1560"/>
          <w:tab w:val="left" w:pos="1985"/>
          <w:tab w:val="left" w:pos="2552"/>
        </w:tabs>
        <w:suppressAutoHyphens/>
        <w:spacing w:after="0" w:line="240" w:lineRule="atLeast"/>
        <w:ind w:left="720"/>
        <w:jc w:val="both"/>
        <w:rPr>
          <w:rFonts w:ascii="Arial" w:eastAsia="Times New Roman" w:hAnsi="Arial" w:cs="Arial"/>
          <w:lang w:eastAsia="ar-SA"/>
        </w:rPr>
      </w:pPr>
      <w:r w:rsidRPr="00B83538">
        <w:rPr>
          <w:rFonts w:ascii="Arial" w:eastAsia="Times New Roman" w:hAnsi="Arial" w:cs="Arial"/>
          <w:lang w:eastAsia="ar-SA"/>
        </w:rPr>
        <w:t>L 4-8, 40 mm, ČSN 73 6126</w:t>
      </w:r>
      <w:r w:rsidRPr="00B83538">
        <w:rPr>
          <w:rFonts w:ascii="Arial" w:eastAsia="Times New Roman" w:hAnsi="Arial" w:cs="Arial"/>
          <w:lang w:eastAsia="ar-SA"/>
        </w:rPr>
        <w:tab/>
      </w:r>
      <w:r w:rsidRPr="00B83538">
        <w:rPr>
          <w:rFonts w:ascii="Arial" w:eastAsia="Times New Roman" w:hAnsi="Arial" w:cs="Arial"/>
          <w:lang w:eastAsia="ar-SA"/>
        </w:rPr>
        <w:tab/>
        <w:t xml:space="preserve">                            </w:t>
      </w:r>
      <w:r>
        <w:rPr>
          <w:rFonts w:ascii="Arial" w:eastAsia="Times New Roman" w:hAnsi="Arial" w:cs="Arial"/>
          <w:lang w:eastAsia="ar-SA"/>
        </w:rPr>
        <w:t xml:space="preserve"> </w:t>
      </w:r>
      <w:r w:rsidRPr="00B83538">
        <w:rPr>
          <w:rFonts w:ascii="Arial" w:eastAsia="Times New Roman" w:hAnsi="Arial" w:cs="Arial"/>
          <w:lang w:eastAsia="ar-SA"/>
        </w:rPr>
        <w:t xml:space="preserve">   40 mm</w:t>
      </w:r>
    </w:p>
    <w:p w:rsidR="00B83538" w:rsidRPr="00B83538" w:rsidRDefault="00B83538" w:rsidP="00B83538">
      <w:pPr>
        <w:numPr>
          <w:ilvl w:val="0"/>
          <w:numId w:val="9"/>
        </w:numPr>
        <w:tabs>
          <w:tab w:val="right" w:pos="1560"/>
        </w:tabs>
        <w:suppressAutoHyphens/>
        <w:spacing w:after="0" w:line="240" w:lineRule="atLeast"/>
        <w:jc w:val="both"/>
        <w:rPr>
          <w:rFonts w:ascii="Arial" w:eastAsia="Times New Roman" w:hAnsi="Arial" w:cs="Arial"/>
          <w:lang w:eastAsia="ar-SA"/>
        </w:rPr>
      </w:pPr>
      <w:r w:rsidRPr="00B83538">
        <w:rPr>
          <w:rFonts w:ascii="Arial" w:eastAsia="Times New Roman" w:hAnsi="Arial" w:cs="Arial"/>
          <w:lang w:eastAsia="ar-SA"/>
        </w:rPr>
        <w:t>Štěrk zpevněný cementovou maltou</w:t>
      </w:r>
    </w:p>
    <w:p w:rsidR="00B83538" w:rsidRPr="00B83538" w:rsidRDefault="00B83538" w:rsidP="00B83538">
      <w:pPr>
        <w:tabs>
          <w:tab w:val="left" w:pos="851"/>
          <w:tab w:val="left" w:pos="1418"/>
          <w:tab w:val="right" w:pos="1560"/>
          <w:tab w:val="left" w:pos="1985"/>
          <w:tab w:val="left" w:pos="2552"/>
        </w:tabs>
        <w:suppressAutoHyphens/>
        <w:spacing w:after="0" w:line="240" w:lineRule="atLeast"/>
        <w:ind w:left="720"/>
        <w:jc w:val="both"/>
        <w:rPr>
          <w:rFonts w:ascii="Arial" w:eastAsia="Times New Roman" w:hAnsi="Arial" w:cs="Arial"/>
          <w:lang w:eastAsia="ar-SA"/>
        </w:rPr>
      </w:pPr>
      <w:r w:rsidRPr="00B83538">
        <w:rPr>
          <w:rFonts w:ascii="Arial" w:eastAsia="Times New Roman" w:hAnsi="Arial" w:cs="Arial"/>
          <w:lang w:eastAsia="ar-SA"/>
        </w:rPr>
        <w:t>ŠCM, 150 mm, ČSN 73 6127-1</w:t>
      </w:r>
      <w:r w:rsidRPr="00B83538">
        <w:rPr>
          <w:rFonts w:ascii="Arial" w:eastAsia="Times New Roman" w:hAnsi="Arial" w:cs="Arial"/>
          <w:lang w:eastAsia="ar-SA"/>
        </w:rPr>
        <w:tab/>
        <w:t xml:space="preserve">                            </w:t>
      </w:r>
      <w:r>
        <w:rPr>
          <w:rFonts w:ascii="Arial" w:eastAsia="Times New Roman" w:hAnsi="Arial" w:cs="Arial"/>
          <w:lang w:eastAsia="ar-SA"/>
        </w:rPr>
        <w:t xml:space="preserve">  </w:t>
      </w:r>
      <w:r w:rsidRPr="00B83538">
        <w:rPr>
          <w:rFonts w:ascii="Arial" w:eastAsia="Times New Roman" w:hAnsi="Arial" w:cs="Arial"/>
          <w:lang w:eastAsia="ar-SA"/>
        </w:rPr>
        <w:t xml:space="preserve"> 150 mm</w:t>
      </w:r>
    </w:p>
    <w:p w:rsidR="00B83538" w:rsidRPr="00B83538" w:rsidRDefault="00B83538" w:rsidP="00B83538">
      <w:pPr>
        <w:numPr>
          <w:ilvl w:val="0"/>
          <w:numId w:val="9"/>
        </w:numPr>
        <w:tabs>
          <w:tab w:val="right" w:pos="1560"/>
        </w:tabs>
        <w:suppressAutoHyphens/>
        <w:spacing w:after="0" w:line="240" w:lineRule="atLeast"/>
        <w:jc w:val="both"/>
        <w:rPr>
          <w:rFonts w:ascii="Arial" w:eastAsia="Times New Roman" w:hAnsi="Arial" w:cs="Arial"/>
          <w:lang w:eastAsia="ar-SA"/>
        </w:rPr>
      </w:pPr>
      <w:proofErr w:type="spellStart"/>
      <w:r w:rsidRPr="00B83538">
        <w:rPr>
          <w:rFonts w:ascii="Arial" w:eastAsia="Times New Roman" w:hAnsi="Arial" w:cs="Arial"/>
          <w:lang w:eastAsia="ar-SA"/>
        </w:rPr>
        <w:t>Štěrkodrť</w:t>
      </w:r>
      <w:proofErr w:type="spellEnd"/>
      <w:r w:rsidRPr="00B83538">
        <w:rPr>
          <w:rFonts w:ascii="Arial" w:eastAsia="Times New Roman" w:hAnsi="Arial" w:cs="Arial"/>
          <w:lang w:eastAsia="ar-SA"/>
        </w:rPr>
        <w:t xml:space="preserve"> fr. 32-64</w:t>
      </w:r>
    </w:p>
    <w:p w:rsidR="00B83538" w:rsidRPr="00B83538" w:rsidRDefault="00B83538" w:rsidP="00B83538">
      <w:pPr>
        <w:tabs>
          <w:tab w:val="left" w:pos="851"/>
          <w:tab w:val="left" w:pos="1418"/>
          <w:tab w:val="right" w:pos="1560"/>
          <w:tab w:val="left" w:pos="1985"/>
          <w:tab w:val="left" w:pos="2552"/>
        </w:tabs>
        <w:suppressAutoHyphens/>
        <w:spacing w:after="0" w:line="240" w:lineRule="atLeast"/>
        <w:ind w:left="709"/>
        <w:jc w:val="both"/>
        <w:rPr>
          <w:rFonts w:ascii="Arial" w:eastAsia="Times New Roman" w:hAnsi="Arial" w:cs="Arial"/>
          <w:u w:val="single"/>
          <w:lang w:eastAsia="ar-SA"/>
        </w:rPr>
      </w:pPr>
      <w:r w:rsidRPr="00B83538">
        <w:rPr>
          <w:rFonts w:ascii="Arial" w:eastAsia="Times New Roman" w:hAnsi="Arial" w:cs="Arial"/>
          <w:u w:val="single"/>
          <w:lang w:eastAsia="ar-SA"/>
        </w:rPr>
        <w:t>ŠD, 150 mm, ČSN 73 6126-1</w:t>
      </w:r>
      <w:r w:rsidRPr="00B83538">
        <w:rPr>
          <w:rFonts w:ascii="Arial" w:eastAsia="Times New Roman" w:hAnsi="Arial" w:cs="Arial"/>
          <w:u w:val="single"/>
          <w:lang w:eastAsia="ar-SA"/>
        </w:rPr>
        <w:tab/>
        <w:t xml:space="preserve">                           </w:t>
      </w:r>
      <w:r>
        <w:rPr>
          <w:rFonts w:ascii="Arial" w:eastAsia="Times New Roman" w:hAnsi="Arial" w:cs="Arial"/>
          <w:u w:val="single"/>
          <w:lang w:eastAsia="ar-SA"/>
        </w:rPr>
        <w:t xml:space="preserve"> </w:t>
      </w:r>
      <w:r w:rsidR="00554B49">
        <w:rPr>
          <w:rFonts w:ascii="Arial" w:eastAsia="Times New Roman" w:hAnsi="Arial" w:cs="Arial"/>
          <w:u w:val="single"/>
          <w:lang w:eastAsia="ar-SA"/>
        </w:rPr>
        <w:t xml:space="preserve"> </w:t>
      </w:r>
      <w:r w:rsidRPr="00B83538">
        <w:rPr>
          <w:rFonts w:ascii="Arial" w:eastAsia="Times New Roman" w:hAnsi="Arial" w:cs="Arial"/>
          <w:u w:val="single"/>
          <w:lang w:eastAsia="ar-SA"/>
        </w:rPr>
        <w:t xml:space="preserve">  150 mm</w:t>
      </w:r>
    </w:p>
    <w:p w:rsidR="00B83538" w:rsidRPr="00B83538" w:rsidRDefault="00B83538" w:rsidP="00B83538">
      <w:pPr>
        <w:tabs>
          <w:tab w:val="left" w:pos="851"/>
          <w:tab w:val="left" w:pos="1418"/>
          <w:tab w:val="right" w:pos="1560"/>
          <w:tab w:val="left" w:pos="1985"/>
          <w:tab w:val="left" w:pos="2552"/>
        </w:tabs>
        <w:suppressAutoHyphens/>
        <w:spacing w:after="0" w:line="240" w:lineRule="atLeast"/>
        <w:jc w:val="both"/>
        <w:rPr>
          <w:rFonts w:ascii="Arial" w:eastAsia="Times New Roman" w:hAnsi="Arial" w:cs="Arial"/>
          <w:lang w:eastAsia="ar-SA"/>
        </w:rPr>
      </w:pPr>
      <w:r w:rsidRPr="00B83538">
        <w:rPr>
          <w:rFonts w:ascii="Arial" w:eastAsia="Times New Roman" w:hAnsi="Arial" w:cs="Arial"/>
          <w:b/>
          <w:bCs/>
          <w:lang w:eastAsia="ar-SA"/>
        </w:rPr>
        <w:t xml:space="preserve">            </w:t>
      </w:r>
      <w:r w:rsidRPr="00B83538">
        <w:rPr>
          <w:rFonts w:ascii="Arial" w:eastAsia="Times New Roman" w:hAnsi="Arial" w:cs="Arial"/>
          <w:lang w:eastAsia="ar-SA"/>
        </w:rPr>
        <w:t>Celkem</w:t>
      </w:r>
      <w:r w:rsidRPr="00B83538">
        <w:rPr>
          <w:rFonts w:ascii="Arial" w:eastAsia="Times New Roman" w:hAnsi="Arial" w:cs="Arial"/>
          <w:lang w:eastAsia="ar-SA"/>
        </w:rPr>
        <w:tab/>
      </w:r>
      <w:r w:rsidRPr="00B83538">
        <w:rPr>
          <w:rFonts w:ascii="Arial" w:eastAsia="Times New Roman" w:hAnsi="Arial" w:cs="Arial"/>
          <w:lang w:eastAsia="ar-SA"/>
        </w:rPr>
        <w:tab/>
      </w:r>
      <w:r w:rsidRPr="00B83538">
        <w:rPr>
          <w:rFonts w:ascii="Arial" w:eastAsia="Times New Roman" w:hAnsi="Arial" w:cs="Arial"/>
          <w:lang w:eastAsia="ar-SA"/>
        </w:rPr>
        <w:tab/>
      </w:r>
      <w:r w:rsidRPr="00B83538">
        <w:rPr>
          <w:rFonts w:ascii="Arial" w:eastAsia="Times New Roman" w:hAnsi="Arial" w:cs="Arial"/>
          <w:lang w:eastAsia="ar-SA"/>
        </w:rPr>
        <w:tab/>
      </w:r>
      <w:r w:rsidRPr="00B83538">
        <w:rPr>
          <w:rFonts w:ascii="Arial" w:eastAsia="Times New Roman" w:hAnsi="Arial" w:cs="Arial"/>
          <w:lang w:eastAsia="ar-SA"/>
        </w:rPr>
        <w:tab/>
        <w:t xml:space="preserve">                                       </w:t>
      </w:r>
      <w:r>
        <w:rPr>
          <w:rFonts w:ascii="Arial" w:eastAsia="Times New Roman" w:hAnsi="Arial" w:cs="Arial"/>
          <w:lang w:eastAsia="ar-SA"/>
        </w:rPr>
        <w:t xml:space="preserve"> </w:t>
      </w:r>
      <w:r w:rsidRPr="00B83538">
        <w:rPr>
          <w:rFonts w:ascii="Arial" w:eastAsia="Times New Roman" w:hAnsi="Arial" w:cs="Arial"/>
          <w:lang w:eastAsia="ar-SA"/>
        </w:rPr>
        <w:t xml:space="preserve">  420 mm</w:t>
      </w:r>
    </w:p>
    <w:p w:rsidR="00684F45" w:rsidRDefault="00684F45" w:rsidP="00D302A1">
      <w:pPr>
        <w:spacing w:after="0" w:line="240" w:lineRule="auto"/>
        <w:rPr>
          <w:rFonts w:ascii="Arial" w:hAnsi="Arial" w:cs="Arial"/>
          <w:b/>
          <w:bCs/>
          <w:sz w:val="24"/>
          <w:szCs w:val="24"/>
          <w:lang w:eastAsia="cs-CZ"/>
        </w:rPr>
      </w:pPr>
    </w:p>
    <w:p w:rsidR="009B267A" w:rsidRPr="00B83538" w:rsidRDefault="009B267A" w:rsidP="009B267A">
      <w:pPr>
        <w:suppressAutoHyphens/>
        <w:spacing w:after="0" w:line="240" w:lineRule="auto"/>
        <w:jc w:val="both"/>
        <w:rPr>
          <w:rFonts w:ascii="Arial" w:eastAsia="Times New Roman" w:hAnsi="Arial" w:cs="Arial"/>
          <w:lang w:eastAsia="ar-SA"/>
        </w:rPr>
      </w:pPr>
      <w:r w:rsidRPr="00B83538">
        <w:rPr>
          <w:rFonts w:ascii="Arial" w:eastAsia="Times New Roman" w:hAnsi="Arial" w:cs="Arial"/>
          <w:u w:val="single"/>
          <w:lang w:eastAsia="ar-SA"/>
        </w:rPr>
        <w:t>Sjezd</w:t>
      </w:r>
      <w:r>
        <w:rPr>
          <w:rFonts w:ascii="Arial" w:eastAsia="Times New Roman" w:hAnsi="Arial" w:cs="Arial"/>
          <w:u w:val="single"/>
          <w:lang w:eastAsia="ar-SA"/>
        </w:rPr>
        <w:t>y na pole</w:t>
      </w:r>
    </w:p>
    <w:p w:rsidR="009B267A" w:rsidRPr="00B83538" w:rsidRDefault="009B267A" w:rsidP="009B267A">
      <w:pPr>
        <w:numPr>
          <w:ilvl w:val="0"/>
          <w:numId w:val="7"/>
        </w:numPr>
        <w:suppressAutoHyphens/>
        <w:overflowPunct w:val="0"/>
        <w:autoSpaceDE w:val="0"/>
        <w:spacing w:before="120" w:after="0" w:line="240" w:lineRule="atLeast"/>
        <w:jc w:val="both"/>
        <w:rPr>
          <w:rFonts w:ascii="Arial" w:eastAsia="Times New Roman" w:hAnsi="Arial" w:cs="Arial"/>
          <w:lang w:eastAsia="ar-SA"/>
        </w:rPr>
      </w:pPr>
      <w:r w:rsidRPr="00B83538">
        <w:rPr>
          <w:rFonts w:ascii="Arial" w:eastAsia="Times New Roman" w:hAnsi="Arial" w:cs="Arial"/>
          <w:lang w:eastAsia="ar-SA"/>
        </w:rPr>
        <w:t>Betonová dlažba (200x</w:t>
      </w:r>
      <w:r>
        <w:rPr>
          <w:rFonts w:ascii="Arial" w:eastAsia="Times New Roman" w:hAnsi="Arial" w:cs="Arial"/>
          <w:lang w:eastAsia="ar-SA"/>
        </w:rPr>
        <w:t>1</w:t>
      </w:r>
      <w:r w:rsidRPr="00B83538">
        <w:rPr>
          <w:rFonts w:ascii="Arial" w:eastAsia="Times New Roman" w:hAnsi="Arial" w:cs="Arial"/>
          <w:lang w:eastAsia="ar-SA"/>
        </w:rPr>
        <w:t xml:space="preserve">00x80mm) - šedá  </w:t>
      </w:r>
    </w:p>
    <w:p w:rsidR="009B267A" w:rsidRPr="00B83538" w:rsidRDefault="009B267A" w:rsidP="009B267A">
      <w:pPr>
        <w:tabs>
          <w:tab w:val="left" w:pos="851"/>
          <w:tab w:val="left" w:pos="1418"/>
          <w:tab w:val="right" w:pos="1560"/>
          <w:tab w:val="left" w:pos="1985"/>
          <w:tab w:val="left" w:pos="2552"/>
        </w:tabs>
        <w:suppressAutoHyphens/>
        <w:spacing w:after="0" w:line="240" w:lineRule="atLeast"/>
        <w:ind w:left="720"/>
        <w:jc w:val="both"/>
        <w:rPr>
          <w:rFonts w:ascii="Arial" w:eastAsia="Times New Roman" w:hAnsi="Arial" w:cs="Arial"/>
          <w:lang w:eastAsia="ar-SA"/>
        </w:rPr>
      </w:pPr>
      <w:r w:rsidRPr="00B83538">
        <w:rPr>
          <w:rFonts w:ascii="Arial" w:eastAsia="Times New Roman" w:hAnsi="Arial" w:cs="Arial"/>
          <w:lang w:eastAsia="ar-SA"/>
        </w:rPr>
        <w:t>DL I, 80 mm, ČSN 73 6131-1</w:t>
      </w:r>
      <w:r w:rsidRPr="00B83538">
        <w:rPr>
          <w:rFonts w:ascii="Arial" w:eastAsia="Times New Roman" w:hAnsi="Arial" w:cs="Arial"/>
          <w:lang w:eastAsia="ar-SA"/>
        </w:rPr>
        <w:tab/>
      </w:r>
      <w:r w:rsidRPr="00B83538">
        <w:rPr>
          <w:rFonts w:ascii="Arial" w:eastAsia="Times New Roman" w:hAnsi="Arial" w:cs="Arial"/>
          <w:lang w:eastAsia="ar-SA"/>
        </w:rPr>
        <w:tab/>
        <w:t xml:space="preserve">                 </w:t>
      </w:r>
      <w:r>
        <w:rPr>
          <w:rFonts w:ascii="Arial" w:eastAsia="Times New Roman" w:hAnsi="Arial" w:cs="Arial"/>
          <w:lang w:eastAsia="ar-SA"/>
        </w:rPr>
        <w:t xml:space="preserve"> </w:t>
      </w:r>
      <w:r w:rsidRPr="00B83538">
        <w:rPr>
          <w:rFonts w:ascii="Arial" w:eastAsia="Times New Roman" w:hAnsi="Arial" w:cs="Arial"/>
          <w:lang w:eastAsia="ar-SA"/>
        </w:rPr>
        <w:t xml:space="preserve">  80 mm</w:t>
      </w:r>
    </w:p>
    <w:p w:rsidR="009B267A" w:rsidRPr="00B83538" w:rsidRDefault="009B267A" w:rsidP="009B267A">
      <w:pPr>
        <w:numPr>
          <w:ilvl w:val="0"/>
          <w:numId w:val="9"/>
        </w:numPr>
        <w:tabs>
          <w:tab w:val="right" w:pos="1560"/>
        </w:tabs>
        <w:suppressAutoHyphens/>
        <w:spacing w:after="0" w:line="240" w:lineRule="atLeast"/>
        <w:jc w:val="both"/>
        <w:rPr>
          <w:rFonts w:ascii="Arial" w:eastAsia="Times New Roman" w:hAnsi="Arial" w:cs="Arial"/>
          <w:lang w:eastAsia="ar-SA"/>
        </w:rPr>
      </w:pPr>
      <w:r w:rsidRPr="00B83538">
        <w:rPr>
          <w:rFonts w:ascii="Arial" w:eastAsia="Times New Roman" w:hAnsi="Arial" w:cs="Arial"/>
          <w:lang w:eastAsia="ar-SA"/>
        </w:rPr>
        <w:t>Podkladní lože fr. 4-8mm (vč. vyplnění spár)</w:t>
      </w:r>
    </w:p>
    <w:p w:rsidR="009B267A" w:rsidRPr="00B83538" w:rsidRDefault="009B267A" w:rsidP="009B267A">
      <w:pPr>
        <w:tabs>
          <w:tab w:val="left" w:pos="851"/>
          <w:tab w:val="left" w:pos="1418"/>
          <w:tab w:val="right" w:pos="1560"/>
          <w:tab w:val="left" w:pos="1985"/>
          <w:tab w:val="left" w:pos="2552"/>
        </w:tabs>
        <w:suppressAutoHyphens/>
        <w:spacing w:after="0" w:line="240" w:lineRule="atLeast"/>
        <w:ind w:left="720"/>
        <w:jc w:val="both"/>
        <w:rPr>
          <w:rFonts w:ascii="Arial" w:eastAsia="Times New Roman" w:hAnsi="Arial" w:cs="Arial"/>
          <w:lang w:eastAsia="ar-SA"/>
        </w:rPr>
      </w:pPr>
      <w:r w:rsidRPr="00B83538">
        <w:rPr>
          <w:rFonts w:ascii="Arial" w:eastAsia="Times New Roman" w:hAnsi="Arial" w:cs="Arial"/>
          <w:lang w:eastAsia="ar-SA"/>
        </w:rPr>
        <w:t>L 4-8, 40 mm, ČSN 73 6126</w:t>
      </w:r>
      <w:r w:rsidRPr="00B83538">
        <w:rPr>
          <w:rFonts w:ascii="Arial" w:eastAsia="Times New Roman" w:hAnsi="Arial" w:cs="Arial"/>
          <w:lang w:eastAsia="ar-SA"/>
        </w:rPr>
        <w:tab/>
      </w:r>
      <w:r w:rsidRPr="00B83538">
        <w:rPr>
          <w:rFonts w:ascii="Arial" w:eastAsia="Times New Roman" w:hAnsi="Arial" w:cs="Arial"/>
          <w:lang w:eastAsia="ar-SA"/>
        </w:rPr>
        <w:tab/>
        <w:t xml:space="preserve">                           </w:t>
      </w:r>
      <w:r>
        <w:rPr>
          <w:rFonts w:ascii="Arial" w:eastAsia="Times New Roman" w:hAnsi="Arial" w:cs="Arial"/>
          <w:lang w:eastAsia="ar-SA"/>
        </w:rPr>
        <w:t xml:space="preserve"> </w:t>
      </w:r>
      <w:r w:rsidRPr="00B83538">
        <w:rPr>
          <w:rFonts w:ascii="Arial" w:eastAsia="Times New Roman" w:hAnsi="Arial" w:cs="Arial"/>
          <w:lang w:eastAsia="ar-SA"/>
        </w:rPr>
        <w:t xml:space="preserve">   40 mm</w:t>
      </w:r>
    </w:p>
    <w:p w:rsidR="009B267A" w:rsidRPr="00F40D65" w:rsidRDefault="009B267A" w:rsidP="009B267A">
      <w:pPr>
        <w:numPr>
          <w:ilvl w:val="0"/>
          <w:numId w:val="7"/>
        </w:numPr>
        <w:tabs>
          <w:tab w:val="right" w:pos="1560"/>
        </w:tabs>
        <w:spacing w:after="0" w:line="240" w:lineRule="atLeast"/>
        <w:jc w:val="both"/>
        <w:rPr>
          <w:rFonts w:ascii="Arial" w:eastAsia="Times New Roman" w:hAnsi="Arial" w:cs="Arial"/>
          <w:lang w:eastAsia="cs-CZ"/>
        </w:rPr>
      </w:pPr>
      <w:r w:rsidRPr="00F40D65">
        <w:rPr>
          <w:rFonts w:ascii="Arial" w:eastAsia="Times New Roman" w:hAnsi="Arial" w:cs="Arial"/>
          <w:lang w:eastAsia="cs-CZ"/>
        </w:rPr>
        <w:t xml:space="preserve">Stabilizace cementem </w:t>
      </w:r>
    </w:p>
    <w:p w:rsidR="009B267A" w:rsidRPr="00F40D65" w:rsidRDefault="009B267A" w:rsidP="009B267A">
      <w:pPr>
        <w:tabs>
          <w:tab w:val="right" w:pos="1560"/>
        </w:tabs>
        <w:spacing w:after="0" w:line="240" w:lineRule="atLeast"/>
        <w:ind w:left="720"/>
        <w:jc w:val="both"/>
        <w:rPr>
          <w:rFonts w:ascii="Arial" w:eastAsia="Times New Roman" w:hAnsi="Arial" w:cs="Arial"/>
          <w:lang w:eastAsia="cs-CZ"/>
        </w:rPr>
      </w:pPr>
      <w:r w:rsidRPr="00F40D65">
        <w:rPr>
          <w:rFonts w:ascii="Arial" w:eastAsia="Times New Roman" w:hAnsi="Arial" w:cs="Arial"/>
          <w:lang w:eastAsia="cs-CZ"/>
        </w:rPr>
        <w:t xml:space="preserve">ŠC 8/10, </w:t>
      </w:r>
      <w:r>
        <w:rPr>
          <w:rFonts w:ascii="Arial" w:eastAsia="Times New Roman" w:hAnsi="Arial" w:cs="Arial"/>
          <w:lang w:eastAsia="cs-CZ"/>
        </w:rPr>
        <w:t>200</w:t>
      </w:r>
      <w:r w:rsidRPr="00F40D65">
        <w:rPr>
          <w:rFonts w:ascii="Arial" w:eastAsia="Times New Roman" w:hAnsi="Arial" w:cs="Arial"/>
          <w:lang w:eastAsia="cs-CZ"/>
        </w:rPr>
        <w:t xml:space="preserve"> mm, ČSN 73 6124-1</w:t>
      </w:r>
      <w:r w:rsidRPr="00F40D65">
        <w:rPr>
          <w:rFonts w:ascii="Arial" w:eastAsia="Times New Roman" w:hAnsi="Arial" w:cs="Arial"/>
          <w:lang w:eastAsia="cs-CZ"/>
        </w:rPr>
        <w:tab/>
        <w:t xml:space="preserve">           </w:t>
      </w:r>
      <w:r>
        <w:rPr>
          <w:rFonts w:ascii="Arial" w:eastAsia="Times New Roman" w:hAnsi="Arial" w:cs="Arial"/>
          <w:lang w:eastAsia="cs-CZ"/>
        </w:rPr>
        <w:t xml:space="preserve">                   200</w:t>
      </w:r>
      <w:r w:rsidRPr="00F40D65">
        <w:rPr>
          <w:rFonts w:ascii="Arial" w:eastAsia="Times New Roman" w:hAnsi="Arial" w:cs="Arial"/>
          <w:lang w:eastAsia="cs-CZ"/>
        </w:rPr>
        <w:t xml:space="preserve"> mm</w:t>
      </w:r>
    </w:p>
    <w:p w:rsidR="009B267A" w:rsidRPr="00B83538" w:rsidRDefault="009B267A" w:rsidP="009B267A">
      <w:pPr>
        <w:numPr>
          <w:ilvl w:val="0"/>
          <w:numId w:val="9"/>
        </w:numPr>
        <w:tabs>
          <w:tab w:val="right" w:pos="1560"/>
        </w:tabs>
        <w:suppressAutoHyphens/>
        <w:spacing w:after="0" w:line="240" w:lineRule="atLeast"/>
        <w:jc w:val="both"/>
        <w:rPr>
          <w:rFonts w:ascii="Arial" w:eastAsia="Times New Roman" w:hAnsi="Arial" w:cs="Arial"/>
          <w:lang w:eastAsia="ar-SA"/>
        </w:rPr>
      </w:pPr>
      <w:proofErr w:type="spellStart"/>
      <w:r w:rsidRPr="00B83538">
        <w:rPr>
          <w:rFonts w:ascii="Arial" w:eastAsia="Times New Roman" w:hAnsi="Arial" w:cs="Arial"/>
          <w:lang w:eastAsia="ar-SA"/>
        </w:rPr>
        <w:t>Štěrkodrť</w:t>
      </w:r>
      <w:proofErr w:type="spellEnd"/>
      <w:r w:rsidRPr="00B83538">
        <w:rPr>
          <w:rFonts w:ascii="Arial" w:eastAsia="Times New Roman" w:hAnsi="Arial" w:cs="Arial"/>
          <w:lang w:eastAsia="ar-SA"/>
        </w:rPr>
        <w:t xml:space="preserve"> fr. 32-64</w:t>
      </w:r>
    </w:p>
    <w:p w:rsidR="009B267A" w:rsidRPr="00B83538" w:rsidRDefault="009B267A" w:rsidP="009B267A">
      <w:pPr>
        <w:tabs>
          <w:tab w:val="left" w:pos="851"/>
          <w:tab w:val="left" w:pos="1418"/>
          <w:tab w:val="right" w:pos="1560"/>
          <w:tab w:val="left" w:pos="1985"/>
          <w:tab w:val="left" w:pos="2552"/>
        </w:tabs>
        <w:suppressAutoHyphens/>
        <w:spacing w:after="0" w:line="240" w:lineRule="atLeast"/>
        <w:ind w:left="709"/>
        <w:jc w:val="both"/>
        <w:rPr>
          <w:rFonts w:ascii="Arial" w:eastAsia="Times New Roman" w:hAnsi="Arial" w:cs="Arial"/>
          <w:u w:val="single"/>
          <w:lang w:eastAsia="ar-SA"/>
        </w:rPr>
      </w:pPr>
      <w:r w:rsidRPr="00B83538">
        <w:rPr>
          <w:rFonts w:ascii="Arial" w:eastAsia="Times New Roman" w:hAnsi="Arial" w:cs="Arial"/>
          <w:u w:val="single"/>
          <w:lang w:eastAsia="ar-SA"/>
        </w:rPr>
        <w:t xml:space="preserve">ŠD, </w:t>
      </w:r>
      <w:r>
        <w:rPr>
          <w:rFonts w:ascii="Arial" w:eastAsia="Times New Roman" w:hAnsi="Arial" w:cs="Arial"/>
          <w:u w:val="single"/>
          <w:lang w:eastAsia="ar-SA"/>
        </w:rPr>
        <w:t>200</w:t>
      </w:r>
      <w:r w:rsidRPr="00B83538">
        <w:rPr>
          <w:rFonts w:ascii="Arial" w:eastAsia="Times New Roman" w:hAnsi="Arial" w:cs="Arial"/>
          <w:u w:val="single"/>
          <w:lang w:eastAsia="ar-SA"/>
        </w:rPr>
        <w:t>mm, ČSN 73 6126-1</w:t>
      </w:r>
      <w:r w:rsidRPr="00B83538">
        <w:rPr>
          <w:rFonts w:ascii="Arial" w:eastAsia="Times New Roman" w:hAnsi="Arial" w:cs="Arial"/>
          <w:u w:val="single"/>
          <w:lang w:eastAsia="ar-SA"/>
        </w:rPr>
        <w:tab/>
        <w:t xml:space="preserve">                         </w:t>
      </w:r>
      <w:r>
        <w:rPr>
          <w:rFonts w:ascii="Arial" w:eastAsia="Times New Roman" w:hAnsi="Arial" w:cs="Arial"/>
          <w:u w:val="single"/>
          <w:lang w:eastAsia="ar-SA"/>
        </w:rPr>
        <w:t xml:space="preserve">           </w:t>
      </w:r>
      <w:r w:rsidRPr="00B83538">
        <w:rPr>
          <w:rFonts w:ascii="Arial" w:eastAsia="Times New Roman" w:hAnsi="Arial" w:cs="Arial"/>
          <w:u w:val="single"/>
          <w:lang w:eastAsia="ar-SA"/>
        </w:rPr>
        <w:t xml:space="preserve"> </w:t>
      </w:r>
      <w:r>
        <w:rPr>
          <w:rFonts w:ascii="Arial" w:eastAsia="Times New Roman" w:hAnsi="Arial" w:cs="Arial"/>
          <w:u w:val="single"/>
          <w:lang w:eastAsia="ar-SA"/>
        </w:rPr>
        <w:t xml:space="preserve">  </w:t>
      </w:r>
      <w:r w:rsidRPr="00B83538">
        <w:rPr>
          <w:rFonts w:ascii="Arial" w:eastAsia="Times New Roman" w:hAnsi="Arial" w:cs="Arial"/>
          <w:u w:val="single"/>
          <w:lang w:eastAsia="ar-SA"/>
        </w:rPr>
        <w:t xml:space="preserve">  </w:t>
      </w:r>
      <w:r>
        <w:rPr>
          <w:rFonts w:ascii="Arial" w:eastAsia="Times New Roman" w:hAnsi="Arial" w:cs="Arial"/>
          <w:u w:val="single"/>
          <w:lang w:eastAsia="ar-SA"/>
        </w:rPr>
        <w:t>200</w:t>
      </w:r>
      <w:r w:rsidRPr="00B83538">
        <w:rPr>
          <w:rFonts w:ascii="Arial" w:eastAsia="Times New Roman" w:hAnsi="Arial" w:cs="Arial"/>
          <w:u w:val="single"/>
          <w:lang w:eastAsia="ar-SA"/>
        </w:rPr>
        <w:t xml:space="preserve"> mm</w:t>
      </w:r>
    </w:p>
    <w:p w:rsidR="009B267A" w:rsidRPr="00A5418F" w:rsidRDefault="009B267A" w:rsidP="00A5418F">
      <w:pPr>
        <w:tabs>
          <w:tab w:val="left" w:pos="851"/>
          <w:tab w:val="left" w:pos="1418"/>
          <w:tab w:val="right" w:pos="1560"/>
          <w:tab w:val="left" w:pos="1985"/>
          <w:tab w:val="left" w:pos="2552"/>
        </w:tabs>
        <w:suppressAutoHyphens/>
        <w:spacing w:after="0" w:line="240" w:lineRule="atLeast"/>
        <w:jc w:val="both"/>
        <w:rPr>
          <w:rFonts w:ascii="Arial" w:eastAsia="Times New Roman" w:hAnsi="Arial" w:cs="Arial"/>
          <w:lang w:eastAsia="ar-SA"/>
        </w:rPr>
      </w:pPr>
      <w:r w:rsidRPr="00B83538">
        <w:rPr>
          <w:rFonts w:ascii="Arial" w:eastAsia="Times New Roman" w:hAnsi="Arial" w:cs="Arial"/>
          <w:b/>
          <w:bCs/>
          <w:lang w:eastAsia="ar-SA"/>
        </w:rPr>
        <w:t xml:space="preserve">            </w:t>
      </w:r>
      <w:r w:rsidRPr="00B83538">
        <w:rPr>
          <w:rFonts w:ascii="Arial" w:eastAsia="Times New Roman" w:hAnsi="Arial" w:cs="Arial"/>
          <w:lang w:eastAsia="ar-SA"/>
        </w:rPr>
        <w:t>Celkem</w:t>
      </w:r>
      <w:r w:rsidRPr="00B83538">
        <w:rPr>
          <w:rFonts w:ascii="Arial" w:eastAsia="Times New Roman" w:hAnsi="Arial" w:cs="Arial"/>
          <w:lang w:eastAsia="ar-SA"/>
        </w:rPr>
        <w:tab/>
      </w:r>
      <w:r w:rsidRPr="00B83538">
        <w:rPr>
          <w:rFonts w:ascii="Arial" w:eastAsia="Times New Roman" w:hAnsi="Arial" w:cs="Arial"/>
          <w:lang w:eastAsia="ar-SA"/>
        </w:rPr>
        <w:tab/>
      </w:r>
      <w:r w:rsidRPr="00B83538">
        <w:rPr>
          <w:rFonts w:ascii="Arial" w:eastAsia="Times New Roman" w:hAnsi="Arial" w:cs="Arial"/>
          <w:lang w:eastAsia="ar-SA"/>
        </w:rPr>
        <w:tab/>
      </w:r>
      <w:r w:rsidRPr="00B83538">
        <w:rPr>
          <w:rFonts w:ascii="Arial" w:eastAsia="Times New Roman" w:hAnsi="Arial" w:cs="Arial"/>
          <w:lang w:eastAsia="ar-SA"/>
        </w:rPr>
        <w:tab/>
      </w:r>
      <w:r w:rsidRPr="00B83538">
        <w:rPr>
          <w:rFonts w:ascii="Arial" w:eastAsia="Times New Roman" w:hAnsi="Arial" w:cs="Arial"/>
          <w:lang w:eastAsia="ar-SA"/>
        </w:rPr>
        <w:tab/>
        <w:t xml:space="preserve">                                      </w:t>
      </w:r>
      <w:r>
        <w:rPr>
          <w:rFonts w:ascii="Arial" w:eastAsia="Times New Roman" w:hAnsi="Arial" w:cs="Arial"/>
          <w:lang w:eastAsia="ar-SA"/>
        </w:rPr>
        <w:t xml:space="preserve"> </w:t>
      </w:r>
      <w:r w:rsidRPr="00B83538">
        <w:rPr>
          <w:rFonts w:ascii="Arial" w:eastAsia="Times New Roman" w:hAnsi="Arial" w:cs="Arial"/>
          <w:lang w:eastAsia="ar-SA"/>
        </w:rPr>
        <w:t xml:space="preserve">  </w:t>
      </w:r>
      <w:r>
        <w:rPr>
          <w:rFonts w:ascii="Arial" w:eastAsia="Times New Roman" w:hAnsi="Arial" w:cs="Arial"/>
          <w:lang w:eastAsia="ar-SA"/>
        </w:rPr>
        <w:t>5</w:t>
      </w:r>
      <w:r w:rsidR="00A5418F">
        <w:rPr>
          <w:rFonts w:ascii="Arial" w:eastAsia="Times New Roman" w:hAnsi="Arial" w:cs="Arial"/>
          <w:lang w:eastAsia="ar-SA"/>
        </w:rPr>
        <w:t>20 mm</w:t>
      </w:r>
    </w:p>
    <w:p w:rsidR="00EA58EC" w:rsidRDefault="00EA58EC" w:rsidP="009B267A">
      <w:pPr>
        <w:suppressAutoHyphens/>
        <w:spacing w:after="0" w:line="240" w:lineRule="auto"/>
        <w:jc w:val="both"/>
        <w:rPr>
          <w:rFonts w:ascii="Arial" w:hAnsi="Arial" w:cs="Arial"/>
          <w:u w:val="single"/>
          <w:lang w:eastAsia="ar-SA"/>
        </w:rPr>
      </w:pPr>
    </w:p>
    <w:p w:rsidR="009B267A" w:rsidRPr="003A6F55" w:rsidRDefault="009B267A" w:rsidP="009B267A">
      <w:pPr>
        <w:suppressAutoHyphens/>
        <w:spacing w:after="0" w:line="240" w:lineRule="auto"/>
        <w:jc w:val="both"/>
        <w:rPr>
          <w:rFonts w:ascii="Arial" w:hAnsi="Arial" w:cs="Arial"/>
          <w:u w:val="single"/>
          <w:lang w:eastAsia="ar-SA"/>
        </w:rPr>
      </w:pPr>
      <w:r w:rsidRPr="003A6F55">
        <w:rPr>
          <w:rFonts w:ascii="Arial" w:hAnsi="Arial" w:cs="Arial"/>
          <w:u w:val="single"/>
          <w:lang w:eastAsia="ar-SA"/>
        </w:rPr>
        <w:t>Nová obrusná plocha – asfaltobeton</w:t>
      </w:r>
    </w:p>
    <w:p w:rsidR="009B267A" w:rsidRPr="003A6F55" w:rsidRDefault="009B267A" w:rsidP="009B267A">
      <w:pPr>
        <w:suppressAutoHyphens/>
        <w:spacing w:after="0" w:line="240" w:lineRule="auto"/>
        <w:jc w:val="both"/>
        <w:rPr>
          <w:rFonts w:ascii="Times New Roman" w:hAnsi="Times New Roman" w:cs="Times New Roman"/>
          <w:sz w:val="20"/>
          <w:szCs w:val="20"/>
          <w:lang w:eastAsia="ar-SA"/>
        </w:rPr>
      </w:pPr>
    </w:p>
    <w:p w:rsidR="009B267A" w:rsidRPr="003A6F55" w:rsidRDefault="009B267A" w:rsidP="009B267A">
      <w:pPr>
        <w:numPr>
          <w:ilvl w:val="0"/>
          <w:numId w:val="8"/>
        </w:numPr>
        <w:suppressAutoHyphens/>
        <w:spacing w:after="0" w:line="240" w:lineRule="auto"/>
        <w:jc w:val="both"/>
        <w:rPr>
          <w:rFonts w:ascii="Arial" w:hAnsi="Arial" w:cs="Arial"/>
          <w:lang w:eastAsia="ar-SA"/>
        </w:rPr>
      </w:pPr>
      <w:r w:rsidRPr="003A6F55">
        <w:rPr>
          <w:rFonts w:ascii="Arial" w:hAnsi="Arial" w:cs="Arial"/>
          <w:lang w:eastAsia="ar-SA"/>
        </w:rPr>
        <w:t>Asfaltový beton pro obrusné vrstvy</w:t>
      </w:r>
    </w:p>
    <w:p w:rsidR="009B267A" w:rsidRPr="003A6F55" w:rsidRDefault="009B267A" w:rsidP="009B267A">
      <w:pPr>
        <w:tabs>
          <w:tab w:val="right" w:pos="1560"/>
        </w:tabs>
        <w:suppressAutoHyphens/>
        <w:spacing w:after="0" w:line="240" w:lineRule="atLeast"/>
        <w:ind w:left="720"/>
        <w:jc w:val="both"/>
        <w:rPr>
          <w:rFonts w:ascii="Arial" w:hAnsi="Arial" w:cs="Arial"/>
          <w:lang w:eastAsia="ar-SA"/>
        </w:rPr>
      </w:pPr>
      <w:r w:rsidRPr="00C95909">
        <w:rPr>
          <w:rFonts w:ascii="Arial" w:hAnsi="Arial" w:cs="Arial"/>
          <w:bCs/>
          <w:lang w:eastAsia="ar-SA"/>
        </w:rPr>
        <w:t xml:space="preserve">ACO II; </w:t>
      </w:r>
      <w:r>
        <w:rPr>
          <w:rFonts w:ascii="Arial" w:hAnsi="Arial" w:cs="Arial"/>
          <w:bCs/>
          <w:lang w:eastAsia="ar-SA"/>
        </w:rPr>
        <w:t>5</w:t>
      </w:r>
      <w:r w:rsidRPr="00C95909">
        <w:rPr>
          <w:rFonts w:ascii="Arial" w:hAnsi="Arial" w:cs="Arial"/>
          <w:bCs/>
          <w:lang w:eastAsia="ar-SA"/>
        </w:rPr>
        <w:t>0 mm; ČSN EN 13108-1</w:t>
      </w:r>
      <w:r w:rsidRPr="00C95909">
        <w:rPr>
          <w:rFonts w:ascii="Arial" w:hAnsi="Arial" w:cs="Arial"/>
          <w:lang w:eastAsia="ar-SA"/>
        </w:rPr>
        <w:tab/>
      </w:r>
      <w:r>
        <w:rPr>
          <w:rFonts w:ascii="Arial" w:hAnsi="Arial" w:cs="Arial"/>
          <w:lang w:eastAsia="ar-SA"/>
        </w:rPr>
        <w:t xml:space="preserve">                              5</w:t>
      </w:r>
      <w:r w:rsidRPr="003A6F55">
        <w:rPr>
          <w:rFonts w:ascii="Arial" w:hAnsi="Arial" w:cs="Arial"/>
          <w:lang w:eastAsia="ar-SA"/>
        </w:rPr>
        <w:t>0 mm</w:t>
      </w:r>
    </w:p>
    <w:p w:rsidR="009B267A" w:rsidRPr="003A6F55" w:rsidRDefault="009B267A" w:rsidP="009B267A">
      <w:pPr>
        <w:numPr>
          <w:ilvl w:val="0"/>
          <w:numId w:val="5"/>
        </w:numPr>
        <w:tabs>
          <w:tab w:val="right" w:pos="1560"/>
        </w:tabs>
        <w:suppressAutoHyphens/>
        <w:spacing w:after="0" w:line="240" w:lineRule="atLeast"/>
        <w:jc w:val="both"/>
        <w:rPr>
          <w:rFonts w:ascii="Arial" w:hAnsi="Arial" w:cs="Arial"/>
          <w:lang w:eastAsia="ar-SA"/>
        </w:rPr>
      </w:pPr>
      <w:r w:rsidRPr="003A6F55">
        <w:rPr>
          <w:rFonts w:ascii="Arial" w:hAnsi="Arial" w:cs="Arial"/>
          <w:lang w:eastAsia="ar-SA"/>
        </w:rPr>
        <w:t xml:space="preserve">Spojovací postřik asfaltový 0,7kg/m2 </w:t>
      </w:r>
    </w:p>
    <w:p w:rsidR="009B267A" w:rsidRPr="003A6F55" w:rsidRDefault="009B267A" w:rsidP="009B267A">
      <w:pPr>
        <w:tabs>
          <w:tab w:val="right" w:pos="1560"/>
        </w:tabs>
        <w:suppressAutoHyphens/>
        <w:spacing w:after="0" w:line="240" w:lineRule="atLeast"/>
        <w:ind w:left="720"/>
        <w:jc w:val="both"/>
        <w:rPr>
          <w:rFonts w:ascii="Arial" w:hAnsi="Arial" w:cs="Arial"/>
          <w:u w:val="single"/>
          <w:lang w:eastAsia="ar-SA"/>
        </w:rPr>
      </w:pPr>
      <w:r w:rsidRPr="003A6F55">
        <w:rPr>
          <w:rFonts w:ascii="Arial" w:hAnsi="Arial" w:cs="Arial"/>
          <w:u w:val="single"/>
          <w:lang w:eastAsia="ar-SA"/>
        </w:rPr>
        <w:t>SP, ČSN EN 13808____</w:t>
      </w:r>
      <w:r>
        <w:rPr>
          <w:rFonts w:ascii="Arial" w:hAnsi="Arial" w:cs="Arial"/>
          <w:u w:val="single"/>
          <w:lang w:eastAsia="ar-SA"/>
        </w:rPr>
        <w:t>______________________________</w:t>
      </w:r>
    </w:p>
    <w:p w:rsidR="009B267A" w:rsidRDefault="009B267A" w:rsidP="009B267A">
      <w:pPr>
        <w:tabs>
          <w:tab w:val="right" w:pos="1560"/>
        </w:tabs>
        <w:suppressAutoHyphens/>
        <w:overflowPunct w:val="0"/>
        <w:autoSpaceDE w:val="0"/>
        <w:spacing w:after="0" w:line="240" w:lineRule="atLeast"/>
        <w:jc w:val="both"/>
        <w:rPr>
          <w:rFonts w:ascii="Arial" w:hAnsi="Arial" w:cs="Arial"/>
          <w:b/>
          <w:bCs/>
          <w:lang w:eastAsia="ar-SA"/>
        </w:rPr>
      </w:pPr>
      <w:r w:rsidRPr="003A6F55">
        <w:rPr>
          <w:rFonts w:ascii="Arial" w:hAnsi="Arial" w:cs="Arial"/>
          <w:b/>
          <w:bCs/>
          <w:lang w:eastAsia="ar-SA"/>
        </w:rPr>
        <w:t xml:space="preserve">            </w:t>
      </w:r>
      <w:r w:rsidRPr="003A6F55">
        <w:rPr>
          <w:rFonts w:ascii="Arial" w:hAnsi="Arial" w:cs="Arial"/>
          <w:lang w:eastAsia="ar-SA"/>
        </w:rPr>
        <w:t>Celkem</w:t>
      </w:r>
      <w:r w:rsidRPr="003A6F55">
        <w:rPr>
          <w:rFonts w:ascii="Arial" w:hAnsi="Arial" w:cs="Arial"/>
          <w:lang w:eastAsia="ar-SA"/>
        </w:rPr>
        <w:tab/>
        <w:t xml:space="preserve">                                                                           </w:t>
      </w:r>
      <w:r>
        <w:rPr>
          <w:rFonts w:ascii="Arial" w:hAnsi="Arial" w:cs="Arial"/>
          <w:lang w:eastAsia="ar-SA"/>
        </w:rPr>
        <w:t>5</w:t>
      </w:r>
      <w:r w:rsidRPr="003A6F55">
        <w:rPr>
          <w:rFonts w:ascii="Arial" w:hAnsi="Arial" w:cs="Arial"/>
          <w:lang w:eastAsia="ar-SA"/>
        </w:rPr>
        <w:t>0 mm</w:t>
      </w:r>
      <w:r w:rsidRPr="003A6F55">
        <w:rPr>
          <w:rFonts w:ascii="Arial" w:hAnsi="Arial" w:cs="Arial"/>
          <w:b/>
          <w:bCs/>
          <w:lang w:eastAsia="ar-SA"/>
        </w:rPr>
        <w:t xml:space="preserve"> </w:t>
      </w:r>
    </w:p>
    <w:p w:rsidR="009B267A" w:rsidRPr="009B267A" w:rsidRDefault="009B267A" w:rsidP="009B267A">
      <w:pPr>
        <w:tabs>
          <w:tab w:val="right" w:pos="1560"/>
        </w:tabs>
        <w:suppressAutoHyphens/>
        <w:overflowPunct w:val="0"/>
        <w:autoSpaceDE w:val="0"/>
        <w:spacing w:after="0" w:line="240" w:lineRule="atLeast"/>
        <w:jc w:val="both"/>
        <w:rPr>
          <w:rFonts w:ascii="Arial" w:hAnsi="Arial" w:cs="Arial"/>
          <w:b/>
          <w:bCs/>
          <w:lang w:eastAsia="ar-SA"/>
        </w:rPr>
      </w:pPr>
    </w:p>
    <w:p w:rsidR="009B267A" w:rsidRDefault="009B267A" w:rsidP="00D302A1">
      <w:pPr>
        <w:spacing w:after="0" w:line="240" w:lineRule="auto"/>
        <w:rPr>
          <w:rFonts w:ascii="Arial" w:hAnsi="Arial" w:cs="Arial"/>
          <w:b/>
          <w:bCs/>
          <w:sz w:val="24"/>
          <w:szCs w:val="24"/>
          <w:lang w:eastAsia="cs-CZ"/>
        </w:rPr>
      </w:pPr>
    </w:p>
    <w:p w:rsidR="00485200" w:rsidRPr="00496341" w:rsidRDefault="00485200" w:rsidP="00D302A1">
      <w:pPr>
        <w:spacing w:after="0" w:line="240" w:lineRule="auto"/>
        <w:rPr>
          <w:rFonts w:ascii="Arial" w:hAnsi="Arial" w:cs="Arial"/>
          <w:b/>
          <w:bCs/>
          <w:sz w:val="24"/>
          <w:szCs w:val="24"/>
          <w:lang w:eastAsia="cs-CZ"/>
        </w:rPr>
      </w:pPr>
      <w:r w:rsidRPr="00496341">
        <w:rPr>
          <w:rFonts w:ascii="Arial" w:hAnsi="Arial" w:cs="Arial"/>
          <w:b/>
          <w:bCs/>
          <w:sz w:val="24"/>
          <w:szCs w:val="24"/>
          <w:lang w:eastAsia="cs-CZ"/>
        </w:rPr>
        <w:t>C  -  Vyhodnocení průzkumů a podkladů, včetně jejich užití v dokumentaci - dopravní údaje, geotechnický průzkum apod.</w:t>
      </w:r>
    </w:p>
    <w:p w:rsidR="00485200" w:rsidRPr="007C53B4" w:rsidRDefault="007101AC" w:rsidP="00092F05">
      <w:pPr>
        <w:spacing w:after="0" w:line="240" w:lineRule="auto"/>
        <w:rPr>
          <w:rFonts w:ascii="Arial" w:hAnsi="Arial" w:cs="Arial"/>
          <w:lang w:eastAsia="cs-CZ"/>
        </w:rPr>
      </w:pPr>
      <w:r>
        <w:rPr>
          <w:rFonts w:ascii="Arial" w:hAnsi="Arial" w:cs="Arial"/>
          <w:lang w:eastAsia="cs-CZ"/>
        </w:rPr>
        <w:t>Pro malý rozsah projektu nebyl vypracov</w:t>
      </w:r>
      <w:r w:rsidR="003F7B26">
        <w:rPr>
          <w:rFonts w:ascii="Arial" w:hAnsi="Arial" w:cs="Arial"/>
          <w:lang w:eastAsia="cs-CZ"/>
        </w:rPr>
        <w:t>á</w:t>
      </w:r>
      <w:r>
        <w:rPr>
          <w:rFonts w:ascii="Arial" w:hAnsi="Arial" w:cs="Arial"/>
          <w:lang w:eastAsia="cs-CZ"/>
        </w:rPr>
        <w:t>n žádný průzkum.</w:t>
      </w:r>
    </w:p>
    <w:p w:rsidR="007C53B4" w:rsidRDefault="007C53B4" w:rsidP="009017C8">
      <w:pPr>
        <w:spacing w:after="0" w:line="240" w:lineRule="auto"/>
        <w:rPr>
          <w:rFonts w:ascii="Arial" w:hAnsi="Arial" w:cs="Arial"/>
          <w:b/>
          <w:bCs/>
          <w:sz w:val="24"/>
          <w:szCs w:val="24"/>
          <w:lang w:eastAsia="cs-CZ"/>
        </w:rPr>
      </w:pPr>
    </w:p>
    <w:p w:rsidR="00485200" w:rsidRPr="00496341" w:rsidRDefault="00485200" w:rsidP="009017C8">
      <w:pPr>
        <w:spacing w:after="0" w:line="240" w:lineRule="auto"/>
        <w:rPr>
          <w:rFonts w:ascii="Arial" w:hAnsi="Arial" w:cs="Arial"/>
          <w:b/>
          <w:bCs/>
          <w:sz w:val="24"/>
          <w:szCs w:val="24"/>
          <w:lang w:eastAsia="cs-CZ"/>
        </w:rPr>
      </w:pPr>
      <w:r w:rsidRPr="00496341">
        <w:rPr>
          <w:rFonts w:ascii="Arial" w:hAnsi="Arial" w:cs="Arial"/>
          <w:b/>
          <w:bCs/>
          <w:sz w:val="24"/>
          <w:szCs w:val="24"/>
          <w:lang w:eastAsia="cs-CZ"/>
        </w:rPr>
        <w:t>D  -  Vztahy pozemní komunikace k ostatním objektům stavby</w:t>
      </w:r>
    </w:p>
    <w:p w:rsidR="00485200" w:rsidRPr="00496341" w:rsidRDefault="00B022DB" w:rsidP="009017C8">
      <w:pPr>
        <w:pStyle w:val="Bezmezer"/>
        <w:rPr>
          <w:rFonts w:ascii="Arial" w:hAnsi="Arial" w:cs="Arial"/>
          <w:lang w:eastAsia="cs-CZ"/>
        </w:rPr>
      </w:pPr>
      <w:r>
        <w:rPr>
          <w:rFonts w:ascii="Arial" w:hAnsi="Arial" w:cs="Arial"/>
          <w:lang w:eastAsia="cs-CZ"/>
        </w:rPr>
        <w:t>Nový</w:t>
      </w:r>
      <w:r w:rsidR="002D7B58">
        <w:rPr>
          <w:rFonts w:ascii="Arial" w:hAnsi="Arial" w:cs="Arial"/>
          <w:lang w:eastAsia="cs-CZ"/>
        </w:rPr>
        <w:t xml:space="preserve"> chodník </w:t>
      </w:r>
      <w:r w:rsidR="005A5E2F">
        <w:rPr>
          <w:rFonts w:ascii="Arial" w:hAnsi="Arial" w:cs="Arial"/>
          <w:lang w:eastAsia="cs-CZ"/>
        </w:rPr>
        <w:t xml:space="preserve">je umístěn </w:t>
      </w:r>
      <w:r w:rsidR="002D7B58">
        <w:rPr>
          <w:rFonts w:ascii="Arial" w:hAnsi="Arial" w:cs="Arial"/>
          <w:lang w:eastAsia="cs-CZ"/>
        </w:rPr>
        <w:t>podél s</w:t>
      </w:r>
      <w:r w:rsidR="00485200" w:rsidRPr="00496341">
        <w:rPr>
          <w:rFonts w:ascii="Arial" w:hAnsi="Arial" w:cs="Arial"/>
          <w:lang w:eastAsia="cs-CZ"/>
        </w:rPr>
        <w:t xml:space="preserve">távající </w:t>
      </w:r>
      <w:r>
        <w:rPr>
          <w:rFonts w:ascii="Arial" w:hAnsi="Arial" w:cs="Arial"/>
          <w:lang w:eastAsia="cs-CZ"/>
        </w:rPr>
        <w:t>silnice III/44636</w:t>
      </w:r>
      <w:r w:rsidR="002D7B58">
        <w:rPr>
          <w:rFonts w:ascii="Arial" w:hAnsi="Arial" w:cs="Arial"/>
          <w:lang w:eastAsia="cs-CZ"/>
        </w:rPr>
        <w:t>.</w:t>
      </w:r>
      <w:r w:rsidR="00485200" w:rsidRPr="00496341">
        <w:rPr>
          <w:rFonts w:ascii="Arial" w:hAnsi="Arial" w:cs="Arial"/>
          <w:lang w:eastAsia="cs-CZ"/>
        </w:rPr>
        <w:t xml:space="preserve"> </w:t>
      </w:r>
    </w:p>
    <w:p w:rsidR="00485200" w:rsidRDefault="00485200" w:rsidP="009017C8">
      <w:pPr>
        <w:spacing w:after="0" w:line="240" w:lineRule="auto"/>
        <w:rPr>
          <w:rFonts w:ascii="Arial" w:hAnsi="Arial" w:cs="Arial"/>
          <w:b/>
          <w:bCs/>
          <w:sz w:val="24"/>
          <w:szCs w:val="24"/>
          <w:lang w:eastAsia="cs-CZ"/>
        </w:rPr>
      </w:pPr>
    </w:p>
    <w:p w:rsidR="00EA58EC" w:rsidRPr="00496341" w:rsidRDefault="00EA58EC" w:rsidP="009017C8">
      <w:pPr>
        <w:spacing w:after="0" w:line="240" w:lineRule="auto"/>
        <w:rPr>
          <w:rFonts w:ascii="Arial" w:hAnsi="Arial" w:cs="Arial"/>
          <w:b/>
          <w:bCs/>
          <w:sz w:val="24"/>
          <w:szCs w:val="24"/>
          <w:lang w:eastAsia="cs-CZ"/>
        </w:rPr>
      </w:pPr>
    </w:p>
    <w:p w:rsidR="00485200" w:rsidRPr="00496341" w:rsidRDefault="00485200" w:rsidP="009017C8">
      <w:pPr>
        <w:spacing w:after="0" w:line="240" w:lineRule="auto"/>
        <w:rPr>
          <w:rFonts w:ascii="Arial" w:hAnsi="Arial" w:cs="Arial"/>
          <w:b/>
          <w:bCs/>
          <w:sz w:val="24"/>
          <w:szCs w:val="24"/>
          <w:lang w:eastAsia="cs-CZ"/>
        </w:rPr>
      </w:pPr>
      <w:r w:rsidRPr="00496341">
        <w:rPr>
          <w:rFonts w:ascii="Arial" w:hAnsi="Arial" w:cs="Arial"/>
          <w:b/>
          <w:bCs/>
          <w:sz w:val="24"/>
          <w:szCs w:val="24"/>
          <w:lang w:eastAsia="cs-CZ"/>
        </w:rPr>
        <w:lastRenderedPageBreak/>
        <w:t>E  -  Návrh zpevněných ploch, včetně případných výpočtů</w:t>
      </w:r>
    </w:p>
    <w:p w:rsidR="00485200" w:rsidRPr="00496341" w:rsidRDefault="00485200" w:rsidP="009017C8">
      <w:pPr>
        <w:spacing w:after="0" w:line="240" w:lineRule="auto"/>
        <w:rPr>
          <w:rFonts w:ascii="Arial" w:hAnsi="Arial" w:cs="Arial"/>
          <w:lang w:eastAsia="cs-CZ"/>
        </w:rPr>
      </w:pPr>
      <w:r w:rsidRPr="00496341">
        <w:rPr>
          <w:rFonts w:ascii="Arial" w:hAnsi="Arial" w:cs="Arial"/>
          <w:lang w:eastAsia="cs-CZ"/>
        </w:rPr>
        <w:t xml:space="preserve">Návrh zpevněných ploch včetně jejich konstrukce  - viz kapitola B  </w:t>
      </w:r>
    </w:p>
    <w:p w:rsidR="00EA58EC" w:rsidRDefault="00EA58EC" w:rsidP="00D302A1">
      <w:pPr>
        <w:spacing w:after="0" w:line="240" w:lineRule="auto"/>
        <w:jc w:val="both"/>
        <w:rPr>
          <w:rFonts w:ascii="Arial" w:hAnsi="Arial" w:cs="Arial"/>
          <w:b/>
          <w:bCs/>
          <w:sz w:val="24"/>
          <w:szCs w:val="24"/>
          <w:lang w:eastAsia="cs-CZ"/>
        </w:rPr>
      </w:pPr>
    </w:p>
    <w:p w:rsidR="00485200" w:rsidRPr="00496341" w:rsidRDefault="00485200" w:rsidP="00D302A1">
      <w:pPr>
        <w:spacing w:after="0" w:line="240" w:lineRule="auto"/>
        <w:jc w:val="both"/>
        <w:rPr>
          <w:rFonts w:ascii="Arial" w:hAnsi="Arial" w:cs="Arial"/>
          <w:b/>
          <w:bCs/>
          <w:sz w:val="24"/>
          <w:szCs w:val="24"/>
          <w:lang w:eastAsia="cs-CZ"/>
        </w:rPr>
      </w:pPr>
      <w:bookmarkStart w:id="0" w:name="_GoBack"/>
      <w:bookmarkEnd w:id="0"/>
      <w:r w:rsidRPr="00496341">
        <w:rPr>
          <w:rFonts w:ascii="Arial" w:hAnsi="Arial" w:cs="Arial"/>
          <w:b/>
          <w:bCs/>
          <w:sz w:val="24"/>
          <w:szCs w:val="24"/>
          <w:lang w:eastAsia="cs-CZ"/>
        </w:rPr>
        <w:t>F - Režim povrchových a podzemních vod, zásady odvodnění, ochrana pozemní komunikace</w:t>
      </w:r>
    </w:p>
    <w:p w:rsidR="00B022DB" w:rsidRDefault="00B022DB" w:rsidP="00213349">
      <w:pPr>
        <w:pStyle w:val="Bezmezer"/>
        <w:jc w:val="both"/>
        <w:rPr>
          <w:rFonts w:ascii="Arial" w:hAnsi="Arial" w:cs="Arial"/>
        </w:rPr>
      </w:pPr>
      <w:r>
        <w:rPr>
          <w:rFonts w:ascii="Arial" w:hAnsi="Arial" w:cs="Arial"/>
        </w:rPr>
        <w:t xml:space="preserve">Odvodnění komunikace bude provedeno pomocí </w:t>
      </w:r>
      <w:r w:rsidRPr="00673279">
        <w:rPr>
          <w:rFonts w:ascii="Arial" w:hAnsi="Arial" w:cs="Arial"/>
        </w:rPr>
        <w:t>příčného a podélného sklonu</w:t>
      </w:r>
      <w:r>
        <w:rPr>
          <w:rFonts w:ascii="Arial" w:hAnsi="Arial" w:cs="Arial"/>
        </w:rPr>
        <w:t xml:space="preserve"> do obrubníkových vpustí, ze kterých voda vteče do vsakovacích šachet.</w:t>
      </w:r>
    </w:p>
    <w:p w:rsidR="00485200" w:rsidRDefault="00673279" w:rsidP="00213349">
      <w:pPr>
        <w:pStyle w:val="Bezmezer"/>
        <w:jc w:val="both"/>
        <w:rPr>
          <w:rFonts w:ascii="Arial" w:hAnsi="Arial" w:cs="Arial"/>
        </w:rPr>
      </w:pPr>
      <w:r w:rsidRPr="00673279">
        <w:rPr>
          <w:rFonts w:ascii="Arial" w:hAnsi="Arial" w:cs="Arial"/>
        </w:rPr>
        <w:t xml:space="preserve">Odvodnění </w:t>
      </w:r>
      <w:r>
        <w:rPr>
          <w:rFonts w:ascii="Arial" w:hAnsi="Arial" w:cs="Arial"/>
        </w:rPr>
        <w:t xml:space="preserve">chodníku </w:t>
      </w:r>
      <w:r w:rsidRPr="00673279">
        <w:rPr>
          <w:rFonts w:ascii="Arial" w:hAnsi="Arial" w:cs="Arial"/>
        </w:rPr>
        <w:t xml:space="preserve">bude provedeno pomocí příčného a podélného sklonu </w:t>
      </w:r>
      <w:r w:rsidR="00B022DB">
        <w:rPr>
          <w:rFonts w:ascii="Arial" w:hAnsi="Arial" w:cs="Arial"/>
        </w:rPr>
        <w:t>na</w:t>
      </w:r>
      <w:r w:rsidR="008F2FC5">
        <w:rPr>
          <w:rFonts w:ascii="Arial" w:hAnsi="Arial" w:cs="Arial"/>
        </w:rPr>
        <w:t xml:space="preserve"> zatravněn</w:t>
      </w:r>
      <w:r w:rsidR="00B022DB">
        <w:rPr>
          <w:rFonts w:ascii="Arial" w:hAnsi="Arial" w:cs="Arial"/>
        </w:rPr>
        <w:t>ý</w:t>
      </w:r>
      <w:r w:rsidR="008F2FC5">
        <w:rPr>
          <w:rFonts w:ascii="Arial" w:hAnsi="Arial" w:cs="Arial"/>
        </w:rPr>
        <w:t xml:space="preserve"> terén.</w:t>
      </w:r>
      <w:r w:rsidR="00B022DB">
        <w:rPr>
          <w:rFonts w:ascii="Arial" w:hAnsi="Arial" w:cs="Arial"/>
        </w:rPr>
        <w:t xml:space="preserve"> V místech kde začíná zástavba, bude chodník </w:t>
      </w:r>
      <w:proofErr w:type="spellStart"/>
      <w:r w:rsidR="00B022DB">
        <w:rPr>
          <w:rFonts w:ascii="Arial" w:hAnsi="Arial" w:cs="Arial"/>
        </w:rPr>
        <w:t>vyspádován</w:t>
      </w:r>
      <w:proofErr w:type="spellEnd"/>
      <w:r w:rsidR="00B022DB">
        <w:rPr>
          <w:rFonts w:ascii="Arial" w:hAnsi="Arial" w:cs="Arial"/>
        </w:rPr>
        <w:t xml:space="preserve"> do vozovky, ze které voda odteče do obrubníkových vpustí. </w:t>
      </w:r>
    </w:p>
    <w:p w:rsidR="004B00CC" w:rsidRPr="00496341" w:rsidRDefault="004B00CC" w:rsidP="00213349">
      <w:pPr>
        <w:pStyle w:val="Bezmezer"/>
        <w:jc w:val="both"/>
        <w:rPr>
          <w:rFonts w:ascii="Arial" w:hAnsi="Arial" w:cs="Arial"/>
          <w:lang w:eastAsia="cs-CZ"/>
        </w:rPr>
      </w:pPr>
    </w:p>
    <w:p w:rsidR="00485200" w:rsidRPr="008C3262" w:rsidRDefault="00485200" w:rsidP="009017C8">
      <w:pPr>
        <w:spacing w:after="0" w:line="240" w:lineRule="auto"/>
        <w:rPr>
          <w:rFonts w:ascii="Arial" w:hAnsi="Arial" w:cs="Arial"/>
          <w:b/>
          <w:bCs/>
          <w:sz w:val="24"/>
          <w:szCs w:val="24"/>
          <w:lang w:eastAsia="cs-CZ"/>
        </w:rPr>
      </w:pPr>
      <w:r w:rsidRPr="00496341">
        <w:rPr>
          <w:rFonts w:ascii="Arial" w:hAnsi="Arial" w:cs="Arial"/>
          <w:b/>
          <w:bCs/>
          <w:sz w:val="24"/>
          <w:szCs w:val="24"/>
          <w:lang w:eastAsia="cs-CZ"/>
        </w:rPr>
        <w:t>G - Návrh dopravních značek, dopravních zařízení, světelných signálů, zařízení pro provozní informace a dopravní telematiku</w:t>
      </w:r>
    </w:p>
    <w:p w:rsidR="00765074" w:rsidRDefault="00765074" w:rsidP="008C3262">
      <w:pPr>
        <w:spacing w:after="0"/>
        <w:jc w:val="both"/>
        <w:rPr>
          <w:rFonts w:ascii="Arial" w:hAnsi="Arial" w:cs="Arial"/>
        </w:rPr>
      </w:pPr>
      <w:r>
        <w:rPr>
          <w:rFonts w:ascii="Arial" w:hAnsi="Arial" w:cs="Arial"/>
        </w:rPr>
        <w:t>Vodorovné ani svislé dopravní značení nebude touto stavbou řešeno.</w:t>
      </w:r>
    </w:p>
    <w:p w:rsidR="00A5418F" w:rsidRPr="00496341" w:rsidRDefault="00A5418F" w:rsidP="008C3262">
      <w:pPr>
        <w:spacing w:after="0"/>
        <w:jc w:val="both"/>
        <w:rPr>
          <w:rFonts w:ascii="Arial" w:hAnsi="Arial" w:cs="Arial"/>
        </w:rPr>
      </w:pPr>
    </w:p>
    <w:p w:rsidR="00485200" w:rsidRPr="00496341" w:rsidRDefault="00485200" w:rsidP="009017C8">
      <w:pPr>
        <w:spacing w:after="0" w:line="240" w:lineRule="auto"/>
        <w:rPr>
          <w:rFonts w:ascii="Arial" w:hAnsi="Arial" w:cs="Arial"/>
          <w:b/>
          <w:bCs/>
          <w:sz w:val="24"/>
          <w:szCs w:val="24"/>
          <w:lang w:eastAsia="cs-CZ"/>
        </w:rPr>
      </w:pPr>
      <w:r w:rsidRPr="00496341">
        <w:rPr>
          <w:rFonts w:ascii="Arial" w:hAnsi="Arial" w:cs="Arial"/>
          <w:b/>
          <w:bCs/>
          <w:sz w:val="24"/>
          <w:szCs w:val="24"/>
          <w:lang w:eastAsia="cs-CZ"/>
        </w:rPr>
        <w:t>H - zvláštní podmínky a požadavky na postup výstavby, případně údržbu</w:t>
      </w:r>
    </w:p>
    <w:p w:rsidR="00485200" w:rsidRDefault="00485200" w:rsidP="009017C8">
      <w:pPr>
        <w:spacing w:after="0" w:line="240" w:lineRule="auto"/>
        <w:rPr>
          <w:rFonts w:ascii="Arial" w:hAnsi="Arial" w:cs="Arial"/>
          <w:lang w:eastAsia="cs-CZ"/>
        </w:rPr>
      </w:pPr>
      <w:r>
        <w:rPr>
          <w:rFonts w:ascii="Arial" w:hAnsi="Arial" w:cs="Arial"/>
          <w:lang w:eastAsia="cs-CZ"/>
        </w:rPr>
        <w:t>Zvláštní podmínky nejsou stavbou řešeny.</w:t>
      </w:r>
    </w:p>
    <w:p w:rsidR="00897B47" w:rsidRDefault="00897B47" w:rsidP="009017C8">
      <w:pPr>
        <w:spacing w:after="0" w:line="240" w:lineRule="auto"/>
        <w:rPr>
          <w:rFonts w:ascii="Arial" w:hAnsi="Arial" w:cs="Arial"/>
          <w:b/>
          <w:bCs/>
          <w:sz w:val="24"/>
          <w:szCs w:val="24"/>
          <w:lang w:eastAsia="cs-CZ"/>
        </w:rPr>
      </w:pPr>
    </w:p>
    <w:p w:rsidR="00485200" w:rsidRPr="00496341" w:rsidRDefault="00485200" w:rsidP="009017C8">
      <w:pPr>
        <w:spacing w:after="0" w:line="240" w:lineRule="auto"/>
        <w:rPr>
          <w:rFonts w:ascii="Arial" w:hAnsi="Arial" w:cs="Arial"/>
          <w:b/>
          <w:bCs/>
          <w:sz w:val="24"/>
          <w:szCs w:val="24"/>
          <w:lang w:eastAsia="cs-CZ"/>
        </w:rPr>
      </w:pPr>
      <w:r w:rsidRPr="00496341">
        <w:rPr>
          <w:rFonts w:ascii="Arial" w:hAnsi="Arial" w:cs="Arial"/>
          <w:b/>
          <w:bCs/>
          <w:sz w:val="24"/>
          <w:szCs w:val="24"/>
          <w:lang w:eastAsia="cs-CZ"/>
        </w:rPr>
        <w:t>I - Vazba na případné technologické vybavení</w:t>
      </w:r>
    </w:p>
    <w:p w:rsidR="00485200" w:rsidRDefault="00485200" w:rsidP="009017C8">
      <w:pPr>
        <w:spacing w:after="0" w:line="240" w:lineRule="auto"/>
        <w:rPr>
          <w:rFonts w:ascii="Arial" w:hAnsi="Arial" w:cs="Arial"/>
          <w:lang w:eastAsia="cs-CZ"/>
        </w:rPr>
      </w:pPr>
      <w:r>
        <w:rPr>
          <w:rFonts w:ascii="Arial" w:hAnsi="Arial" w:cs="Arial"/>
          <w:lang w:eastAsia="cs-CZ"/>
        </w:rPr>
        <w:t>T</w:t>
      </w:r>
      <w:r w:rsidRPr="008C3262">
        <w:rPr>
          <w:rFonts w:ascii="Arial" w:hAnsi="Arial" w:cs="Arial"/>
          <w:lang w:eastAsia="cs-CZ"/>
        </w:rPr>
        <w:t>echnologické vybavení</w:t>
      </w:r>
      <w:r>
        <w:rPr>
          <w:rFonts w:ascii="Arial" w:hAnsi="Arial" w:cs="Arial"/>
          <w:lang w:eastAsia="cs-CZ"/>
        </w:rPr>
        <w:t xml:space="preserve"> není stavbou řešeno.</w:t>
      </w:r>
      <w:r w:rsidRPr="008C3262">
        <w:rPr>
          <w:rFonts w:ascii="Arial" w:hAnsi="Arial" w:cs="Arial"/>
          <w:lang w:eastAsia="cs-CZ"/>
        </w:rPr>
        <w:t xml:space="preserve"> </w:t>
      </w:r>
    </w:p>
    <w:p w:rsidR="00485200" w:rsidRDefault="00485200" w:rsidP="009017C8">
      <w:pPr>
        <w:spacing w:after="0" w:line="240" w:lineRule="auto"/>
        <w:rPr>
          <w:rFonts w:ascii="Arial" w:hAnsi="Arial" w:cs="Arial"/>
          <w:lang w:eastAsia="cs-CZ"/>
        </w:rPr>
      </w:pPr>
    </w:p>
    <w:p w:rsidR="00485200" w:rsidRPr="00496341" w:rsidRDefault="00485200" w:rsidP="009017C8">
      <w:pPr>
        <w:spacing w:after="0" w:line="240" w:lineRule="auto"/>
        <w:rPr>
          <w:rFonts w:ascii="Arial" w:hAnsi="Arial" w:cs="Arial"/>
          <w:b/>
          <w:bCs/>
          <w:sz w:val="24"/>
          <w:szCs w:val="24"/>
          <w:lang w:eastAsia="cs-CZ"/>
        </w:rPr>
      </w:pPr>
      <w:r w:rsidRPr="00496341">
        <w:rPr>
          <w:rFonts w:ascii="Arial" w:hAnsi="Arial" w:cs="Arial"/>
          <w:b/>
          <w:bCs/>
          <w:sz w:val="24"/>
          <w:szCs w:val="24"/>
          <w:lang w:eastAsia="cs-CZ"/>
        </w:rPr>
        <w:t>j) přehled provedených výpočtů a konstatování o statickém ověření rozhodujících dimenzí a průřezů</w:t>
      </w:r>
    </w:p>
    <w:p w:rsidR="00485200" w:rsidRDefault="00485200" w:rsidP="009017C8">
      <w:pPr>
        <w:spacing w:after="0" w:line="240" w:lineRule="auto"/>
        <w:rPr>
          <w:rFonts w:ascii="Arial" w:hAnsi="Arial" w:cs="Arial"/>
          <w:lang w:eastAsia="cs-CZ"/>
        </w:rPr>
      </w:pPr>
      <w:r>
        <w:rPr>
          <w:rFonts w:ascii="Arial" w:hAnsi="Arial" w:cs="Arial"/>
          <w:lang w:eastAsia="cs-CZ"/>
        </w:rPr>
        <w:t>Není stavbou řešeno</w:t>
      </w:r>
    </w:p>
    <w:p w:rsidR="00955989" w:rsidRDefault="00955989" w:rsidP="009017C8">
      <w:pPr>
        <w:spacing w:after="0" w:line="240" w:lineRule="auto"/>
        <w:rPr>
          <w:rFonts w:ascii="Arial" w:hAnsi="Arial" w:cs="Arial"/>
          <w:lang w:eastAsia="cs-CZ"/>
        </w:rPr>
      </w:pPr>
    </w:p>
    <w:p w:rsidR="00485200" w:rsidRPr="00496341" w:rsidRDefault="00485200" w:rsidP="009017C8">
      <w:pPr>
        <w:spacing w:after="0" w:line="240" w:lineRule="auto"/>
        <w:rPr>
          <w:rFonts w:ascii="Arial" w:hAnsi="Arial" w:cs="Arial"/>
          <w:b/>
          <w:bCs/>
          <w:sz w:val="24"/>
          <w:szCs w:val="24"/>
          <w:lang w:eastAsia="cs-CZ"/>
        </w:rPr>
      </w:pPr>
      <w:r w:rsidRPr="00496341">
        <w:rPr>
          <w:rFonts w:ascii="Arial" w:hAnsi="Arial" w:cs="Arial"/>
          <w:b/>
          <w:bCs/>
          <w:sz w:val="24"/>
          <w:szCs w:val="24"/>
          <w:lang w:eastAsia="cs-CZ"/>
        </w:rPr>
        <w:t>K - Řešení přístupu a užívání veřejně přístupných komunikací a ploch souvisejících se staveništěm osobami s omezenou schopností pohybu nebo orientace</w:t>
      </w:r>
    </w:p>
    <w:p w:rsidR="00485200" w:rsidRPr="009A2D33" w:rsidRDefault="009A2D33" w:rsidP="009017C8">
      <w:pPr>
        <w:pStyle w:val="Bezmezer"/>
        <w:jc w:val="both"/>
        <w:rPr>
          <w:rFonts w:ascii="Arial" w:hAnsi="Arial" w:cs="Arial"/>
          <w:color w:val="FF0000"/>
        </w:rPr>
      </w:pPr>
      <w:r w:rsidRPr="009A2D33">
        <w:rPr>
          <w:rFonts w:ascii="Arial" w:hAnsi="Arial" w:cs="Arial"/>
        </w:rPr>
        <w:t xml:space="preserve">Nový chodník je veden podél stávající silnice III třídy, a nepřekročí maximální podélný sklon 8,33%. Příčný sklon je řešen striktně s hodnotou maximálně 2,00%. </w:t>
      </w:r>
      <w:r w:rsidR="00485200" w:rsidRPr="009A2D33">
        <w:rPr>
          <w:rFonts w:ascii="Arial" w:hAnsi="Arial" w:cs="Arial"/>
        </w:rPr>
        <w:t xml:space="preserve">Stavba plně splňuje podmínky pro provoz osob s omezenou schopností pohybu a orientace stanovených ve vyhlášce č.398/2009 Sb. v platném znění Ministerstva pro místní rozvoj, o obecně technických požadavcích zabezpečujících užívání staveb osobami se sníženou schopností pohybu s orientace. </w:t>
      </w:r>
    </w:p>
    <w:p w:rsidR="00D63897" w:rsidRDefault="00D63897" w:rsidP="00D63897">
      <w:pPr>
        <w:spacing w:after="0" w:line="240" w:lineRule="auto"/>
        <w:rPr>
          <w:rFonts w:ascii="Arial" w:hAnsi="Arial" w:cs="Arial"/>
        </w:rPr>
      </w:pPr>
    </w:p>
    <w:p w:rsidR="005A5E2F" w:rsidRDefault="005A5E2F" w:rsidP="005879FD">
      <w:pPr>
        <w:pStyle w:val="Zkladntext"/>
        <w:rPr>
          <w:rFonts w:ascii="Arial" w:hAnsi="Arial" w:cs="Arial"/>
          <w:sz w:val="22"/>
          <w:szCs w:val="22"/>
        </w:rPr>
      </w:pPr>
    </w:p>
    <w:p w:rsidR="00D63897" w:rsidRDefault="00D63897" w:rsidP="005879FD">
      <w:pPr>
        <w:pStyle w:val="Zkladntext"/>
        <w:rPr>
          <w:rFonts w:ascii="Arial" w:hAnsi="Arial" w:cs="Arial"/>
          <w:sz w:val="22"/>
          <w:szCs w:val="22"/>
        </w:rPr>
      </w:pPr>
    </w:p>
    <w:p w:rsidR="00332AED" w:rsidRDefault="00332AED" w:rsidP="005879FD">
      <w:pPr>
        <w:pStyle w:val="Zkladntext"/>
        <w:rPr>
          <w:rFonts w:ascii="Arial" w:hAnsi="Arial" w:cs="Arial"/>
          <w:sz w:val="22"/>
          <w:szCs w:val="22"/>
        </w:rPr>
      </w:pPr>
    </w:p>
    <w:p w:rsidR="00CE06ED" w:rsidRDefault="00CE06ED" w:rsidP="005879FD">
      <w:pPr>
        <w:pStyle w:val="Zkladntext"/>
        <w:rPr>
          <w:rFonts w:ascii="Arial" w:hAnsi="Arial" w:cs="Arial"/>
          <w:sz w:val="22"/>
          <w:szCs w:val="22"/>
        </w:rPr>
      </w:pPr>
    </w:p>
    <w:p w:rsidR="00CE06ED" w:rsidRDefault="00CE06ED" w:rsidP="005879FD">
      <w:pPr>
        <w:pStyle w:val="Zkladntext"/>
        <w:rPr>
          <w:rFonts w:ascii="Arial" w:hAnsi="Arial" w:cs="Arial"/>
          <w:sz w:val="22"/>
          <w:szCs w:val="22"/>
        </w:rPr>
      </w:pPr>
    </w:p>
    <w:p w:rsidR="00332AED" w:rsidRDefault="00332AED" w:rsidP="005879FD">
      <w:pPr>
        <w:pStyle w:val="Zkladntext"/>
        <w:rPr>
          <w:rFonts w:ascii="Arial" w:hAnsi="Arial" w:cs="Arial"/>
          <w:sz w:val="22"/>
          <w:szCs w:val="22"/>
        </w:rPr>
      </w:pPr>
    </w:p>
    <w:p w:rsidR="00D63897" w:rsidRDefault="00D63897" w:rsidP="005879FD">
      <w:pPr>
        <w:pStyle w:val="Zkladntext"/>
        <w:rPr>
          <w:rFonts w:ascii="Arial" w:hAnsi="Arial" w:cs="Arial"/>
          <w:sz w:val="22"/>
          <w:szCs w:val="22"/>
        </w:rPr>
      </w:pPr>
    </w:p>
    <w:p w:rsidR="005A5E2F" w:rsidRDefault="005A5E2F" w:rsidP="005879FD">
      <w:pPr>
        <w:pStyle w:val="Zkladntext"/>
        <w:rPr>
          <w:rFonts w:ascii="Arial" w:hAnsi="Arial" w:cs="Arial"/>
          <w:sz w:val="22"/>
          <w:szCs w:val="22"/>
        </w:rPr>
      </w:pPr>
    </w:p>
    <w:p w:rsidR="00485200" w:rsidRPr="005879FD" w:rsidRDefault="00485200" w:rsidP="005879FD">
      <w:pPr>
        <w:pStyle w:val="Zkladntext"/>
        <w:rPr>
          <w:rFonts w:ascii="Arial" w:hAnsi="Arial" w:cs="Arial"/>
          <w:sz w:val="22"/>
          <w:szCs w:val="22"/>
        </w:rPr>
      </w:pPr>
      <w:r w:rsidRPr="000606D1">
        <w:rPr>
          <w:rFonts w:ascii="Arial" w:hAnsi="Arial" w:cs="Arial"/>
          <w:sz w:val="22"/>
          <w:szCs w:val="22"/>
        </w:rPr>
        <w:t xml:space="preserve">Ve Zlíně, </w:t>
      </w:r>
      <w:r w:rsidR="00811796">
        <w:rPr>
          <w:rFonts w:ascii="Arial" w:hAnsi="Arial" w:cs="Arial"/>
          <w:sz w:val="22"/>
          <w:szCs w:val="22"/>
        </w:rPr>
        <w:t>září</w:t>
      </w:r>
      <w:r w:rsidRPr="000606D1">
        <w:rPr>
          <w:rFonts w:ascii="Arial" w:hAnsi="Arial" w:cs="Arial"/>
          <w:sz w:val="22"/>
          <w:szCs w:val="22"/>
        </w:rPr>
        <w:t xml:space="preserve"> 201</w:t>
      </w:r>
      <w:r w:rsidR="00673279" w:rsidRPr="000606D1">
        <w:rPr>
          <w:rFonts w:ascii="Arial" w:hAnsi="Arial" w:cs="Arial"/>
          <w:sz w:val="22"/>
          <w:szCs w:val="22"/>
        </w:rPr>
        <w:t>8</w:t>
      </w:r>
      <w:r w:rsidRPr="000606D1">
        <w:rPr>
          <w:rFonts w:ascii="Arial" w:hAnsi="Arial" w:cs="Arial"/>
          <w:sz w:val="22"/>
          <w:szCs w:val="22"/>
        </w:rPr>
        <w:t xml:space="preserve">                      </w:t>
      </w:r>
      <w:r w:rsidRPr="000606D1">
        <w:rPr>
          <w:rFonts w:ascii="Arial" w:hAnsi="Arial" w:cs="Arial"/>
          <w:sz w:val="22"/>
          <w:szCs w:val="22"/>
        </w:rPr>
        <w:tab/>
        <w:t xml:space="preserve">                     </w:t>
      </w:r>
      <w:r w:rsidR="00897B47" w:rsidRPr="000606D1">
        <w:rPr>
          <w:rFonts w:ascii="Arial" w:hAnsi="Arial" w:cs="Arial"/>
          <w:sz w:val="22"/>
          <w:szCs w:val="22"/>
        </w:rPr>
        <w:t xml:space="preserve">                    </w:t>
      </w:r>
      <w:r w:rsidRPr="000606D1">
        <w:rPr>
          <w:rFonts w:ascii="Arial" w:hAnsi="Arial" w:cs="Arial"/>
          <w:sz w:val="22"/>
          <w:szCs w:val="22"/>
        </w:rPr>
        <w:t xml:space="preserve">      Vypracoval: Z. Vladyka</w:t>
      </w:r>
    </w:p>
    <w:sectPr w:rsidR="00485200" w:rsidRPr="005879FD" w:rsidSect="00805B7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949" w:rsidRDefault="00355949" w:rsidP="00DF64F5">
      <w:pPr>
        <w:spacing w:after="0" w:line="240" w:lineRule="auto"/>
      </w:pPr>
      <w:r>
        <w:separator/>
      </w:r>
    </w:p>
  </w:endnote>
  <w:endnote w:type="continuationSeparator" w:id="0">
    <w:p w:rsidR="00355949" w:rsidRDefault="00355949" w:rsidP="00DF6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200" w:rsidRDefault="008B6EA5">
    <w:pPr>
      <w:pStyle w:val="Zpat"/>
      <w:jc w:val="right"/>
    </w:pPr>
    <w:r>
      <w:fldChar w:fldCharType="begin"/>
    </w:r>
    <w:r w:rsidR="009B5FAD">
      <w:instrText>PAGE   \* MERGEFORMAT</w:instrText>
    </w:r>
    <w:r>
      <w:fldChar w:fldCharType="separate"/>
    </w:r>
    <w:r w:rsidR="00EA58EC">
      <w:rPr>
        <w:noProof/>
      </w:rPr>
      <w:t>10</w:t>
    </w:r>
    <w:r>
      <w:rPr>
        <w:noProof/>
      </w:rPr>
      <w:fldChar w:fldCharType="end"/>
    </w:r>
  </w:p>
  <w:p w:rsidR="00485200" w:rsidRDefault="00485200">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949" w:rsidRDefault="00355949" w:rsidP="00DF64F5">
      <w:pPr>
        <w:spacing w:after="0" w:line="240" w:lineRule="auto"/>
      </w:pPr>
      <w:r>
        <w:separator/>
      </w:r>
    </w:p>
  </w:footnote>
  <w:footnote w:type="continuationSeparator" w:id="0">
    <w:p w:rsidR="00355949" w:rsidRDefault="00355949" w:rsidP="00DF64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200" w:rsidRPr="00594CCA" w:rsidRDefault="00485200" w:rsidP="00652B29">
    <w:pPr>
      <w:tabs>
        <w:tab w:val="center" w:pos="4536"/>
        <w:tab w:val="right" w:pos="9072"/>
      </w:tabs>
      <w:suppressAutoHyphens/>
      <w:spacing w:after="0" w:line="240" w:lineRule="auto"/>
      <w:rPr>
        <w:rFonts w:ascii="Arial" w:hAnsi="Arial" w:cs="Arial"/>
        <w:sz w:val="24"/>
        <w:szCs w:val="24"/>
        <w:lang w:eastAsia="ar-SA"/>
      </w:rPr>
    </w:pPr>
    <w:proofErr w:type="spellStart"/>
    <w:r w:rsidRPr="00594CCA">
      <w:rPr>
        <w:rFonts w:ascii="Arial" w:hAnsi="Arial" w:cs="Arial"/>
        <w:sz w:val="24"/>
        <w:szCs w:val="24"/>
        <w:lang w:eastAsia="ar-SA"/>
      </w:rPr>
      <w:t>Výkr</w:t>
    </w:r>
    <w:proofErr w:type="spellEnd"/>
    <w:r w:rsidRPr="00594CCA">
      <w:rPr>
        <w:rFonts w:ascii="Arial" w:hAnsi="Arial" w:cs="Arial"/>
        <w:sz w:val="24"/>
        <w:szCs w:val="24"/>
        <w:lang w:eastAsia="ar-SA"/>
      </w:rPr>
      <w:t>. č.</w:t>
    </w:r>
    <w:r>
      <w:rPr>
        <w:rFonts w:ascii="Arial" w:hAnsi="Arial" w:cs="Arial"/>
        <w:sz w:val="24"/>
        <w:szCs w:val="24"/>
        <w:lang w:eastAsia="ar-SA"/>
      </w:rPr>
      <w:t xml:space="preserve"> </w:t>
    </w:r>
    <w:r w:rsidRPr="00594CCA">
      <w:rPr>
        <w:rFonts w:ascii="Arial" w:hAnsi="Arial" w:cs="Arial"/>
        <w:sz w:val="24"/>
        <w:szCs w:val="24"/>
        <w:lang w:eastAsia="ar-SA"/>
      </w:rPr>
      <w:t xml:space="preserve"> - </w:t>
    </w:r>
    <w:r>
      <w:rPr>
        <w:rFonts w:ascii="Arial" w:hAnsi="Arial" w:cs="Arial"/>
        <w:sz w:val="24"/>
        <w:szCs w:val="24"/>
        <w:lang w:eastAsia="ar-SA"/>
      </w:rPr>
      <w:t xml:space="preserve"> </w:t>
    </w:r>
    <w:r w:rsidRPr="00594CCA">
      <w:rPr>
        <w:rFonts w:ascii="Arial" w:hAnsi="Arial" w:cs="Arial"/>
        <w:sz w:val="24"/>
        <w:szCs w:val="24"/>
        <w:lang w:eastAsia="ar-SA"/>
      </w:rPr>
      <w:t>D1 – TECHNICKÁ ZPRÁVA</w:t>
    </w:r>
  </w:p>
  <w:p w:rsidR="00485200" w:rsidRPr="00B1106E" w:rsidRDefault="00485200" w:rsidP="00652B29">
    <w:pPr>
      <w:tabs>
        <w:tab w:val="center" w:pos="4536"/>
        <w:tab w:val="right" w:pos="9072"/>
      </w:tabs>
      <w:suppressAutoHyphens/>
      <w:spacing w:after="0" w:line="240" w:lineRule="auto"/>
      <w:rPr>
        <w:rFonts w:ascii="Arial" w:hAnsi="Arial" w:cs="Arial"/>
        <w:sz w:val="24"/>
        <w:szCs w:val="24"/>
        <w:lang w:eastAsia="ar-SA"/>
      </w:rPr>
    </w:pPr>
    <w:r w:rsidRPr="00B1106E">
      <w:rPr>
        <w:rFonts w:ascii="Arial" w:hAnsi="Arial" w:cs="Arial"/>
        <w:sz w:val="24"/>
        <w:szCs w:val="24"/>
        <w:lang w:eastAsia="ar-SA"/>
      </w:rPr>
      <w:t xml:space="preserve">Stavba   -  </w:t>
    </w:r>
    <w:r w:rsidR="00B1106E" w:rsidRPr="00B1106E">
      <w:rPr>
        <w:rFonts w:ascii="Arial" w:hAnsi="Arial" w:cs="Arial"/>
        <w:caps/>
        <w:sz w:val="24"/>
        <w:szCs w:val="24"/>
      </w:rPr>
      <w:t>VIKÝŘOVICE, CHODNÍK NA UL. PETROVSKÁ, II. ETAPA</w:t>
    </w:r>
  </w:p>
  <w:p w:rsidR="00485200" w:rsidRPr="007928FA" w:rsidRDefault="00485200" w:rsidP="00652B29">
    <w:pPr>
      <w:pStyle w:val="Zhlav"/>
      <w:tabs>
        <w:tab w:val="clear" w:pos="4536"/>
        <w:tab w:val="clear" w:pos="9072"/>
        <w:tab w:val="left" w:pos="1995"/>
      </w:tabs>
    </w:pPr>
    <w:r w:rsidRPr="00594CCA">
      <w:rPr>
        <w:rFonts w:ascii="Arial" w:hAnsi="Arial" w:cs="Arial"/>
        <w:sz w:val="24"/>
        <w:szCs w:val="24"/>
      </w:rPr>
      <w:t>Stupeň   -  DUR+DSP+DPS</w:t>
    </w:r>
    <w:r>
      <w:tab/>
    </w:r>
  </w:p>
  <w:p w:rsidR="00485200" w:rsidRDefault="00485200" w:rsidP="00DF64F5">
    <w:pPr>
      <w:pStyle w:val="Zhlav"/>
    </w:pPr>
    <w:r w:rsidRPr="007928FA">
      <w:t>--------------------------------------------------------------------------------------------------------------------------</w:t>
    </w:r>
    <w:r w:rsidR="00B1106E">
      <w:t>------------</w:t>
    </w:r>
  </w:p>
  <w:p w:rsidR="00485200" w:rsidRDefault="00485200">
    <w:pPr>
      <w:pStyle w:val="Zhlav"/>
    </w:pPr>
  </w:p>
  <w:p w:rsidR="00485200" w:rsidRDefault="00485200">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Symbol" w:hAnsi="Symbol" w:cs="Symbol"/>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rPr>
    </w:lvl>
  </w:abstractNum>
  <w:abstractNum w:abstractNumId="4">
    <w:nsid w:val="00000007"/>
    <w:multiLevelType w:val="singleLevel"/>
    <w:tmpl w:val="00000007"/>
    <w:name w:val="WW8Num7"/>
    <w:lvl w:ilvl="0">
      <w:start w:val="1"/>
      <w:numFmt w:val="bullet"/>
      <w:lvlText w:val=""/>
      <w:lvlJc w:val="left"/>
      <w:pPr>
        <w:tabs>
          <w:tab w:val="num" w:pos="703"/>
        </w:tabs>
        <w:ind w:left="703" w:hanging="343"/>
      </w:pPr>
      <w:rPr>
        <w:rFonts w:ascii="Symbol" w:hAnsi="Symbol" w:cs="Symbol"/>
      </w:rPr>
    </w:lvl>
  </w:abstractNum>
  <w:abstractNum w:abstractNumId="5">
    <w:nsid w:val="00000008"/>
    <w:multiLevelType w:val="multilevel"/>
    <w:tmpl w:val="00000008"/>
    <w:name w:val="WW8Num8"/>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b/>
        <w:bCs/>
      </w:rPr>
    </w:lvl>
    <w:lvl w:ilvl="2">
      <w:start w:val="1"/>
      <w:numFmt w:val="bullet"/>
      <w:lvlText w:val="▪"/>
      <w:lvlJc w:val="left"/>
      <w:pPr>
        <w:tabs>
          <w:tab w:val="num" w:pos="1440"/>
        </w:tabs>
        <w:ind w:left="1440" w:hanging="360"/>
      </w:pPr>
      <w:rPr>
        <w:rFonts w:ascii="OpenSymbol" w:hAnsi="OpenSymbol" w:cs="OpenSymbol"/>
        <w:b/>
        <w:bCs/>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b/>
        <w:bCs/>
      </w:rPr>
    </w:lvl>
    <w:lvl w:ilvl="5">
      <w:start w:val="1"/>
      <w:numFmt w:val="bullet"/>
      <w:lvlText w:val="▪"/>
      <w:lvlJc w:val="left"/>
      <w:pPr>
        <w:tabs>
          <w:tab w:val="num" w:pos="2520"/>
        </w:tabs>
        <w:ind w:left="2520" w:hanging="360"/>
      </w:pPr>
      <w:rPr>
        <w:rFonts w:ascii="OpenSymbol" w:hAnsi="OpenSymbol" w:cs="OpenSymbol"/>
        <w:b/>
        <w:bCs/>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b/>
        <w:bCs/>
      </w:rPr>
    </w:lvl>
    <w:lvl w:ilvl="8">
      <w:start w:val="1"/>
      <w:numFmt w:val="bullet"/>
      <w:lvlText w:val="▪"/>
      <w:lvlJc w:val="left"/>
      <w:pPr>
        <w:tabs>
          <w:tab w:val="num" w:pos="3600"/>
        </w:tabs>
        <w:ind w:left="3600" w:hanging="360"/>
      </w:pPr>
      <w:rPr>
        <w:rFonts w:ascii="OpenSymbol" w:hAnsi="OpenSymbol" w:cs="OpenSymbol"/>
        <w:b/>
        <w:bCs/>
      </w:rPr>
    </w:lvl>
  </w:abstractNum>
  <w:abstractNum w:abstractNumId="6">
    <w:nsid w:val="0000000A"/>
    <w:multiLevelType w:val="singleLevel"/>
    <w:tmpl w:val="0000000A"/>
    <w:name w:val="WW8Num13"/>
    <w:lvl w:ilvl="0">
      <w:start w:val="1"/>
      <w:numFmt w:val="bullet"/>
      <w:lvlText w:val=""/>
      <w:lvlJc w:val="left"/>
      <w:pPr>
        <w:tabs>
          <w:tab w:val="num" w:pos="703"/>
        </w:tabs>
        <w:ind w:left="703" w:hanging="343"/>
      </w:pPr>
      <w:rPr>
        <w:rFonts w:ascii="Symbol" w:hAnsi="Symbol" w:cs="Symbol"/>
      </w:rPr>
    </w:lvl>
  </w:abstractNum>
  <w:abstractNum w:abstractNumId="7">
    <w:nsid w:val="0000000B"/>
    <w:multiLevelType w:val="multilevel"/>
    <w:tmpl w:val="0000000B"/>
    <w:name w:val="WW8Num11"/>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nsid w:val="19940678"/>
    <w:multiLevelType w:val="hybridMultilevel"/>
    <w:tmpl w:val="91E0E680"/>
    <w:lvl w:ilvl="0" w:tplc="73AE3428">
      <w:start w:val="1"/>
      <w:numFmt w:val="bullet"/>
      <w:lvlText w:val=""/>
      <w:lvlJc w:val="left"/>
      <w:pPr>
        <w:tabs>
          <w:tab w:val="num" w:pos="1800"/>
        </w:tabs>
        <w:ind w:left="1800" w:hanging="343"/>
      </w:pPr>
      <w:rPr>
        <w:rFonts w:ascii="Symbol" w:hAnsi="Symbol" w:cs="Symbol" w:hint="default"/>
      </w:rPr>
    </w:lvl>
    <w:lvl w:ilvl="1" w:tplc="04050003">
      <w:start w:val="1"/>
      <w:numFmt w:val="bullet"/>
      <w:lvlText w:val="o"/>
      <w:lvlJc w:val="left"/>
      <w:pPr>
        <w:tabs>
          <w:tab w:val="num" w:pos="2160"/>
        </w:tabs>
        <w:ind w:left="2160" w:hanging="360"/>
      </w:pPr>
      <w:rPr>
        <w:rFonts w:ascii="Courier New" w:hAnsi="Courier New" w:cs="Courier New" w:hint="default"/>
      </w:rPr>
    </w:lvl>
    <w:lvl w:ilvl="2" w:tplc="04050005">
      <w:start w:val="1"/>
      <w:numFmt w:val="bullet"/>
      <w:lvlText w:val=""/>
      <w:lvlJc w:val="left"/>
      <w:pPr>
        <w:tabs>
          <w:tab w:val="num" w:pos="2880"/>
        </w:tabs>
        <w:ind w:left="2880" w:hanging="360"/>
      </w:pPr>
      <w:rPr>
        <w:rFonts w:ascii="Wingdings" w:hAnsi="Wingdings" w:cs="Wingdings" w:hint="default"/>
      </w:rPr>
    </w:lvl>
    <w:lvl w:ilvl="3" w:tplc="04050001">
      <w:start w:val="1"/>
      <w:numFmt w:val="bullet"/>
      <w:lvlText w:val=""/>
      <w:lvlJc w:val="left"/>
      <w:pPr>
        <w:tabs>
          <w:tab w:val="num" w:pos="3600"/>
        </w:tabs>
        <w:ind w:left="3600" w:hanging="360"/>
      </w:pPr>
      <w:rPr>
        <w:rFonts w:ascii="Symbol" w:hAnsi="Symbol" w:cs="Symbol" w:hint="default"/>
      </w:rPr>
    </w:lvl>
    <w:lvl w:ilvl="4" w:tplc="04050003">
      <w:start w:val="1"/>
      <w:numFmt w:val="bullet"/>
      <w:lvlText w:val="o"/>
      <w:lvlJc w:val="left"/>
      <w:pPr>
        <w:tabs>
          <w:tab w:val="num" w:pos="4320"/>
        </w:tabs>
        <w:ind w:left="4320" w:hanging="360"/>
      </w:pPr>
      <w:rPr>
        <w:rFonts w:ascii="Courier New" w:hAnsi="Courier New" w:cs="Courier New" w:hint="default"/>
      </w:rPr>
    </w:lvl>
    <w:lvl w:ilvl="5" w:tplc="04050005">
      <w:start w:val="1"/>
      <w:numFmt w:val="bullet"/>
      <w:lvlText w:val=""/>
      <w:lvlJc w:val="left"/>
      <w:pPr>
        <w:tabs>
          <w:tab w:val="num" w:pos="5040"/>
        </w:tabs>
        <w:ind w:left="5040" w:hanging="360"/>
      </w:pPr>
      <w:rPr>
        <w:rFonts w:ascii="Wingdings" w:hAnsi="Wingdings" w:cs="Wingdings" w:hint="default"/>
      </w:rPr>
    </w:lvl>
    <w:lvl w:ilvl="6" w:tplc="04050001">
      <w:start w:val="1"/>
      <w:numFmt w:val="bullet"/>
      <w:lvlText w:val=""/>
      <w:lvlJc w:val="left"/>
      <w:pPr>
        <w:tabs>
          <w:tab w:val="num" w:pos="5760"/>
        </w:tabs>
        <w:ind w:left="5760" w:hanging="360"/>
      </w:pPr>
      <w:rPr>
        <w:rFonts w:ascii="Symbol" w:hAnsi="Symbol" w:cs="Symbol" w:hint="default"/>
      </w:rPr>
    </w:lvl>
    <w:lvl w:ilvl="7" w:tplc="04050003">
      <w:start w:val="1"/>
      <w:numFmt w:val="bullet"/>
      <w:lvlText w:val="o"/>
      <w:lvlJc w:val="left"/>
      <w:pPr>
        <w:tabs>
          <w:tab w:val="num" w:pos="6480"/>
        </w:tabs>
        <w:ind w:left="6480" w:hanging="360"/>
      </w:pPr>
      <w:rPr>
        <w:rFonts w:ascii="Courier New" w:hAnsi="Courier New" w:cs="Courier New" w:hint="default"/>
      </w:rPr>
    </w:lvl>
    <w:lvl w:ilvl="8" w:tplc="04050005">
      <w:start w:val="1"/>
      <w:numFmt w:val="bullet"/>
      <w:lvlText w:val=""/>
      <w:lvlJc w:val="left"/>
      <w:pPr>
        <w:tabs>
          <w:tab w:val="num" w:pos="7200"/>
        </w:tabs>
        <w:ind w:left="7200" w:hanging="360"/>
      </w:pPr>
      <w:rPr>
        <w:rFonts w:ascii="Wingdings" w:hAnsi="Wingdings" w:cs="Wingdings" w:hint="default"/>
      </w:rPr>
    </w:lvl>
  </w:abstractNum>
  <w:abstractNum w:abstractNumId="9">
    <w:nsid w:val="543E1A3B"/>
    <w:multiLevelType w:val="hybridMultilevel"/>
    <w:tmpl w:val="22163148"/>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0">
    <w:nsid w:val="5EC31938"/>
    <w:multiLevelType w:val="hybridMultilevel"/>
    <w:tmpl w:val="66843B60"/>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1">
    <w:nsid w:val="6EF32524"/>
    <w:multiLevelType w:val="hybridMultilevel"/>
    <w:tmpl w:val="1BEA33D6"/>
    <w:lvl w:ilvl="0" w:tplc="04050001">
      <w:start w:val="1"/>
      <w:numFmt w:val="bullet"/>
      <w:lvlText w:val=""/>
      <w:lvlJc w:val="left"/>
      <w:pPr>
        <w:ind w:left="1080" w:hanging="360"/>
      </w:pPr>
      <w:rPr>
        <w:rFonts w:ascii="Symbol" w:hAnsi="Symbol" w:cs="Symbol"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cs="Wingdings" w:hint="default"/>
      </w:rPr>
    </w:lvl>
    <w:lvl w:ilvl="3" w:tplc="04050001">
      <w:start w:val="1"/>
      <w:numFmt w:val="bullet"/>
      <w:lvlText w:val=""/>
      <w:lvlJc w:val="left"/>
      <w:pPr>
        <w:ind w:left="3240" w:hanging="360"/>
      </w:pPr>
      <w:rPr>
        <w:rFonts w:ascii="Symbol" w:hAnsi="Symbol" w:cs="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cs="Wingdings" w:hint="default"/>
      </w:rPr>
    </w:lvl>
    <w:lvl w:ilvl="6" w:tplc="04050001">
      <w:start w:val="1"/>
      <w:numFmt w:val="bullet"/>
      <w:lvlText w:val=""/>
      <w:lvlJc w:val="left"/>
      <w:pPr>
        <w:ind w:left="5400" w:hanging="360"/>
      </w:pPr>
      <w:rPr>
        <w:rFonts w:ascii="Symbol" w:hAnsi="Symbol" w:cs="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cs="Wingdings" w:hint="default"/>
      </w:rPr>
    </w:lvl>
  </w:abstractNum>
  <w:abstractNum w:abstractNumId="12">
    <w:nsid w:val="6F0A1BF6"/>
    <w:multiLevelType w:val="hybridMultilevel"/>
    <w:tmpl w:val="CF48BD1A"/>
    <w:lvl w:ilvl="0" w:tplc="04050001">
      <w:start w:val="1"/>
      <w:numFmt w:val="bullet"/>
      <w:lvlText w:val=""/>
      <w:lvlJc w:val="left"/>
      <w:pPr>
        <w:ind w:left="1471" w:hanging="360"/>
      </w:pPr>
      <w:rPr>
        <w:rFonts w:ascii="Symbol" w:hAnsi="Symbol" w:cs="Symbol" w:hint="default"/>
      </w:rPr>
    </w:lvl>
    <w:lvl w:ilvl="1" w:tplc="04050003">
      <w:start w:val="1"/>
      <w:numFmt w:val="bullet"/>
      <w:lvlText w:val="o"/>
      <w:lvlJc w:val="left"/>
      <w:pPr>
        <w:ind w:left="2191" w:hanging="360"/>
      </w:pPr>
      <w:rPr>
        <w:rFonts w:ascii="Courier New" w:hAnsi="Courier New" w:cs="Courier New" w:hint="default"/>
      </w:rPr>
    </w:lvl>
    <w:lvl w:ilvl="2" w:tplc="04050005">
      <w:start w:val="1"/>
      <w:numFmt w:val="bullet"/>
      <w:lvlText w:val=""/>
      <w:lvlJc w:val="left"/>
      <w:pPr>
        <w:ind w:left="2911" w:hanging="360"/>
      </w:pPr>
      <w:rPr>
        <w:rFonts w:ascii="Wingdings" w:hAnsi="Wingdings" w:cs="Wingdings" w:hint="default"/>
      </w:rPr>
    </w:lvl>
    <w:lvl w:ilvl="3" w:tplc="04050001">
      <w:start w:val="1"/>
      <w:numFmt w:val="bullet"/>
      <w:lvlText w:val=""/>
      <w:lvlJc w:val="left"/>
      <w:pPr>
        <w:ind w:left="3631" w:hanging="360"/>
      </w:pPr>
      <w:rPr>
        <w:rFonts w:ascii="Symbol" w:hAnsi="Symbol" w:cs="Symbol" w:hint="default"/>
      </w:rPr>
    </w:lvl>
    <w:lvl w:ilvl="4" w:tplc="04050003">
      <w:start w:val="1"/>
      <w:numFmt w:val="bullet"/>
      <w:lvlText w:val="o"/>
      <w:lvlJc w:val="left"/>
      <w:pPr>
        <w:ind w:left="4351" w:hanging="360"/>
      </w:pPr>
      <w:rPr>
        <w:rFonts w:ascii="Courier New" w:hAnsi="Courier New" w:cs="Courier New" w:hint="default"/>
      </w:rPr>
    </w:lvl>
    <w:lvl w:ilvl="5" w:tplc="04050005">
      <w:start w:val="1"/>
      <w:numFmt w:val="bullet"/>
      <w:lvlText w:val=""/>
      <w:lvlJc w:val="left"/>
      <w:pPr>
        <w:ind w:left="5071" w:hanging="360"/>
      </w:pPr>
      <w:rPr>
        <w:rFonts w:ascii="Wingdings" w:hAnsi="Wingdings" w:cs="Wingdings" w:hint="default"/>
      </w:rPr>
    </w:lvl>
    <w:lvl w:ilvl="6" w:tplc="04050001">
      <w:start w:val="1"/>
      <w:numFmt w:val="bullet"/>
      <w:lvlText w:val=""/>
      <w:lvlJc w:val="left"/>
      <w:pPr>
        <w:ind w:left="5791" w:hanging="360"/>
      </w:pPr>
      <w:rPr>
        <w:rFonts w:ascii="Symbol" w:hAnsi="Symbol" w:cs="Symbol" w:hint="default"/>
      </w:rPr>
    </w:lvl>
    <w:lvl w:ilvl="7" w:tplc="04050003">
      <w:start w:val="1"/>
      <w:numFmt w:val="bullet"/>
      <w:lvlText w:val="o"/>
      <w:lvlJc w:val="left"/>
      <w:pPr>
        <w:ind w:left="6511" w:hanging="360"/>
      </w:pPr>
      <w:rPr>
        <w:rFonts w:ascii="Courier New" w:hAnsi="Courier New" w:cs="Courier New" w:hint="default"/>
      </w:rPr>
    </w:lvl>
    <w:lvl w:ilvl="8" w:tplc="04050005">
      <w:start w:val="1"/>
      <w:numFmt w:val="bullet"/>
      <w:lvlText w:val=""/>
      <w:lvlJc w:val="left"/>
      <w:pPr>
        <w:ind w:left="7231" w:hanging="360"/>
      </w:pPr>
      <w:rPr>
        <w:rFonts w:ascii="Wingdings" w:hAnsi="Wingdings" w:cs="Wingdings" w:hint="default"/>
      </w:rPr>
    </w:lvl>
  </w:abstractNum>
  <w:abstractNum w:abstractNumId="13">
    <w:nsid w:val="795E6337"/>
    <w:multiLevelType w:val="hybridMultilevel"/>
    <w:tmpl w:val="11008B6E"/>
    <w:lvl w:ilvl="0" w:tplc="73AE3428">
      <w:start w:val="1"/>
      <w:numFmt w:val="bullet"/>
      <w:lvlText w:val=""/>
      <w:lvlJc w:val="left"/>
      <w:pPr>
        <w:tabs>
          <w:tab w:val="num" w:pos="1921"/>
        </w:tabs>
        <w:ind w:left="1921" w:hanging="343"/>
      </w:pPr>
      <w:rPr>
        <w:rFonts w:ascii="Symbol" w:hAnsi="Symbol" w:cs="Symbol" w:hint="default"/>
      </w:rPr>
    </w:lvl>
    <w:lvl w:ilvl="1" w:tplc="04050003">
      <w:start w:val="1"/>
      <w:numFmt w:val="bullet"/>
      <w:lvlText w:val="o"/>
      <w:lvlJc w:val="left"/>
      <w:pPr>
        <w:tabs>
          <w:tab w:val="num" w:pos="2281"/>
        </w:tabs>
        <w:ind w:left="2281" w:hanging="360"/>
      </w:pPr>
      <w:rPr>
        <w:rFonts w:ascii="Courier New" w:hAnsi="Courier New" w:cs="Courier New" w:hint="default"/>
      </w:rPr>
    </w:lvl>
    <w:lvl w:ilvl="2" w:tplc="04050005">
      <w:start w:val="1"/>
      <w:numFmt w:val="bullet"/>
      <w:lvlText w:val=""/>
      <w:lvlJc w:val="left"/>
      <w:pPr>
        <w:tabs>
          <w:tab w:val="num" w:pos="3001"/>
        </w:tabs>
        <w:ind w:left="3001" w:hanging="360"/>
      </w:pPr>
      <w:rPr>
        <w:rFonts w:ascii="Wingdings" w:hAnsi="Wingdings" w:cs="Wingdings" w:hint="default"/>
      </w:rPr>
    </w:lvl>
    <w:lvl w:ilvl="3" w:tplc="04050001">
      <w:start w:val="1"/>
      <w:numFmt w:val="bullet"/>
      <w:lvlText w:val=""/>
      <w:lvlJc w:val="left"/>
      <w:pPr>
        <w:tabs>
          <w:tab w:val="num" w:pos="3721"/>
        </w:tabs>
        <w:ind w:left="3721" w:hanging="360"/>
      </w:pPr>
      <w:rPr>
        <w:rFonts w:ascii="Symbol" w:hAnsi="Symbol" w:cs="Symbol" w:hint="default"/>
      </w:rPr>
    </w:lvl>
    <w:lvl w:ilvl="4" w:tplc="04050003">
      <w:start w:val="1"/>
      <w:numFmt w:val="bullet"/>
      <w:lvlText w:val="o"/>
      <w:lvlJc w:val="left"/>
      <w:pPr>
        <w:tabs>
          <w:tab w:val="num" w:pos="4441"/>
        </w:tabs>
        <w:ind w:left="4441" w:hanging="360"/>
      </w:pPr>
      <w:rPr>
        <w:rFonts w:ascii="Courier New" w:hAnsi="Courier New" w:cs="Courier New" w:hint="default"/>
      </w:rPr>
    </w:lvl>
    <w:lvl w:ilvl="5" w:tplc="04050005">
      <w:start w:val="1"/>
      <w:numFmt w:val="bullet"/>
      <w:lvlText w:val=""/>
      <w:lvlJc w:val="left"/>
      <w:pPr>
        <w:tabs>
          <w:tab w:val="num" w:pos="5161"/>
        </w:tabs>
        <w:ind w:left="5161" w:hanging="360"/>
      </w:pPr>
      <w:rPr>
        <w:rFonts w:ascii="Wingdings" w:hAnsi="Wingdings" w:cs="Wingdings" w:hint="default"/>
      </w:rPr>
    </w:lvl>
    <w:lvl w:ilvl="6" w:tplc="04050001">
      <w:start w:val="1"/>
      <w:numFmt w:val="bullet"/>
      <w:lvlText w:val=""/>
      <w:lvlJc w:val="left"/>
      <w:pPr>
        <w:tabs>
          <w:tab w:val="num" w:pos="5881"/>
        </w:tabs>
        <w:ind w:left="5881" w:hanging="360"/>
      </w:pPr>
      <w:rPr>
        <w:rFonts w:ascii="Symbol" w:hAnsi="Symbol" w:cs="Symbol" w:hint="default"/>
      </w:rPr>
    </w:lvl>
    <w:lvl w:ilvl="7" w:tplc="04050003">
      <w:start w:val="1"/>
      <w:numFmt w:val="bullet"/>
      <w:lvlText w:val="o"/>
      <w:lvlJc w:val="left"/>
      <w:pPr>
        <w:tabs>
          <w:tab w:val="num" w:pos="6601"/>
        </w:tabs>
        <w:ind w:left="6601" w:hanging="360"/>
      </w:pPr>
      <w:rPr>
        <w:rFonts w:ascii="Courier New" w:hAnsi="Courier New" w:cs="Courier New" w:hint="default"/>
      </w:rPr>
    </w:lvl>
    <w:lvl w:ilvl="8" w:tplc="04050005">
      <w:start w:val="1"/>
      <w:numFmt w:val="bullet"/>
      <w:lvlText w:val=""/>
      <w:lvlJc w:val="left"/>
      <w:pPr>
        <w:tabs>
          <w:tab w:val="num" w:pos="7321"/>
        </w:tabs>
        <w:ind w:left="7321" w:hanging="360"/>
      </w:pPr>
      <w:rPr>
        <w:rFonts w:ascii="Wingdings" w:hAnsi="Wingdings" w:cs="Wingdings" w:hint="default"/>
      </w:rPr>
    </w:lvl>
  </w:abstractNum>
  <w:num w:numId="1">
    <w:abstractNumId w:val="0"/>
  </w:num>
  <w:num w:numId="2">
    <w:abstractNumId w:val="9"/>
  </w:num>
  <w:num w:numId="3">
    <w:abstractNumId w:val="10"/>
  </w:num>
  <w:num w:numId="4">
    <w:abstractNumId w:val="11"/>
  </w:num>
  <w:num w:numId="5">
    <w:abstractNumId w:val="1"/>
  </w:num>
  <w:num w:numId="6">
    <w:abstractNumId w:val="2"/>
  </w:num>
  <w:num w:numId="7">
    <w:abstractNumId w:val="3"/>
  </w:num>
  <w:num w:numId="8">
    <w:abstractNumId w:val="5"/>
  </w:num>
  <w:num w:numId="9">
    <w:abstractNumId w:val="7"/>
  </w:num>
  <w:num w:numId="10">
    <w:abstractNumId w:val="4"/>
  </w:num>
  <w:num w:numId="11">
    <w:abstractNumId w:val="6"/>
  </w:num>
  <w:num w:numId="12">
    <w:abstractNumId w:val="8"/>
  </w:num>
  <w:num w:numId="13">
    <w:abstractNumId w:val="13"/>
  </w:num>
  <w:num w:numId="14">
    <w:abstractNumId w:val="1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9669C"/>
    <w:rsid w:val="00012F9C"/>
    <w:rsid w:val="00027E7A"/>
    <w:rsid w:val="00031D80"/>
    <w:rsid w:val="000408FB"/>
    <w:rsid w:val="00051F86"/>
    <w:rsid w:val="000606D1"/>
    <w:rsid w:val="00060A97"/>
    <w:rsid w:val="00071A45"/>
    <w:rsid w:val="000741EB"/>
    <w:rsid w:val="00077862"/>
    <w:rsid w:val="00092F05"/>
    <w:rsid w:val="000C0F86"/>
    <w:rsid w:val="000D1157"/>
    <w:rsid w:val="000D33B5"/>
    <w:rsid w:val="000E606D"/>
    <w:rsid w:val="000F2CBE"/>
    <w:rsid w:val="001056B9"/>
    <w:rsid w:val="00107502"/>
    <w:rsid w:val="001134F9"/>
    <w:rsid w:val="00113BEF"/>
    <w:rsid w:val="00114A62"/>
    <w:rsid w:val="001264EA"/>
    <w:rsid w:val="00133B07"/>
    <w:rsid w:val="0014253F"/>
    <w:rsid w:val="00152A48"/>
    <w:rsid w:val="0015782B"/>
    <w:rsid w:val="001706A1"/>
    <w:rsid w:val="0017767E"/>
    <w:rsid w:val="00181C62"/>
    <w:rsid w:val="00185C35"/>
    <w:rsid w:val="00185CB9"/>
    <w:rsid w:val="00193F46"/>
    <w:rsid w:val="001B77BF"/>
    <w:rsid w:val="001C692A"/>
    <w:rsid w:val="001E0CDA"/>
    <w:rsid w:val="001F3F60"/>
    <w:rsid w:val="00205D42"/>
    <w:rsid w:val="00213349"/>
    <w:rsid w:val="0021565A"/>
    <w:rsid w:val="002161B6"/>
    <w:rsid w:val="002431BD"/>
    <w:rsid w:val="00267227"/>
    <w:rsid w:val="002751F0"/>
    <w:rsid w:val="002800C4"/>
    <w:rsid w:val="002825C7"/>
    <w:rsid w:val="00283A49"/>
    <w:rsid w:val="0028514D"/>
    <w:rsid w:val="00292BFE"/>
    <w:rsid w:val="0029597E"/>
    <w:rsid w:val="002A0221"/>
    <w:rsid w:val="002A1BAB"/>
    <w:rsid w:val="002A618D"/>
    <w:rsid w:val="002B4A64"/>
    <w:rsid w:val="002B54C6"/>
    <w:rsid w:val="002C30AF"/>
    <w:rsid w:val="002D451C"/>
    <w:rsid w:val="002D6BA7"/>
    <w:rsid w:val="002D7B58"/>
    <w:rsid w:val="002E0D1F"/>
    <w:rsid w:val="002E2672"/>
    <w:rsid w:val="002E4331"/>
    <w:rsid w:val="002F5913"/>
    <w:rsid w:val="002F6D0E"/>
    <w:rsid w:val="003033D3"/>
    <w:rsid w:val="003033D5"/>
    <w:rsid w:val="00310090"/>
    <w:rsid w:val="003158FD"/>
    <w:rsid w:val="00332AED"/>
    <w:rsid w:val="00347F60"/>
    <w:rsid w:val="00353122"/>
    <w:rsid w:val="00355949"/>
    <w:rsid w:val="00367BA4"/>
    <w:rsid w:val="0037511C"/>
    <w:rsid w:val="00376639"/>
    <w:rsid w:val="003833B6"/>
    <w:rsid w:val="00397DF7"/>
    <w:rsid w:val="003A6F55"/>
    <w:rsid w:val="003C4663"/>
    <w:rsid w:val="003C6FC9"/>
    <w:rsid w:val="003D2DD3"/>
    <w:rsid w:val="003D62C3"/>
    <w:rsid w:val="003D6D53"/>
    <w:rsid w:val="003D708D"/>
    <w:rsid w:val="003F7B26"/>
    <w:rsid w:val="004000A6"/>
    <w:rsid w:val="004058C6"/>
    <w:rsid w:val="00410415"/>
    <w:rsid w:val="00420F92"/>
    <w:rsid w:val="00423A91"/>
    <w:rsid w:val="00435058"/>
    <w:rsid w:val="00453EA4"/>
    <w:rsid w:val="004601DB"/>
    <w:rsid w:val="004716FC"/>
    <w:rsid w:val="00471A0D"/>
    <w:rsid w:val="004839F3"/>
    <w:rsid w:val="00485200"/>
    <w:rsid w:val="004915B3"/>
    <w:rsid w:val="00491F80"/>
    <w:rsid w:val="00492BD9"/>
    <w:rsid w:val="004940A2"/>
    <w:rsid w:val="00496341"/>
    <w:rsid w:val="004B00CC"/>
    <w:rsid w:val="004B5EDA"/>
    <w:rsid w:val="004C7AFF"/>
    <w:rsid w:val="004D7FF9"/>
    <w:rsid w:val="00500ECE"/>
    <w:rsid w:val="005037A1"/>
    <w:rsid w:val="00505670"/>
    <w:rsid w:val="00506C1B"/>
    <w:rsid w:val="00521BAD"/>
    <w:rsid w:val="0052273B"/>
    <w:rsid w:val="005275B1"/>
    <w:rsid w:val="0054246B"/>
    <w:rsid w:val="00543C8A"/>
    <w:rsid w:val="00550FC6"/>
    <w:rsid w:val="00552605"/>
    <w:rsid w:val="00554B49"/>
    <w:rsid w:val="00555C0B"/>
    <w:rsid w:val="00557792"/>
    <w:rsid w:val="00564736"/>
    <w:rsid w:val="005812BF"/>
    <w:rsid w:val="00584E4D"/>
    <w:rsid w:val="005879FD"/>
    <w:rsid w:val="00591F12"/>
    <w:rsid w:val="00594CCA"/>
    <w:rsid w:val="005A5E2F"/>
    <w:rsid w:val="005A7265"/>
    <w:rsid w:val="005B1F10"/>
    <w:rsid w:val="005C4DDE"/>
    <w:rsid w:val="005D2CE9"/>
    <w:rsid w:val="005D77A8"/>
    <w:rsid w:val="005E045D"/>
    <w:rsid w:val="005E6C1D"/>
    <w:rsid w:val="005F2299"/>
    <w:rsid w:val="00604158"/>
    <w:rsid w:val="00610255"/>
    <w:rsid w:val="00652B29"/>
    <w:rsid w:val="006570F8"/>
    <w:rsid w:val="006653CE"/>
    <w:rsid w:val="00666443"/>
    <w:rsid w:val="00673279"/>
    <w:rsid w:val="00684F45"/>
    <w:rsid w:val="0069669C"/>
    <w:rsid w:val="006A059D"/>
    <w:rsid w:val="006A434C"/>
    <w:rsid w:val="006A55A7"/>
    <w:rsid w:val="006C2CF3"/>
    <w:rsid w:val="006C5766"/>
    <w:rsid w:val="006C7DC3"/>
    <w:rsid w:val="006D2DB6"/>
    <w:rsid w:val="006D3075"/>
    <w:rsid w:val="006D3220"/>
    <w:rsid w:val="006D4BE2"/>
    <w:rsid w:val="006E5537"/>
    <w:rsid w:val="006F39B5"/>
    <w:rsid w:val="007058E0"/>
    <w:rsid w:val="007101AC"/>
    <w:rsid w:val="00723FA4"/>
    <w:rsid w:val="00727897"/>
    <w:rsid w:val="007316E7"/>
    <w:rsid w:val="00735983"/>
    <w:rsid w:val="00743574"/>
    <w:rsid w:val="007448A8"/>
    <w:rsid w:val="0075103F"/>
    <w:rsid w:val="00751832"/>
    <w:rsid w:val="00754BBC"/>
    <w:rsid w:val="0076413A"/>
    <w:rsid w:val="00765074"/>
    <w:rsid w:val="0077019A"/>
    <w:rsid w:val="007928FA"/>
    <w:rsid w:val="00795709"/>
    <w:rsid w:val="007B5735"/>
    <w:rsid w:val="007B7C0B"/>
    <w:rsid w:val="007C0B12"/>
    <w:rsid w:val="007C17E3"/>
    <w:rsid w:val="007C53B4"/>
    <w:rsid w:val="007D543C"/>
    <w:rsid w:val="007D6125"/>
    <w:rsid w:val="007D6BD9"/>
    <w:rsid w:val="007E0C90"/>
    <w:rsid w:val="007F70A9"/>
    <w:rsid w:val="00805B71"/>
    <w:rsid w:val="00811796"/>
    <w:rsid w:val="00814C53"/>
    <w:rsid w:val="008177FD"/>
    <w:rsid w:val="008323AA"/>
    <w:rsid w:val="00850B35"/>
    <w:rsid w:val="00864E3C"/>
    <w:rsid w:val="0087260C"/>
    <w:rsid w:val="00897B47"/>
    <w:rsid w:val="008A1E53"/>
    <w:rsid w:val="008A240F"/>
    <w:rsid w:val="008B6EA5"/>
    <w:rsid w:val="008C1B35"/>
    <w:rsid w:val="008C3262"/>
    <w:rsid w:val="008C3E82"/>
    <w:rsid w:val="008D2C54"/>
    <w:rsid w:val="008E3B4E"/>
    <w:rsid w:val="008F2FC5"/>
    <w:rsid w:val="009017C8"/>
    <w:rsid w:val="00901AD4"/>
    <w:rsid w:val="00906E41"/>
    <w:rsid w:val="00912E3B"/>
    <w:rsid w:val="009150BD"/>
    <w:rsid w:val="009251FA"/>
    <w:rsid w:val="00936143"/>
    <w:rsid w:val="00955989"/>
    <w:rsid w:val="00956700"/>
    <w:rsid w:val="00957126"/>
    <w:rsid w:val="0096294F"/>
    <w:rsid w:val="0096519B"/>
    <w:rsid w:val="00965B23"/>
    <w:rsid w:val="00967BB9"/>
    <w:rsid w:val="00971BAB"/>
    <w:rsid w:val="009A2D33"/>
    <w:rsid w:val="009A4FF5"/>
    <w:rsid w:val="009B267A"/>
    <w:rsid w:val="009B5FAD"/>
    <w:rsid w:val="009C0928"/>
    <w:rsid w:val="009C3F96"/>
    <w:rsid w:val="009D0189"/>
    <w:rsid w:val="009E3A3D"/>
    <w:rsid w:val="009F02C0"/>
    <w:rsid w:val="009F13DC"/>
    <w:rsid w:val="009F5F91"/>
    <w:rsid w:val="009F64A4"/>
    <w:rsid w:val="00A02B3E"/>
    <w:rsid w:val="00A1415E"/>
    <w:rsid w:val="00A2051B"/>
    <w:rsid w:val="00A22FF9"/>
    <w:rsid w:val="00A306A9"/>
    <w:rsid w:val="00A531A8"/>
    <w:rsid w:val="00A5418F"/>
    <w:rsid w:val="00A54321"/>
    <w:rsid w:val="00A563E1"/>
    <w:rsid w:val="00A571BC"/>
    <w:rsid w:val="00A77B3C"/>
    <w:rsid w:val="00A85945"/>
    <w:rsid w:val="00AB4156"/>
    <w:rsid w:val="00AE754A"/>
    <w:rsid w:val="00AF5C99"/>
    <w:rsid w:val="00B00787"/>
    <w:rsid w:val="00B01099"/>
    <w:rsid w:val="00B022DB"/>
    <w:rsid w:val="00B025B4"/>
    <w:rsid w:val="00B0278A"/>
    <w:rsid w:val="00B03F10"/>
    <w:rsid w:val="00B04CE9"/>
    <w:rsid w:val="00B0572D"/>
    <w:rsid w:val="00B1106E"/>
    <w:rsid w:val="00B11FB6"/>
    <w:rsid w:val="00B13521"/>
    <w:rsid w:val="00B152A1"/>
    <w:rsid w:val="00B1530A"/>
    <w:rsid w:val="00B177DE"/>
    <w:rsid w:val="00B23000"/>
    <w:rsid w:val="00B4072D"/>
    <w:rsid w:val="00B45E56"/>
    <w:rsid w:val="00B46BC2"/>
    <w:rsid w:val="00B47679"/>
    <w:rsid w:val="00B519F1"/>
    <w:rsid w:val="00B56B4D"/>
    <w:rsid w:val="00B6300F"/>
    <w:rsid w:val="00B76661"/>
    <w:rsid w:val="00B80439"/>
    <w:rsid w:val="00B83538"/>
    <w:rsid w:val="00B853E7"/>
    <w:rsid w:val="00B94427"/>
    <w:rsid w:val="00B95187"/>
    <w:rsid w:val="00BA2B68"/>
    <w:rsid w:val="00BA334A"/>
    <w:rsid w:val="00BC11D7"/>
    <w:rsid w:val="00BC6F37"/>
    <w:rsid w:val="00BE4F4A"/>
    <w:rsid w:val="00BF10F5"/>
    <w:rsid w:val="00BF1A57"/>
    <w:rsid w:val="00C0684F"/>
    <w:rsid w:val="00C36610"/>
    <w:rsid w:val="00C451A2"/>
    <w:rsid w:val="00C55458"/>
    <w:rsid w:val="00C56F1D"/>
    <w:rsid w:val="00C83134"/>
    <w:rsid w:val="00C84C4D"/>
    <w:rsid w:val="00C9209C"/>
    <w:rsid w:val="00C92F83"/>
    <w:rsid w:val="00C95909"/>
    <w:rsid w:val="00C95EF2"/>
    <w:rsid w:val="00CC0E69"/>
    <w:rsid w:val="00CD35D9"/>
    <w:rsid w:val="00CD7246"/>
    <w:rsid w:val="00CE06ED"/>
    <w:rsid w:val="00CF0C3B"/>
    <w:rsid w:val="00CF16DE"/>
    <w:rsid w:val="00D033C0"/>
    <w:rsid w:val="00D03728"/>
    <w:rsid w:val="00D129E7"/>
    <w:rsid w:val="00D140C1"/>
    <w:rsid w:val="00D1627F"/>
    <w:rsid w:val="00D17F30"/>
    <w:rsid w:val="00D2233D"/>
    <w:rsid w:val="00D22482"/>
    <w:rsid w:val="00D22544"/>
    <w:rsid w:val="00D25CD2"/>
    <w:rsid w:val="00D302A1"/>
    <w:rsid w:val="00D33023"/>
    <w:rsid w:val="00D33D44"/>
    <w:rsid w:val="00D40688"/>
    <w:rsid w:val="00D42476"/>
    <w:rsid w:val="00D56A21"/>
    <w:rsid w:val="00D63897"/>
    <w:rsid w:val="00D75140"/>
    <w:rsid w:val="00D90370"/>
    <w:rsid w:val="00D94458"/>
    <w:rsid w:val="00DA0746"/>
    <w:rsid w:val="00DA4663"/>
    <w:rsid w:val="00DA4CBF"/>
    <w:rsid w:val="00DA7DA4"/>
    <w:rsid w:val="00DB4335"/>
    <w:rsid w:val="00DB6FE8"/>
    <w:rsid w:val="00DC4CB4"/>
    <w:rsid w:val="00DE0B77"/>
    <w:rsid w:val="00DE1131"/>
    <w:rsid w:val="00DE2AF2"/>
    <w:rsid w:val="00DE7390"/>
    <w:rsid w:val="00DF18FA"/>
    <w:rsid w:val="00DF64F5"/>
    <w:rsid w:val="00E034E7"/>
    <w:rsid w:val="00E242EA"/>
    <w:rsid w:val="00E30236"/>
    <w:rsid w:val="00E43337"/>
    <w:rsid w:val="00E4531C"/>
    <w:rsid w:val="00E712ED"/>
    <w:rsid w:val="00E76FFC"/>
    <w:rsid w:val="00E86698"/>
    <w:rsid w:val="00E87A4F"/>
    <w:rsid w:val="00E928A3"/>
    <w:rsid w:val="00E9367B"/>
    <w:rsid w:val="00E9521A"/>
    <w:rsid w:val="00E96EE3"/>
    <w:rsid w:val="00EA58EC"/>
    <w:rsid w:val="00EA7CA6"/>
    <w:rsid w:val="00EB1873"/>
    <w:rsid w:val="00EB1CEE"/>
    <w:rsid w:val="00EB5FA2"/>
    <w:rsid w:val="00EB6FE3"/>
    <w:rsid w:val="00EB7255"/>
    <w:rsid w:val="00EE04D9"/>
    <w:rsid w:val="00EE230B"/>
    <w:rsid w:val="00EE5711"/>
    <w:rsid w:val="00EE744A"/>
    <w:rsid w:val="00EF01D7"/>
    <w:rsid w:val="00EF63A2"/>
    <w:rsid w:val="00EF6D1C"/>
    <w:rsid w:val="00EF7FC8"/>
    <w:rsid w:val="00F0762E"/>
    <w:rsid w:val="00F252EB"/>
    <w:rsid w:val="00F34B2A"/>
    <w:rsid w:val="00F378C8"/>
    <w:rsid w:val="00F40D65"/>
    <w:rsid w:val="00F5760F"/>
    <w:rsid w:val="00F62F00"/>
    <w:rsid w:val="00F738E3"/>
    <w:rsid w:val="00F7728D"/>
    <w:rsid w:val="00F82234"/>
    <w:rsid w:val="00F85404"/>
    <w:rsid w:val="00F97DE1"/>
    <w:rsid w:val="00FA358E"/>
    <w:rsid w:val="00FB5659"/>
    <w:rsid w:val="00FB6910"/>
    <w:rsid w:val="00FB79D0"/>
    <w:rsid w:val="00FC0AD7"/>
    <w:rsid w:val="00FC2591"/>
    <w:rsid w:val="00FC3B3D"/>
    <w:rsid w:val="00FC3BFC"/>
    <w:rsid w:val="00FC4529"/>
    <w:rsid w:val="00FD7992"/>
    <w:rsid w:val="00FF12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semiHidden="0" w:unhideWhenUsed="0" w:qFormat="1"/>
    <w:lsdException w:name="heading 4" w:uiPriority="9" w:qFormat="1"/>
    <w:lsdException w:name="heading 5" w:semiHidden="0" w:unhideWhenUsed="0" w:qFormat="1"/>
    <w:lsdException w:name="heading 6" w:uiPriority="9" w:qFormat="1"/>
    <w:lsdException w:name="heading 7" w:uiPriority="9" w:qFormat="1"/>
    <w:lsdException w:name="heading 8" w:uiPriority="9"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05B71"/>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410415"/>
    <w:pPr>
      <w:keepNext/>
      <w:keepLines/>
      <w:spacing w:before="480" w:after="0"/>
      <w:outlineLvl w:val="0"/>
    </w:pPr>
    <w:rPr>
      <w:rFonts w:ascii="Cambria" w:hAnsi="Cambria" w:cs="Times New Roman"/>
      <w:b/>
      <w:bCs/>
      <w:color w:val="365F91"/>
      <w:sz w:val="28"/>
      <w:szCs w:val="28"/>
    </w:rPr>
  </w:style>
  <w:style w:type="paragraph" w:styleId="Nadpis3">
    <w:name w:val="heading 3"/>
    <w:basedOn w:val="Normln"/>
    <w:link w:val="Nadpis3Char"/>
    <w:uiPriority w:val="99"/>
    <w:qFormat/>
    <w:rsid w:val="0069669C"/>
    <w:pPr>
      <w:spacing w:before="100" w:beforeAutospacing="1" w:after="100" w:afterAutospacing="1" w:line="240" w:lineRule="auto"/>
      <w:outlineLvl w:val="2"/>
    </w:pPr>
    <w:rPr>
      <w:rFonts w:ascii="Times New Roman" w:hAnsi="Times New Roman" w:cs="Times New Roman"/>
      <w:b/>
      <w:bCs/>
      <w:sz w:val="27"/>
      <w:szCs w:val="27"/>
      <w:lang w:eastAsia="cs-CZ"/>
    </w:rPr>
  </w:style>
  <w:style w:type="paragraph" w:styleId="Nadpis5">
    <w:name w:val="heading 5"/>
    <w:basedOn w:val="Normln"/>
    <w:next w:val="Normln"/>
    <w:link w:val="Nadpis5Char"/>
    <w:uiPriority w:val="99"/>
    <w:qFormat/>
    <w:rsid w:val="00410415"/>
    <w:pPr>
      <w:keepNext/>
      <w:keepLines/>
      <w:spacing w:before="200" w:after="0"/>
      <w:outlineLvl w:val="4"/>
    </w:pPr>
    <w:rPr>
      <w:rFonts w:ascii="Cambria" w:hAnsi="Cambria" w:cs="Times New Roman"/>
      <w:color w:val="243F60"/>
      <w:sz w:val="20"/>
      <w:szCs w:val="20"/>
    </w:rPr>
  </w:style>
  <w:style w:type="paragraph" w:styleId="Nadpis9">
    <w:name w:val="heading 9"/>
    <w:basedOn w:val="Normln"/>
    <w:next w:val="Normln"/>
    <w:link w:val="Nadpis9Char"/>
    <w:uiPriority w:val="99"/>
    <w:qFormat/>
    <w:rsid w:val="00410415"/>
    <w:pPr>
      <w:keepNext/>
      <w:keepLines/>
      <w:spacing w:before="200" w:after="0"/>
      <w:outlineLvl w:val="8"/>
    </w:pPr>
    <w:rPr>
      <w:rFonts w:ascii="Cambria"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rsid w:val="00410415"/>
    <w:rPr>
      <w:rFonts w:ascii="Cambria" w:hAnsi="Cambria" w:cs="Cambria"/>
      <w:b/>
      <w:bCs/>
      <w:color w:val="365F91"/>
      <w:sz w:val="28"/>
      <w:szCs w:val="28"/>
    </w:rPr>
  </w:style>
  <w:style w:type="character" w:customStyle="1" w:styleId="Nadpis3Char">
    <w:name w:val="Nadpis 3 Char"/>
    <w:link w:val="Nadpis3"/>
    <w:uiPriority w:val="99"/>
    <w:rsid w:val="0069669C"/>
    <w:rPr>
      <w:rFonts w:ascii="Times New Roman" w:hAnsi="Times New Roman" w:cs="Times New Roman"/>
      <w:b/>
      <w:bCs/>
      <w:sz w:val="27"/>
      <w:szCs w:val="27"/>
      <w:lang w:eastAsia="cs-CZ"/>
    </w:rPr>
  </w:style>
  <w:style w:type="character" w:customStyle="1" w:styleId="Nadpis5Char">
    <w:name w:val="Nadpis 5 Char"/>
    <w:link w:val="Nadpis5"/>
    <w:uiPriority w:val="99"/>
    <w:semiHidden/>
    <w:rsid w:val="00410415"/>
    <w:rPr>
      <w:rFonts w:ascii="Cambria" w:hAnsi="Cambria" w:cs="Cambria"/>
      <w:color w:val="243F60"/>
    </w:rPr>
  </w:style>
  <w:style w:type="character" w:customStyle="1" w:styleId="Nadpis9Char">
    <w:name w:val="Nadpis 9 Char"/>
    <w:link w:val="Nadpis9"/>
    <w:uiPriority w:val="99"/>
    <w:semiHidden/>
    <w:rsid w:val="00410415"/>
    <w:rPr>
      <w:rFonts w:ascii="Cambria" w:hAnsi="Cambria" w:cs="Cambria"/>
      <w:i/>
      <w:iCs/>
      <w:color w:val="404040"/>
      <w:sz w:val="20"/>
      <w:szCs w:val="20"/>
    </w:rPr>
  </w:style>
  <w:style w:type="paragraph" w:styleId="Zhlav">
    <w:name w:val="header"/>
    <w:aliases w:val="Char"/>
    <w:basedOn w:val="Normln"/>
    <w:link w:val="ZhlavChar"/>
    <w:uiPriority w:val="99"/>
    <w:rsid w:val="00DF64F5"/>
    <w:pPr>
      <w:tabs>
        <w:tab w:val="center" w:pos="4536"/>
        <w:tab w:val="right" w:pos="9072"/>
      </w:tabs>
      <w:spacing w:after="0" w:line="240" w:lineRule="auto"/>
    </w:pPr>
  </w:style>
  <w:style w:type="character" w:customStyle="1" w:styleId="ZhlavChar">
    <w:name w:val="Záhlaví Char"/>
    <w:aliases w:val="Char Char"/>
    <w:basedOn w:val="Standardnpsmoodstavce"/>
    <w:link w:val="Zhlav"/>
    <w:uiPriority w:val="99"/>
    <w:rsid w:val="00DF64F5"/>
  </w:style>
  <w:style w:type="paragraph" w:styleId="Zpat">
    <w:name w:val="footer"/>
    <w:basedOn w:val="Normln"/>
    <w:link w:val="ZpatChar"/>
    <w:uiPriority w:val="99"/>
    <w:rsid w:val="00DF64F5"/>
    <w:pPr>
      <w:tabs>
        <w:tab w:val="center" w:pos="4536"/>
        <w:tab w:val="right" w:pos="9072"/>
      </w:tabs>
      <w:spacing w:after="0" w:line="240" w:lineRule="auto"/>
    </w:pPr>
  </w:style>
  <w:style w:type="character" w:customStyle="1" w:styleId="ZpatChar">
    <w:name w:val="Zápatí Char"/>
    <w:basedOn w:val="Standardnpsmoodstavce"/>
    <w:link w:val="Zpat"/>
    <w:uiPriority w:val="99"/>
    <w:rsid w:val="00DF64F5"/>
  </w:style>
  <w:style w:type="paragraph" w:styleId="Textbubliny">
    <w:name w:val="Balloon Text"/>
    <w:basedOn w:val="Normln"/>
    <w:link w:val="TextbublinyChar"/>
    <w:uiPriority w:val="99"/>
    <w:semiHidden/>
    <w:rsid w:val="00DF64F5"/>
    <w:pPr>
      <w:spacing w:after="0" w:line="240" w:lineRule="auto"/>
    </w:pPr>
    <w:rPr>
      <w:rFonts w:ascii="Tahoma" w:hAnsi="Tahoma" w:cs="Times New Roman"/>
      <w:sz w:val="16"/>
      <w:szCs w:val="16"/>
    </w:rPr>
  </w:style>
  <w:style w:type="character" w:customStyle="1" w:styleId="TextbublinyChar">
    <w:name w:val="Text bubliny Char"/>
    <w:link w:val="Textbubliny"/>
    <w:uiPriority w:val="99"/>
    <w:semiHidden/>
    <w:rsid w:val="00DF64F5"/>
    <w:rPr>
      <w:rFonts w:ascii="Tahoma" w:hAnsi="Tahoma" w:cs="Tahoma"/>
      <w:sz w:val="16"/>
      <w:szCs w:val="16"/>
    </w:rPr>
  </w:style>
  <w:style w:type="paragraph" w:styleId="Bezmezer">
    <w:name w:val="No Spacing"/>
    <w:uiPriority w:val="99"/>
    <w:qFormat/>
    <w:rsid w:val="00C9209C"/>
    <w:rPr>
      <w:rFonts w:cs="Calibri"/>
      <w:sz w:val="22"/>
      <w:szCs w:val="22"/>
      <w:lang w:eastAsia="en-US"/>
    </w:rPr>
  </w:style>
  <w:style w:type="paragraph" w:styleId="Zkladntext">
    <w:name w:val="Body Text"/>
    <w:basedOn w:val="Normln"/>
    <w:link w:val="ZkladntextChar1"/>
    <w:uiPriority w:val="99"/>
    <w:rsid w:val="00435058"/>
    <w:pPr>
      <w:suppressAutoHyphens/>
      <w:spacing w:after="0" w:line="240" w:lineRule="auto"/>
      <w:jc w:val="both"/>
    </w:pPr>
    <w:rPr>
      <w:rFonts w:ascii="Times New Roman" w:hAnsi="Times New Roman" w:cs="Times New Roman"/>
      <w:sz w:val="20"/>
      <w:szCs w:val="20"/>
      <w:lang w:eastAsia="ar-SA"/>
    </w:rPr>
  </w:style>
  <w:style w:type="character" w:customStyle="1" w:styleId="ZkladntextChar1">
    <w:name w:val="Základní text Char1"/>
    <w:link w:val="Zkladntext"/>
    <w:uiPriority w:val="99"/>
    <w:rsid w:val="00435058"/>
    <w:rPr>
      <w:rFonts w:ascii="Times New Roman" w:hAnsi="Times New Roman" w:cs="Times New Roman"/>
      <w:sz w:val="20"/>
      <w:szCs w:val="20"/>
      <w:lang w:eastAsia="ar-SA" w:bidi="ar-SA"/>
    </w:rPr>
  </w:style>
  <w:style w:type="character" w:customStyle="1" w:styleId="ZkladntextChar">
    <w:name w:val="Základní text Char"/>
    <w:basedOn w:val="Standardnpsmoodstavce"/>
    <w:uiPriority w:val="99"/>
    <w:semiHidden/>
    <w:rsid w:val="00435058"/>
  </w:style>
  <w:style w:type="paragraph" w:styleId="Odstavecseseznamem">
    <w:name w:val="List Paragraph"/>
    <w:basedOn w:val="Normln"/>
    <w:uiPriority w:val="99"/>
    <w:qFormat/>
    <w:rsid w:val="00B94427"/>
    <w:pPr>
      <w:ind w:left="720"/>
    </w:pPr>
  </w:style>
  <w:style w:type="paragraph" w:styleId="Zkladntextodsazen">
    <w:name w:val="Body Text Indent"/>
    <w:basedOn w:val="Normln"/>
    <w:link w:val="ZkladntextodsazenChar"/>
    <w:uiPriority w:val="99"/>
    <w:semiHidden/>
    <w:rsid w:val="00A1415E"/>
    <w:pPr>
      <w:spacing w:after="120"/>
      <w:ind w:left="283"/>
    </w:pPr>
  </w:style>
  <w:style w:type="character" w:customStyle="1" w:styleId="ZkladntextodsazenChar">
    <w:name w:val="Základní text odsazený Char"/>
    <w:basedOn w:val="Standardnpsmoodstavce"/>
    <w:link w:val="Zkladntextodsazen"/>
    <w:uiPriority w:val="99"/>
    <w:semiHidden/>
    <w:rsid w:val="00A1415E"/>
  </w:style>
  <w:style w:type="paragraph" w:styleId="Normlnweb">
    <w:name w:val="Normal (Web)"/>
    <w:basedOn w:val="Normln"/>
    <w:uiPriority w:val="99"/>
    <w:unhideWhenUsed/>
    <w:rsid w:val="00B177DE"/>
    <w:pPr>
      <w:spacing w:after="0" w:line="240" w:lineRule="auto"/>
    </w:pPr>
    <w:rPr>
      <w:rFonts w:ascii="Times New Roman" w:eastAsia="Times New Roman" w:hAnsi="Times New Roman" w:cs="Times New Roman"/>
      <w:color w:val="FF0000"/>
      <w:sz w:val="24"/>
      <w:szCs w:val="24"/>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15967">
      <w:bodyDiv w:val="1"/>
      <w:marLeft w:val="0"/>
      <w:marRight w:val="0"/>
      <w:marTop w:val="0"/>
      <w:marBottom w:val="0"/>
      <w:divBdr>
        <w:top w:val="none" w:sz="0" w:space="0" w:color="auto"/>
        <w:left w:val="none" w:sz="0" w:space="0" w:color="auto"/>
        <w:bottom w:val="none" w:sz="0" w:space="0" w:color="auto"/>
        <w:right w:val="none" w:sz="0" w:space="0" w:color="auto"/>
      </w:divBdr>
    </w:div>
    <w:div w:id="182089429">
      <w:bodyDiv w:val="1"/>
      <w:marLeft w:val="0"/>
      <w:marRight w:val="0"/>
      <w:marTop w:val="0"/>
      <w:marBottom w:val="0"/>
      <w:divBdr>
        <w:top w:val="none" w:sz="0" w:space="0" w:color="auto"/>
        <w:left w:val="none" w:sz="0" w:space="0" w:color="auto"/>
        <w:bottom w:val="none" w:sz="0" w:space="0" w:color="auto"/>
        <w:right w:val="none" w:sz="0" w:space="0" w:color="auto"/>
      </w:divBdr>
    </w:div>
    <w:div w:id="215317561">
      <w:bodyDiv w:val="1"/>
      <w:marLeft w:val="0"/>
      <w:marRight w:val="0"/>
      <w:marTop w:val="0"/>
      <w:marBottom w:val="0"/>
      <w:divBdr>
        <w:top w:val="none" w:sz="0" w:space="0" w:color="auto"/>
        <w:left w:val="none" w:sz="0" w:space="0" w:color="auto"/>
        <w:bottom w:val="none" w:sz="0" w:space="0" w:color="auto"/>
        <w:right w:val="none" w:sz="0" w:space="0" w:color="auto"/>
      </w:divBdr>
    </w:div>
    <w:div w:id="459416109">
      <w:bodyDiv w:val="1"/>
      <w:marLeft w:val="0"/>
      <w:marRight w:val="0"/>
      <w:marTop w:val="0"/>
      <w:marBottom w:val="0"/>
      <w:divBdr>
        <w:top w:val="none" w:sz="0" w:space="0" w:color="auto"/>
        <w:left w:val="none" w:sz="0" w:space="0" w:color="auto"/>
        <w:bottom w:val="none" w:sz="0" w:space="0" w:color="auto"/>
        <w:right w:val="none" w:sz="0" w:space="0" w:color="auto"/>
      </w:divBdr>
    </w:div>
    <w:div w:id="769393200">
      <w:marLeft w:val="0"/>
      <w:marRight w:val="0"/>
      <w:marTop w:val="0"/>
      <w:marBottom w:val="0"/>
      <w:divBdr>
        <w:top w:val="none" w:sz="0" w:space="0" w:color="auto"/>
        <w:left w:val="none" w:sz="0" w:space="0" w:color="auto"/>
        <w:bottom w:val="none" w:sz="0" w:space="0" w:color="auto"/>
        <w:right w:val="none" w:sz="0" w:space="0" w:color="auto"/>
      </w:divBdr>
      <w:divsChild>
        <w:div w:id="769392929">
          <w:marLeft w:val="0"/>
          <w:marRight w:val="0"/>
          <w:marTop w:val="0"/>
          <w:marBottom w:val="0"/>
          <w:divBdr>
            <w:top w:val="none" w:sz="0" w:space="0" w:color="auto"/>
            <w:left w:val="none" w:sz="0" w:space="0" w:color="auto"/>
            <w:bottom w:val="none" w:sz="0" w:space="0" w:color="auto"/>
            <w:right w:val="none" w:sz="0" w:space="0" w:color="auto"/>
          </w:divBdr>
        </w:div>
        <w:div w:id="769392930">
          <w:marLeft w:val="0"/>
          <w:marRight w:val="0"/>
          <w:marTop w:val="0"/>
          <w:marBottom w:val="0"/>
          <w:divBdr>
            <w:top w:val="none" w:sz="0" w:space="0" w:color="auto"/>
            <w:left w:val="none" w:sz="0" w:space="0" w:color="auto"/>
            <w:bottom w:val="none" w:sz="0" w:space="0" w:color="auto"/>
            <w:right w:val="none" w:sz="0" w:space="0" w:color="auto"/>
          </w:divBdr>
        </w:div>
        <w:div w:id="769392931">
          <w:marLeft w:val="0"/>
          <w:marRight w:val="0"/>
          <w:marTop w:val="0"/>
          <w:marBottom w:val="0"/>
          <w:divBdr>
            <w:top w:val="none" w:sz="0" w:space="0" w:color="auto"/>
            <w:left w:val="none" w:sz="0" w:space="0" w:color="auto"/>
            <w:bottom w:val="none" w:sz="0" w:space="0" w:color="auto"/>
            <w:right w:val="none" w:sz="0" w:space="0" w:color="auto"/>
          </w:divBdr>
        </w:div>
        <w:div w:id="769392932">
          <w:marLeft w:val="0"/>
          <w:marRight w:val="0"/>
          <w:marTop w:val="0"/>
          <w:marBottom w:val="0"/>
          <w:divBdr>
            <w:top w:val="none" w:sz="0" w:space="0" w:color="auto"/>
            <w:left w:val="none" w:sz="0" w:space="0" w:color="auto"/>
            <w:bottom w:val="none" w:sz="0" w:space="0" w:color="auto"/>
            <w:right w:val="none" w:sz="0" w:space="0" w:color="auto"/>
          </w:divBdr>
        </w:div>
        <w:div w:id="769392933">
          <w:marLeft w:val="0"/>
          <w:marRight w:val="0"/>
          <w:marTop w:val="0"/>
          <w:marBottom w:val="0"/>
          <w:divBdr>
            <w:top w:val="none" w:sz="0" w:space="0" w:color="auto"/>
            <w:left w:val="none" w:sz="0" w:space="0" w:color="auto"/>
            <w:bottom w:val="none" w:sz="0" w:space="0" w:color="auto"/>
            <w:right w:val="none" w:sz="0" w:space="0" w:color="auto"/>
          </w:divBdr>
        </w:div>
        <w:div w:id="769392934">
          <w:marLeft w:val="0"/>
          <w:marRight w:val="0"/>
          <w:marTop w:val="0"/>
          <w:marBottom w:val="0"/>
          <w:divBdr>
            <w:top w:val="none" w:sz="0" w:space="0" w:color="auto"/>
            <w:left w:val="none" w:sz="0" w:space="0" w:color="auto"/>
            <w:bottom w:val="none" w:sz="0" w:space="0" w:color="auto"/>
            <w:right w:val="none" w:sz="0" w:space="0" w:color="auto"/>
          </w:divBdr>
        </w:div>
        <w:div w:id="769392935">
          <w:marLeft w:val="0"/>
          <w:marRight w:val="0"/>
          <w:marTop w:val="0"/>
          <w:marBottom w:val="0"/>
          <w:divBdr>
            <w:top w:val="none" w:sz="0" w:space="0" w:color="auto"/>
            <w:left w:val="none" w:sz="0" w:space="0" w:color="auto"/>
            <w:bottom w:val="none" w:sz="0" w:space="0" w:color="auto"/>
            <w:right w:val="none" w:sz="0" w:space="0" w:color="auto"/>
          </w:divBdr>
        </w:div>
        <w:div w:id="769392936">
          <w:marLeft w:val="0"/>
          <w:marRight w:val="0"/>
          <w:marTop w:val="0"/>
          <w:marBottom w:val="0"/>
          <w:divBdr>
            <w:top w:val="none" w:sz="0" w:space="0" w:color="auto"/>
            <w:left w:val="none" w:sz="0" w:space="0" w:color="auto"/>
            <w:bottom w:val="none" w:sz="0" w:space="0" w:color="auto"/>
            <w:right w:val="none" w:sz="0" w:space="0" w:color="auto"/>
          </w:divBdr>
        </w:div>
        <w:div w:id="769392937">
          <w:marLeft w:val="0"/>
          <w:marRight w:val="0"/>
          <w:marTop w:val="0"/>
          <w:marBottom w:val="0"/>
          <w:divBdr>
            <w:top w:val="none" w:sz="0" w:space="0" w:color="auto"/>
            <w:left w:val="none" w:sz="0" w:space="0" w:color="auto"/>
            <w:bottom w:val="none" w:sz="0" w:space="0" w:color="auto"/>
            <w:right w:val="none" w:sz="0" w:space="0" w:color="auto"/>
          </w:divBdr>
        </w:div>
        <w:div w:id="769392938">
          <w:marLeft w:val="0"/>
          <w:marRight w:val="0"/>
          <w:marTop w:val="0"/>
          <w:marBottom w:val="0"/>
          <w:divBdr>
            <w:top w:val="none" w:sz="0" w:space="0" w:color="auto"/>
            <w:left w:val="none" w:sz="0" w:space="0" w:color="auto"/>
            <w:bottom w:val="none" w:sz="0" w:space="0" w:color="auto"/>
            <w:right w:val="none" w:sz="0" w:space="0" w:color="auto"/>
          </w:divBdr>
        </w:div>
        <w:div w:id="769392939">
          <w:marLeft w:val="0"/>
          <w:marRight w:val="0"/>
          <w:marTop w:val="0"/>
          <w:marBottom w:val="0"/>
          <w:divBdr>
            <w:top w:val="none" w:sz="0" w:space="0" w:color="auto"/>
            <w:left w:val="none" w:sz="0" w:space="0" w:color="auto"/>
            <w:bottom w:val="none" w:sz="0" w:space="0" w:color="auto"/>
            <w:right w:val="none" w:sz="0" w:space="0" w:color="auto"/>
          </w:divBdr>
        </w:div>
        <w:div w:id="769392940">
          <w:marLeft w:val="0"/>
          <w:marRight w:val="0"/>
          <w:marTop w:val="0"/>
          <w:marBottom w:val="0"/>
          <w:divBdr>
            <w:top w:val="none" w:sz="0" w:space="0" w:color="auto"/>
            <w:left w:val="none" w:sz="0" w:space="0" w:color="auto"/>
            <w:bottom w:val="none" w:sz="0" w:space="0" w:color="auto"/>
            <w:right w:val="none" w:sz="0" w:space="0" w:color="auto"/>
          </w:divBdr>
        </w:div>
        <w:div w:id="769392941">
          <w:marLeft w:val="0"/>
          <w:marRight w:val="0"/>
          <w:marTop w:val="0"/>
          <w:marBottom w:val="0"/>
          <w:divBdr>
            <w:top w:val="none" w:sz="0" w:space="0" w:color="auto"/>
            <w:left w:val="none" w:sz="0" w:space="0" w:color="auto"/>
            <w:bottom w:val="none" w:sz="0" w:space="0" w:color="auto"/>
            <w:right w:val="none" w:sz="0" w:space="0" w:color="auto"/>
          </w:divBdr>
        </w:div>
        <w:div w:id="769392942">
          <w:marLeft w:val="0"/>
          <w:marRight w:val="0"/>
          <w:marTop w:val="0"/>
          <w:marBottom w:val="0"/>
          <w:divBdr>
            <w:top w:val="none" w:sz="0" w:space="0" w:color="auto"/>
            <w:left w:val="none" w:sz="0" w:space="0" w:color="auto"/>
            <w:bottom w:val="none" w:sz="0" w:space="0" w:color="auto"/>
            <w:right w:val="none" w:sz="0" w:space="0" w:color="auto"/>
          </w:divBdr>
        </w:div>
        <w:div w:id="769392943">
          <w:marLeft w:val="0"/>
          <w:marRight w:val="0"/>
          <w:marTop w:val="0"/>
          <w:marBottom w:val="0"/>
          <w:divBdr>
            <w:top w:val="none" w:sz="0" w:space="0" w:color="auto"/>
            <w:left w:val="none" w:sz="0" w:space="0" w:color="auto"/>
            <w:bottom w:val="none" w:sz="0" w:space="0" w:color="auto"/>
            <w:right w:val="none" w:sz="0" w:space="0" w:color="auto"/>
          </w:divBdr>
        </w:div>
        <w:div w:id="769392944">
          <w:marLeft w:val="0"/>
          <w:marRight w:val="0"/>
          <w:marTop w:val="0"/>
          <w:marBottom w:val="0"/>
          <w:divBdr>
            <w:top w:val="none" w:sz="0" w:space="0" w:color="auto"/>
            <w:left w:val="none" w:sz="0" w:space="0" w:color="auto"/>
            <w:bottom w:val="none" w:sz="0" w:space="0" w:color="auto"/>
            <w:right w:val="none" w:sz="0" w:space="0" w:color="auto"/>
          </w:divBdr>
        </w:div>
        <w:div w:id="769392945">
          <w:marLeft w:val="0"/>
          <w:marRight w:val="0"/>
          <w:marTop w:val="0"/>
          <w:marBottom w:val="0"/>
          <w:divBdr>
            <w:top w:val="none" w:sz="0" w:space="0" w:color="auto"/>
            <w:left w:val="none" w:sz="0" w:space="0" w:color="auto"/>
            <w:bottom w:val="none" w:sz="0" w:space="0" w:color="auto"/>
            <w:right w:val="none" w:sz="0" w:space="0" w:color="auto"/>
          </w:divBdr>
        </w:div>
        <w:div w:id="769392946">
          <w:marLeft w:val="0"/>
          <w:marRight w:val="0"/>
          <w:marTop w:val="0"/>
          <w:marBottom w:val="0"/>
          <w:divBdr>
            <w:top w:val="none" w:sz="0" w:space="0" w:color="auto"/>
            <w:left w:val="none" w:sz="0" w:space="0" w:color="auto"/>
            <w:bottom w:val="none" w:sz="0" w:space="0" w:color="auto"/>
            <w:right w:val="none" w:sz="0" w:space="0" w:color="auto"/>
          </w:divBdr>
        </w:div>
        <w:div w:id="769392947">
          <w:marLeft w:val="0"/>
          <w:marRight w:val="0"/>
          <w:marTop w:val="0"/>
          <w:marBottom w:val="0"/>
          <w:divBdr>
            <w:top w:val="none" w:sz="0" w:space="0" w:color="auto"/>
            <w:left w:val="none" w:sz="0" w:space="0" w:color="auto"/>
            <w:bottom w:val="none" w:sz="0" w:space="0" w:color="auto"/>
            <w:right w:val="none" w:sz="0" w:space="0" w:color="auto"/>
          </w:divBdr>
        </w:div>
        <w:div w:id="769392948">
          <w:marLeft w:val="0"/>
          <w:marRight w:val="0"/>
          <w:marTop w:val="0"/>
          <w:marBottom w:val="0"/>
          <w:divBdr>
            <w:top w:val="none" w:sz="0" w:space="0" w:color="auto"/>
            <w:left w:val="none" w:sz="0" w:space="0" w:color="auto"/>
            <w:bottom w:val="none" w:sz="0" w:space="0" w:color="auto"/>
            <w:right w:val="none" w:sz="0" w:space="0" w:color="auto"/>
          </w:divBdr>
        </w:div>
        <w:div w:id="769392949">
          <w:marLeft w:val="0"/>
          <w:marRight w:val="0"/>
          <w:marTop w:val="0"/>
          <w:marBottom w:val="0"/>
          <w:divBdr>
            <w:top w:val="none" w:sz="0" w:space="0" w:color="auto"/>
            <w:left w:val="none" w:sz="0" w:space="0" w:color="auto"/>
            <w:bottom w:val="none" w:sz="0" w:space="0" w:color="auto"/>
            <w:right w:val="none" w:sz="0" w:space="0" w:color="auto"/>
          </w:divBdr>
        </w:div>
        <w:div w:id="769392950">
          <w:marLeft w:val="0"/>
          <w:marRight w:val="0"/>
          <w:marTop w:val="0"/>
          <w:marBottom w:val="0"/>
          <w:divBdr>
            <w:top w:val="none" w:sz="0" w:space="0" w:color="auto"/>
            <w:left w:val="none" w:sz="0" w:space="0" w:color="auto"/>
            <w:bottom w:val="none" w:sz="0" w:space="0" w:color="auto"/>
            <w:right w:val="none" w:sz="0" w:space="0" w:color="auto"/>
          </w:divBdr>
        </w:div>
        <w:div w:id="769392951">
          <w:marLeft w:val="0"/>
          <w:marRight w:val="0"/>
          <w:marTop w:val="0"/>
          <w:marBottom w:val="0"/>
          <w:divBdr>
            <w:top w:val="none" w:sz="0" w:space="0" w:color="auto"/>
            <w:left w:val="none" w:sz="0" w:space="0" w:color="auto"/>
            <w:bottom w:val="none" w:sz="0" w:space="0" w:color="auto"/>
            <w:right w:val="none" w:sz="0" w:space="0" w:color="auto"/>
          </w:divBdr>
        </w:div>
        <w:div w:id="769392952">
          <w:marLeft w:val="0"/>
          <w:marRight w:val="0"/>
          <w:marTop w:val="0"/>
          <w:marBottom w:val="0"/>
          <w:divBdr>
            <w:top w:val="none" w:sz="0" w:space="0" w:color="auto"/>
            <w:left w:val="none" w:sz="0" w:space="0" w:color="auto"/>
            <w:bottom w:val="none" w:sz="0" w:space="0" w:color="auto"/>
            <w:right w:val="none" w:sz="0" w:space="0" w:color="auto"/>
          </w:divBdr>
        </w:div>
        <w:div w:id="769392953">
          <w:marLeft w:val="0"/>
          <w:marRight w:val="0"/>
          <w:marTop w:val="0"/>
          <w:marBottom w:val="0"/>
          <w:divBdr>
            <w:top w:val="none" w:sz="0" w:space="0" w:color="auto"/>
            <w:left w:val="none" w:sz="0" w:space="0" w:color="auto"/>
            <w:bottom w:val="none" w:sz="0" w:space="0" w:color="auto"/>
            <w:right w:val="none" w:sz="0" w:space="0" w:color="auto"/>
          </w:divBdr>
        </w:div>
        <w:div w:id="769392954">
          <w:marLeft w:val="0"/>
          <w:marRight w:val="0"/>
          <w:marTop w:val="0"/>
          <w:marBottom w:val="0"/>
          <w:divBdr>
            <w:top w:val="none" w:sz="0" w:space="0" w:color="auto"/>
            <w:left w:val="none" w:sz="0" w:space="0" w:color="auto"/>
            <w:bottom w:val="none" w:sz="0" w:space="0" w:color="auto"/>
            <w:right w:val="none" w:sz="0" w:space="0" w:color="auto"/>
          </w:divBdr>
        </w:div>
        <w:div w:id="769392955">
          <w:marLeft w:val="0"/>
          <w:marRight w:val="0"/>
          <w:marTop w:val="0"/>
          <w:marBottom w:val="0"/>
          <w:divBdr>
            <w:top w:val="none" w:sz="0" w:space="0" w:color="auto"/>
            <w:left w:val="none" w:sz="0" w:space="0" w:color="auto"/>
            <w:bottom w:val="none" w:sz="0" w:space="0" w:color="auto"/>
            <w:right w:val="none" w:sz="0" w:space="0" w:color="auto"/>
          </w:divBdr>
        </w:div>
        <w:div w:id="769392956">
          <w:marLeft w:val="0"/>
          <w:marRight w:val="0"/>
          <w:marTop w:val="0"/>
          <w:marBottom w:val="0"/>
          <w:divBdr>
            <w:top w:val="none" w:sz="0" w:space="0" w:color="auto"/>
            <w:left w:val="none" w:sz="0" w:space="0" w:color="auto"/>
            <w:bottom w:val="none" w:sz="0" w:space="0" w:color="auto"/>
            <w:right w:val="none" w:sz="0" w:space="0" w:color="auto"/>
          </w:divBdr>
        </w:div>
        <w:div w:id="769392957">
          <w:marLeft w:val="0"/>
          <w:marRight w:val="0"/>
          <w:marTop w:val="0"/>
          <w:marBottom w:val="0"/>
          <w:divBdr>
            <w:top w:val="none" w:sz="0" w:space="0" w:color="auto"/>
            <w:left w:val="none" w:sz="0" w:space="0" w:color="auto"/>
            <w:bottom w:val="none" w:sz="0" w:space="0" w:color="auto"/>
            <w:right w:val="none" w:sz="0" w:space="0" w:color="auto"/>
          </w:divBdr>
        </w:div>
        <w:div w:id="769392958">
          <w:marLeft w:val="0"/>
          <w:marRight w:val="0"/>
          <w:marTop w:val="0"/>
          <w:marBottom w:val="0"/>
          <w:divBdr>
            <w:top w:val="none" w:sz="0" w:space="0" w:color="auto"/>
            <w:left w:val="none" w:sz="0" w:space="0" w:color="auto"/>
            <w:bottom w:val="none" w:sz="0" w:space="0" w:color="auto"/>
            <w:right w:val="none" w:sz="0" w:space="0" w:color="auto"/>
          </w:divBdr>
        </w:div>
        <w:div w:id="769392959">
          <w:marLeft w:val="0"/>
          <w:marRight w:val="0"/>
          <w:marTop w:val="0"/>
          <w:marBottom w:val="0"/>
          <w:divBdr>
            <w:top w:val="none" w:sz="0" w:space="0" w:color="auto"/>
            <w:left w:val="none" w:sz="0" w:space="0" w:color="auto"/>
            <w:bottom w:val="none" w:sz="0" w:space="0" w:color="auto"/>
            <w:right w:val="none" w:sz="0" w:space="0" w:color="auto"/>
          </w:divBdr>
        </w:div>
        <w:div w:id="769392960">
          <w:marLeft w:val="0"/>
          <w:marRight w:val="0"/>
          <w:marTop w:val="0"/>
          <w:marBottom w:val="0"/>
          <w:divBdr>
            <w:top w:val="none" w:sz="0" w:space="0" w:color="auto"/>
            <w:left w:val="none" w:sz="0" w:space="0" w:color="auto"/>
            <w:bottom w:val="none" w:sz="0" w:space="0" w:color="auto"/>
            <w:right w:val="none" w:sz="0" w:space="0" w:color="auto"/>
          </w:divBdr>
        </w:div>
        <w:div w:id="769392961">
          <w:marLeft w:val="0"/>
          <w:marRight w:val="0"/>
          <w:marTop w:val="0"/>
          <w:marBottom w:val="0"/>
          <w:divBdr>
            <w:top w:val="none" w:sz="0" w:space="0" w:color="auto"/>
            <w:left w:val="none" w:sz="0" w:space="0" w:color="auto"/>
            <w:bottom w:val="none" w:sz="0" w:space="0" w:color="auto"/>
            <w:right w:val="none" w:sz="0" w:space="0" w:color="auto"/>
          </w:divBdr>
        </w:div>
        <w:div w:id="769392962">
          <w:marLeft w:val="0"/>
          <w:marRight w:val="0"/>
          <w:marTop w:val="0"/>
          <w:marBottom w:val="0"/>
          <w:divBdr>
            <w:top w:val="none" w:sz="0" w:space="0" w:color="auto"/>
            <w:left w:val="none" w:sz="0" w:space="0" w:color="auto"/>
            <w:bottom w:val="none" w:sz="0" w:space="0" w:color="auto"/>
            <w:right w:val="none" w:sz="0" w:space="0" w:color="auto"/>
          </w:divBdr>
        </w:div>
        <w:div w:id="769392963">
          <w:marLeft w:val="0"/>
          <w:marRight w:val="0"/>
          <w:marTop w:val="0"/>
          <w:marBottom w:val="0"/>
          <w:divBdr>
            <w:top w:val="none" w:sz="0" w:space="0" w:color="auto"/>
            <w:left w:val="none" w:sz="0" w:space="0" w:color="auto"/>
            <w:bottom w:val="none" w:sz="0" w:space="0" w:color="auto"/>
            <w:right w:val="none" w:sz="0" w:space="0" w:color="auto"/>
          </w:divBdr>
        </w:div>
        <w:div w:id="769392964">
          <w:marLeft w:val="0"/>
          <w:marRight w:val="0"/>
          <w:marTop w:val="0"/>
          <w:marBottom w:val="0"/>
          <w:divBdr>
            <w:top w:val="none" w:sz="0" w:space="0" w:color="auto"/>
            <w:left w:val="none" w:sz="0" w:space="0" w:color="auto"/>
            <w:bottom w:val="none" w:sz="0" w:space="0" w:color="auto"/>
            <w:right w:val="none" w:sz="0" w:space="0" w:color="auto"/>
          </w:divBdr>
        </w:div>
        <w:div w:id="769392965">
          <w:marLeft w:val="0"/>
          <w:marRight w:val="0"/>
          <w:marTop w:val="0"/>
          <w:marBottom w:val="0"/>
          <w:divBdr>
            <w:top w:val="none" w:sz="0" w:space="0" w:color="auto"/>
            <w:left w:val="none" w:sz="0" w:space="0" w:color="auto"/>
            <w:bottom w:val="none" w:sz="0" w:space="0" w:color="auto"/>
            <w:right w:val="none" w:sz="0" w:space="0" w:color="auto"/>
          </w:divBdr>
        </w:div>
        <w:div w:id="769392966">
          <w:marLeft w:val="0"/>
          <w:marRight w:val="0"/>
          <w:marTop w:val="0"/>
          <w:marBottom w:val="0"/>
          <w:divBdr>
            <w:top w:val="none" w:sz="0" w:space="0" w:color="auto"/>
            <w:left w:val="none" w:sz="0" w:space="0" w:color="auto"/>
            <w:bottom w:val="none" w:sz="0" w:space="0" w:color="auto"/>
            <w:right w:val="none" w:sz="0" w:space="0" w:color="auto"/>
          </w:divBdr>
        </w:div>
        <w:div w:id="769392967">
          <w:marLeft w:val="0"/>
          <w:marRight w:val="0"/>
          <w:marTop w:val="0"/>
          <w:marBottom w:val="0"/>
          <w:divBdr>
            <w:top w:val="none" w:sz="0" w:space="0" w:color="auto"/>
            <w:left w:val="none" w:sz="0" w:space="0" w:color="auto"/>
            <w:bottom w:val="none" w:sz="0" w:space="0" w:color="auto"/>
            <w:right w:val="none" w:sz="0" w:space="0" w:color="auto"/>
          </w:divBdr>
        </w:div>
        <w:div w:id="769392968">
          <w:marLeft w:val="0"/>
          <w:marRight w:val="0"/>
          <w:marTop w:val="0"/>
          <w:marBottom w:val="0"/>
          <w:divBdr>
            <w:top w:val="none" w:sz="0" w:space="0" w:color="auto"/>
            <w:left w:val="none" w:sz="0" w:space="0" w:color="auto"/>
            <w:bottom w:val="none" w:sz="0" w:space="0" w:color="auto"/>
            <w:right w:val="none" w:sz="0" w:space="0" w:color="auto"/>
          </w:divBdr>
        </w:div>
        <w:div w:id="769392969">
          <w:marLeft w:val="0"/>
          <w:marRight w:val="0"/>
          <w:marTop w:val="0"/>
          <w:marBottom w:val="0"/>
          <w:divBdr>
            <w:top w:val="none" w:sz="0" w:space="0" w:color="auto"/>
            <w:left w:val="none" w:sz="0" w:space="0" w:color="auto"/>
            <w:bottom w:val="none" w:sz="0" w:space="0" w:color="auto"/>
            <w:right w:val="none" w:sz="0" w:space="0" w:color="auto"/>
          </w:divBdr>
        </w:div>
        <w:div w:id="769392970">
          <w:marLeft w:val="0"/>
          <w:marRight w:val="0"/>
          <w:marTop w:val="0"/>
          <w:marBottom w:val="0"/>
          <w:divBdr>
            <w:top w:val="none" w:sz="0" w:space="0" w:color="auto"/>
            <w:left w:val="none" w:sz="0" w:space="0" w:color="auto"/>
            <w:bottom w:val="none" w:sz="0" w:space="0" w:color="auto"/>
            <w:right w:val="none" w:sz="0" w:space="0" w:color="auto"/>
          </w:divBdr>
        </w:div>
        <w:div w:id="769392971">
          <w:marLeft w:val="0"/>
          <w:marRight w:val="0"/>
          <w:marTop w:val="0"/>
          <w:marBottom w:val="0"/>
          <w:divBdr>
            <w:top w:val="none" w:sz="0" w:space="0" w:color="auto"/>
            <w:left w:val="none" w:sz="0" w:space="0" w:color="auto"/>
            <w:bottom w:val="none" w:sz="0" w:space="0" w:color="auto"/>
            <w:right w:val="none" w:sz="0" w:space="0" w:color="auto"/>
          </w:divBdr>
        </w:div>
        <w:div w:id="769392972">
          <w:marLeft w:val="0"/>
          <w:marRight w:val="0"/>
          <w:marTop w:val="0"/>
          <w:marBottom w:val="0"/>
          <w:divBdr>
            <w:top w:val="none" w:sz="0" w:space="0" w:color="auto"/>
            <w:left w:val="none" w:sz="0" w:space="0" w:color="auto"/>
            <w:bottom w:val="none" w:sz="0" w:space="0" w:color="auto"/>
            <w:right w:val="none" w:sz="0" w:space="0" w:color="auto"/>
          </w:divBdr>
        </w:div>
        <w:div w:id="769392973">
          <w:marLeft w:val="0"/>
          <w:marRight w:val="0"/>
          <w:marTop w:val="0"/>
          <w:marBottom w:val="0"/>
          <w:divBdr>
            <w:top w:val="none" w:sz="0" w:space="0" w:color="auto"/>
            <w:left w:val="none" w:sz="0" w:space="0" w:color="auto"/>
            <w:bottom w:val="none" w:sz="0" w:space="0" w:color="auto"/>
            <w:right w:val="none" w:sz="0" w:space="0" w:color="auto"/>
          </w:divBdr>
        </w:div>
        <w:div w:id="769392974">
          <w:marLeft w:val="0"/>
          <w:marRight w:val="0"/>
          <w:marTop w:val="0"/>
          <w:marBottom w:val="0"/>
          <w:divBdr>
            <w:top w:val="none" w:sz="0" w:space="0" w:color="auto"/>
            <w:left w:val="none" w:sz="0" w:space="0" w:color="auto"/>
            <w:bottom w:val="none" w:sz="0" w:space="0" w:color="auto"/>
            <w:right w:val="none" w:sz="0" w:space="0" w:color="auto"/>
          </w:divBdr>
        </w:div>
        <w:div w:id="769392975">
          <w:marLeft w:val="0"/>
          <w:marRight w:val="0"/>
          <w:marTop w:val="0"/>
          <w:marBottom w:val="0"/>
          <w:divBdr>
            <w:top w:val="none" w:sz="0" w:space="0" w:color="auto"/>
            <w:left w:val="none" w:sz="0" w:space="0" w:color="auto"/>
            <w:bottom w:val="none" w:sz="0" w:space="0" w:color="auto"/>
            <w:right w:val="none" w:sz="0" w:space="0" w:color="auto"/>
          </w:divBdr>
        </w:div>
        <w:div w:id="769392976">
          <w:marLeft w:val="0"/>
          <w:marRight w:val="0"/>
          <w:marTop w:val="0"/>
          <w:marBottom w:val="0"/>
          <w:divBdr>
            <w:top w:val="none" w:sz="0" w:space="0" w:color="auto"/>
            <w:left w:val="none" w:sz="0" w:space="0" w:color="auto"/>
            <w:bottom w:val="none" w:sz="0" w:space="0" w:color="auto"/>
            <w:right w:val="none" w:sz="0" w:space="0" w:color="auto"/>
          </w:divBdr>
        </w:div>
        <w:div w:id="769392977">
          <w:marLeft w:val="0"/>
          <w:marRight w:val="0"/>
          <w:marTop w:val="0"/>
          <w:marBottom w:val="0"/>
          <w:divBdr>
            <w:top w:val="none" w:sz="0" w:space="0" w:color="auto"/>
            <w:left w:val="none" w:sz="0" w:space="0" w:color="auto"/>
            <w:bottom w:val="none" w:sz="0" w:space="0" w:color="auto"/>
            <w:right w:val="none" w:sz="0" w:space="0" w:color="auto"/>
          </w:divBdr>
        </w:div>
        <w:div w:id="769392978">
          <w:marLeft w:val="0"/>
          <w:marRight w:val="0"/>
          <w:marTop w:val="0"/>
          <w:marBottom w:val="0"/>
          <w:divBdr>
            <w:top w:val="none" w:sz="0" w:space="0" w:color="auto"/>
            <w:left w:val="none" w:sz="0" w:space="0" w:color="auto"/>
            <w:bottom w:val="none" w:sz="0" w:space="0" w:color="auto"/>
            <w:right w:val="none" w:sz="0" w:space="0" w:color="auto"/>
          </w:divBdr>
        </w:div>
        <w:div w:id="769392979">
          <w:marLeft w:val="0"/>
          <w:marRight w:val="0"/>
          <w:marTop w:val="0"/>
          <w:marBottom w:val="0"/>
          <w:divBdr>
            <w:top w:val="none" w:sz="0" w:space="0" w:color="auto"/>
            <w:left w:val="none" w:sz="0" w:space="0" w:color="auto"/>
            <w:bottom w:val="none" w:sz="0" w:space="0" w:color="auto"/>
            <w:right w:val="none" w:sz="0" w:space="0" w:color="auto"/>
          </w:divBdr>
        </w:div>
        <w:div w:id="769392980">
          <w:marLeft w:val="0"/>
          <w:marRight w:val="0"/>
          <w:marTop w:val="0"/>
          <w:marBottom w:val="0"/>
          <w:divBdr>
            <w:top w:val="none" w:sz="0" w:space="0" w:color="auto"/>
            <w:left w:val="none" w:sz="0" w:space="0" w:color="auto"/>
            <w:bottom w:val="none" w:sz="0" w:space="0" w:color="auto"/>
            <w:right w:val="none" w:sz="0" w:space="0" w:color="auto"/>
          </w:divBdr>
        </w:div>
        <w:div w:id="769392981">
          <w:marLeft w:val="0"/>
          <w:marRight w:val="0"/>
          <w:marTop w:val="0"/>
          <w:marBottom w:val="0"/>
          <w:divBdr>
            <w:top w:val="none" w:sz="0" w:space="0" w:color="auto"/>
            <w:left w:val="none" w:sz="0" w:space="0" w:color="auto"/>
            <w:bottom w:val="none" w:sz="0" w:space="0" w:color="auto"/>
            <w:right w:val="none" w:sz="0" w:space="0" w:color="auto"/>
          </w:divBdr>
        </w:div>
        <w:div w:id="769392982">
          <w:marLeft w:val="0"/>
          <w:marRight w:val="0"/>
          <w:marTop w:val="0"/>
          <w:marBottom w:val="0"/>
          <w:divBdr>
            <w:top w:val="none" w:sz="0" w:space="0" w:color="auto"/>
            <w:left w:val="none" w:sz="0" w:space="0" w:color="auto"/>
            <w:bottom w:val="none" w:sz="0" w:space="0" w:color="auto"/>
            <w:right w:val="none" w:sz="0" w:space="0" w:color="auto"/>
          </w:divBdr>
        </w:div>
        <w:div w:id="769392983">
          <w:marLeft w:val="0"/>
          <w:marRight w:val="0"/>
          <w:marTop w:val="0"/>
          <w:marBottom w:val="0"/>
          <w:divBdr>
            <w:top w:val="none" w:sz="0" w:space="0" w:color="auto"/>
            <w:left w:val="none" w:sz="0" w:space="0" w:color="auto"/>
            <w:bottom w:val="none" w:sz="0" w:space="0" w:color="auto"/>
            <w:right w:val="none" w:sz="0" w:space="0" w:color="auto"/>
          </w:divBdr>
        </w:div>
        <w:div w:id="769392984">
          <w:marLeft w:val="0"/>
          <w:marRight w:val="0"/>
          <w:marTop w:val="0"/>
          <w:marBottom w:val="0"/>
          <w:divBdr>
            <w:top w:val="none" w:sz="0" w:space="0" w:color="auto"/>
            <w:left w:val="none" w:sz="0" w:space="0" w:color="auto"/>
            <w:bottom w:val="none" w:sz="0" w:space="0" w:color="auto"/>
            <w:right w:val="none" w:sz="0" w:space="0" w:color="auto"/>
          </w:divBdr>
        </w:div>
        <w:div w:id="769392985">
          <w:marLeft w:val="0"/>
          <w:marRight w:val="0"/>
          <w:marTop w:val="0"/>
          <w:marBottom w:val="0"/>
          <w:divBdr>
            <w:top w:val="none" w:sz="0" w:space="0" w:color="auto"/>
            <w:left w:val="none" w:sz="0" w:space="0" w:color="auto"/>
            <w:bottom w:val="none" w:sz="0" w:space="0" w:color="auto"/>
            <w:right w:val="none" w:sz="0" w:space="0" w:color="auto"/>
          </w:divBdr>
        </w:div>
        <w:div w:id="769392986">
          <w:marLeft w:val="0"/>
          <w:marRight w:val="0"/>
          <w:marTop w:val="0"/>
          <w:marBottom w:val="0"/>
          <w:divBdr>
            <w:top w:val="none" w:sz="0" w:space="0" w:color="auto"/>
            <w:left w:val="none" w:sz="0" w:space="0" w:color="auto"/>
            <w:bottom w:val="none" w:sz="0" w:space="0" w:color="auto"/>
            <w:right w:val="none" w:sz="0" w:space="0" w:color="auto"/>
          </w:divBdr>
        </w:div>
        <w:div w:id="769392987">
          <w:marLeft w:val="0"/>
          <w:marRight w:val="0"/>
          <w:marTop w:val="0"/>
          <w:marBottom w:val="0"/>
          <w:divBdr>
            <w:top w:val="none" w:sz="0" w:space="0" w:color="auto"/>
            <w:left w:val="none" w:sz="0" w:space="0" w:color="auto"/>
            <w:bottom w:val="none" w:sz="0" w:space="0" w:color="auto"/>
            <w:right w:val="none" w:sz="0" w:space="0" w:color="auto"/>
          </w:divBdr>
        </w:div>
        <w:div w:id="769392988">
          <w:marLeft w:val="0"/>
          <w:marRight w:val="0"/>
          <w:marTop w:val="0"/>
          <w:marBottom w:val="0"/>
          <w:divBdr>
            <w:top w:val="none" w:sz="0" w:space="0" w:color="auto"/>
            <w:left w:val="none" w:sz="0" w:space="0" w:color="auto"/>
            <w:bottom w:val="none" w:sz="0" w:space="0" w:color="auto"/>
            <w:right w:val="none" w:sz="0" w:space="0" w:color="auto"/>
          </w:divBdr>
        </w:div>
        <w:div w:id="769392989">
          <w:marLeft w:val="0"/>
          <w:marRight w:val="0"/>
          <w:marTop w:val="0"/>
          <w:marBottom w:val="0"/>
          <w:divBdr>
            <w:top w:val="none" w:sz="0" w:space="0" w:color="auto"/>
            <w:left w:val="none" w:sz="0" w:space="0" w:color="auto"/>
            <w:bottom w:val="none" w:sz="0" w:space="0" w:color="auto"/>
            <w:right w:val="none" w:sz="0" w:space="0" w:color="auto"/>
          </w:divBdr>
        </w:div>
        <w:div w:id="769392990">
          <w:marLeft w:val="0"/>
          <w:marRight w:val="0"/>
          <w:marTop w:val="0"/>
          <w:marBottom w:val="0"/>
          <w:divBdr>
            <w:top w:val="none" w:sz="0" w:space="0" w:color="auto"/>
            <w:left w:val="none" w:sz="0" w:space="0" w:color="auto"/>
            <w:bottom w:val="none" w:sz="0" w:space="0" w:color="auto"/>
            <w:right w:val="none" w:sz="0" w:space="0" w:color="auto"/>
          </w:divBdr>
        </w:div>
        <w:div w:id="769392991">
          <w:marLeft w:val="0"/>
          <w:marRight w:val="0"/>
          <w:marTop w:val="0"/>
          <w:marBottom w:val="0"/>
          <w:divBdr>
            <w:top w:val="none" w:sz="0" w:space="0" w:color="auto"/>
            <w:left w:val="none" w:sz="0" w:space="0" w:color="auto"/>
            <w:bottom w:val="none" w:sz="0" w:space="0" w:color="auto"/>
            <w:right w:val="none" w:sz="0" w:space="0" w:color="auto"/>
          </w:divBdr>
        </w:div>
        <w:div w:id="769392992">
          <w:marLeft w:val="0"/>
          <w:marRight w:val="0"/>
          <w:marTop w:val="0"/>
          <w:marBottom w:val="0"/>
          <w:divBdr>
            <w:top w:val="none" w:sz="0" w:space="0" w:color="auto"/>
            <w:left w:val="none" w:sz="0" w:space="0" w:color="auto"/>
            <w:bottom w:val="none" w:sz="0" w:space="0" w:color="auto"/>
            <w:right w:val="none" w:sz="0" w:space="0" w:color="auto"/>
          </w:divBdr>
        </w:div>
        <w:div w:id="769392993">
          <w:marLeft w:val="0"/>
          <w:marRight w:val="0"/>
          <w:marTop w:val="0"/>
          <w:marBottom w:val="0"/>
          <w:divBdr>
            <w:top w:val="none" w:sz="0" w:space="0" w:color="auto"/>
            <w:left w:val="none" w:sz="0" w:space="0" w:color="auto"/>
            <w:bottom w:val="none" w:sz="0" w:space="0" w:color="auto"/>
            <w:right w:val="none" w:sz="0" w:space="0" w:color="auto"/>
          </w:divBdr>
        </w:div>
        <w:div w:id="769392994">
          <w:marLeft w:val="0"/>
          <w:marRight w:val="0"/>
          <w:marTop w:val="0"/>
          <w:marBottom w:val="0"/>
          <w:divBdr>
            <w:top w:val="none" w:sz="0" w:space="0" w:color="auto"/>
            <w:left w:val="none" w:sz="0" w:space="0" w:color="auto"/>
            <w:bottom w:val="none" w:sz="0" w:space="0" w:color="auto"/>
            <w:right w:val="none" w:sz="0" w:space="0" w:color="auto"/>
          </w:divBdr>
        </w:div>
        <w:div w:id="769392995">
          <w:marLeft w:val="0"/>
          <w:marRight w:val="0"/>
          <w:marTop w:val="0"/>
          <w:marBottom w:val="0"/>
          <w:divBdr>
            <w:top w:val="none" w:sz="0" w:space="0" w:color="auto"/>
            <w:left w:val="none" w:sz="0" w:space="0" w:color="auto"/>
            <w:bottom w:val="none" w:sz="0" w:space="0" w:color="auto"/>
            <w:right w:val="none" w:sz="0" w:space="0" w:color="auto"/>
          </w:divBdr>
        </w:div>
        <w:div w:id="769392996">
          <w:marLeft w:val="0"/>
          <w:marRight w:val="0"/>
          <w:marTop w:val="0"/>
          <w:marBottom w:val="0"/>
          <w:divBdr>
            <w:top w:val="none" w:sz="0" w:space="0" w:color="auto"/>
            <w:left w:val="none" w:sz="0" w:space="0" w:color="auto"/>
            <w:bottom w:val="none" w:sz="0" w:space="0" w:color="auto"/>
            <w:right w:val="none" w:sz="0" w:space="0" w:color="auto"/>
          </w:divBdr>
        </w:div>
        <w:div w:id="769392997">
          <w:marLeft w:val="0"/>
          <w:marRight w:val="0"/>
          <w:marTop w:val="0"/>
          <w:marBottom w:val="0"/>
          <w:divBdr>
            <w:top w:val="none" w:sz="0" w:space="0" w:color="auto"/>
            <w:left w:val="none" w:sz="0" w:space="0" w:color="auto"/>
            <w:bottom w:val="none" w:sz="0" w:space="0" w:color="auto"/>
            <w:right w:val="none" w:sz="0" w:space="0" w:color="auto"/>
          </w:divBdr>
        </w:div>
        <w:div w:id="769392998">
          <w:marLeft w:val="0"/>
          <w:marRight w:val="0"/>
          <w:marTop w:val="0"/>
          <w:marBottom w:val="0"/>
          <w:divBdr>
            <w:top w:val="none" w:sz="0" w:space="0" w:color="auto"/>
            <w:left w:val="none" w:sz="0" w:space="0" w:color="auto"/>
            <w:bottom w:val="none" w:sz="0" w:space="0" w:color="auto"/>
            <w:right w:val="none" w:sz="0" w:space="0" w:color="auto"/>
          </w:divBdr>
        </w:div>
        <w:div w:id="769392999">
          <w:marLeft w:val="0"/>
          <w:marRight w:val="0"/>
          <w:marTop w:val="0"/>
          <w:marBottom w:val="0"/>
          <w:divBdr>
            <w:top w:val="none" w:sz="0" w:space="0" w:color="auto"/>
            <w:left w:val="none" w:sz="0" w:space="0" w:color="auto"/>
            <w:bottom w:val="none" w:sz="0" w:space="0" w:color="auto"/>
            <w:right w:val="none" w:sz="0" w:space="0" w:color="auto"/>
          </w:divBdr>
        </w:div>
        <w:div w:id="769393000">
          <w:marLeft w:val="0"/>
          <w:marRight w:val="0"/>
          <w:marTop w:val="0"/>
          <w:marBottom w:val="0"/>
          <w:divBdr>
            <w:top w:val="none" w:sz="0" w:space="0" w:color="auto"/>
            <w:left w:val="none" w:sz="0" w:space="0" w:color="auto"/>
            <w:bottom w:val="none" w:sz="0" w:space="0" w:color="auto"/>
            <w:right w:val="none" w:sz="0" w:space="0" w:color="auto"/>
          </w:divBdr>
        </w:div>
        <w:div w:id="769393001">
          <w:marLeft w:val="0"/>
          <w:marRight w:val="0"/>
          <w:marTop w:val="0"/>
          <w:marBottom w:val="0"/>
          <w:divBdr>
            <w:top w:val="none" w:sz="0" w:space="0" w:color="auto"/>
            <w:left w:val="none" w:sz="0" w:space="0" w:color="auto"/>
            <w:bottom w:val="none" w:sz="0" w:space="0" w:color="auto"/>
            <w:right w:val="none" w:sz="0" w:space="0" w:color="auto"/>
          </w:divBdr>
        </w:div>
        <w:div w:id="769393002">
          <w:marLeft w:val="0"/>
          <w:marRight w:val="0"/>
          <w:marTop w:val="0"/>
          <w:marBottom w:val="0"/>
          <w:divBdr>
            <w:top w:val="none" w:sz="0" w:space="0" w:color="auto"/>
            <w:left w:val="none" w:sz="0" w:space="0" w:color="auto"/>
            <w:bottom w:val="none" w:sz="0" w:space="0" w:color="auto"/>
            <w:right w:val="none" w:sz="0" w:space="0" w:color="auto"/>
          </w:divBdr>
        </w:div>
        <w:div w:id="769393003">
          <w:marLeft w:val="0"/>
          <w:marRight w:val="0"/>
          <w:marTop w:val="0"/>
          <w:marBottom w:val="0"/>
          <w:divBdr>
            <w:top w:val="none" w:sz="0" w:space="0" w:color="auto"/>
            <w:left w:val="none" w:sz="0" w:space="0" w:color="auto"/>
            <w:bottom w:val="none" w:sz="0" w:space="0" w:color="auto"/>
            <w:right w:val="none" w:sz="0" w:space="0" w:color="auto"/>
          </w:divBdr>
        </w:div>
        <w:div w:id="769393004">
          <w:marLeft w:val="0"/>
          <w:marRight w:val="0"/>
          <w:marTop w:val="0"/>
          <w:marBottom w:val="0"/>
          <w:divBdr>
            <w:top w:val="none" w:sz="0" w:space="0" w:color="auto"/>
            <w:left w:val="none" w:sz="0" w:space="0" w:color="auto"/>
            <w:bottom w:val="none" w:sz="0" w:space="0" w:color="auto"/>
            <w:right w:val="none" w:sz="0" w:space="0" w:color="auto"/>
          </w:divBdr>
        </w:div>
        <w:div w:id="769393005">
          <w:marLeft w:val="0"/>
          <w:marRight w:val="0"/>
          <w:marTop w:val="0"/>
          <w:marBottom w:val="0"/>
          <w:divBdr>
            <w:top w:val="none" w:sz="0" w:space="0" w:color="auto"/>
            <w:left w:val="none" w:sz="0" w:space="0" w:color="auto"/>
            <w:bottom w:val="none" w:sz="0" w:space="0" w:color="auto"/>
            <w:right w:val="none" w:sz="0" w:space="0" w:color="auto"/>
          </w:divBdr>
        </w:div>
        <w:div w:id="769393006">
          <w:marLeft w:val="0"/>
          <w:marRight w:val="0"/>
          <w:marTop w:val="0"/>
          <w:marBottom w:val="0"/>
          <w:divBdr>
            <w:top w:val="none" w:sz="0" w:space="0" w:color="auto"/>
            <w:left w:val="none" w:sz="0" w:space="0" w:color="auto"/>
            <w:bottom w:val="none" w:sz="0" w:space="0" w:color="auto"/>
            <w:right w:val="none" w:sz="0" w:space="0" w:color="auto"/>
          </w:divBdr>
        </w:div>
        <w:div w:id="769393007">
          <w:marLeft w:val="0"/>
          <w:marRight w:val="0"/>
          <w:marTop w:val="0"/>
          <w:marBottom w:val="0"/>
          <w:divBdr>
            <w:top w:val="none" w:sz="0" w:space="0" w:color="auto"/>
            <w:left w:val="none" w:sz="0" w:space="0" w:color="auto"/>
            <w:bottom w:val="none" w:sz="0" w:space="0" w:color="auto"/>
            <w:right w:val="none" w:sz="0" w:space="0" w:color="auto"/>
          </w:divBdr>
        </w:div>
        <w:div w:id="769393008">
          <w:marLeft w:val="0"/>
          <w:marRight w:val="0"/>
          <w:marTop w:val="0"/>
          <w:marBottom w:val="0"/>
          <w:divBdr>
            <w:top w:val="none" w:sz="0" w:space="0" w:color="auto"/>
            <w:left w:val="none" w:sz="0" w:space="0" w:color="auto"/>
            <w:bottom w:val="none" w:sz="0" w:space="0" w:color="auto"/>
            <w:right w:val="none" w:sz="0" w:space="0" w:color="auto"/>
          </w:divBdr>
        </w:div>
        <w:div w:id="769393009">
          <w:marLeft w:val="0"/>
          <w:marRight w:val="0"/>
          <w:marTop w:val="0"/>
          <w:marBottom w:val="0"/>
          <w:divBdr>
            <w:top w:val="none" w:sz="0" w:space="0" w:color="auto"/>
            <w:left w:val="none" w:sz="0" w:space="0" w:color="auto"/>
            <w:bottom w:val="none" w:sz="0" w:space="0" w:color="auto"/>
            <w:right w:val="none" w:sz="0" w:space="0" w:color="auto"/>
          </w:divBdr>
        </w:div>
        <w:div w:id="769393010">
          <w:marLeft w:val="0"/>
          <w:marRight w:val="0"/>
          <w:marTop w:val="0"/>
          <w:marBottom w:val="0"/>
          <w:divBdr>
            <w:top w:val="none" w:sz="0" w:space="0" w:color="auto"/>
            <w:left w:val="none" w:sz="0" w:space="0" w:color="auto"/>
            <w:bottom w:val="none" w:sz="0" w:space="0" w:color="auto"/>
            <w:right w:val="none" w:sz="0" w:space="0" w:color="auto"/>
          </w:divBdr>
        </w:div>
        <w:div w:id="769393011">
          <w:marLeft w:val="0"/>
          <w:marRight w:val="0"/>
          <w:marTop w:val="0"/>
          <w:marBottom w:val="0"/>
          <w:divBdr>
            <w:top w:val="none" w:sz="0" w:space="0" w:color="auto"/>
            <w:left w:val="none" w:sz="0" w:space="0" w:color="auto"/>
            <w:bottom w:val="none" w:sz="0" w:space="0" w:color="auto"/>
            <w:right w:val="none" w:sz="0" w:space="0" w:color="auto"/>
          </w:divBdr>
        </w:div>
        <w:div w:id="769393012">
          <w:marLeft w:val="0"/>
          <w:marRight w:val="0"/>
          <w:marTop w:val="0"/>
          <w:marBottom w:val="0"/>
          <w:divBdr>
            <w:top w:val="none" w:sz="0" w:space="0" w:color="auto"/>
            <w:left w:val="none" w:sz="0" w:space="0" w:color="auto"/>
            <w:bottom w:val="none" w:sz="0" w:space="0" w:color="auto"/>
            <w:right w:val="none" w:sz="0" w:space="0" w:color="auto"/>
          </w:divBdr>
        </w:div>
        <w:div w:id="769393013">
          <w:marLeft w:val="0"/>
          <w:marRight w:val="0"/>
          <w:marTop w:val="0"/>
          <w:marBottom w:val="0"/>
          <w:divBdr>
            <w:top w:val="none" w:sz="0" w:space="0" w:color="auto"/>
            <w:left w:val="none" w:sz="0" w:space="0" w:color="auto"/>
            <w:bottom w:val="none" w:sz="0" w:space="0" w:color="auto"/>
            <w:right w:val="none" w:sz="0" w:space="0" w:color="auto"/>
          </w:divBdr>
        </w:div>
        <w:div w:id="769393014">
          <w:marLeft w:val="0"/>
          <w:marRight w:val="0"/>
          <w:marTop w:val="0"/>
          <w:marBottom w:val="0"/>
          <w:divBdr>
            <w:top w:val="none" w:sz="0" w:space="0" w:color="auto"/>
            <w:left w:val="none" w:sz="0" w:space="0" w:color="auto"/>
            <w:bottom w:val="none" w:sz="0" w:space="0" w:color="auto"/>
            <w:right w:val="none" w:sz="0" w:space="0" w:color="auto"/>
          </w:divBdr>
        </w:div>
        <w:div w:id="769393015">
          <w:marLeft w:val="0"/>
          <w:marRight w:val="0"/>
          <w:marTop w:val="0"/>
          <w:marBottom w:val="0"/>
          <w:divBdr>
            <w:top w:val="none" w:sz="0" w:space="0" w:color="auto"/>
            <w:left w:val="none" w:sz="0" w:space="0" w:color="auto"/>
            <w:bottom w:val="none" w:sz="0" w:space="0" w:color="auto"/>
            <w:right w:val="none" w:sz="0" w:space="0" w:color="auto"/>
          </w:divBdr>
        </w:div>
        <w:div w:id="769393016">
          <w:marLeft w:val="0"/>
          <w:marRight w:val="0"/>
          <w:marTop w:val="0"/>
          <w:marBottom w:val="0"/>
          <w:divBdr>
            <w:top w:val="none" w:sz="0" w:space="0" w:color="auto"/>
            <w:left w:val="none" w:sz="0" w:space="0" w:color="auto"/>
            <w:bottom w:val="none" w:sz="0" w:space="0" w:color="auto"/>
            <w:right w:val="none" w:sz="0" w:space="0" w:color="auto"/>
          </w:divBdr>
        </w:div>
        <w:div w:id="769393017">
          <w:marLeft w:val="0"/>
          <w:marRight w:val="0"/>
          <w:marTop w:val="0"/>
          <w:marBottom w:val="0"/>
          <w:divBdr>
            <w:top w:val="none" w:sz="0" w:space="0" w:color="auto"/>
            <w:left w:val="none" w:sz="0" w:space="0" w:color="auto"/>
            <w:bottom w:val="none" w:sz="0" w:space="0" w:color="auto"/>
            <w:right w:val="none" w:sz="0" w:space="0" w:color="auto"/>
          </w:divBdr>
        </w:div>
        <w:div w:id="769393018">
          <w:marLeft w:val="0"/>
          <w:marRight w:val="0"/>
          <w:marTop w:val="0"/>
          <w:marBottom w:val="0"/>
          <w:divBdr>
            <w:top w:val="none" w:sz="0" w:space="0" w:color="auto"/>
            <w:left w:val="none" w:sz="0" w:space="0" w:color="auto"/>
            <w:bottom w:val="none" w:sz="0" w:space="0" w:color="auto"/>
            <w:right w:val="none" w:sz="0" w:space="0" w:color="auto"/>
          </w:divBdr>
        </w:div>
        <w:div w:id="769393019">
          <w:marLeft w:val="0"/>
          <w:marRight w:val="0"/>
          <w:marTop w:val="0"/>
          <w:marBottom w:val="0"/>
          <w:divBdr>
            <w:top w:val="none" w:sz="0" w:space="0" w:color="auto"/>
            <w:left w:val="none" w:sz="0" w:space="0" w:color="auto"/>
            <w:bottom w:val="none" w:sz="0" w:space="0" w:color="auto"/>
            <w:right w:val="none" w:sz="0" w:space="0" w:color="auto"/>
          </w:divBdr>
        </w:div>
        <w:div w:id="769393020">
          <w:marLeft w:val="0"/>
          <w:marRight w:val="0"/>
          <w:marTop w:val="0"/>
          <w:marBottom w:val="0"/>
          <w:divBdr>
            <w:top w:val="none" w:sz="0" w:space="0" w:color="auto"/>
            <w:left w:val="none" w:sz="0" w:space="0" w:color="auto"/>
            <w:bottom w:val="none" w:sz="0" w:space="0" w:color="auto"/>
            <w:right w:val="none" w:sz="0" w:space="0" w:color="auto"/>
          </w:divBdr>
        </w:div>
        <w:div w:id="769393021">
          <w:marLeft w:val="0"/>
          <w:marRight w:val="0"/>
          <w:marTop w:val="0"/>
          <w:marBottom w:val="0"/>
          <w:divBdr>
            <w:top w:val="none" w:sz="0" w:space="0" w:color="auto"/>
            <w:left w:val="none" w:sz="0" w:space="0" w:color="auto"/>
            <w:bottom w:val="none" w:sz="0" w:space="0" w:color="auto"/>
            <w:right w:val="none" w:sz="0" w:space="0" w:color="auto"/>
          </w:divBdr>
        </w:div>
        <w:div w:id="769393022">
          <w:marLeft w:val="0"/>
          <w:marRight w:val="0"/>
          <w:marTop w:val="0"/>
          <w:marBottom w:val="0"/>
          <w:divBdr>
            <w:top w:val="none" w:sz="0" w:space="0" w:color="auto"/>
            <w:left w:val="none" w:sz="0" w:space="0" w:color="auto"/>
            <w:bottom w:val="none" w:sz="0" w:space="0" w:color="auto"/>
            <w:right w:val="none" w:sz="0" w:space="0" w:color="auto"/>
          </w:divBdr>
        </w:div>
        <w:div w:id="769393023">
          <w:marLeft w:val="0"/>
          <w:marRight w:val="0"/>
          <w:marTop w:val="0"/>
          <w:marBottom w:val="0"/>
          <w:divBdr>
            <w:top w:val="none" w:sz="0" w:space="0" w:color="auto"/>
            <w:left w:val="none" w:sz="0" w:space="0" w:color="auto"/>
            <w:bottom w:val="none" w:sz="0" w:space="0" w:color="auto"/>
            <w:right w:val="none" w:sz="0" w:space="0" w:color="auto"/>
          </w:divBdr>
        </w:div>
        <w:div w:id="769393024">
          <w:marLeft w:val="0"/>
          <w:marRight w:val="0"/>
          <w:marTop w:val="0"/>
          <w:marBottom w:val="0"/>
          <w:divBdr>
            <w:top w:val="none" w:sz="0" w:space="0" w:color="auto"/>
            <w:left w:val="none" w:sz="0" w:space="0" w:color="auto"/>
            <w:bottom w:val="none" w:sz="0" w:space="0" w:color="auto"/>
            <w:right w:val="none" w:sz="0" w:space="0" w:color="auto"/>
          </w:divBdr>
        </w:div>
        <w:div w:id="769393025">
          <w:marLeft w:val="0"/>
          <w:marRight w:val="0"/>
          <w:marTop w:val="0"/>
          <w:marBottom w:val="0"/>
          <w:divBdr>
            <w:top w:val="none" w:sz="0" w:space="0" w:color="auto"/>
            <w:left w:val="none" w:sz="0" w:space="0" w:color="auto"/>
            <w:bottom w:val="none" w:sz="0" w:space="0" w:color="auto"/>
            <w:right w:val="none" w:sz="0" w:space="0" w:color="auto"/>
          </w:divBdr>
        </w:div>
        <w:div w:id="769393026">
          <w:marLeft w:val="0"/>
          <w:marRight w:val="0"/>
          <w:marTop w:val="0"/>
          <w:marBottom w:val="0"/>
          <w:divBdr>
            <w:top w:val="none" w:sz="0" w:space="0" w:color="auto"/>
            <w:left w:val="none" w:sz="0" w:space="0" w:color="auto"/>
            <w:bottom w:val="none" w:sz="0" w:space="0" w:color="auto"/>
            <w:right w:val="none" w:sz="0" w:space="0" w:color="auto"/>
          </w:divBdr>
        </w:div>
        <w:div w:id="769393027">
          <w:marLeft w:val="0"/>
          <w:marRight w:val="0"/>
          <w:marTop w:val="0"/>
          <w:marBottom w:val="0"/>
          <w:divBdr>
            <w:top w:val="none" w:sz="0" w:space="0" w:color="auto"/>
            <w:left w:val="none" w:sz="0" w:space="0" w:color="auto"/>
            <w:bottom w:val="none" w:sz="0" w:space="0" w:color="auto"/>
            <w:right w:val="none" w:sz="0" w:space="0" w:color="auto"/>
          </w:divBdr>
        </w:div>
        <w:div w:id="769393028">
          <w:marLeft w:val="0"/>
          <w:marRight w:val="0"/>
          <w:marTop w:val="0"/>
          <w:marBottom w:val="0"/>
          <w:divBdr>
            <w:top w:val="none" w:sz="0" w:space="0" w:color="auto"/>
            <w:left w:val="none" w:sz="0" w:space="0" w:color="auto"/>
            <w:bottom w:val="none" w:sz="0" w:space="0" w:color="auto"/>
            <w:right w:val="none" w:sz="0" w:space="0" w:color="auto"/>
          </w:divBdr>
        </w:div>
        <w:div w:id="769393029">
          <w:marLeft w:val="0"/>
          <w:marRight w:val="0"/>
          <w:marTop w:val="0"/>
          <w:marBottom w:val="0"/>
          <w:divBdr>
            <w:top w:val="none" w:sz="0" w:space="0" w:color="auto"/>
            <w:left w:val="none" w:sz="0" w:space="0" w:color="auto"/>
            <w:bottom w:val="none" w:sz="0" w:space="0" w:color="auto"/>
            <w:right w:val="none" w:sz="0" w:space="0" w:color="auto"/>
          </w:divBdr>
        </w:div>
        <w:div w:id="769393030">
          <w:marLeft w:val="0"/>
          <w:marRight w:val="0"/>
          <w:marTop w:val="0"/>
          <w:marBottom w:val="0"/>
          <w:divBdr>
            <w:top w:val="none" w:sz="0" w:space="0" w:color="auto"/>
            <w:left w:val="none" w:sz="0" w:space="0" w:color="auto"/>
            <w:bottom w:val="none" w:sz="0" w:space="0" w:color="auto"/>
            <w:right w:val="none" w:sz="0" w:space="0" w:color="auto"/>
          </w:divBdr>
        </w:div>
        <w:div w:id="769393031">
          <w:marLeft w:val="0"/>
          <w:marRight w:val="0"/>
          <w:marTop w:val="0"/>
          <w:marBottom w:val="0"/>
          <w:divBdr>
            <w:top w:val="none" w:sz="0" w:space="0" w:color="auto"/>
            <w:left w:val="none" w:sz="0" w:space="0" w:color="auto"/>
            <w:bottom w:val="none" w:sz="0" w:space="0" w:color="auto"/>
            <w:right w:val="none" w:sz="0" w:space="0" w:color="auto"/>
          </w:divBdr>
        </w:div>
        <w:div w:id="769393032">
          <w:marLeft w:val="0"/>
          <w:marRight w:val="0"/>
          <w:marTop w:val="0"/>
          <w:marBottom w:val="0"/>
          <w:divBdr>
            <w:top w:val="none" w:sz="0" w:space="0" w:color="auto"/>
            <w:left w:val="none" w:sz="0" w:space="0" w:color="auto"/>
            <w:bottom w:val="none" w:sz="0" w:space="0" w:color="auto"/>
            <w:right w:val="none" w:sz="0" w:space="0" w:color="auto"/>
          </w:divBdr>
        </w:div>
        <w:div w:id="769393033">
          <w:marLeft w:val="0"/>
          <w:marRight w:val="0"/>
          <w:marTop w:val="0"/>
          <w:marBottom w:val="0"/>
          <w:divBdr>
            <w:top w:val="none" w:sz="0" w:space="0" w:color="auto"/>
            <w:left w:val="none" w:sz="0" w:space="0" w:color="auto"/>
            <w:bottom w:val="none" w:sz="0" w:space="0" w:color="auto"/>
            <w:right w:val="none" w:sz="0" w:space="0" w:color="auto"/>
          </w:divBdr>
        </w:div>
        <w:div w:id="769393034">
          <w:marLeft w:val="0"/>
          <w:marRight w:val="0"/>
          <w:marTop w:val="0"/>
          <w:marBottom w:val="0"/>
          <w:divBdr>
            <w:top w:val="none" w:sz="0" w:space="0" w:color="auto"/>
            <w:left w:val="none" w:sz="0" w:space="0" w:color="auto"/>
            <w:bottom w:val="none" w:sz="0" w:space="0" w:color="auto"/>
            <w:right w:val="none" w:sz="0" w:space="0" w:color="auto"/>
          </w:divBdr>
        </w:div>
        <w:div w:id="769393035">
          <w:marLeft w:val="0"/>
          <w:marRight w:val="0"/>
          <w:marTop w:val="0"/>
          <w:marBottom w:val="0"/>
          <w:divBdr>
            <w:top w:val="none" w:sz="0" w:space="0" w:color="auto"/>
            <w:left w:val="none" w:sz="0" w:space="0" w:color="auto"/>
            <w:bottom w:val="none" w:sz="0" w:space="0" w:color="auto"/>
            <w:right w:val="none" w:sz="0" w:space="0" w:color="auto"/>
          </w:divBdr>
        </w:div>
        <w:div w:id="769393036">
          <w:marLeft w:val="0"/>
          <w:marRight w:val="0"/>
          <w:marTop w:val="0"/>
          <w:marBottom w:val="0"/>
          <w:divBdr>
            <w:top w:val="none" w:sz="0" w:space="0" w:color="auto"/>
            <w:left w:val="none" w:sz="0" w:space="0" w:color="auto"/>
            <w:bottom w:val="none" w:sz="0" w:space="0" w:color="auto"/>
            <w:right w:val="none" w:sz="0" w:space="0" w:color="auto"/>
          </w:divBdr>
        </w:div>
        <w:div w:id="769393037">
          <w:marLeft w:val="0"/>
          <w:marRight w:val="0"/>
          <w:marTop w:val="0"/>
          <w:marBottom w:val="0"/>
          <w:divBdr>
            <w:top w:val="none" w:sz="0" w:space="0" w:color="auto"/>
            <w:left w:val="none" w:sz="0" w:space="0" w:color="auto"/>
            <w:bottom w:val="none" w:sz="0" w:space="0" w:color="auto"/>
            <w:right w:val="none" w:sz="0" w:space="0" w:color="auto"/>
          </w:divBdr>
        </w:div>
        <w:div w:id="769393038">
          <w:marLeft w:val="0"/>
          <w:marRight w:val="0"/>
          <w:marTop w:val="0"/>
          <w:marBottom w:val="0"/>
          <w:divBdr>
            <w:top w:val="none" w:sz="0" w:space="0" w:color="auto"/>
            <w:left w:val="none" w:sz="0" w:space="0" w:color="auto"/>
            <w:bottom w:val="none" w:sz="0" w:space="0" w:color="auto"/>
            <w:right w:val="none" w:sz="0" w:space="0" w:color="auto"/>
          </w:divBdr>
        </w:div>
        <w:div w:id="769393039">
          <w:marLeft w:val="0"/>
          <w:marRight w:val="0"/>
          <w:marTop w:val="0"/>
          <w:marBottom w:val="0"/>
          <w:divBdr>
            <w:top w:val="none" w:sz="0" w:space="0" w:color="auto"/>
            <w:left w:val="none" w:sz="0" w:space="0" w:color="auto"/>
            <w:bottom w:val="none" w:sz="0" w:space="0" w:color="auto"/>
            <w:right w:val="none" w:sz="0" w:space="0" w:color="auto"/>
          </w:divBdr>
        </w:div>
        <w:div w:id="769393040">
          <w:marLeft w:val="0"/>
          <w:marRight w:val="0"/>
          <w:marTop w:val="0"/>
          <w:marBottom w:val="0"/>
          <w:divBdr>
            <w:top w:val="none" w:sz="0" w:space="0" w:color="auto"/>
            <w:left w:val="none" w:sz="0" w:space="0" w:color="auto"/>
            <w:bottom w:val="none" w:sz="0" w:space="0" w:color="auto"/>
            <w:right w:val="none" w:sz="0" w:space="0" w:color="auto"/>
          </w:divBdr>
        </w:div>
        <w:div w:id="769393041">
          <w:marLeft w:val="0"/>
          <w:marRight w:val="0"/>
          <w:marTop w:val="0"/>
          <w:marBottom w:val="0"/>
          <w:divBdr>
            <w:top w:val="none" w:sz="0" w:space="0" w:color="auto"/>
            <w:left w:val="none" w:sz="0" w:space="0" w:color="auto"/>
            <w:bottom w:val="none" w:sz="0" w:space="0" w:color="auto"/>
            <w:right w:val="none" w:sz="0" w:space="0" w:color="auto"/>
          </w:divBdr>
        </w:div>
        <w:div w:id="769393042">
          <w:marLeft w:val="0"/>
          <w:marRight w:val="0"/>
          <w:marTop w:val="0"/>
          <w:marBottom w:val="0"/>
          <w:divBdr>
            <w:top w:val="none" w:sz="0" w:space="0" w:color="auto"/>
            <w:left w:val="none" w:sz="0" w:space="0" w:color="auto"/>
            <w:bottom w:val="none" w:sz="0" w:space="0" w:color="auto"/>
            <w:right w:val="none" w:sz="0" w:space="0" w:color="auto"/>
          </w:divBdr>
        </w:div>
        <w:div w:id="769393043">
          <w:marLeft w:val="0"/>
          <w:marRight w:val="0"/>
          <w:marTop w:val="0"/>
          <w:marBottom w:val="0"/>
          <w:divBdr>
            <w:top w:val="none" w:sz="0" w:space="0" w:color="auto"/>
            <w:left w:val="none" w:sz="0" w:space="0" w:color="auto"/>
            <w:bottom w:val="none" w:sz="0" w:space="0" w:color="auto"/>
            <w:right w:val="none" w:sz="0" w:space="0" w:color="auto"/>
          </w:divBdr>
        </w:div>
        <w:div w:id="769393044">
          <w:marLeft w:val="0"/>
          <w:marRight w:val="0"/>
          <w:marTop w:val="0"/>
          <w:marBottom w:val="0"/>
          <w:divBdr>
            <w:top w:val="none" w:sz="0" w:space="0" w:color="auto"/>
            <w:left w:val="none" w:sz="0" w:space="0" w:color="auto"/>
            <w:bottom w:val="none" w:sz="0" w:space="0" w:color="auto"/>
            <w:right w:val="none" w:sz="0" w:space="0" w:color="auto"/>
          </w:divBdr>
        </w:div>
        <w:div w:id="769393045">
          <w:marLeft w:val="0"/>
          <w:marRight w:val="0"/>
          <w:marTop w:val="0"/>
          <w:marBottom w:val="0"/>
          <w:divBdr>
            <w:top w:val="none" w:sz="0" w:space="0" w:color="auto"/>
            <w:left w:val="none" w:sz="0" w:space="0" w:color="auto"/>
            <w:bottom w:val="none" w:sz="0" w:space="0" w:color="auto"/>
            <w:right w:val="none" w:sz="0" w:space="0" w:color="auto"/>
          </w:divBdr>
        </w:div>
        <w:div w:id="769393046">
          <w:marLeft w:val="0"/>
          <w:marRight w:val="0"/>
          <w:marTop w:val="0"/>
          <w:marBottom w:val="0"/>
          <w:divBdr>
            <w:top w:val="none" w:sz="0" w:space="0" w:color="auto"/>
            <w:left w:val="none" w:sz="0" w:space="0" w:color="auto"/>
            <w:bottom w:val="none" w:sz="0" w:space="0" w:color="auto"/>
            <w:right w:val="none" w:sz="0" w:space="0" w:color="auto"/>
          </w:divBdr>
        </w:div>
        <w:div w:id="769393047">
          <w:marLeft w:val="0"/>
          <w:marRight w:val="0"/>
          <w:marTop w:val="0"/>
          <w:marBottom w:val="0"/>
          <w:divBdr>
            <w:top w:val="none" w:sz="0" w:space="0" w:color="auto"/>
            <w:left w:val="none" w:sz="0" w:space="0" w:color="auto"/>
            <w:bottom w:val="none" w:sz="0" w:space="0" w:color="auto"/>
            <w:right w:val="none" w:sz="0" w:space="0" w:color="auto"/>
          </w:divBdr>
        </w:div>
        <w:div w:id="769393048">
          <w:marLeft w:val="0"/>
          <w:marRight w:val="0"/>
          <w:marTop w:val="0"/>
          <w:marBottom w:val="0"/>
          <w:divBdr>
            <w:top w:val="none" w:sz="0" w:space="0" w:color="auto"/>
            <w:left w:val="none" w:sz="0" w:space="0" w:color="auto"/>
            <w:bottom w:val="none" w:sz="0" w:space="0" w:color="auto"/>
            <w:right w:val="none" w:sz="0" w:space="0" w:color="auto"/>
          </w:divBdr>
        </w:div>
        <w:div w:id="769393049">
          <w:marLeft w:val="0"/>
          <w:marRight w:val="0"/>
          <w:marTop w:val="0"/>
          <w:marBottom w:val="0"/>
          <w:divBdr>
            <w:top w:val="none" w:sz="0" w:space="0" w:color="auto"/>
            <w:left w:val="none" w:sz="0" w:space="0" w:color="auto"/>
            <w:bottom w:val="none" w:sz="0" w:space="0" w:color="auto"/>
            <w:right w:val="none" w:sz="0" w:space="0" w:color="auto"/>
          </w:divBdr>
        </w:div>
        <w:div w:id="769393050">
          <w:marLeft w:val="0"/>
          <w:marRight w:val="0"/>
          <w:marTop w:val="0"/>
          <w:marBottom w:val="0"/>
          <w:divBdr>
            <w:top w:val="none" w:sz="0" w:space="0" w:color="auto"/>
            <w:left w:val="none" w:sz="0" w:space="0" w:color="auto"/>
            <w:bottom w:val="none" w:sz="0" w:space="0" w:color="auto"/>
            <w:right w:val="none" w:sz="0" w:space="0" w:color="auto"/>
          </w:divBdr>
        </w:div>
        <w:div w:id="769393051">
          <w:marLeft w:val="0"/>
          <w:marRight w:val="0"/>
          <w:marTop w:val="0"/>
          <w:marBottom w:val="0"/>
          <w:divBdr>
            <w:top w:val="none" w:sz="0" w:space="0" w:color="auto"/>
            <w:left w:val="none" w:sz="0" w:space="0" w:color="auto"/>
            <w:bottom w:val="none" w:sz="0" w:space="0" w:color="auto"/>
            <w:right w:val="none" w:sz="0" w:space="0" w:color="auto"/>
          </w:divBdr>
        </w:div>
        <w:div w:id="769393052">
          <w:marLeft w:val="0"/>
          <w:marRight w:val="0"/>
          <w:marTop w:val="0"/>
          <w:marBottom w:val="0"/>
          <w:divBdr>
            <w:top w:val="none" w:sz="0" w:space="0" w:color="auto"/>
            <w:left w:val="none" w:sz="0" w:space="0" w:color="auto"/>
            <w:bottom w:val="none" w:sz="0" w:space="0" w:color="auto"/>
            <w:right w:val="none" w:sz="0" w:space="0" w:color="auto"/>
          </w:divBdr>
        </w:div>
        <w:div w:id="769393053">
          <w:marLeft w:val="0"/>
          <w:marRight w:val="0"/>
          <w:marTop w:val="0"/>
          <w:marBottom w:val="0"/>
          <w:divBdr>
            <w:top w:val="none" w:sz="0" w:space="0" w:color="auto"/>
            <w:left w:val="none" w:sz="0" w:space="0" w:color="auto"/>
            <w:bottom w:val="none" w:sz="0" w:space="0" w:color="auto"/>
            <w:right w:val="none" w:sz="0" w:space="0" w:color="auto"/>
          </w:divBdr>
        </w:div>
        <w:div w:id="769393054">
          <w:marLeft w:val="0"/>
          <w:marRight w:val="0"/>
          <w:marTop w:val="0"/>
          <w:marBottom w:val="0"/>
          <w:divBdr>
            <w:top w:val="none" w:sz="0" w:space="0" w:color="auto"/>
            <w:left w:val="none" w:sz="0" w:space="0" w:color="auto"/>
            <w:bottom w:val="none" w:sz="0" w:space="0" w:color="auto"/>
            <w:right w:val="none" w:sz="0" w:space="0" w:color="auto"/>
          </w:divBdr>
        </w:div>
        <w:div w:id="769393055">
          <w:marLeft w:val="0"/>
          <w:marRight w:val="0"/>
          <w:marTop w:val="0"/>
          <w:marBottom w:val="0"/>
          <w:divBdr>
            <w:top w:val="none" w:sz="0" w:space="0" w:color="auto"/>
            <w:left w:val="none" w:sz="0" w:space="0" w:color="auto"/>
            <w:bottom w:val="none" w:sz="0" w:space="0" w:color="auto"/>
            <w:right w:val="none" w:sz="0" w:space="0" w:color="auto"/>
          </w:divBdr>
        </w:div>
        <w:div w:id="769393056">
          <w:marLeft w:val="0"/>
          <w:marRight w:val="0"/>
          <w:marTop w:val="0"/>
          <w:marBottom w:val="0"/>
          <w:divBdr>
            <w:top w:val="none" w:sz="0" w:space="0" w:color="auto"/>
            <w:left w:val="none" w:sz="0" w:space="0" w:color="auto"/>
            <w:bottom w:val="none" w:sz="0" w:space="0" w:color="auto"/>
            <w:right w:val="none" w:sz="0" w:space="0" w:color="auto"/>
          </w:divBdr>
        </w:div>
        <w:div w:id="769393057">
          <w:marLeft w:val="0"/>
          <w:marRight w:val="0"/>
          <w:marTop w:val="0"/>
          <w:marBottom w:val="0"/>
          <w:divBdr>
            <w:top w:val="none" w:sz="0" w:space="0" w:color="auto"/>
            <w:left w:val="none" w:sz="0" w:space="0" w:color="auto"/>
            <w:bottom w:val="none" w:sz="0" w:space="0" w:color="auto"/>
            <w:right w:val="none" w:sz="0" w:space="0" w:color="auto"/>
          </w:divBdr>
        </w:div>
        <w:div w:id="769393058">
          <w:marLeft w:val="0"/>
          <w:marRight w:val="0"/>
          <w:marTop w:val="0"/>
          <w:marBottom w:val="0"/>
          <w:divBdr>
            <w:top w:val="none" w:sz="0" w:space="0" w:color="auto"/>
            <w:left w:val="none" w:sz="0" w:space="0" w:color="auto"/>
            <w:bottom w:val="none" w:sz="0" w:space="0" w:color="auto"/>
            <w:right w:val="none" w:sz="0" w:space="0" w:color="auto"/>
          </w:divBdr>
        </w:div>
        <w:div w:id="769393059">
          <w:marLeft w:val="0"/>
          <w:marRight w:val="0"/>
          <w:marTop w:val="0"/>
          <w:marBottom w:val="0"/>
          <w:divBdr>
            <w:top w:val="none" w:sz="0" w:space="0" w:color="auto"/>
            <w:left w:val="none" w:sz="0" w:space="0" w:color="auto"/>
            <w:bottom w:val="none" w:sz="0" w:space="0" w:color="auto"/>
            <w:right w:val="none" w:sz="0" w:space="0" w:color="auto"/>
          </w:divBdr>
        </w:div>
        <w:div w:id="769393060">
          <w:marLeft w:val="0"/>
          <w:marRight w:val="0"/>
          <w:marTop w:val="0"/>
          <w:marBottom w:val="0"/>
          <w:divBdr>
            <w:top w:val="none" w:sz="0" w:space="0" w:color="auto"/>
            <w:left w:val="none" w:sz="0" w:space="0" w:color="auto"/>
            <w:bottom w:val="none" w:sz="0" w:space="0" w:color="auto"/>
            <w:right w:val="none" w:sz="0" w:space="0" w:color="auto"/>
          </w:divBdr>
        </w:div>
        <w:div w:id="769393061">
          <w:marLeft w:val="0"/>
          <w:marRight w:val="0"/>
          <w:marTop w:val="0"/>
          <w:marBottom w:val="0"/>
          <w:divBdr>
            <w:top w:val="none" w:sz="0" w:space="0" w:color="auto"/>
            <w:left w:val="none" w:sz="0" w:space="0" w:color="auto"/>
            <w:bottom w:val="none" w:sz="0" w:space="0" w:color="auto"/>
            <w:right w:val="none" w:sz="0" w:space="0" w:color="auto"/>
          </w:divBdr>
        </w:div>
        <w:div w:id="769393062">
          <w:marLeft w:val="0"/>
          <w:marRight w:val="0"/>
          <w:marTop w:val="0"/>
          <w:marBottom w:val="0"/>
          <w:divBdr>
            <w:top w:val="none" w:sz="0" w:space="0" w:color="auto"/>
            <w:left w:val="none" w:sz="0" w:space="0" w:color="auto"/>
            <w:bottom w:val="none" w:sz="0" w:space="0" w:color="auto"/>
            <w:right w:val="none" w:sz="0" w:space="0" w:color="auto"/>
          </w:divBdr>
        </w:div>
        <w:div w:id="769393063">
          <w:marLeft w:val="0"/>
          <w:marRight w:val="0"/>
          <w:marTop w:val="0"/>
          <w:marBottom w:val="0"/>
          <w:divBdr>
            <w:top w:val="none" w:sz="0" w:space="0" w:color="auto"/>
            <w:left w:val="none" w:sz="0" w:space="0" w:color="auto"/>
            <w:bottom w:val="none" w:sz="0" w:space="0" w:color="auto"/>
            <w:right w:val="none" w:sz="0" w:space="0" w:color="auto"/>
          </w:divBdr>
        </w:div>
        <w:div w:id="769393064">
          <w:marLeft w:val="0"/>
          <w:marRight w:val="0"/>
          <w:marTop w:val="0"/>
          <w:marBottom w:val="0"/>
          <w:divBdr>
            <w:top w:val="none" w:sz="0" w:space="0" w:color="auto"/>
            <w:left w:val="none" w:sz="0" w:space="0" w:color="auto"/>
            <w:bottom w:val="none" w:sz="0" w:space="0" w:color="auto"/>
            <w:right w:val="none" w:sz="0" w:space="0" w:color="auto"/>
          </w:divBdr>
        </w:div>
        <w:div w:id="769393065">
          <w:marLeft w:val="0"/>
          <w:marRight w:val="0"/>
          <w:marTop w:val="0"/>
          <w:marBottom w:val="0"/>
          <w:divBdr>
            <w:top w:val="none" w:sz="0" w:space="0" w:color="auto"/>
            <w:left w:val="none" w:sz="0" w:space="0" w:color="auto"/>
            <w:bottom w:val="none" w:sz="0" w:space="0" w:color="auto"/>
            <w:right w:val="none" w:sz="0" w:space="0" w:color="auto"/>
          </w:divBdr>
        </w:div>
        <w:div w:id="769393066">
          <w:marLeft w:val="0"/>
          <w:marRight w:val="0"/>
          <w:marTop w:val="0"/>
          <w:marBottom w:val="0"/>
          <w:divBdr>
            <w:top w:val="none" w:sz="0" w:space="0" w:color="auto"/>
            <w:left w:val="none" w:sz="0" w:space="0" w:color="auto"/>
            <w:bottom w:val="none" w:sz="0" w:space="0" w:color="auto"/>
            <w:right w:val="none" w:sz="0" w:space="0" w:color="auto"/>
          </w:divBdr>
        </w:div>
        <w:div w:id="769393067">
          <w:marLeft w:val="0"/>
          <w:marRight w:val="0"/>
          <w:marTop w:val="0"/>
          <w:marBottom w:val="0"/>
          <w:divBdr>
            <w:top w:val="none" w:sz="0" w:space="0" w:color="auto"/>
            <w:left w:val="none" w:sz="0" w:space="0" w:color="auto"/>
            <w:bottom w:val="none" w:sz="0" w:space="0" w:color="auto"/>
            <w:right w:val="none" w:sz="0" w:space="0" w:color="auto"/>
          </w:divBdr>
        </w:div>
        <w:div w:id="769393068">
          <w:marLeft w:val="0"/>
          <w:marRight w:val="0"/>
          <w:marTop w:val="0"/>
          <w:marBottom w:val="0"/>
          <w:divBdr>
            <w:top w:val="none" w:sz="0" w:space="0" w:color="auto"/>
            <w:left w:val="none" w:sz="0" w:space="0" w:color="auto"/>
            <w:bottom w:val="none" w:sz="0" w:space="0" w:color="auto"/>
            <w:right w:val="none" w:sz="0" w:space="0" w:color="auto"/>
          </w:divBdr>
        </w:div>
        <w:div w:id="769393069">
          <w:marLeft w:val="0"/>
          <w:marRight w:val="0"/>
          <w:marTop w:val="0"/>
          <w:marBottom w:val="0"/>
          <w:divBdr>
            <w:top w:val="none" w:sz="0" w:space="0" w:color="auto"/>
            <w:left w:val="none" w:sz="0" w:space="0" w:color="auto"/>
            <w:bottom w:val="none" w:sz="0" w:space="0" w:color="auto"/>
            <w:right w:val="none" w:sz="0" w:space="0" w:color="auto"/>
          </w:divBdr>
        </w:div>
        <w:div w:id="769393070">
          <w:marLeft w:val="0"/>
          <w:marRight w:val="0"/>
          <w:marTop w:val="0"/>
          <w:marBottom w:val="0"/>
          <w:divBdr>
            <w:top w:val="none" w:sz="0" w:space="0" w:color="auto"/>
            <w:left w:val="none" w:sz="0" w:space="0" w:color="auto"/>
            <w:bottom w:val="none" w:sz="0" w:space="0" w:color="auto"/>
            <w:right w:val="none" w:sz="0" w:space="0" w:color="auto"/>
          </w:divBdr>
        </w:div>
        <w:div w:id="769393071">
          <w:marLeft w:val="0"/>
          <w:marRight w:val="0"/>
          <w:marTop w:val="0"/>
          <w:marBottom w:val="0"/>
          <w:divBdr>
            <w:top w:val="none" w:sz="0" w:space="0" w:color="auto"/>
            <w:left w:val="none" w:sz="0" w:space="0" w:color="auto"/>
            <w:bottom w:val="none" w:sz="0" w:space="0" w:color="auto"/>
            <w:right w:val="none" w:sz="0" w:space="0" w:color="auto"/>
          </w:divBdr>
        </w:div>
        <w:div w:id="769393072">
          <w:marLeft w:val="0"/>
          <w:marRight w:val="0"/>
          <w:marTop w:val="0"/>
          <w:marBottom w:val="0"/>
          <w:divBdr>
            <w:top w:val="none" w:sz="0" w:space="0" w:color="auto"/>
            <w:left w:val="none" w:sz="0" w:space="0" w:color="auto"/>
            <w:bottom w:val="none" w:sz="0" w:space="0" w:color="auto"/>
            <w:right w:val="none" w:sz="0" w:space="0" w:color="auto"/>
          </w:divBdr>
        </w:div>
        <w:div w:id="769393073">
          <w:marLeft w:val="0"/>
          <w:marRight w:val="0"/>
          <w:marTop w:val="0"/>
          <w:marBottom w:val="0"/>
          <w:divBdr>
            <w:top w:val="none" w:sz="0" w:space="0" w:color="auto"/>
            <w:left w:val="none" w:sz="0" w:space="0" w:color="auto"/>
            <w:bottom w:val="none" w:sz="0" w:space="0" w:color="auto"/>
            <w:right w:val="none" w:sz="0" w:space="0" w:color="auto"/>
          </w:divBdr>
        </w:div>
        <w:div w:id="769393074">
          <w:marLeft w:val="0"/>
          <w:marRight w:val="0"/>
          <w:marTop w:val="0"/>
          <w:marBottom w:val="0"/>
          <w:divBdr>
            <w:top w:val="none" w:sz="0" w:space="0" w:color="auto"/>
            <w:left w:val="none" w:sz="0" w:space="0" w:color="auto"/>
            <w:bottom w:val="none" w:sz="0" w:space="0" w:color="auto"/>
            <w:right w:val="none" w:sz="0" w:space="0" w:color="auto"/>
          </w:divBdr>
        </w:div>
        <w:div w:id="769393075">
          <w:marLeft w:val="0"/>
          <w:marRight w:val="0"/>
          <w:marTop w:val="0"/>
          <w:marBottom w:val="0"/>
          <w:divBdr>
            <w:top w:val="none" w:sz="0" w:space="0" w:color="auto"/>
            <w:left w:val="none" w:sz="0" w:space="0" w:color="auto"/>
            <w:bottom w:val="none" w:sz="0" w:space="0" w:color="auto"/>
            <w:right w:val="none" w:sz="0" w:space="0" w:color="auto"/>
          </w:divBdr>
        </w:div>
        <w:div w:id="769393076">
          <w:marLeft w:val="0"/>
          <w:marRight w:val="0"/>
          <w:marTop w:val="0"/>
          <w:marBottom w:val="0"/>
          <w:divBdr>
            <w:top w:val="none" w:sz="0" w:space="0" w:color="auto"/>
            <w:left w:val="none" w:sz="0" w:space="0" w:color="auto"/>
            <w:bottom w:val="none" w:sz="0" w:space="0" w:color="auto"/>
            <w:right w:val="none" w:sz="0" w:space="0" w:color="auto"/>
          </w:divBdr>
        </w:div>
        <w:div w:id="769393077">
          <w:marLeft w:val="0"/>
          <w:marRight w:val="0"/>
          <w:marTop w:val="0"/>
          <w:marBottom w:val="0"/>
          <w:divBdr>
            <w:top w:val="none" w:sz="0" w:space="0" w:color="auto"/>
            <w:left w:val="none" w:sz="0" w:space="0" w:color="auto"/>
            <w:bottom w:val="none" w:sz="0" w:space="0" w:color="auto"/>
            <w:right w:val="none" w:sz="0" w:space="0" w:color="auto"/>
          </w:divBdr>
        </w:div>
        <w:div w:id="769393078">
          <w:marLeft w:val="0"/>
          <w:marRight w:val="0"/>
          <w:marTop w:val="0"/>
          <w:marBottom w:val="0"/>
          <w:divBdr>
            <w:top w:val="none" w:sz="0" w:space="0" w:color="auto"/>
            <w:left w:val="none" w:sz="0" w:space="0" w:color="auto"/>
            <w:bottom w:val="none" w:sz="0" w:space="0" w:color="auto"/>
            <w:right w:val="none" w:sz="0" w:space="0" w:color="auto"/>
          </w:divBdr>
        </w:div>
        <w:div w:id="769393079">
          <w:marLeft w:val="0"/>
          <w:marRight w:val="0"/>
          <w:marTop w:val="0"/>
          <w:marBottom w:val="0"/>
          <w:divBdr>
            <w:top w:val="none" w:sz="0" w:space="0" w:color="auto"/>
            <w:left w:val="none" w:sz="0" w:space="0" w:color="auto"/>
            <w:bottom w:val="none" w:sz="0" w:space="0" w:color="auto"/>
            <w:right w:val="none" w:sz="0" w:space="0" w:color="auto"/>
          </w:divBdr>
        </w:div>
        <w:div w:id="769393080">
          <w:marLeft w:val="0"/>
          <w:marRight w:val="0"/>
          <w:marTop w:val="0"/>
          <w:marBottom w:val="0"/>
          <w:divBdr>
            <w:top w:val="none" w:sz="0" w:space="0" w:color="auto"/>
            <w:left w:val="none" w:sz="0" w:space="0" w:color="auto"/>
            <w:bottom w:val="none" w:sz="0" w:space="0" w:color="auto"/>
            <w:right w:val="none" w:sz="0" w:space="0" w:color="auto"/>
          </w:divBdr>
        </w:div>
        <w:div w:id="769393081">
          <w:marLeft w:val="0"/>
          <w:marRight w:val="0"/>
          <w:marTop w:val="0"/>
          <w:marBottom w:val="0"/>
          <w:divBdr>
            <w:top w:val="none" w:sz="0" w:space="0" w:color="auto"/>
            <w:left w:val="none" w:sz="0" w:space="0" w:color="auto"/>
            <w:bottom w:val="none" w:sz="0" w:space="0" w:color="auto"/>
            <w:right w:val="none" w:sz="0" w:space="0" w:color="auto"/>
          </w:divBdr>
        </w:div>
        <w:div w:id="769393082">
          <w:marLeft w:val="0"/>
          <w:marRight w:val="0"/>
          <w:marTop w:val="0"/>
          <w:marBottom w:val="0"/>
          <w:divBdr>
            <w:top w:val="none" w:sz="0" w:space="0" w:color="auto"/>
            <w:left w:val="none" w:sz="0" w:space="0" w:color="auto"/>
            <w:bottom w:val="none" w:sz="0" w:space="0" w:color="auto"/>
            <w:right w:val="none" w:sz="0" w:space="0" w:color="auto"/>
          </w:divBdr>
        </w:div>
        <w:div w:id="769393083">
          <w:marLeft w:val="0"/>
          <w:marRight w:val="0"/>
          <w:marTop w:val="0"/>
          <w:marBottom w:val="0"/>
          <w:divBdr>
            <w:top w:val="none" w:sz="0" w:space="0" w:color="auto"/>
            <w:left w:val="none" w:sz="0" w:space="0" w:color="auto"/>
            <w:bottom w:val="none" w:sz="0" w:space="0" w:color="auto"/>
            <w:right w:val="none" w:sz="0" w:space="0" w:color="auto"/>
          </w:divBdr>
        </w:div>
        <w:div w:id="769393084">
          <w:marLeft w:val="0"/>
          <w:marRight w:val="0"/>
          <w:marTop w:val="0"/>
          <w:marBottom w:val="0"/>
          <w:divBdr>
            <w:top w:val="none" w:sz="0" w:space="0" w:color="auto"/>
            <w:left w:val="none" w:sz="0" w:space="0" w:color="auto"/>
            <w:bottom w:val="none" w:sz="0" w:space="0" w:color="auto"/>
            <w:right w:val="none" w:sz="0" w:space="0" w:color="auto"/>
          </w:divBdr>
        </w:div>
        <w:div w:id="769393085">
          <w:marLeft w:val="0"/>
          <w:marRight w:val="0"/>
          <w:marTop w:val="0"/>
          <w:marBottom w:val="0"/>
          <w:divBdr>
            <w:top w:val="none" w:sz="0" w:space="0" w:color="auto"/>
            <w:left w:val="none" w:sz="0" w:space="0" w:color="auto"/>
            <w:bottom w:val="none" w:sz="0" w:space="0" w:color="auto"/>
            <w:right w:val="none" w:sz="0" w:space="0" w:color="auto"/>
          </w:divBdr>
        </w:div>
        <w:div w:id="769393086">
          <w:marLeft w:val="0"/>
          <w:marRight w:val="0"/>
          <w:marTop w:val="0"/>
          <w:marBottom w:val="0"/>
          <w:divBdr>
            <w:top w:val="none" w:sz="0" w:space="0" w:color="auto"/>
            <w:left w:val="none" w:sz="0" w:space="0" w:color="auto"/>
            <w:bottom w:val="none" w:sz="0" w:space="0" w:color="auto"/>
            <w:right w:val="none" w:sz="0" w:space="0" w:color="auto"/>
          </w:divBdr>
        </w:div>
        <w:div w:id="769393087">
          <w:marLeft w:val="0"/>
          <w:marRight w:val="0"/>
          <w:marTop w:val="0"/>
          <w:marBottom w:val="0"/>
          <w:divBdr>
            <w:top w:val="none" w:sz="0" w:space="0" w:color="auto"/>
            <w:left w:val="none" w:sz="0" w:space="0" w:color="auto"/>
            <w:bottom w:val="none" w:sz="0" w:space="0" w:color="auto"/>
            <w:right w:val="none" w:sz="0" w:space="0" w:color="auto"/>
          </w:divBdr>
        </w:div>
        <w:div w:id="769393088">
          <w:marLeft w:val="0"/>
          <w:marRight w:val="0"/>
          <w:marTop w:val="0"/>
          <w:marBottom w:val="0"/>
          <w:divBdr>
            <w:top w:val="none" w:sz="0" w:space="0" w:color="auto"/>
            <w:left w:val="none" w:sz="0" w:space="0" w:color="auto"/>
            <w:bottom w:val="none" w:sz="0" w:space="0" w:color="auto"/>
            <w:right w:val="none" w:sz="0" w:space="0" w:color="auto"/>
          </w:divBdr>
        </w:div>
        <w:div w:id="769393089">
          <w:marLeft w:val="0"/>
          <w:marRight w:val="0"/>
          <w:marTop w:val="0"/>
          <w:marBottom w:val="0"/>
          <w:divBdr>
            <w:top w:val="none" w:sz="0" w:space="0" w:color="auto"/>
            <w:left w:val="none" w:sz="0" w:space="0" w:color="auto"/>
            <w:bottom w:val="none" w:sz="0" w:space="0" w:color="auto"/>
            <w:right w:val="none" w:sz="0" w:space="0" w:color="auto"/>
          </w:divBdr>
        </w:div>
        <w:div w:id="769393090">
          <w:marLeft w:val="0"/>
          <w:marRight w:val="0"/>
          <w:marTop w:val="0"/>
          <w:marBottom w:val="0"/>
          <w:divBdr>
            <w:top w:val="none" w:sz="0" w:space="0" w:color="auto"/>
            <w:left w:val="none" w:sz="0" w:space="0" w:color="auto"/>
            <w:bottom w:val="none" w:sz="0" w:space="0" w:color="auto"/>
            <w:right w:val="none" w:sz="0" w:space="0" w:color="auto"/>
          </w:divBdr>
        </w:div>
        <w:div w:id="769393091">
          <w:marLeft w:val="0"/>
          <w:marRight w:val="0"/>
          <w:marTop w:val="0"/>
          <w:marBottom w:val="0"/>
          <w:divBdr>
            <w:top w:val="none" w:sz="0" w:space="0" w:color="auto"/>
            <w:left w:val="none" w:sz="0" w:space="0" w:color="auto"/>
            <w:bottom w:val="none" w:sz="0" w:space="0" w:color="auto"/>
            <w:right w:val="none" w:sz="0" w:space="0" w:color="auto"/>
          </w:divBdr>
        </w:div>
        <w:div w:id="769393092">
          <w:marLeft w:val="0"/>
          <w:marRight w:val="0"/>
          <w:marTop w:val="0"/>
          <w:marBottom w:val="0"/>
          <w:divBdr>
            <w:top w:val="none" w:sz="0" w:space="0" w:color="auto"/>
            <w:left w:val="none" w:sz="0" w:space="0" w:color="auto"/>
            <w:bottom w:val="none" w:sz="0" w:space="0" w:color="auto"/>
            <w:right w:val="none" w:sz="0" w:space="0" w:color="auto"/>
          </w:divBdr>
        </w:div>
        <w:div w:id="769393093">
          <w:marLeft w:val="0"/>
          <w:marRight w:val="0"/>
          <w:marTop w:val="0"/>
          <w:marBottom w:val="0"/>
          <w:divBdr>
            <w:top w:val="none" w:sz="0" w:space="0" w:color="auto"/>
            <w:left w:val="none" w:sz="0" w:space="0" w:color="auto"/>
            <w:bottom w:val="none" w:sz="0" w:space="0" w:color="auto"/>
            <w:right w:val="none" w:sz="0" w:space="0" w:color="auto"/>
          </w:divBdr>
        </w:div>
        <w:div w:id="769393094">
          <w:marLeft w:val="0"/>
          <w:marRight w:val="0"/>
          <w:marTop w:val="0"/>
          <w:marBottom w:val="0"/>
          <w:divBdr>
            <w:top w:val="none" w:sz="0" w:space="0" w:color="auto"/>
            <w:left w:val="none" w:sz="0" w:space="0" w:color="auto"/>
            <w:bottom w:val="none" w:sz="0" w:space="0" w:color="auto"/>
            <w:right w:val="none" w:sz="0" w:space="0" w:color="auto"/>
          </w:divBdr>
        </w:div>
        <w:div w:id="769393095">
          <w:marLeft w:val="0"/>
          <w:marRight w:val="0"/>
          <w:marTop w:val="0"/>
          <w:marBottom w:val="0"/>
          <w:divBdr>
            <w:top w:val="none" w:sz="0" w:space="0" w:color="auto"/>
            <w:left w:val="none" w:sz="0" w:space="0" w:color="auto"/>
            <w:bottom w:val="none" w:sz="0" w:space="0" w:color="auto"/>
            <w:right w:val="none" w:sz="0" w:space="0" w:color="auto"/>
          </w:divBdr>
        </w:div>
        <w:div w:id="769393096">
          <w:marLeft w:val="0"/>
          <w:marRight w:val="0"/>
          <w:marTop w:val="0"/>
          <w:marBottom w:val="0"/>
          <w:divBdr>
            <w:top w:val="none" w:sz="0" w:space="0" w:color="auto"/>
            <w:left w:val="none" w:sz="0" w:space="0" w:color="auto"/>
            <w:bottom w:val="none" w:sz="0" w:space="0" w:color="auto"/>
            <w:right w:val="none" w:sz="0" w:space="0" w:color="auto"/>
          </w:divBdr>
        </w:div>
        <w:div w:id="769393097">
          <w:marLeft w:val="0"/>
          <w:marRight w:val="0"/>
          <w:marTop w:val="0"/>
          <w:marBottom w:val="0"/>
          <w:divBdr>
            <w:top w:val="none" w:sz="0" w:space="0" w:color="auto"/>
            <w:left w:val="none" w:sz="0" w:space="0" w:color="auto"/>
            <w:bottom w:val="none" w:sz="0" w:space="0" w:color="auto"/>
            <w:right w:val="none" w:sz="0" w:space="0" w:color="auto"/>
          </w:divBdr>
        </w:div>
        <w:div w:id="769393098">
          <w:marLeft w:val="0"/>
          <w:marRight w:val="0"/>
          <w:marTop w:val="0"/>
          <w:marBottom w:val="0"/>
          <w:divBdr>
            <w:top w:val="none" w:sz="0" w:space="0" w:color="auto"/>
            <w:left w:val="none" w:sz="0" w:space="0" w:color="auto"/>
            <w:bottom w:val="none" w:sz="0" w:space="0" w:color="auto"/>
            <w:right w:val="none" w:sz="0" w:space="0" w:color="auto"/>
          </w:divBdr>
        </w:div>
        <w:div w:id="769393099">
          <w:marLeft w:val="0"/>
          <w:marRight w:val="0"/>
          <w:marTop w:val="0"/>
          <w:marBottom w:val="0"/>
          <w:divBdr>
            <w:top w:val="none" w:sz="0" w:space="0" w:color="auto"/>
            <w:left w:val="none" w:sz="0" w:space="0" w:color="auto"/>
            <w:bottom w:val="none" w:sz="0" w:space="0" w:color="auto"/>
            <w:right w:val="none" w:sz="0" w:space="0" w:color="auto"/>
          </w:divBdr>
        </w:div>
        <w:div w:id="769393100">
          <w:marLeft w:val="0"/>
          <w:marRight w:val="0"/>
          <w:marTop w:val="0"/>
          <w:marBottom w:val="0"/>
          <w:divBdr>
            <w:top w:val="none" w:sz="0" w:space="0" w:color="auto"/>
            <w:left w:val="none" w:sz="0" w:space="0" w:color="auto"/>
            <w:bottom w:val="none" w:sz="0" w:space="0" w:color="auto"/>
            <w:right w:val="none" w:sz="0" w:space="0" w:color="auto"/>
          </w:divBdr>
        </w:div>
        <w:div w:id="769393101">
          <w:marLeft w:val="0"/>
          <w:marRight w:val="0"/>
          <w:marTop w:val="0"/>
          <w:marBottom w:val="0"/>
          <w:divBdr>
            <w:top w:val="none" w:sz="0" w:space="0" w:color="auto"/>
            <w:left w:val="none" w:sz="0" w:space="0" w:color="auto"/>
            <w:bottom w:val="none" w:sz="0" w:space="0" w:color="auto"/>
            <w:right w:val="none" w:sz="0" w:space="0" w:color="auto"/>
          </w:divBdr>
        </w:div>
        <w:div w:id="769393102">
          <w:marLeft w:val="0"/>
          <w:marRight w:val="0"/>
          <w:marTop w:val="0"/>
          <w:marBottom w:val="0"/>
          <w:divBdr>
            <w:top w:val="none" w:sz="0" w:space="0" w:color="auto"/>
            <w:left w:val="none" w:sz="0" w:space="0" w:color="auto"/>
            <w:bottom w:val="none" w:sz="0" w:space="0" w:color="auto"/>
            <w:right w:val="none" w:sz="0" w:space="0" w:color="auto"/>
          </w:divBdr>
        </w:div>
        <w:div w:id="769393103">
          <w:marLeft w:val="0"/>
          <w:marRight w:val="0"/>
          <w:marTop w:val="0"/>
          <w:marBottom w:val="0"/>
          <w:divBdr>
            <w:top w:val="none" w:sz="0" w:space="0" w:color="auto"/>
            <w:left w:val="none" w:sz="0" w:space="0" w:color="auto"/>
            <w:bottom w:val="none" w:sz="0" w:space="0" w:color="auto"/>
            <w:right w:val="none" w:sz="0" w:space="0" w:color="auto"/>
          </w:divBdr>
        </w:div>
        <w:div w:id="769393104">
          <w:marLeft w:val="0"/>
          <w:marRight w:val="0"/>
          <w:marTop w:val="0"/>
          <w:marBottom w:val="0"/>
          <w:divBdr>
            <w:top w:val="none" w:sz="0" w:space="0" w:color="auto"/>
            <w:left w:val="none" w:sz="0" w:space="0" w:color="auto"/>
            <w:bottom w:val="none" w:sz="0" w:space="0" w:color="auto"/>
            <w:right w:val="none" w:sz="0" w:space="0" w:color="auto"/>
          </w:divBdr>
        </w:div>
        <w:div w:id="769393105">
          <w:marLeft w:val="0"/>
          <w:marRight w:val="0"/>
          <w:marTop w:val="0"/>
          <w:marBottom w:val="0"/>
          <w:divBdr>
            <w:top w:val="none" w:sz="0" w:space="0" w:color="auto"/>
            <w:left w:val="none" w:sz="0" w:space="0" w:color="auto"/>
            <w:bottom w:val="none" w:sz="0" w:space="0" w:color="auto"/>
            <w:right w:val="none" w:sz="0" w:space="0" w:color="auto"/>
          </w:divBdr>
        </w:div>
        <w:div w:id="769393106">
          <w:marLeft w:val="0"/>
          <w:marRight w:val="0"/>
          <w:marTop w:val="0"/>
          <w:marBottom w:val="0"/>
          <w:divBdr>
            <w:top w:val="none" w:sz="0" w:space="0" w:color="auto"/>
            <w:left w:val="none" w:sz="0" w:space="0" w:color="auto"/>
            <w:bottom w:val="none" w:sz="0" w:space="0" w:color="auto"/>
            <w:right w:val="none" w:sz="0" w:space="0" w:color="auto"/>
          </w:divBdr>
        </w:div>
        <w:div w:id="769393107">
          <w:marLeft w:val="0"/>
          <w:marRight w:val="0"/>
          <w:marTop w:val="0"/>
          <w:marBottom w:val="0"/>
          <w:divBdr>
            <w:top w:val="none" w:sz="0" w:space="0" w:color="auto"/>
            <w:left w:val="none" w:sz="0" w:space="0" w:color="auto"/>
            <w:bottom w:val="none" w:sz="0" w:space="0" w:color="auto"/>
            <w:right w:val="none" w:sz="0" w:space="0" w:color="auto"/>
          </w:divBdr>
        </w:div>
        <w:div w:id="769393108">
          <w:marLeft w:val="0"/>
          <w:marRight w:val="0"/>
          <w:marTop w:val="0"/>
          <w:marBottom w:val="0"/>
          <w:divBdr>
            <w:top w:val="none" w:sz="0" w:space="0" w:color="auto"/>
            <w:left w:val="none" w:sz="0" w:space="0" w:color="auto"/>
            <w:bottom w:val="none" w:sz="0" w:space="0" w:color="auto"/>
            <w:right w:val="none" w:sz="0" w:space="0" w:color="auto"/>
          </w:divBdr>
        </w:div>
        <w:div w:id="769393109">
          <w:marLeft w:val="0"/>
          <w:marRight w:val="0"/>
          <w:marTop w:val="0"/>
          <w:marBottom w:val="0"/>
          <w:divBdr>
            <w:top w:val="none" w:sz="0" w:space="0" w:color="auto"/>
            <w:left w:val="none" w:sz="0" w:space="0" w:color="auto"/>
            <w:bottom w:val="none" w:sz="0" w:space="0" w:color="auto"/>
            <w:right w:val="none" w:sz="0" w:space="0" w:color="auto"/>
          </w:divBdr>
        </w:div>
        <w:div w:id="769393110">
          <w:marLeft w:val="0"/>
          <w:marRight w:val="0"/>
          <w:marTop w:val="0"/>
          <w:marBottom w:val="0"/>
          <w:divBdr>
            <w:top w:val="none" w:sz="0" w:space="0" w:color="auto"/>
            <w:left w:val="none" w:sz="0" w:space="0" w:color="auto"/>
            <w:bottom w:val="none" w:sz="0" w:space="0" w:color="auto"/>
            <w:right w:val="none" w:sz="0" w:space="0" w:color="auto"/>
          </w:divBdr>
        </w:div>
        <w:div w:id="769393111">
          <w:marLeft w:val="0"/>
          <w:marRight w:val="0"/>
          <w:marTop w:val="0"/>
          <w:marBottom w:val="0"/>
          <w:divBdr>
            <w:top w:val="none" w:sz="0" w:space="0" w:color="auto"/>
            <w:left w:val="none" w:sz="0" w:space="0" w:color="auto"/>
            <w:bottom w:val="none" w:sz="0" w:space="0" w:color="auto"/>
            <w:right w:val="none" w:sz="0" w:space="0" w:color="auto"/>
          </w:divBdr>
        </w:div>
        <w:div w:id="769393112">
          <w:marLeft w:val="0"/>
          <w:marRight w:val="0"/>
          <w:marTop w:val="0"/>
          <w:marBottom w:val="0"/>
          <w:divBdr>
            <w:top w:val="none" w:sz="0" w:space="0" w:color="auto"/>
            <w:left w:val="none" w:sz="0" w:space="0" w:color="auto"/>
            <w:bottom w:val="none" w:sz="0" w:space="0" w:color="auto"/>
            <w:right w:val="none" w:sz="0" w:space="0" w:color="auto"/>
          </w:divBdr>
        </w:div>
        <w:div w:id="769393113">
          <w:marLeft w:val="0"/>
          <w:marRight w:val="0"/>
          <w:marTop w:val="0"/>
          <w:marBottom w:val="0"/>
          <w:divBdr>
            <w:top w:val="none" w:sz="0" w:space="0" w:color="auto"/>
            <w:left w:val="none" w:sz="0" w:space="0" w:color="auto"/>
            <w:bottom w:val="none" w:sz="0" w:space="0" w:color="auto"/>
            <w:right w:val="none" w:sz="0" w:space="0" w:color="auto"/>
          </w:divBdr>
        </w:div>
        <w:div w:id="769393114">
          <w:marLeft w:val="0"/>
          <w:marRight w:val="0"/>
          <w:marTop w:val="0"/>
          <w:marBottom w:val="0"/>
          <w:divBdr>
            <w:top w:val="none" w:sz="0" w:space="0" w:color="auto"/>
            <w:left w:val="none" w:sz="0" w:space="0" w:color="auto"/>
            <w:bottom w:val="none" w:sz="0" w:space="0" w:color="auto"/>
            <w:right w:val="none" w:sz="0" w:space="0" w:color="auto"/>
          </w:divBdr>
        </w:div>
        <w:div w:id="769393115">
          <w:marLeft w:val="0"/>
          <w:marRight w:val="0"/>
          <w:marTop w:val="0"/>
          <w:marBottom w:val="0"/>
          <w:divBdr>
            <w:top w:val="none" w:sz="0" w:space="0" w:color="auto"/>
            <w:left w:val="none" w:sz="0" w:space="0" w:color="auto"/>
            <w:bottom w:val="none" w:sz="0" w:space="0" w:color="auto"/>
            <w:right w:val="none" w:sz="0" w:space="0" w:color="auto"/>
          </w:divBdr>
        </w:div>
        <w:div w:id="769393116">
          <w:marLeft w:val="0"/>
          <w:marRight w:val="0"/>
          <w:marTop w:val="0"/>
          <w:marBottom w:val="0"/>
          <w:divBdr>
            <w:top w:val="none" w:sz="0" w:space="0" w:color="auto"/>
            <w:left w:val="none" w:sz="0" w:space="0" w:color="auto"/>
            <w:bottom w:val="none" w:sz="0" w:space="0" w:color="auto"/>
            <w:right w:val="none" w:sz="0" w:space="0" w:color="auto"/>
          </w:divBdr>
        </w:div>
        <w:div w:id="769393117">
          <w:marLeft w:val="0"/>
          <w:marRight w:val="0"/>
          <w:marTop w:val="0"/>
          <w:marBottom w:val="0"/>
          <w:divBdr>
            <w:top w:val="none" w:sz="0" w:space="0" w:color="auto"/>
            <w:left w:val="none" w:sz="0" w:space="0" w:color="auto"/>
            <w:bottom w:val="none" w:sz="0" w:space="0" w:color="auto"/>
            <w:right w:val="none" w:sz="0" w:space="0" w:color="auto"/>
          </w:divBdr>
        </w:div>
        <w:div w:id="769393118">
          <w:marLeft w:val="0"/>
          <w:marRight w:val="0"/>
          <w:marTop w:val="0"/>
          <w:marBottom w:val="0"/>
          <w:divBdr>
            <w:top w:val="none" w:sz="0" w:space="0" w:color="auto"/>
            <w:left w:val="none" w:sz="0" w:space="0" w:color="auto"/>
            <w:bottom w:val="none" w:sz="0" w:space="0" w:color="auto"/>
            <w:right w:val="none" w:sz="0" w:space="0" w:color="auto"/>
          </w:divBdr>
        </w:div>
        <w:div w:id="769393119">
          <w:marLeft w:val="0"/>
          <w:marRight w:val="0"/>
          <w:marTop w:val="0"/>
          <w:marBottom w:val="0"/>
          <w:divBdr>
            <w:top w:val="none" w:sz="0" w:space="0" w:color="auto"/>
            <w:left w:val="none" w:sz="0" w:space="0" w:color="auto"/>
            <w:bottom w:val="none" w:sz="0" w:space="0" w:color="auto"/>
            <w:right w:val="none" w:sz="0" w:space="0" w:color="auto"/>
          </w:divBdr>
        </w:div>
        <w:div w:id="769393120">
          <w:marLeft w:val="0"/>
          <w:marRight w:val="0"/>
          <w:marTop w:val="0"/>
          <w:marBottom w:val="0"/>
          <w:divBdr>
            <w:top w:val="none" w:sz="0" w:space="0" w:color="auto"/>
            <w:left w:val="none" w:sz="0" w:space="0" w:color="auto"/>
            <w:bottom w:val="none" w:sz="0" w:space="0" w:color="auto"/>
            <w:right w:val="none" w:sz="0" w:space="0" w:color="auto"/>
          </w:divBdr>
        </w:div>
        <w:div w:id="769393121">
          <w:marLeft w:val="0"/>
          <w:marRight w:val="0"/>
          <w:marTop w:val="0"/>
          <w:marBottom w:val="0"/>
          <w:divBdr>
            <w:top w:val="none" w:sz="0" w:space="0" w:color="auto"/>
            <w:left w:val="none" w:sz="0" w:space="0" w:color="auto"/>
            <w:bottom w:val="none" w:sz="0" w:space="0" w:color="auto"/>
            <w:right w:val="none" w:sz="0" w:space="0" w:color="auto"/>
          </w:divBdr>
        </w:div>
        <w:div w:id="769393122">
          <w:marLeft w:val="0"/>
          <w:marRight w:val="0"/>
          <w:marTop w:val="0"/>
          <w:marBottom w:val="0"/>
          <w:divBdr>
            <w:top w:val="none" w:sz="0" w:space="0" w:color="auto"/>
            <w:left w:val="none" w:sz="0" w:space="0" w:color="auto"/>
            <w:bottom w:val="none" w:sz="0" w:space="0" w:color="auto"/>
            <w:right w:val="none" w:sz="0" w:space="0" w:color="auto"/>
          </w:divBdr>
        </w:div>
        <w:div w:id="769393123">
          <w:marLeft w:val="0"/>
          <w:marRight w:val="0"/>
          <w:marTop w:val="0"/>
          <w:marBottom w:val="0"/>
          <w:divBdr>
            <w:top w:val="none" w:sz="0" w:space="0" w:color="auto"/>
            <w:left w:val="none" w:sz="0" w:space="0" w:color="auto"/>
            <w:bottom w:val="none" w:sz="0" w:space="0" w:color="auto"/>
            <w:right w:val="none" w:sz="0" w:space="0" w:color="auto"/>
          </w:divBdr>
        </w:div>
        <w:div w:id="769393124">
          <w:marLeft w:val="0"/>
          <w:marRight w:val="0"/>
          <w:marTop w:val="0"/>
          <w:marBottom w:val="0"/>
          <w:divBdr>
            <w:top w:val="none" w:sz="0" w:space="0" w:color="auto"/>
            <w:left w:val="none" w:sz="0" w:space="0" w:color="auto"/>
            <w:bottom w:val="none" w:sz="0" w:space="0" w:color="auto"/>
            <w:right w:val="none" w:sz="0" w:space="0" w:color="auto"/>
          </w:divBdr>
        </w:div>
        <w:div w:id="769393125">
          <w:marLeft w:val="0"/>
          <w:marRight w:val="0"/>
          <w:marTop w:val="0"/>
          <w:marBottom w:val="0"/>
          <w:divBdr>
            <w:top w:val="none" w:sz="0" w:space="0" w:color="auto"/>
            <w:left w:val="none" w:sz="0" w:space="0" w:color="auto"/>
            <w:bottom w:val="none" w:sz="0" w:space="0" w:color="auto"/>
            <w:right w:val="none" w:sz="0" w:space="0" w:color="auto"/>
          </w:divBdr>
        </w:div>
        <w:div w:id="769393126">
          <w:marLeft w:val="0"/>
          <w:marRight w:val="0"/>
          <w:marTop w:val="0"/>
          <w:marBottom w:val="0"/>
          <w:divBdr>
            <w:top w:val="none" w:sz="0" w:space="0" w:color="auto"/>
            <w:left w:val="none" w:sz="0" w:space="0" w:color="auto"/>
            <w:bottom w:val="none" w:sz="0" w:space="0" w:color="auto"/>
            <w:right w:val="none" w:sz="0" w:space="0" w:color="auto"/>
          </w:divBdr>
        </w:div>
        <w:div w:id="769393127">
          <w:marLeft w:val="0"/>
          <w:marRight w:val="0"/>
          <w:marTop w:val="0"/>
          <w:marBottom w:val="0"/>
          <w:divBdr>
            <w:top w:val="none" w:sz="0" w:space="0" w:color="auto"/>
            <w:left w:val="none" w:sz="0" w:space="0" w:color="auto"/>
            <w:bottom w:val="none" w:sz="0" w:space="0" w:color="auto"/>
            <w:right w:val="none" w:sz="0" w:space="0" w:color="auto"/>
          </w:divBdr>
        </w:div>
        <w:div w:id="769393128">
          <w:marLeft w:val="0"/>
          <w:marRight w:val="0"/>
          <w:marTop w:val="0"/>
          <w:marBottom w:val="0"/>
          <w:divBdr>
            <w:top w:val="none" w:sz="0" w:space="0" w:color="auto"/>
            <w:left w:val="none" w:sz="0" w:space="0" w:color="auto"/>
            <w:bottom w:val="none" w:sz="0" w:space="0" w:color="auto"/>
            <w:right w:val="none" w:sz="0" w:space="0" w:color="auto"/>
          </w:divBdr>
        </w:div>
        <w:div w:id="769393129">
          <w:marLeft w:val="0"/>
          <w:marRight w:val="0"/>
          <w:marTop w:val="0"/>
          <w:marBottom w:val="0"/>
          <w:divBdr>
            <w:top w:val="none" w:sz="0" w:space="0" w:color="auto"/>
            <w:left w:val="none" w:sz="0" w:space="0" w:color="auto"/>
            <w:bottom w:val="none" w:sz="0" w:space="0" w:color="auto"/>
            <w:right w:val="none" w:sz="0" w:space="0" w:color="auto"/>
          </w:divBdr>
        </w:div>
        <w:div w:id="769393130">
          <w:marLeft w:val="0"/>
          <w:marRight w:val="0"/>
          <w:marTop w:val="0"/>
          <w:marBottom w:val="0"/>
          <w:divBdr>
            <w:top w:val="none" w:sz="0" w:space="0" w:color="auto"/>
            <w:left w:val="none" w:sz="0" w:space="0" w:color="auto"/>
            <w:bottom w:val="none" w:sz="0" w:space="0" w:color="auto"/>
            <w:right w:val="none" w:sz="0" w:space="0" w:color="auto"/>
          </w:divBdr>
        </w:div>
        <w:div w:id="769393131">
          <w:marLeft w:val="0"/>
          <w:marRight w:val="0"/>
          <w:marTop w:val="0"/>
          <w:marBottom w:val="0"/>
          <w:divBdr>
            <w:top w:val="none" w:sz="0" w:space="0" w:color="auto"/>
            <w:left w:val="none" w:sz="0" w:space="0" w:color="auto"/>
            <w:bottom w:val="none" w:sz="0" w:space="0" w:color="auto"/>
            <w:right w:val="none" w:sz="0" w:space="0" w:color="auto"/>
          </w:divBdr>
        </w:div>
        <w:div w:id="769393132">
          <w:marLeft w:val="0"/>
          <w:marRight w:val="0"/>
          <w:marTop w:val="0"/>
          <w:marBottom w:val="0"/>
          <w:divBdr>
            <w:top w:val="none" w:sz="0" w:space="0" w:color="auto"/>
            <w:left w:val="none" w:sz="0" w:space="0" w:color="auto"/>
            <w:bottom w:val="none" w:sz="0" w:space="0" w:color="auto"/>
            <w:right w:val="none" w:sz="0" w:space="0" w:color="auto"/>
          </w:divBdr>
        </w:div>
        <w:div w:id="769393133">
          <w:marLeft w:val="0"/>
          <w:marRight w:val="0"/>
          <w:marTop w:val="0"/>
          <w:marBottom w:val="0"/>
          <w:divBdr>
            <w:top w:val="none" w:sz="0" w:space="0" w:color="auto"/>
            <w:left w:val="none" w:sz="0" w:space="0" w:color="auto"/>
            <w:bottom w:val="none" w:sz="0" w:space="0" w:color="auto"/>
            <w:right w:val="none" w:sz="0" w:space="0" w:color="auto"/>
          </w:divBdr>
        </w:div>
        <w:div w:id="769393134">
          <w:marLeft w:val="0"/>
          <w:marRight w:val="0"/>
          <w:marTop w:val="0"/>
          <w:marBottom w:val="0"/>
          <w:divBdr>
            <w:top w:val="none" w:sz="0" w:space="0" w:color="auto"/>
            <w:left w:val="none" w:sz="0" w:space="0" w:color="auto"/>
            <w:bottom w:val="none" w:sz="0" w:space="0" w:color="auto"/>
            <w:right w:val="none" w:sz="0" w:space="0" w:color="auto"/>
          </w:divBdr>
        </w:div>
        <w:div w:id="769393135">
          <w:marLeft w:val="0"/>
          <w:marRight w:val="0"/>
          <w:marTop w:val="0"/>
          <w:marBottom w:val="0"/>
          <w:divBdr>
            <w:top w:val="none" w:sz="0" w:space="0" w:color="auto"/>
            <w:left w:val="none" w:sz="0" w:space="0" w:color="auto"/>
            <w:bottom w:val="none" w:sz="0" w:space="0" w:color="auto"/>
            <w:right w:val="none" w:sz="0" w:space="0" w:color="auto"/>
          </w:divBdr>
        </w:div>
        <w:div w:id="769393136">
          <w:marLeft w:val="0"/>
          <w:marRight w:val="0"/>
          <w:marTop w:val="0"/>
          <w:marBottom w:val="0"/>
          <w:divBdr>
            <w:top w:val="none" w:sz="0" w:space="0" w:color="auto"/>
            <w:left w:val="none" w:sz="0" w:space="0" w:color="auto"/>
            <w:bottom w:val="none" w:sz="0" w:space="0" w:color="auto"/>
            <w:right w:val="none" w:sz="0" w:space="0" w:color="auto"/>
          </w:divBdr>
        </w:div>
        <w:div w:id="769393137">
          <w:marLeft w:val="0"/>
          <w:marRight w:val="0"/>
          <w:marTop w:val="0"/>
          <w:marBottom w:val="0"/>
          <w:divBdr>
            <w:top w:val="none" w:sz="0" w:space="0" w:color="auto"/>
            <w:left w:val="none" w:sz="0" w:space="0" w:color="auto"/>
            <w:bottom w:val="none" w:sz="0" w:space="0" w:color="auto"/>
            <w:right w:val="none" w:sz="0" w:space="0" w:color="auto"/>
          </w:divBdr>
        </w:div>
        <w:div w:id="769393138">
          <w:marLeft w:val="0"/>
          <w:marRight w:val="0"/>
          <w:marTop w:val="0"/>
          <w:marBottom w:val="0"/>
          <w:divBdr>
            <w:top w:val="none" w:sz="0" w:space="0" w:color="auto"/>
            <w:left w:val="none" w:sz="0" w:space="0" w:color="auto"/>
            <w:bottom w:val="none" w:sz="0" w:space="0" w:color="auto"/>
            <w:right w:val="none" w:sz="0" w:space="0" w:color="auto"/>
          </w:divBdr>
        </w:div>
        <w:div w:id="769393139">
          <w:marLeft w:val="0"/>
          <w:marRight w:val="0"/>
          <w:marTop w:val="0"/>
          <w:marBottom w:val="0"/>
          <w:divBdr>
            <w:top w:val="none" w:sz="0" w:space="0" w:color="auto"/>
            <w:left w:val="none" w:sz="0" w:space="0" w:color="auto"/>
            <w:bottom w:val="none" w:sz="0" w:space="0" w:color="auto"/>
            <w:right w:val="none" w:sz="0" w:space="0" w:color="auto"/>
          </w:divBdr>
        </w:div>
        <w:div w:id="769393140">
          <w:marLeft w:val="0"/>
          <w:marRight w:val="0"/>
          <w:marTop w:val="0"/>
          <w:marBottom w:val="0"/>
          <w:divBdr>
            <w:top w:val="none" w:sz="0" w:space="0" w:color="auto"/>
            <w:left w:val="none" w:sz="0" w:space="0" w:color="auto"/>
            <w:bottom w:val="none" w:sz="0" w:space="0" w:color="auto"/>
            <w:right w:val="none" w:sz="0" w:space="0" w:color="auto"/>
          </w:divBdr>
        </w:div>
        <w:div w:id="769393141">
          <w:marLeft w:val="0"/>
          <w:marRight w:val="0"/>
          <w:marTop w:val="0"/>
          <w:marBottom w:val="0"/>
          <w:divBdr>
            <w:top w:val="none" w:sz="0" w:space="0" w:color="auto"/>
            <w:left w:val="none" w:sz="0" w:space="0" w:color="auto"/>
            <w:bottom w:val="none" w:sz="0" w:space="0" w:color="auto"/>
            <w:right w:val="none" w:sz="0" w:space="0" w:color="auto"/>
          </w:divBdr>
        </w:div>
        <w:div w:id="769393142">
          <w:marLeft w:val="0"/>
          <w:marRight w:val="0"/>
          <w:marTop w:val="0"/>
          <w:marBottom w:val="0"/>
          <w:divBdr>
            <w:top w:val="none" w:sz="0" w:space="0" w:color="auto"/>
            <w:left w:val="none" w:sz="0" w:space="0" w:color="auto"/>
            <w:bottom w:val="none" w:sz="0" w:space="0" w:color="auto"/>
            <w:right w:val="none" w:sz="0" w:space="0" w:color="auto"/>
          </w:divBdr>
        </w:div>
        <w:div w:id="769393143">
          <w:marLeft w:val="0"/>
          <w:marRight w:val="0"/>
          <w:marTop w:val="0"/>
          <w:marBottom w:val="0"/>
          <w:divBdr>
            <w:top w:val="none" w:sz="0" w:space="0" w:color="auto"/>
            <w:left w:val="none" w:sz="0" w:space="0" w:color="auto"/>
            <w:bottom w:val="none" w:sz="0" w:space="0" w:color="auto"/>
            <w:right w:val="none" w:sz="0" w:space="0" w:color="auto"/>
          </w:divBdr>
        </w:div>
        <w:div w:id="769393144">
          <w:marLeft w:val="0"/>
          <w:marRight w:val="0"/>
          <w:marTop w:val="0"/>
          <w:marBottom w:val="0"/>
          <w:divBdr>
            <w:top w:val="none" w:sz="0" w:space="0" w:color="auto"/>
            <w:left w:val="none" w:sz="0" w:space="0" w:color="auto"/>
            <w:bottom w:val="none" w:sz="0" w:space="0" w:color="auto"/>
            <w:right w:val="none" w:sz="0" w:space="0" w:color="auto"/>
          </w:divBdr>
        </w:div>
        <w:div w:id="769393145">
          <w:marLeft w:val="0"/>
          <w:marRight w:val="0"/>
          <w:marTop w:val="0"/>
          <w:marBottom w:val="0"/>
          <w:divBdr>
            <w:top w:val="none" w:sz="0" w:space="0" w:color="auto"/>
            <w:left w:val="none" w:sz="0" w:space="0" w:color="auto"/>
            <w:bottom w:val="none" w:sz="0" w:space="0" w:color="auto"/>
            <w:right w:val="none" w:sz="0" w:space="0" w:color="auto"/>
          </w:divBdr>
        </w:div>
        <w:div w:id="769393146">
          <w:marLeft w:val="0"/>
          <w:marRight w:val="0"/>
          <w:marTop w:val="0"/>
          <w:marBottom w:val="0"/>
          <w:divBdr>
            <w:top w:val="none" w:sz="0" w:space="0" w:color="auto"/>
            <w:left w:val="none" w:sz="0" w:space="0" w:color="auto"/>
            <w:bottom w:val="none" w:sz="0" w:space="0" w:color="auto"/>
            <w:right w:val="none" w:sz="0" w:space="0" w:color="auto"/>
          </w:divBdr>
        </w:div>
        <w:div w:id="769393147">
          <w:marLeft w:val="0"/>
          <w:marRight w:val="0"/>
          <w:marTop w:val="0"/>
          <w:marBottom w:val="0"/>
          <w:divBdr>
            <w:top w:val="none" w:sz="0" w:space="0" w:color="auto"/>
            <w:left w:val="none" w:sz="0" w:space="0" w:color="auto"/>
            <w:bottom w:val="none" w:sz="0" w:space="0" w:color="auto"/>
            <w:right w:val="none" w:sz="0" w:space="0" w:color="auto"/>
          </w:divBdr>
        </w:div>
        <w:div w:id="769393148">
          <w:marLeft w:val="0"/>
          <w:marRight w:val="0"/>
          <w:marTop w:val="0"/>
          <w:marBottom w:val="0"/>
          <w:divBdr>
            <w:top w:val="none" w:sz="0" w:space="0" w:color="auto"/>
            <w:left w:val="none" w:sz="0" w:space="0" w:color="auto"/>
            <w:bottom w:val="none" w:sz="0" w:space="0" w:color="auto"/>
            <w:right w:val="none" w:sz="0" w:space="0" w:color="auto"/>
          </w:divBdr>
        </w:div>
        <w:div w:id="769393149">
          <w:marLeft w:val="0"/>
          <w:marRight w:val="0"/>
          <w:marTop w:val="0"/>
          <w:marBottom w:val="0"/>
          <w:divBdr>
            <w:top w:val="none" w:sz="0" w:space="0" w:color="auto"/>
            <w:left w:val="none" w:sz="0" w:space="0" w:color="auto"/>
            <w:bottom w:val="none" w:sz="0" w:space="0" w:color="auto"/>
            <w:right w:val="none" w:sz="0" w:space="0" w:color="auto"/>
          </w:divBdr>
        </w:div>
        <w:div w:id="769393150">
          <w:marLeft w:val="0"/>
          <w:marRight w:val="0"/>
          <w:marTop w:val="0"/>
          <w:marBottom w:val="0"/>
          <w:divBdr>
            <w:top w:val="none" w:sz="0" w:space="0" w:color="auto"/>
            <w:left w:val="none" w:sz="0" w:space="0" w:color="auto"/>
            <w:bottom w:val="none" w:sz="0" w:space="0" w:color="auto"/>
            <w:right w:val="none" w:sz="0" w:space="0" w:color="auto"/>
          </w:divBdr>
        </w:div>
        <w:div w:id="769393151">
          <w:marLeft w:val="0"/>
          <w:marRight w:val="0"/>
          <w:marTop w:val="0"/>
          <w:marBottom w:val="0"/>
          <w:divBdr>
            <w:top w:val="none" w:sz="0" w:space="0" w:color="auto"/>
            <w:left w:val="none" w:sz="0" w:space="0" w:color="auto"/>
            <w:bottom w:val="none" w:sz="0" w:space="0" w:color="auto"/>
            <w:right w:val="none" w:sz="0" w:space="0" w:color="auto"/>
          </w:divBdr>
        </w:div>
        <w:div w:id="769393152">
          <w:marLeft w:val="0"/>
          <w:marRight w:val="0"/>
          <w:marTop w:val="0"/>
          <w:marBottom w:val="0"/>
          <w:divBdr>
            <w:top w:val="none" w:sz="0" w:space="0" w:color="auto"/>
            <w:left w:val="none" w:sz="0" w:space="0" w:color="auto"/>
            <w:bottom w:val="none" w:sz="0" w:space="0" w:color="auto"/>
            <w:right w:val="none" w:sz="0" w:space="0" w:color="auto"/>
          </w:divBdr>
        </w:div>
        <w:div w:id="769393153">
          <w:marLeft w:val="0"/>
          <w:marRight w:val="0"/>
          <w:marTop w:val="0"/>
          <w:marBottom w:val="0"/>
          <w:divBdr>
            <w:top w:val="none" w:sz="0" w:space="0" w:color="auto"/>
            <w:left w:val="none" w:sz="0" w:space="0" w:color="auto"/>
            <w:bottom w:val="none" w:sz="0" w:space="0" w:color="auto"/>
            <w:right w:val="none" w:sz="0" w:space="0" w:color="auto"/>
          </w:divBdr>
        </w:div>
        <w:div w:id="769393154">
          <w:marLeft w:val="0"/>
          <w:marRight w:val="0"/>
          <w:marTop w:val="0"/>
          <w:marBottom w:val="0"/>
          <w:divBdr>
            <w:top w:val="none" w:sz="0" w:space="0" w:color="auto"/>
            <w:left w:val="none" w:sz="0" w:space="0" w:color="auto"/>
            <w:bottom w:val="none" w:sz="0" w:space="0" w:color="auto"/>
            <w:right w:val="none" w:sz="0" w:space="0" w:color="auto"/>
          </w:divBdr>
        </w:div>
        <w:div w:id="769393155">
          <w:marLeft w:val="0"/>
          <w:marRight w:val="0"/>
          <w:marTop w:val="0"/>
          <w:marBottom w:val="0"/>
          <w:divBdr>
            <w:top w:val="none" w:sz="0" w:space="0" w:color="auto"/>
            <w:left w:val="none" w:sz="0" w:space="0" w:color="auto"/>
            <w:bottom w:val="none" w:sz="0" w:space="0" w:color="auto"/>
            <w:right w:val="none" w:sz="0" w:space="0" w:color="auto"/>
          </w:divBdr>
        </w:div>
        <w:div w:id="769393156">
          <w:marLeft w:val="0"/>
          <w:marRight w:val="0"/>
          <w:marTop w:val="0"/>
          <w:marBottom w:val="0"/>
          <w:divBdr>
            <w:top w:val="none" w:sz="0" w:space="0" w:color="auto"/>
            <w:left w:val="none" w:sz="0" w:space="0" w:color="auto"/>
            <w:bottom w:val="none" w:sz="0" w:space="0" w:color="auto"/>
            <w:right w:val="none" w:sz="0" w:space="0" w:color="auto"/>
          </w:divBdr>
        </w:div>
        <w:div w:id="769393157">
          <w:marLeft w:val="0"/>
          <w:marRight w:val="0"/>
          <w:marTop w:val="0"/>
          <w:marBottom w:val="0"/>
          <w:divBdr>
            <w:top w:val="none" w:sz="0" w:space="0" w:color="auto"/>
            <w:left w:val="none" w:sz="0" w:space="0" w:color="auto"/>
            <w:bottom w:val="none" w:sz="0" w:space="0" w:color="auto"/>
            <w:right w:val="none" w:sz="0" w:space="0" w:color="auto"/>
          </w:divBdr>
        </w:div>
        <w:div w:id="769393158">
          <w:marLeft w:val="0"/>
          <w:marRight w:val="0"/>
          <w:marTop w:val="0"/>
          <w:marBottom w:val="0"/>
          <w:divBdr>
            <w:top w:val="none" w:sz="0" w:space="0" w:color="auto"/>
            <w:left w:val="none" w:sz="0" w:space="0" w:color="auto"/>
            <w:bottom w:val="none" w:sz="0" w:space="0" w:color="auto"/>
            <w:right w:val="none" w:sz="0" w:space="0" w:color="auto"/>
          </w:divBdr>
        </w:div>
        <w:div w:id="769393159">
          <w:marLeft w:val="0"/>
          <w:marRight w:val="0"/>
          <w:marTop w:val="0"/>
          <w:marBottom w:val="0"/>
          <w:divBdr>
            <w:top w:val="none" w:sz="0" w:space="0" w:color="auto"/>
            <w:left w:val="none" w:sz="0" w:space="0" w:color="auto"/>
            <w:bottom w:val="none" w:sz="0" w:space="0" w:color="auto"/>
            <w:right w:val="none" w:sz="0" w:space="0" w:color="auto"/>
          </w:divBdr>
        </w:div>
        <w:div w:id="769393160">
          <w:marLeft w:val="0"/>
          <w:marRight w:val="0"/>
          <w:marTop w:val="0"/>
          <w:marBottom w:val="0"/>
          <w:divBdr>
            <w:top w:val="none" w:sz="0" w:space="0" w:color="auto"/>
            <w:left w:val="none" w:sz="0" w:space="0" w:color="auto"/>
            <w:bottom w:val="none" w:sz="0" w:space="0" w:color="auto"/>
            <w:right w:val="none" w:sz="0" w:space="0" w:color="auto"/>
          </w:divBdr>
        </w:div>
        <w:div w:id="769393161">
          <w:marLeft w:val="0"/>
          <w:marRight w:val="0"/>
          <w:marTop w:val="0"/>
          <w:marBottom w:val="0"/>
          <w:divBdr>
            <w:top w:val="none" w:sz="0" w:space="0" w:color="auto"/>
            <w:left w:val="none" w:sz="0" w:space="0" w:color="auto"/>
            <w:bottom w:val="none" w:sz="0" w:space="0" w:color="auto"/>
            <w:right w:val="none" w:sz="0" w:space="0" w:color="auto"/>
          </w:divBdr>
        </w:div>
        <w:div w:id="769393162">
          <w:marLeft w:val="0"/>
          <w:marRight w:val="0"/>
          <w:marTop w:val="0"/>
          <w:marBottom w:val="0"/>
          <w:divBdr>
            <w:top w:val="none" w:sz="0" w:space="0" w:color="auto"/>
            <w:left w:val="none" w:sz="0" w:space="0" w:color="auto"/>
            <w:bottom w:val="none" w:sz="0" w:space="0" w:color="auto"/>
            <w:right w:val="none" w:sz="0" w:space="0" w:color="auto"/>
          </w:divBdr>
        </w:div>
        <w:div w:id="769393163">
          <w:marLeft w:val="0"/>
          <w:marRight w:val="0"/>
          <w:marTop w:val="0"/>
          <w:marBottom w:val="0"/>
          <w:divBdr>
            <w:top w:val="none" w:sz="0" w:space="0" w:color="auto"/>
            <w:left w:val="none" w:sz="0" w:space="0" w:color="auto"/>
            <w:bottom w:val="none" w:sz="0" w:space="0" w:color="auto"/>
            <w:right w:val="none" w:sz="0" w:space="0" w:color="auto"/>
          </w:divBdr>
        </w:div>
        <w:div w:id="769393164">
          <w:marLeft w:val="0"/>
          <w:marRight w:val="0"/>
          <w:marTop w:val="0"/>
          <w:marBottom w:val="0"/>
          <w:divBdr>
            <w:top w:val="none" w:sz="0" w:space="0" w:color="auto"/>
            <w:left w:val="none" w:sz="0" w:space="0" w:color="auto"/>
            <w:bottom w:val="none" w:sz="0" w:space="0" w:color="auto"/>
            <w:right w:val="none" w:sz="0" w:space="0" w:color="auto"/>
          </w:divBdr>
        </w:div>
        <w:div w:id="769393165">
          <w:marLeft w:val="0"/>
          <w:marRight w:val="0"/>
          <w:marTop w:val="0"/>
          <w:marBottom w:val="0"/>
          <w:divBdr>
            <w:top w:val="none" w:sz="0" w:space="0" w:color="auto"/>
            <w:left w:val="none" w:sz="0" w:space="0" w:color="auto"/>
            <w:bottom w:val="none" w:sz="0" w:space="0" w:color="auto"/>
            <w:right w:val="none" w:sz="0" w:space="0" w:color="auto"/>
          </w:divBdr>
        </w:div>
        <w:div w:id="769393166">
          <w:marLeft w:val="0"/>
          <w:marRight w:val="0"/>
          <w:marTop w:val="0"/>
          <w:marBottom w:val="0"/>
          <w:divBdr>
            <w:top w:val="none" w:sz="0" w:space="0" w:color="auto"/>
            <w:left w:val="none" w:sz="0" w:space="0" w:color="auto"/>
            <w:bottom w:val="none" w:sz="0" w:space="0" w:color="auto"/>
            <w:right w:val="none" w:sz="0" w:space="0" w:color="auto"/>
          </w:divBdr>
        </w:div>
        <w:div w:id="769393167">
          <w:marLeft w:val="0"/>
          <w:marRight w:val="0"/>
          <w:marTop w:val="0"/>
          <w:marBottom w:val="0"/>
          <w:divBdr>
            <w:top w:val="none" w:sz="0" w:space="0" w:color="auto"/>
            <w:left w:val="none" w:sz="0" w:space="0" w:color="auto"/>
            <w:bottom w:val="none" w:sz="0" w:space="0" w:color="auto"/>
            <w:right w:val="none" w:sz="0" w:space="0" w:color="auto"/>
          </w:divBdr>
        </w:div>
        <w:div w:id="769393168">
          <w:marLeft w:val="0"/>
          <w:marRight w:val="0"/>
          <w:marTop w:val="0"/>
          <w:marBottom w:val="0"/>
          <w:divBdr>
            <w:top w:val="none" w:sz="0" w:space="0" w:color="auto"/>
            <w:left w:val="none" w:sz="0" w:space="0" w:color="auto"/>
            <w:bottom w:val="none" w:sz="0" w:space="0" w:color="auto"/>
            <w:right w:val="none" w:sz="0" w:space="0" w:color="auto"/>
          </w:divBdr>
        </w:div>
        <w:div w:id="769393169">
          <w:marLeft w:val="0"/>
          <w:marRight w:val="0"/>
          <w:marTop w:val="0"/>
          <w:marBottom w:val="0"/>
          <w:divBdr>
            <w:top w:val="none" w:sz="0" w:space="0" w:color="auto"/>
            <w:left w:val="none" w:sz="0" w:space="0" w:color="auto"/>
            <w:bottom w:val="none" w:sz="0" w:space="0" w:color="auto"/>
            <w:right w:val="none" w:sz="0" w:space="0" w:color="auto"/>
          </w:divBdr>
        </w:div>
        <w:div w:id="769393170">
          <w:marLeft w:val="0"/>
          <w:marRight w:val="0"/>
          <w:marTop w:val="0"/>
          <w:marBottom w:val="0"/>
          <w:divBdr>
            <w:top w:val="none" w:sz="0" w:space="0" w:color="auto"/>
            <w:left w:val="none" w:sz="0" w:space="0" w:color="auto"/>
            <w:bottom w:val="none" w:sz="0" w:space="0" w:color="auto"/>
            <w:right w:val="none" w:sz="0" w:space="0" w:color="auto"/>
          </w:divBdr>
        </w:div>
        <w:div w:id="769393171">
          <w:marLeft w:val="0"/>
          <w:marRight w:val="0"/>
          <w:marTop w:val="0"/>
          <w:marBottom w:val="0"/>
          <w:divBdr>
            <w:top w:val="none" w:sz="0" w:space="0" w:color="auto"/>
            <w:left w:val="none" w:sz="0" w:space="0" w:color="auto"/>
            <w:bottom w:val="none" w:sz="0" w:space="0" w:color="auto"/>
            <w:right w:val="none" w:sz="0" w:space="0" w:color="auto"/>
          </w:divBdr>
        </w:div>
        <w:div w:id="769393172">
          <w:marLeft w:val="0"/>
          <w:marRight w:val="0"/>
          <w:marTop w:val="0"/>
          <w:marBottom w:val="0"/>
          <w:divBdr>
            <w:top w:val="none" w:sz="0" w:space="0" w:color="auto"/>
            <w:left w:val="none" w:sz="0" w:space="0" w:color="auto"/>
            <w:bottom w:val="none" w:sz="0" w:space="0" w:color="auto"/>
            <w:right w:val="none" w:sz="0" w:space="0" w:color="auto"/>
          </w:divBdr>
        </w:div>
        <w:div w:id="769393173">
          <w:marLeft w:val="0"/>
          <w:marRight w:val="0"/>
          <w:marTop w:val="0"/>
          <w:marBottom w:val="0"/>
          <w:divBdr>
            <w:top w:val="none" w:sz="0" w:space="0" w:color="auto"/>
            <w:left w:val="none" w:sz="0" w:space="0" w:color="auto"/>
            <w:bottom w:val="none" w:sz="0" w:space="0" w:color="auto"/>
            <w:right w:val="none" w:sz="0" w:space="0" w:color="auto"/>
          </w:divBdr>
        </w:div>
        <w:div w:id="769393174">
          <w:marLeft w:val="0"/>
          <w:marRight w:val="0"/>
          <w:marTop w:val="0"/>
          <w:marBottom w:val="0"/>
          <w:divBdr>
            <w:top w:val="none" w:sz="0" w:space="0" w:color="auto"/>
            <w:left w:val="none" w:sz="0" w:space="0" w:color="auto"/>
            <w:bottom w:val="none" w:sz="0" w:space="0" w:color="auto"/>
            <w:right w:val="none" w:sz="0" w:space="0" w:color="auto"/>
          </w:divBdr>
        </w:div>
        <w:div w:id="769393175">
          <w:marLeft w:val="0"/>
          <w:marRight w:val="0"/>
          <w:marTop w:val="0"/>
          <w:marBottom w:val="0"/>
          <w:divBdr>
            <w:top w:val="none" w:sz="0" w:space="0" w:color="auto"/>
            <w:left w:val="none" w:sz="0" w:space="0" w:color="auto"/>
            <w:bottom w:val="none" w:sz="0" w:space="0" w:color="auto"/>
            <w:right w:val="none" w:sz="0" w:space="0" w:color="auto"/>
          </w:divBdr>
        </w:div>
        <w:div w:id="769393176">
          <w:marLeft w:val="0"/>
          <w:marRight w:val="0"/>
          <w:marTop w:val="0"/>
          <w:marBottom w:val="0"/>
          <w:divBdr>
            <w:top w:val="none" w:sz="0" w:space="0" w:color="auto"/>
            <w:left w:val="none" w:sz="0" w:space="0" w:color="auto"/>
            <w:bottom w:val="none" w:sz="0" w:space="0" w:color="auto"/>
            <w:right w:val="none" w:sz="0" w:space="0" w:color="auto"/>
          </w:divBdr>
        </w:div>
        <w:div w:id="769393177">
          <w:marLeft w:val="0"/>
          <w:marRight w:val="0"/>
          <w:marTop w:val="0"/>
          <w:marBottom w:val="0"/>
          <w:divBdr>
            <w:top w:val="none" w:sz="0" w:space="0" w:color="auto"/>
            <w:left w:val="none" w:sz="0" w:space="0" w:color="auto"/>
            <w:bottom w:val="none" w:sz="0" w:space="0" w:color="auto"/>
            <w:right w:val="none" w:sz="0" w:space="0" w:color="auto"/>
          </w:divBdr>
        </w:div>
        <w:div w:id="769393178">
          <w:marLeft w:val="0"/>
          <w:marRight w:val="0"/>
          <w:marTop w:val="0"/>
          <w:marBottom w:val="0"/>
          <w:divBdr>
            <w:top w:val="none" w:sz="0" w:space="0" w:color="auto"/>
            <w:left w:val="none" w:sz="0" w:space="0" w:color="auto"/>
            <w:bottom w:val="none" w:sz="0" w:space="0" w:color="auto"/>
            <w:right w:val="none" w:sz="0" w:space="0" w:color="auto"/>
          </w:divBdr>
        </w:div>
        <w:div w:id="769393179">
          <w:marLeft w:val="0"/>
          <w:marRight w:val="0"/>
          <w:marTop w:val="0"/>
          <w:marBottom w:val="0"/>
          <w:divBdr>
            <w:top w:val="none" w:sz="0" w:space="0" w:color="auto"/>
            <w:left w:val="none" w:sz="0" w:space="0" w:color="auto"/>
            <w:bottom w:val="none" w:sz="0" w:space="0" w:color="auto"/>
            <w:right w:val="none" w:sz="0" w:space="0" w:color="auto"/>
          </w:divBdr>
        </w:div>
        <w:div w:id="769393180">
          <w:marLeft w:val="0"/>
          <w:marRight w:val="0"/>
          <w:marTop w:val="0"/>
          <w:marBottom w:val="0"/>
          <w:divBdr>
            <w:top w:val="none" w:sz="0" w:space="0" w:color="auto"/>
            <w:left w:val="none" w:sz="0" w:space="0" w:color="auto"/>
            <w:bottom w:val="none" w:sz="0" w:space="0" w:color="auto"/>
            <w:right w:val="none" w:sz="0" w:space="0" w:color="auto"/>
          </w:divBdr>
        </w:div>
        <w:div w:id="769393181">
          <w:marLeft w:val="0"/>
          <w:marRight w:val="0"/>
          <w:marTop w:val="0"/>
          <w:marBottom w:val="0"/>
          <w:divBdr>
            <w:top w:val="none" w:sz="0" w:space="0" w:color="auto"/>
            <w:left w:val="none" w:sz="0" w:space="0" w:color="auto"/>
            <w:bottom w:val="none" w:sz="0" w:space="0" w:color="auto"/>
            <w:right w:val="none" w:sz="0" w:space="0" w:color="auto"/>
          </w:divBdr>
        </w:div>
        <w:div w:id="769393182">
          <w:marLeft w:val="0"/>
          <w:marRight w:val="0"/>
          <w:marTop w:val="0"/>
          <w:marBottom w:val="0"/>
          <w:divBdr>
            <w:top w:val="none" w:sz="0" w:space="0" w:color="auto"/>
            <w:left w:val="none" w:sz="0" w:space="0" w:color="auto"/>
            <w:bottom w:val="none" w:sz="0" w:space="0" w:color="auto"/>
            <w:right w:val="none" w:sz="0" w:space="0" w:color="auto"/>
          </w:divBdr>
        </w:div>
        <w:div w:id="769393183">
          <w:marLeft w:val="0"/>
          <w:marRight w:val="0"/>
          <w:marTop w:val="0"/>
          <w:marBottom w:val="0"/>
          <w:divBdr>
            <w:top w:val="none" w:sz="0" w:space="0" w:color="auto"/>
            <w:left w:val="none" w:sz="0" w:space="0" w:color="auto"/>
            <w:bottom w:val="none" w:sz="0" w:space="0" w:color="auto"/>
            <w:right w:val="none" w:sz="0" w:space="0" w:color="auto"/>
          </w:divBdr>
        </w:div>
        <w:div w:id="769393184">
          <w:marLeft w:val="0"/>
          <w:marRight w:val="0"/>
          <w:marTop w:val="0"/>
          <w:marBottom w:val="0"/>
          <w:divBdr>
            <w:top w:val="none" w:sz="0" w:space="0" w:color="auto"/>
            <w:left w:val="none" w:sz="0" w:space="0" w:color="auto"/>
            <w:bottom w:val="none" w:sz="0" w:space="0" w:color="auto"/>
            <w:right w:val="none" w:sz="0" w:space="0" w:color="auto"/>
          </w:divBdr>
        </w:div>
        <w:div w:id="769393185">
          <w:marLeft w:val="0"/>
          <w:marRight w:val="0"/>
          <w:marTop w:val="0"/>
          <w:marBottom w:val="0"/>
          <w:divBdr>
            <w:top w:val="none" w:sz="0" w:space="0" w:color="auto"/>
            <w:left w:val="none" w:sz="0" w:space="0" w:color="auto"/>
            <w:bottom w:val="none" w:sz="0" w:space="0" w:color="auto"/>
            <w:right w:val="none" w:sz="0" w:space="0" w:color="auto"/>
          </w:divBdr>
        </w:div>
        <w:div w:id="769393186">
          <w:marLeft w:val="0"/>
          <w:marRight w:val="0"/>
          <w:marTop w:val="0"/>
          <w:marBottom w:val="0"/>
          <w:divBdr>
            <w:top w:val="none" w:sz="0" w:space="0" w:color="auto"/>
            <w:left w:val="none" w:sz="0" w:space="0" w:color="auto"/>
            <w:bottom w:val="none" w:sz="0" w:space="0" w:color="auto"/>
            <w:right w:val="none" w:sz="0" w:space="0" w:color="auto"/>
          </w:divBdr>
        </w:div>
        <w:div w:id="769393187">
          <w:marLeft w:val="0"/>
          <w:marRight w:val="0"/>
          <w:marTop w:val="0"/>
          <w:marBottom w:val="0"/>
          <w:divBdr>
            <w:top w:val="none" w:sz="0" w:space="0" w:color="auto"/>
            <w:left w:val="none" w:sz="0" w:space="0" w:color="auto"/>
            <w:bottom w:val="none" w:sz="0" w:space="0" w:color="auto"/>
            <w:right w:val="none" w:sz="0" w:space="0" w:color="auto"/>
          </w:divBdr>
        </w:div>
        <w:div w:id="769393188">
          <w:marLeft w:val="0"/>
          <w:marRight w:val="0"/>
          <w:marTop w:val="0"/>
          <w:marBottom w:val="0"/>
          <w:divBdr>
            <w:top w:val="none" w:sz="0" w:space="0" w:color="auto"/>
            <w:left w:val="none" w:sz="0" w:space="0" w:color="auto"/>
            <w:bottom w:val="none" w:sz="0" w:space="0" w:color="auto"/>
            <w:right w:val="none" w:sz="0" w:space="0" w:color="auto"/>
          </w:divBdr>
        </w:div>
        <w:div w:id="769393189">
          <w:marLeft w:val="0"/>
          <w:marRight w:val="0"/>
          <w:marTop w:val="0"/>
          <w:marBottom w:val="0"/>
          <w:divBdr>
            <w:top w:val="none" w:sz="0" w:space="0" w:color="auto"/>
            <w:left w:val="none" w:sz="0" w:space="0" w:color="auto"/>
            <w:bottom w:val="none" w:sz="0" w:space="0" w:color="auto"/>
            <w:right w:val="none" w:sz="0" w:space="0" w:color="auto"/>
          </w:divBdr>
        </w:div>
        <w:div w:id="769393190">
          <w:marLeft w:val="0"/>
          <w:marRight w:val="0"/>
          <w:marTop w:val="0"/>
          <w:marBottom w:val="0"/>
          <w:divBdr>
            <w:top w:val="none" w:sz="0" w:space="0" w:color="auto"/>
            <w:left w:val="none" w:sz="0" w:space="0" w:color="auto"/>
            <w:bottom w:val="none" w:sz="0" w:space="0" w:color="auto"/>
            <w:right w:val="none" w:sz="0" w:space="0" w:color="auto"/>
          </w:divBdr>
        </w:div>
        <w:div w:id="769393191">
          <w:marLeft w:val="0"/>
          <w:marRight w:val="0"/>
          <w:marTop w:val="0"/>
          <w:marBottom w:val="0"/>
          <w:divBdr>
            <w:top w:val="none" w:sz="0" w:space="0" w:color="auto"/>
            <w:left w:val="none" w:sz="0" w:space="0" w:color="auto"/>
            <w:bottom w:val="none" w:sz="0" w:space="0" w:color="auto"/>
            <w:right w:val="none" w:sz="0" w:space="0" w:color="auto"/>
          </w:divBdr>
        </w:div>
        <w:div w:id="769393192">
          <w:marLeft w:val="0"/>
          <w:marRight w:val="0"/>
          <w:marTop w:val="0"/>
          <w:marBottom w:val="0"/>
          <w:divBdr>
            <w:top w:val="none" w:sz="0" w:space="0" w:color="auto"/>
            <w:left w:val="none" w:sz="0" w:space="0" w:color="auto"/>
            <w:bottom w:val="none" w:sz="0" w:space="0" w:color="auto"/>
            <w:right w:val="none" w:sz="0" w:space="0" w:color="auto"/>
          </w:divBdr>
        </w:div>
        <w:div w:id="769393193">
          <w:marLeft w:val="0"/>
          <w:marRight w:val="0"/>
          <w:marTop w:val="0"/>
          <w:marBottom w:val="0"/>
          <w:divBdr>
            <w:top w:val="none" w:sz="0" w:space="0" w:color="auto"/>
            <w:left w:val="none" w:sz="0" w:space="0" w:color="auto"/>
            <w:bottom w:val="none" w:sz="0" w:space="0" w:color="auto"/>
            <w:right w:val="none" w:sz="0" w:space="0" w:color="auto"/>
          </w:divBdr>
        </w:div>
        <w:div w:id="769393194">
          <w:marLeft w:val="0"/>
          <w:marRight w:val="0"/>
          <w:marTop w:val="0"/>
          <w:marBottom w:val="0"/>
          <w:divBdr>
            <w:top w:val="none" w:sz="0" w:space="0" w:color="auto"/>
            <w:left w:val="none" w:sz="0" w:space="0" w:color="auto"/>
            <w:bottom w:val="none" w:sz="0" w:space="0" w:color="auto"/>
            <w:right w:val="none" w:sz="0" w:space="0" w:color="auto"/>
          </w:divBdr>
        </w:div>
        <w:div w:id="769393195">
          <w:marLeft w:val="0"/>
          <w:marRight w:val="0"/>
          <w:marTop w:val="0"/>
          <w:marBottom w:val="0"/>
          <w:divBdr>
            <w:top w:val="none" w:sz="0" w:space="0" w:color="auto"/>
            <w:left w:val="none" w:sz="0" w:space="0" w:color="auto"/>
            <w:bottom w:val="none" w:sz="0" w:space="0" w:color="auto"/>
            <w:right w:val="none" w:sz="0" w:space="0" w:color="auto"/>
          </w:divBdr>
        </w:div>
        <w:div w:id="769393196">
          <w:marLeft w:val="0"/>
          <w:marRight w:val="0"/>
          <w:marTop w:val="0"/>
          <w:marBottom w:val="0"/>
          <w:divBdr>
            <w:top w:val="none" w:sz="0" w:space="0" w:color="auto"/>
            <w:left w:val="none" w:sz="0" w:space="0" w:color="auto"/>
            <w:bottom w:val="none" w:sz="0" w:space="0" w:color="auto"/>
            <w:right w:val="none" w:sz="0" w:space="0" w:color="auto"/>
          </w:divBdr>
        </w:div>
        <w:div w:id="769393197">
          <w:marLeft w:val="0"/>
          <w:marRight w:val="0"/>
          <w:marTop w:val="0"/>
          <w:marBottom w:val="0"/>
          <w:divBdr>
            <w:top w:val="none" w:sz="0" w:space="0" w:color="auto"/>
            <w:left w:val="none" w:sz="0" w:space="0" w:color="auto"/>
            <w:bottom w:val="none" w:sz="0" w:space="0" w:color="auto"/>
            <w:right w:val="none" w:sz="0" w:space="0" w:color="auto"/>
          </w:divBdr>
        </w:div>
        <w:div w:id="769393198">
          <w:marLeft w:val="0"/>
          <w:marRight w:val="0"/>
          <w:marTop w:val="0"/>
          <w:marBottom w:val="0"/>
          <w:divBdr>
            <w:top w:val="none" w:sz="0" w:space="0" w:color="auto"/>
            <w:left w:val="none" w:sz="0" w:space="0" w:color="auto"/>
            <w:bottom w:val="none" w:sz="0" w:space="0" w:color="auto"/>
            <w:right w:val="none" w:sz="0" w:space="0" w:color="auto"/>
          </w:divBdr>
        </w:div>
        <w:div w:id="769393199">
          <w:marLeft w:val="0"/>
          <w:marRight w:val="0"/>
          <w:marTop w:val="0"/>
          <w:marBottom w:val="0"/>
          <w:divBdr>
            <w:top w:val="none" w:sz="0" w:space="0" w:color="auto"/>
            <w:left w:val="none" w:sz="0" w:space="0" w:color="auto"/>
            <w:bottom w:val="none" w:sz="0" w:space="0" w:color="auto"/>
            <w:right w:val="none" w:sz="0" w:space="0" w:color="auto"/>
          </w:divBdr>
        </w:div>
        <w:div w:id="769393201">
          <w:marLeft w:val="0"/>
          <w:marRight w:val="0"/>
          <w:marTop w:val="0"/>
          <w:marBottom w:val="0"/>
          <w:divBdr>
            <w:top w:val="none" w:sz="0" w:space="0" w:color="auto"/>
            <w:left w:val="none" w:sz="0" w:space="0" w:color="auto"/>
            <w:bottom w:val="none" w:sz="0" w:space="0" w:color="auto"/>
            <w:right w:val="none" w:sz="0" w:space="0" w:color="auto"/>
          </w:divBdr>
        </w:div>
        <w:div w:id="769393202">
          <w:marLeft w:val="0"/>
          <w:marRight w:val="0"/>
          <w:marTop w:val="0"/>
          <w:marBottom w:val="0"/>
          <w:divBdr>
            <w:top w:val="none" w:sz="0" w:space="0" w:color="auto"/>
            <w:left w:val="none" w:sz="0" w:space="0" w:color="auto"/>
            <w:bottom w:val="none" w:sz="0" w:space="0" w:color="auto"/>
            <w:right w:val="none" w:sz="0" w:space="0" w:color="auto"/>
          </w:divBdr>
        </w:div>
        <w:div w:id="769393203">
          <w:marLeft w:val="0"/>
          <w:marRight w:val="0"/>
          <w:marTop w:val="0"/>
          <w:marBottom w:val="0"/>
          <w:divBdr>
            <w:top w:val="none" w:sz="0" w:space="0" w:color="auto"/>
            <w:left w:val="none" w:sz="0" w:space="0" w:color="auto"/>
            <w:bottom w:val="none" w:sz="0" w:space="0" w:color="auto"/>
            <w:right w:val="none" w:sz="0" w:space="0" w:color="auto"/>
          </w:divBdr>
        </w:div>
        <w:div w:id="769393204">
          <w:marLeft w:val="0"/>
          <w:marRight w:val="0"/>
          <w:marTop w:val="0"/>
          <w:marBottom w:val="0"/>
          <w:divBdr>
            <w:top w:val="none" w:sz="0" w:space="0" w:color="auto"/>
            <w:left w:val="none" w:sz="0" w:space="0" w:color="auto"/>
            <w:bottom w:val="none" w:sz="0" w:space="0" w:color="auto"/>
            <w:right w:val="none" w:sz="0" w:space="0" w:color="auto"/>
          </w:divBdr>
        </w:div>
        <w:div w:id="769393205">
          <w:marLeft w:val="0"/>
          <w:marRight w:val="0"/>
          <w:marTop w:val="0"/>
          <w:marBottom w:val="0"/>
          <w:divBdr>
            <w:top w:val="none" w:sz="0" w:space="0" w:color="auto"/>
            <w:left w:val="none" w:sz="0" w:space="0" w:color="auto"/>
            <w:bottom w:val="none" w:sz="0" w:space="0" w:color="auto"/>
            <w:right w:val="none" w:sz="0" w:space="0" w:color="auto"/>
          </w:divBdr>
        </w:div>
        <w:div w:id="769393206">
          <w:marLeft w:val="0"/>
          <w:marRight w:val="0"/>
          <w:marTop w:val="0"/>
          <w:marBottom w:val="0"/>
          <w:divBdr>
            <w:top w:val="none" w:sz="0" w:space="0" w:color="auto"/>
            <w:left w:val="none" w:sz="0" w:space="0" w:color="auto"/>
            <w:bottom w:val="none" w:sz="0" w:space="0" w:color="auto"/>
            <w:right w:val="none" w:sz="0" w:space="0" w:color="auto"/>
          </w:divBdr>
        </w:div>
        <w:div w:id="769393207">
          <w:marLeft w:val="0"/>
          <w:marRight w:val="0"/>
          <w:marTop w:val="0"/>
          <w:marBottom w:val="0"/>
          <w:divBdr>
            <w:top w:val="none" w:sz="0" w:space="0" w:color="auto"/>
            <w:left w:val="none" w:sz="0" w:space="0" w:color="auto"/>
            <w:bottom w:val="none" w:sz="0" w:space="0" w:color="auto"/>
            <w:right w:val="none" w:sz="0" w:space="0" w:color="auto"/>
          </w:divBdr>
        </w:div>
        <w:div w:id="769393208">
          <w:marLeft w:val="0"/>
          <w:marRight w:val="0"/>
          <w:marTop w:val="0"/>
          <w:marBottom w:val="0"/>
          <w:divBdr>
            <w:top w:val="none" w:sz="0" w:space="0" w:color="auto"/>
            <w:left w:val="none" w:sz="0" w:space="0" w:color="auto"/>
            <w:bottom w:val="none" w:sz="0" w:space="0" w:color="auto"/>
            <w:right w:val="none" w:sz="0" w:space="0" w:color="auto"/>
          </w:divBdr>
        </w:div>
        <w:div w:id="769393209">
          <w:marLeft w:val="0"/>
          <w:marRight w:val="0"/>
          <w:marTop w:val="0"/>
          <w:marBottom w:val="0"/>
          <w:divBdr>
            <w:top w:val="none" w:sz="0" w:space="0" w:color="auto"/>
            <w:left w:val="none" w:sz="0" w:space="0" w:color="auto"/>
            <w:bottom w:val="none" w:sz="0" w:space="0" w:color="auto"/>
            <w:right w:val="none" w:sz="0" w:space="0" w:color="auto"/>
          </w:divBdr>
        </w:div>
        <w:div w:id="769393210">
          <w:marLeft w:val="0"/>
          <w:marRight w:val="0"/>
          <w:marTop w:val="0"/>
          <w:marBottom w:val="0"/>
          <w:divBdr>
            <w:top w:val="none" w:sz="0" w:space="0" w:color="auto"/>
            <w:left w:val="none" w:sz="0" w:space="0" w:color="auto"/>
            <w:bottom w:val="none" w:sz="0" w:space="0" w:color="auto"/>
            <w:right w:val="none" w:sz="0" w:space="0" w:color="auto"/>
          </w:divBdr>
        </w:div>
        <w:div w:id="769393211">
          <w:marLeft w:val="0"/>
          <w:marRight w:val="0"/>
          <w:marTop w:val="0"/>
          <w:marBottom w:val="0"/>
          <w:divBdr>
            <w:top w:val="none" w:sz="0" w:space="0" w:color="auto"/>
            <w:left w:val="none" w:sz="0" w:space="0" w:color="auto"/>
            <w:bottom w:val="none" w:sz="0" w:space="0" w:color="auto"/>
            <w:right w:val="none" w:sz="0" w:space="0" w:color="auto"/>
          </w:divBdr>
        </w:div>
        <w:div w:id="769393212">
          <w:marLeft w:val="0"/>
          <w:marRight w:val="0"/>
          <w:marTop w:val="0"/>
          <w:marBottom w:val="0"/>
          <w:divBdr>
            <w:top w:val="none" w:sz="0" w:space="0" w:color="auto"/>
            <w:left w:val="none" w:sz="0" w:space="0" w:color="auto"/>
            <w:bottom w:val="none" w:sz="0" w:space="0" w:color="auto"/>
            <w:right w:val="none" w:sz="0" w:space="0" w:color="auto"/>
          </w:divBdr>
        </w:div>
        <w:div w:id="769393213">
          <w:marLeft w:val="0"/>
          <w:marRight w:val="0"/>
          <w:marTop w:val="0"/>
          <w:marBottom w:val="0"/>
          <w:divBdr>
            <w:top w:val="none" w:sz="0" w:space="0" w:color="auto"/>
            <w:left w:val="none" w:sz="0" w:space="0" w:color="auto"/>
            <w:bottom w:val="none" w:sz="0" w:space="0" w:color="auto"/>
            <w:right w:val="none" w:sz="0" w:space="0" w:color="auto"/>
          </w:divBdr>
        </w:div>
        <w:div w:id="769393214">
          <w:marLeft w:val="0"/>
          <w:marRight w:val="0"/>
          <w:marTop w:val="0"/>
          <w:marBottom w:val="0"/>
          <w:divBdr>
            <w:top w:val="none" w:sz="0" w:space="0" w:color="auto"/>
            <w:left w:val="none" w:sz="0" w:space="0" w:color="auto"/>
            <w:bottom w:val="none" w:sz="0" w:space="0" w:color="auto"/>
            <w:right w:val="none" w:sz="0" w:space="0" w:color="auto"/>
          </w:divBdr>
        </w:div>
        <w:div w:id="769393215">
          <w:marLeft w:val="0"/>
          <w:marRight w:val="0"/>
          <w:marTop w:val="0"/>
          <w:marBottom w:val="0"/>
          <w:divBdr>
            <w:top w:val="none" w:sz="0" w:space="0" w:color="auto"/>
            <w:left w:val="none" w:sz="0" w:space="0" w:color="auto"/>
            <w:bottom w:val="none" w:sz="0" w:space="0" w:color="auto"/>
            <w:right w:val="none" w:sz="0" w:space="0" w:color="auto"/>
          </w:divBdr>
        </w:div>
        <w:div w:id="769393216">
          <w:marLeft w:val="0"/>
          <w:marRight w:val="0"/>
          <w:marTop w:val="0"/>
          <w:marBottom w:val="0"/>
          <w:divBdr>
            <w:top w:val="none" w:sz="0" w:space="0" w:color="auto"/>
            <w:left w:val="none" w:sz="0" w:space="0" w:color="auto"/>
            <w:bottom w:val="none" w:sz="0" w:space="0" w:color="auto"/>
            <w:right w:val="none" w:sz="0" w:space="0" w:color="auto"/>
          </w:divBdr>
        </w:div>
        <w:div w:id="769393217">
          <w:marLeft w:val="0"/>
          <w:marRight w:val="0"/>
          <w:marTop w:val="0"/>
          <w:marBottom w:val="0"/>
          <w:divBdr>
            <w:top w:val="none" w:sz="0" w:space="0" w:color="auto"/>
            <w:left w:val="none" w:sz="0" w:space="0" w:color="auto"/>
            <w:bottom w:val="none" w:sz="0" w:space="0" w:color="auto"/>
            <w:right w:val="none" w:sz="0" w:space="0" w:color="auto"/>
          </w:divBdr>
        </w:div>
        <w:div w:id="769393218">
          <w:marLeft w:val="0"/>
          <w:marRight w:val="0"/>
          <w:marTop w:val="0"/>
          <w:marBottom w:val="0"/>
          <w:divBdr>
            <w:top w:val="none" w:sz="0" w:space="0" w:color="auto"/>
            <w:left w:val="none" w:sz="0" w:space="0" w:color="auto"/>
            <w:bottom w:val="none" w:sz="0" w:space="0" w:color="auto"/>
            <w:right w:val="none" w:sz="0" w:space="0" w:color="auto"/>
          </w:divBdr>
        </w:div>
        <w:div w:id="769393219">
          <w:marLeft w:val="0"/>
          <w:marRight w:val="0"/>
          <w:marTop w:val="0"/>
          <w:marBottom w:val="0"/>
          <w:divBdr>
            <w:top w:val="none" w:sz="0" w:space="0" w:color="auto"/>
            <w:left w:val="none" w:sz="0" w:space="0" w:color="auto"/>
            <w:bottom w:val="none" w:sz="0" w:space="0" w:color="auto"/>
            <w:right w:val="none" w:sz="0" w:space="0" w:color="auto"/>
          </w:divBdr>
        </w:div>
        <w:div w:id="769393220">
          <w:marLeft w:val="0"/>
          <w:marRight w:val="0"/>
          <w:marTop w:val="0"/>
          <w:marBottom w:val="0"/>
          <w:divBdr>
            <w:top w:val="none" w:sz="0" w:space="0" w:color="auto"/>
            <w:left w:val="none" w:sz="0" w:space="0" w:color="auto"/>
            <w:bottom w:val="none" w:sz="0" w:space="0" w:color="auto"/>
            <w:right w:val="none" w:sz="0" w:space="0" w:color="auto"/>
          </w:divBdr>
        </w:div>
        <w:div w:id="769393221">
          <w:marLeft w:val="0"/>
          <w:marRight w:val="0"/>
          <w:marTop w:val="0"/>
          <w:marBottom w:val="0"/>
          <w:divBdr>
            <w:top w:val="none" w:sz="0" w:space="0" w:color="auto"/>
            <w:left w:val="none" w:sz="0" w:space="0" w:color="auto"/>
            <w:bottom w:val="none" w:sz="0" w:space="0" w:color="auto"/>
            <w:right w:val="none" w:sz="0" w:space="0" w:color="auto"/>
          </w:divBdr>
        </w:div>
        <w:div w:id="769393222">
          <w:marLeft w:val="0"/>
          <w:marRight w:val="0"/>
          <w:marTop w:val="0"/>
          <w:marBottom w:val="0"/>
          <w:divBdr>
            <w:top w:val="none" w:sz="0" w:space="0" w:color="auto"/>
            <w:left w:val="none" w:sz="0" w:space="0" w:color="auto"/>
            <w:bottom w:val="none" w:sz="0" w:space="0" w:color="auto"/>
            <w:right w:val="none" w:sz="0" w:space="0" w:color="auto"/>
          </w:divBdr>
        </w:div>
        <w:div w:id="769393223">
          <w:marLeft w:val="0"/>
          <w:marRight w:val="0"/>
          <w:marTop w:val="0"/>
          <w:marBottom w:val="0"/>
          <w:divBdr>
            <w:top w:val="none" w:sz="0" w:space="0" w:color="auto"/>
            <w:left w:val="none" w:sz="0" w:space="0" w:color="auto"/>
            <w:bottom w:val="none" w:sz="0" w:space="0" w:color="auto"/>
            <w:right w:val="none" w:sz="0" w:space="0" w:color="auto"/>
          </w:divBdr>
        </w:div>
        <w:div w:id="769393224">
          <w:marLeft w:val="0"/>
          <w:marRight w:val="0"/>
          <w:marTop w:val="0"/>
          <w:marBottom w:val="0"/>
          <w:divBdr>
            <w:top w:val="none" w:sz="0" w:space="0" w:color="auto"/>
            <w:left w:val="none" w:sz="0" w:space="0" w:color="auto"/>
            <w:bottom w:val="none" w:sz="0" w:space="0" w:color="auto"/>
            <w:right w:val="none" w:sz="0" w:space="0" w:color="auto"/>
          </w:divBdr>
        </w:div>
        <w:div w:id="769393225">
          <w:marLeft w:val="0"/>
          <w:marRight w:val="0"/>
          <w:marTop w:val="0"/>
          <w:marBottom w:val="0"/>
          <w:divBdr>
            <w:top w:val="none" w:sz="0" w:space="0" w:color="auto"/>
            <w:left w:val="none" w:sz="0" w:space="0" w:color="auto"/>
            <w:bottom w:val="none" w:sz="0" w:space="0" w:color="auto"/>
            <w:right w:val="none" w:sz="0" w:space="0" w:color="auto"/>
          </w:divBdr>
        </w:div>
        <w:div w:id="769393226">
          <w:marLeft w:val="0"/>
          <w:marRight w:val="0"/>
          <w:marTop w:val="0"/>
          <w:marBottom w:val="0"/>
          <w:divBdr>
            <w:top w:val="none" w:sz="0" w:space="0" w:color="auto"/>
            <w:left w:val="none" w:sz="0" w:space="0" w:color="auto"/>
            <w:bottom w:val="none" w:sz="0" w:space="0" w:color="auto"/>
            <w:right w:val="none" w:sz="0" w:space="0" w:color="auto"/>
          </w:divBdr>
        </w:div>
        <w:div w:id="769393227">
          <w:marLeft w:val="0"/>
          <w:marRight w:val="0"/>
          <w:marTop w:val="0"/>
          <w:marBottom w:val="0"/>
          <w:divBdr>
            <w:top w:val="none" w:sz="0" w:space="0" w:color="auto"/>
            <w:left w:val="none" w:sz="0" w:space="0" w:color="auto"/>
            <w:bottom w:val="none" w:sz="0" w:space="0" w:color="auto"/>
            <w:right w:val="none" w:sz="0" w:space="0" w:color="auto"/>
          </w:divBdr>
        </w:div>
        <w:div w:id="769393228">
          <w:marLeft w:val="0"/>
          <w:marRight w:val="0"/>
          <w:marTop w:val="0"/>
          <w:marBottom w:val="0"/>
          <w:divBdr>
            <w:top w:val="none" w:sz="0" w:space="0" w:color="auto"/>
            <w:left w:val="none" w:sz="0" w:space="0" w:color="auto"/>
            <w:bottom w:val="none" w:sz="0" w:space="0" w:color="auto"/>
            <w:right w:val="none" w:sz="0" w:space="0" w:color="auto"/>
          </w:divBdr>
        </w:div>
        <w:div w:id="769393229">
          <w:marLeft w:val="0"/>
          <w:marRight w:val="0"/>
          <w:marTop w:val="0"/>
          <w:marBottom w:val="0"/>
          <w:divBdr>
            <w:top w:val="none" w:sz="0" w:space="0" w:color="auto"/>
            <w:left w:val="none" w:sz="0" w:space="0" w:color="auto"/>
            <w:bottom w:val="none" w:sz="0" w:space="0" w:color="auto"/>
            <w:right w:val="none" w:sz="0" w:space="0" w:color="auto"/>
          </w:divBdr>
        </w:div>
        <w:div w:id="769393230">
          <w:marLeft w:val="0"/>
          <w:marRight w:val="0"/>
          <w:marTop w:val="0"/>
          <w:marBottom w:val="0"/>
          <w:divBdr>
            <w:top w:val="none" w:sz="0" w:space="0" w:color="auto"/>
            <w:left w:val="none" w:sz="0" w:space="0" w:color="auto"/>
            <w:bottom w:val="none" w:sz="0" w:space="0" w:color="auto"/>
            <w:right w:val="none" w:sz="0" w:space="0" w:color="auto"/>
          </w:divBdr>
        </w:div>
        <w:div w:id="769393231">
          <w:marLeft w:val="0"/>
          <w:marRight w:val="0"/>
          <w:marTop w:val="0"/>
          <w:marBottom w:val="0"/>
          <w:divBdr>
            <w:top w:val="none" w:sz="0" w:space="0" w:color="auto"/>
            <w:left w:val="none" w:sz="0" w:space="0" w:color="auto"/>
            <w:bottom w:val="none" w:sz="0" w:space="0" w:color="auto"/>
            <w:right w:val="none" w:sz="0" w:space="0" w:color="auto"/>
          </w:divBdr>
        </w:div>
        <w:div w:id="769393232">
          <w:marLeft w:val="0"/>
          <w:marRight w:val="0"/>
          <w:marTop w:val="0"/>
          <w:marBottom w:val="0"/>
          <w:divBdr>
            <w:top w:val="none" w:sz="0" w:space="0" w:color="auto"/>
            <w:left w:val="none" w:sz="0" w:space="0" w:color="auto"/>
            <w:bottom w:val="none" w:sz="0" w:space="0" w:color="auto"/>
            <w:right w:val="none" w:sz="0" w:space="0" w:color="auto"/>
          </w:divBdr>
        </w:div>
        <w:div w:id="769393233">
          <w:marLeft w:val="0"/>
          <w:marRight w:val="0"/>
          <w:marTop w:val="0"/>
          <w:marBottom w:val="0"/>
          <w:divBdr>
            <w:top w:val="none" w:sz="0" w:space="0" w:color="auto"/>
            <w:left w:val="none" w:sz="0" w:space="0" w:color="auto"/>
            <w:bottom w:val="none" w:sz="0" w:space="0" w:color="auto"/>
            <w:right w:val="none" w:sz="0" w:space="0" w:color="auto"/>
          </w:divBdr>
        </w:div>
        <w:div w:id="769393234">
          <w:marLeft w:val="0"/>
          <w:marRight w:val="0"/>
          <w:marTop w:val="0"/>
          <w:marBottom w:val="0"/>
          <w:divBdr>
            <w:top w:val="none" w:sz="0" w:space="0" w:color="auto"/>
            <w:left w:val="none" w:sz="0" w:space="0" w:color="auto"/>
            <w:bottom w:val="none" w:sz="0" w:space="0" w:color="auto"/>
            <w:right w:val="none" w:sz="0" w:space="0" w:color="auto"/>
          </w:divBdr>
        </w:div>
        <w:div w:id="769393235">
          <w:marLeft w:val="0"/>
          <w:marRight w:val="0"/>
          <w:marTop w:val="0"/>
          <w:marBottom w:val="0"/>
          <w:divBdr>
            <w:top w:val="none" w:sz="0" w:space="0" w:color="auto"/>
            <w:left w:val="none" w:sz="0" w:space="0" w:color="auto"/>
            <w:bottom w:val="none" w:sz="0" w:space="0" w:color="auto"/>
            <w:right w:val="none" w:sz="0" w:space="0" w:color="auto"/>
          </w:divBdr>
        </w:div>
        <w:div w:id="769393236">
          <w:marLeft w:val="0"/>
          <w:marRight w:val="0"/>
          <w:marTop w:val="0"/>
          <w:marBottom w:val="0"/>
          <w:divBdr>
            <w:top w:val="none" w:sz="0" w:space="0" w:color="auto"/>
            <w:left w:val="none" w:sz="0" w:space="0" w:color="auto"/>
            <w:bottom w:val="none" w:sz="0" w:space="0" w:color="auto"/>
            <w:right w:val="none" w:sz="0" w:space="0" w:color="auto"/>
          </w:divBdr>
        </w:div>
        <w:div w:id="769393237">
          <w:marLeft w:val="0"/>
          <w:marRight w:val="0"/>
          <w:marTop w:val="0"/>
          <w:marBottom w:val="0"/>
          <w:divBdr>
            <w:top w:val="none" w:sz="0" w:space="0" w:color="auto"/>
            <w:left w:val="none" w:sz="0" w:space="0" w:color="auto"/>
            <w:bottom w:val="none" w:sz="0" w:space="0" w:color="auto"/>
            <w:right w:val="none" w:sz="0" w:space="0" w:color="auto"/>
          </w:divBdr>
        </w:div>
        <w:div w:id="769393238">
          <w:marLeft w:val="0"/>
          <w:marRight w:val="0"/>
          <w:marTop w:val="0"/>
          <w:marBottom w:val="0"/>
          <w:divBdr>
            <w:top w:val="none" w:sz="0" w:space="0" w:color="auto"/>
            <w:left w:val="none" w:sz="0" w:space="0" w:color="auto"/>
            <w:bottom w:val="none" w:sz="0" w:space="0" w:color="auto"/>
            <w:right w:val="none" w:sz="0" w:space="0" w:color="auto"/>
          </w:divBdr>
        </w:div>
        <w:div w:id="769393239">
          <w:marLeft w:val="0"/>
          <w:marRight w:val="0"/>
          <w:marTop w:val="0"/>
          <w:marBottom w:val="0"/>
          <w:divBdr>
            <w:top w:val="none" w:sz="0" w:space="0" w:color="auto"/>
            <w:left w:val="none" w:sz="0" w:space="0" w:color="auto"/>
            <w:bottom w:val="none" w:sz="0" w:space="0" w:color="auto"/>
            <w:right w:val="none" w:sz="0" w:space="0" w:color="auto"/>
          </w:divBdr>
        </w:div>
        <w:div w:id="769393240">
          <w:marLeft w:val="0"/>
          <w:marRight w:val="0"/>
          <w:marTop w:val="0"/>
          <w:marBottom w:val="0"/>
          <w:divBdr>
            <w:top w:val="none" w:sz="0" w:space="0" w:color="auto"/>
            <w:left w:val="none" w:sz="0" w:space="0" w:color="auto"/>
            <w:bottom w:val="none" w:sz="0" w:space="0" w:color="auto"/>
            <w:right w:val="none" w:sz="0" w:space="0" w:color="auto"/>
          </w:divBdr>
        </w:div>
        <w:div w:id="769393241">
          <w:marLeft w:val="0"/>
          <w:marRight w:val="0"/>
          <w:marTop w:val="0"/>
          <w:marBottom w:val="0"/>
          <w:divBdr>
            <w:top w:val="none" w:sz="0" w:space="0" w:color="auto"/>
            <w:left w:val="none" w:sz="0" w:space="0" w:color="auto"/>
            <w:bottom w:val="none" w:sz="0" w:space="0" w:color="auto"/>
            <w:right w:val="none" w:sz="0" w:space="0" w:color="auto"/>
          </w:divBdr>
        </w:div>
        <w:div w:id="769393242">
          <w:marLeft w:val="0"/>
          <w:marRight w:val="0"/>
          <w:marTop w:val="0"/>
          <w:marBottom w:val="0"/>
          <w:divBdr>
            <w:top w:val="none" w:sz="0" w:space="0" w:color="auto"/>
            <w:left w:val="none" w:sz="0" w:space="0" w:color="auto"/>
            <w:bottom w:val="none" w:sz="0" w:space="0" w:color="auto"/>
            <w:right w:val="none" w:sz="0" w:space="0" w:color="auto"/>
          </w:divBdr>
        </w:div>
        <w:div w:id="769393243">
          <w:marLeft w:val="0"/>
          <w:marRight w:val="0"/>
          <w:marTop w:val="0"/>
          <w:marBottom w:val="0"/>
          <w:divBdr>
            <w:top w:val="none" w:sz="0" w:space="0" w:color="auto"/>
            <w:left w:val="none" w:sz="0" w:space="0" w:color="auto"/>
            <w:bottom w:val="none" w:sz="0" w:space="0" w:color="auto"/>
            <w:right w:val="none" w:sz="0" w:space="0" w:color="auto"/>
          </w:divBdr>
        </w:div>
        <w:div w:id="769393244">
          <w:marLeft w:val="0"/>
          <w:marRight w:val="0"/>
          <w:marTop w:val="0"/>
          <w:marBottom w:val="0"/>
          <w:divBdr>
            <w:top w:val="none" w:sz="0" w:space="0" w:color="auto"/>
            <w:left w:val="none" w:sz="0" w:space="0" w:color="auto"/>
            <w:bottom w:val="none" w:sz="0" w:space="0" w:color="auto"/>
            <w:right w:val="none" w:sz="0" w:space="0" w:color="auto"/>
          </w:divBdr>
        </w:div>
        <w:div w:id="769393245">
          <w:marLeft w:val="0"/>
          <w:marRight w:val="0"/>
          <w:marTop w:val="0"/>
          <w:marBottom w:val="0"/>
          <w:divBdr>
            <w:top w:val="none" w:sz="0" w:space="0" w:color="auto"/>
            <w:left w:val="none" w:sz="0" w:space="0" w:color="auto"/>
            <w:bottom w:val="none" w:sz="0" w:space="0" w:color="auto"/>
            <w:right w:val="none" w:sz="0" w:space="0" w:color="auto"/>
          </w:divBdr>
        </w:div>
        <w:div w:id="769393246">
          <w:marLeft w:val="0"/>
          <w:marRight w:val="0"/>
          <w:marTop w:val="0"/>
          <w:marBottom w:val="0"/>
          <w:divBdr>
            <w:top w:val="none" w:sz="0" w:space="0" w:color="auto"/>
            <w:left w:val="none" w:sz="0" w:space="0" w:color="auto"/>
            <w:bottom w:val="none" w:sz="0" w:space="0" w:color="auto"/>
            <w:right w:val="none" w:sz="0" w:space="0" w:color="auto"/>
          </w:divBdr>
        </w:div>
        <w:div w:id="769393247">
          <w:marLeft w:val="0"/>
          <w:marRight w:val="0"/>
          <w:marTop w:val="0"/>
          <w:marBottom w:val="0"/>
          <w:divBdr>
            <w:top w:val="none" w:sz="0" w:space="0" w:color="auto"/>
            <w:left w:val="none" w:sz="0" w:space="0" w:color="auto"/>
            <w:bottom w:val="none" w:sz="0" w:space="0" w:color="auto"/>
            <w:right w:val="none" w:sz="0" w:space="0" w:color="auto"/>
          </w:divBdr>
        </w:div>
        <w:div w:id="769393248">
          <w:marLeft w:val="0"/>
          <w:marRight w:val="0"/>
          <w:marTop w:val="0"/>
          <w:marBottom w:val="0"/>
          <w:divBdr>
            <w:top w:val="none" w:sz="0" w:space="0" w:color="auto"/>
            <w:left w:val="none" w:sz="0" w:space="0" w:color="auto"/>
            <w:bottom w:val="none" w:sz="0" w:space="0" w:color="auto"/>
            <w:right w:val="none" w:sz="0" w:space="0" w:color="auto"/>
          </w:divBdr>
        </w:div>
        <w:div w:id="769393249">
          <w:marLeft w:val="0"/>
          <w:marRight w:val="0"/>
          <w:marTop w:val="0"/>
          <w:marBottom w:val="0"/>
          <w:divBdr>
            <w:top w:val="none" w:sz="0" w:space="0" w:color="auto"/>
            <w:left w:val="none" w:sz="0" w:space="0" w:color="auto"/>
            <w:bottom w:val="none" w:sz="0" w:space="0" w:color="auto"/>
            <w:right w:val="none" w:sz="0" w:space="0" w:color="auto"/>
          </w:divBdr>
        </w:div>
        <w:div w:id="769393250">
          <w:marLeft w:val="0"/>
          <w:marRight w:val="0"/>
          <w:marTop w:val="0"/>
          <w:marBottom w:val="0"/>
          <w:divBdr>
            <w:top w:val="none" w:sz="0" w:space="0" w:color="auto"/>
            <w:left w:val="none" w:sz="0" w:space="0" w:color="auto"/>
            <w:bottom w:val="none" w:sz="0" w:space="0" w:color="auto"/>
            <w:right w:val="none" w:sz="0" w:space="0" w:color="auto"/>
          </w:divBdr>
        </w:div>
        <w:div w:id="769393251">
          <w:marLeft w:val="0"/>
          <w:marRight w:val="0"/>
          <w:marTop w:val="0"/>
          <w:marBottom w:val="0"/>
          <w:divBdr>
            <w:top w:val="none" w:sz="0" w:space="0" w:color="auto"/>
            <w:left w:val="none" w:sz="0" w:space="0" w:color="auto"/>
            <w:bottom w:val="none" w:sz="0" w:space="0" w:color="auto"/>
            <w:right w:val="none" w:sz="0" w:space="0" w:color="auto"/>
          </w:divBdr>
        </w:div>
        <w:div w:id="769393252">
          <w:marLeft w:val="0"/>
          <w:marRight w:val="0"/>
          <w:marTop w:val="0"/>
          <w:marBottom w:val="0"/>
          <w:divBdr>
            <w:top w:val="none" w:sz="0" w:space="0" w:color="auto"/>
            <w:left w:val="none" w:sz="0" w:space="0" w:color="auto"/>
            <w:bottom w:val="none" w:sz="0" w:space="0" w:color="auto"/>
            <w:right w:val="none" w:sz="0" w:space="0" w:color="auto"/>
          </w:divBdr>
        </w:div>
        <w:div w:id="769393253">
          <w:marLeft w:val="0"/>
          <w:marRight w:val="0"/>
          <w:marTop w:val="0"/>
          <w:marBottom w:val="0"/>
          <w:divBdr>
            <w:top w:val="none" w:sz="0" w:space="0" w:color="auto"/>
            <w:left w:val="none" w:sz="0" w:space="0" w:color="auto"/>
            <w:bottom w:val="none" w:sz="0" w:space="0" w:color="auto"/>
            <w:right w:val="none" w:sz="0" w:space="0" w:color="auto"/>
          </w:divBdr>
        </w:div>
        <w:div w:id="769393254">
          <w:marLeft w:val="0"/>
          <w:marRight w:val="0"/>
          <w:marTop w:val="0"/>
          <w:marBottom w:val="0"/>
          <w:divBdr>
            <w:top w:val="none" w:sz="0" w:space="0" w:color="auto"/>
            <w:left w:val="none" w:sz="0" w:space="0" w:color="auto"/>
            <w:bottom w:val="none" w:sz="0" w:space="0" w:color="auto"/>
            <w:right w:val="none" w:sz="0" w:space="0" w:color="auto"/>
          </w:divBdr>
        </w:div>
        <w:div w:id="769393255">
          <w:marLeft w:val="0"/>
          <w:marRight w:val="0"/>
          <w:marTop w:val="0"/>
          <w:marBottom w:val="0"/>
          <w:divBdr>
            <w:top w:val="none" w:sz="0" w:space="0" w:color="auto"/>
            <w:left w:val="none" w:sz="0" w:space="0" w:color="auto"/>
            <w:bottom w:val="none" w:sz="0" w:space="0" w:color="auto"/>
            <w:right w:val="none" w:sz="0" w:space="0" w:color="auto"/>
          </w:divBdr>
        </w:div>
        <w:div w:id="769393256">
          <w:marLeft w:val="0"/>
          <w:marRight w:val="0"/>
          <w:marTop w:val="0"/>
          <w:marBottom w:val="0"/>
          <w:divBdr>
            <w:top w:val="none" w:sz="0" w:space="0" w:color="auto"/>
            <w:left w:val="none" w:sz="0" w:space="0" w:color="auto"/>
            <w:bottom w:val="none" w:sz="0" w:space="0" w:color="auto"/>
            <w:right w:val="none" w:sz="0" w:space="0" w:color="auto"/>
          </w:divBdr>
        </w:div>
        <w:div w:id="769393257">
          <w:marLeft w:val="0"/>
          <w:marRight w:val="0"/>
          <w:marTop w:val="0"/>
          <w:marBottom w:val="0"/>
          <w:divBdr>
            <w:top w:val="none" w:sz="0" w:space="0" w:color="auto"/>
            <w:left w:val="none" w:sz="0" w:space="0" w:color="auto"/>
            <w:bottom w:val="none" w:sz="0" w:space="0" w:color="auto"/>
            <w:right w:val="none" w:sz="0" w:space="0" w:color="auto"/>
          </w:divBdr>
        </w:div>
        <w:div w:id="769393258">
          <w:marLeft w:val="0"/>
          <w:marRight w:val="0"/>
          <w:marTop w:val="0"/>
          <w:marBottom w:val="0"/>
          <w:divBdr>
            <w:top w:val="none" w:sz="0" w:space="0" w:color="auto"/>
            <w:left w:val="none" w:sz="0" w:space="0" w:color="auto"/>
            <w:bottom w:val="none" w:sz="0" w:space="0" w:color="auto"/>
            <w:right w:val="none" w:sz="0" w:space="0" w:color="auto"/>
          </w:divBdr>
        </w:div>
        <w:div w:id="769393259">
          <w:marLeft w:val="0"/>
          <w:marRight w:val="0"/>
          <w:marTop w:val="0"/>
          <w:marBottom w:val="0"/>
          <w:divBdr>
            <w:top w:val="none" w:sz="0" w:space="0" w:color="auto"/>
            <w:left w:val="none" w:sz="0" w:space="0" w:color="auto"/>
            <w:bottom w:val="none" w:sz="0" w:space="0" w:color="auto"/>
            <w:right w:val="none" w:sz="0" w:space="0" w:color="auto"/>
          </w:divBdr>
        </w:div>
        <w:div w:id="769393260">
          <w:marLeft w:val="0"/>
          <w:marRight w:val="0"/>
          <w:marTop w:val="0"/>
          <w:marBottom w:val="0"/>
          <w:divBdr>
            <w:top w:val="none" w:sz="0" w:space="0" w:color="auto"/>
            <w:left w:val="none" w:sz="0" w:space="0" w:color="auto"/>
            <w:bottom w:val="none" w:sz="0" w:space="0" w:color="auto"/>
            <w:right w:val="none" w:sz="0" w:space="0" w:color="auto"/>
          </w:divBdr>
        </w:div>
        <w:div w:id="769393261">
          <w:marLeft w:val="0"/>
          <w:marRight w:val="0"/>
          <w:marTop w:val="0"/>
          <w:marBottom w:val="0"/>
          <w:divBdr>
            <w:top w:val="none" w:sz="0" w:space="0" w:color="auto"/>
            <w:left w:val="none" w:sz="0" w:space="0" w:color="auto"/>
            <w:bottom w:val="none" w:sz="0" w:space="0" w:color="auto"/>
            <w:right w:val="none" w:sz="0" w:space="0" w:color="auto"/>
          </w:divBdr>
        </w:div>
        <w:div w:id="769393262">
          <w:marLeft w:val="0"/>
          <w:marRight w:val="0"/>
          <w:marTop w:val="0"/>
          <w:marBottom w:val="0"/>
          <w:divBdr>
            <w:top w:val="none" w:sz="0" w:space="0" w:color="auto"/>
            <w:left w:val="none" w:sz="0" w:space="0" w:color="auto"/>
            <w:bottom w:val="none" w:sz="0" w:space="0" w:color="auto"/>
            <w:right w:val="none" w:sz="0" w:space="0" w:color="auto"/>
          </w:divBdr>
        </w:div>
        <w:div w:id="769393263">
          <w:marLeft w:val="0"/>
          <w:marRight w:val="0"/>
          <w:marTop w:val="0"/>
          <w:marBottom w:val="0"/>
          <w:divBdr>
            <w:top w:val="none" w:sz="0" w:space="0" w:color="auto"/>
            <w:left w:val="none" w:sz="0" w:space="0" w:color="auto"/>
            <w:bottom w:val="none" w:sz="0" w:space="0" w:color="auto"/>
            <w:right w:val="none" w:sz="0" w:space="0" w:color="auto"/>
          </w:divBdr>
        </w:div>
        <w:div w:id="769393264">
          <w:marLeft w:val="0"/>
          <w:marRight w:val="0"/>
          <w:marTop w:val="0"/>
          <w:marBottom w:val="0"/>
          <w:divBdr>
            <w:top w:val="none" w:sz="0" w:space="0" w:color="auto"/>
            <w:left w:val="none" w:sz="0" w:space="0" w:color="auto"/>
            <w:bottom w:val="none" w:sz="0" w:space="0" w:color="auto"/>
            <w:right w:val="none" w:sz="0" w:space="0" w:color="auto"/>
          </w:divBdr>
        </w:div>
        <w:div w:id="769393265">
          <w:marLeft w:val="0"/>
          <w:marRight w:val="0"/>
          <w:marTop w:val="0"/>
          <w:marBottom w:val="0"/>
          <w:divBdr>
            <w:top w:val="none" w:sz="0" w:space="0" w:color="auto"/>
            <w:left w:val="none" w:sz="0" w:space="0" w:color="auto"/>
            <w:bottom w:val="none" w:sz="0" w:space="0" w:color="auto"/>
            <w:right w:val="none" w:sz="0" w:space="0" w:color="auto"/>
          </w:divBdr>
        </w:div>
        <w:div w:id="769393266">
          <w:marLeft w:val="0"/>
          <w:marRight w:val="0"/>
          <w:marTop w:val="0"/>
          <w:marBottom w:val="0"/>
          <w:divBdr>
            <w:top w:val="none" w:sz="0" w:space="0" w:color="auto"/>
            <w:left w:val="none" w:sz="0" w:space="0" w:color="auto"/>
            <w:bottom w:val="none" w:sz="0" w:space="0" w:color="auto"/>
            <w:right w:val="none" w:sz="0" w:space="0" w:color="auto"/>
          </w:divBdr>
        </w:div>
        <w:div w:id="769393267">
          <w:marLeft w:val="0"/>
          <w:marRight w:val="0"/>
          <w:marTop w:val="0"/>
          <w:marBottom w:val="0"/>
          <w:divBdr>
            <w:top w:val="none" w:sz="0" w:space="0" w:color="auto"/>
            <w:left w:val="none" w:sz="0" w:space="0" w:color="auto"/>
            <w:bottom w:val="none" w:sz="0" w:space="0" w:color="auto"/>
            <w:right w:val="none" w:sz="0" w:space="0" w:color="auto"/>
          </w:divBdr>
        </w:div>
        <w:div w:id="769393268">
          <w:marLeft w:val="0"/>
          <w:marRight w:val="0"/>
          <w:marTop w:val="0"/>
          <w:marBottom w:val="0"/>
          <w:divBdr>
            <w:top w:val="none" w:sz="0" w:space="0" w:color="auto"/>
            <w:left w:val="none" w:sz="0" w:space="0" w:color="auto"/>
            <w:bottom w:val="none" w:sz="0" w:space="0" w:color="auto"/>
            <w:right w:val="none" w:sz="0" w:space="0" w:color="auto"/>
          </w:divBdr>
        </w:div>
        <w:div w:id="769393269">
          <w:marLeft w:val="0"/>
          <w:marRight w:val="0"/>
          <w:marTop w:val="0"/>
          <w:marBottom w:val="0"/>
          <w:divBdr>
            <w:top w:val="none" w:sz="0" w:space="0" w:color="auto"/>
            <w:left w:val="none" w:sz="0" w:space="0" w:color="auto"/>
            <w:bottom w:val="none" w:sz="0" w:space="0" w:color="auto"/>
            <w:right w:val="none" w:sz="0" w:space="0" w:color="auto"/>
          </w:divBdr>
        </w:div>
        <w:div w:id="769393270">
          <w:marLeft w:val="0"/>
          <w:marRight w:val="0"/>
          <w:marTop w:val="0"/>
          <w:marBottom w:val="0"/>
          <w:divBdr>
            <w:top w:val="none" w:sz="0" w:space="0" w:color="auto"/>
            <w:left w:val="none" w:sz="0" w:space="0" w:color="auto"/>
            <w:bottom w:val="none" w:sz="0" w:space="0" w:color="auto"/>
            <w:right w:val="none" w:sz="0" w:space="0" w:color="auto"/>
          </w:divBdr>
        </w:div>
        <w:div w:id="769393271">
          <w:marLeft w:val="0"/>
          <w:marRight w:val="0"/>
          <w:marTop w:val="0"/>
          <w:marBottom w:val="0"/>
          <w:divBdr>
            <w:top w:val="none" w:sz="0" w:space="0" w:color="auto"/>
            <w:left w:val="none" w:sz="0" w:space="0" w:color="auto"/>
            <w:bottom w:val="none" w:sz="0" w:space="0" w:color="auto"/>
            <w:right w:val="none" w:sz="0" w:space="0" w:color="auto"/>
          </w:divBdr>
        </w:div>
        <w:div w:id="769393272">
          <w:marLeft w:val="0"/>
          <w:marRight w:val="0"/>
          <w:marTop w:val="0"/>
          <w:marBottom w:val="0"/>
          <w:divBdr>
            <w:top w:val="none" w:sz="0" w:space="0" w:color="auto"/>
            <w:left w:val="none" w:sz="0" w:space="0" w:color="auto"/>
            <w:bottom w:val="none" w:sz="0" w:space="0" w:color="auto"/>
            <w:right w:val="none" w:sz="0" w:space="0" w:color="auto"/>
          </w:divBdr>
        </w:div>
        <w:div w:id="769393273">
          <w:marLeft w:val="0"/>
          <w:marRight w:val="0"/>
          <w:marTop w:val="0"/>
          <w:marBottom w:val="0"/>
          <w:divBdr>
            <w:top w:val="none" w:sz="0" w:space="0" w:color="auto"/>
            <w:left w:val="none" w:sz="0" w:space="0" w:color="auto"/>
            <w:bottom w:val="none" w:sz="0" w:space="0" w:color="auto"/>
            <w:right w:val="none" w:sz="0" w:space="0" w:color="auto"/>
          </w:divBdr>
        </w:div>
        <w:div w:id="769393274">
          <w:marLeft w:val="0"/>
          <w:marRight w:val="0"/>
          <w:marTop w:val="0"/>
          <w:marBottom w:val="0"/>
          <w:divBdr>
            <w:top w:val="none" w:sz="0" w:space="0" w:color="auto"/>
            <w:left w:val="none" w:sz="0" w:space="0" w:color="auto"/>
            <w:bottom w:val="none" w:sz="0" w:space="0" w:color="auto"/>
            <w:right w:val="none" w:sz="0" w:space="0" w:color="auto"/>
          </w:divBdr>
        </w:div>
        <w:div w:id="769393275">
          <w:marLeft w:val="0"/>
          <w:marRight w:val="0"/>
          <w:marTop w:val="0"/>
          <w:marBottom w:val="0"/>
          <w:divBdr>
            <w:top w:val="none" w:sz="0" w:space="0" w:color="auto"/>
            <w:left w:val="none" w:sz="0" w:space="0" w:color="auto"/>
            <w:bottom w:val="none" w:sz="0" w:space="0" w:color="auto"/>
            <w:right w:val="none" w:sz="0" w:space="0" w:color="auto"/>
          </w:divBdr>
        </w:div>
        <w:div w:id="769393276">
          <w:marLeft w:val="0"/>
          <w:marRight w:val="0"/>
          <w:marTop w:val="0"/>
          <w:marBottom w:val="0"/>
          <w:divBdr>
            <w:top w:val="none" w:sz="0" w:space="0" w:color="auto"/>
            <w:left w:val="none" w:sz="0" w:space="0" w:color="auto"/>
            <w:bottom w:val="none" w:sz="0" w:space="0" w:color="auto"/>
            <w:right w:val="none" w:sz="0" w:space="0" w:color="auto"/>
          </w:divBdr>
        </w:div>
        <w:div w:id="769393277">
          <w:marLeft w:val="0"/>
          <w:marRight w:val="0"/>
          <w:marTop w:val="0"/>
          <w:marBottom w:val="0"/>
          <w:divBdr>
            <w:top w:val="none" w:sz="0" w:space="0" w:color="auto"/>
            <w:left w:val="none" w:sz="0" w:space="0" w:color="auto"/>
            <w:bottom w:val="none" w:sz="0" w:space="0" w:color="auto"/>
            <w:right w:val="none" w:sz="0" w:space="0" w:color="auto"/>
          </w:divBdr>
        </w:div>
        <w:div w:id="769393278">
          <w:marLeft w:val="0"/>
          <w:marRight w:val="0"/>
          <w:marTop w:val="0"/>
          <w:marBottom w:val="0"/>
          <w:divBdr>
            <w:top w:val="none" w:sz="0" w:space="0" w:color="auto"/>
            <w:left w:val="none" w:sz="0" w:space="0" w:color="auto"/>
            <w:bottom w:val="none" w:sz="0" w:space="0" w:color="auto"/>
            <w:right w:val="none" w:sz="0" w:space="0" w:color="auto"/>
          </w:divBdr>
        </w:div>
        <w:div w:id="769393279">
          <w:marLeft w:val="0"/>
          <w:marRight w:val="0"/>
          <w:marTop w:val="0"/>
          <w:marBottom w:val="0"/>
          <w:divBdr>
            <w:top w:val="none" w:sz="0" w:space="0" w:color="auto"/>
            <w:left w:val="none" w:sz="0" w:space="0" w:color="auto"/>
            <w:bottom w:val="none" w:sz="0" w:space="0" w:color="auto"/>
            <w:right w:val="none" w:sz="0" w:space="0" w:color="auto"/>
          </w:divBdr>
        </w:div>
        <w:div w:id="769393280">
          <w:marLeft w:val="0"/>
          <w:marRight w:val="0"/>
          <w:marTop w:val="0"/>
          <w:marBottom w:val="0"/>
          <w:divBdr>
            <w:top w:val="none" w:sz="0" w:space="0" w:color="auto"/>
            <w:left w:val="none" w:sz="0" w:space="0" w:color="auto"/>
            <w:bottom w:val="none" w:sz="0" w:space="0" w:color="auto"/>
            <w:right w:val="none" w:sz="0" w:space="0" w:color="auto"/>
          </w:divBdr>
        </w:div>
        <w:div w:id="769393281">
          <w:marLeft w:val="0"/>
          <w:marRight w:val="0"/>
          <w:marTop w:val="0"/>
          <w:marBottom w:val="0"/>
          <w:divBdr>
            <w:top w:val="none" w:sz="0" w:space="0" w:color="auto"/>
            <w:left w:val="none" w:sz="0" w:space="0" w:color="auto"/>
            <w:bottom w:val="none" w:sz="0" w:space="0" w:color="auto"/>
            <w:right w:val="none" w:sz="0" w:space="0" w:color="auto"/>
          </w:divBdr>
        </w:div>
        <w:div w:id="769393282">
          <w:marLeft w:val="0"/>
          <w:marRight w:val="0"/>
          <w:marTop w:val="0"/>
          <w:marBottom w:val="0"/>
          <w:divBdr>
            <w:top w:val="none" w:sz="0" w:space="0" w:color="auto"/>
            <w:left w:val="none" w:sz="0" w:space="0" w:color="auto"/>
            <w:bottom w:val="none" w:sz="0" w:space="0" w:color="auto"/>
            <w:right w:val="none" w:sz="0" w:space="0" w:color="auto"/>
          </w:divBdr>
        </w:div>
        <w:div w:id="769393283">
          <w:marLeft w:val="0"/>
          <w:marRight w:val="0"/>
          <w:marTop w:val="0"/>
          <w:marBottom w:val="0"/>
          <w:divBdr>
            <w:top w:val="none" w:sz="0" w:space="0" w:color="auto"/>
            <w:left w:val="none" w:sz="0" w:space="0" w:color="auto"/>
            <w:bottom w:val="none" w:sz="0" w:space="0" w:color="auto"/>
            <w:right w:val="none" w:sz="0" w:space="0" w:color="auto"/>
          </w:divBdr>
        </w:div>
        <w:div w:id="769393284">
          <w:marLeft w:val="0"/>
          <w:marRight w:val="0"/>
          <w:marTop w:val="0"/>
          <w:marBottom w:val="0"/>
          <w:divBdr>
            <w:top w:val="none" w:sz="0" w:space="0" w:color="auto"/>
            <w:left w:val="none" w:sz="0" w:space="0" w:color="auto"/>
            <w:bottom w:val="none" w:sz="0" w:space="0" w:color="auto"/>
            <w:right w:val="none" w:sz="0" w:space="0" w:color="auto"/>
          </w:divBdr>
        </w:div>
        <w:div w:id="769393285">
          <w:marLeft w:val="0"/>
          <w:marRight w:val="0"/>
          <w:marTop w:val="0"/>
          <w:marBottom w:val="0"/>
          <w:divBdr>
            <w:top w:val="none" w:sz="0" w:space="0" w:color="auto"/>
            <w:left w:val="none" w:sz="0" w:space="0" w:color="auto"/>
            <w:bottom w:val="none" w:sz="0" w:space="0" w:color="auto"/>
            <w:right w:val="none" w:sz="0" w:space="0" w:color="auto"/>
          </w:divBdr>
        </w:div>
        <w:div w:id="769393286">
          <w:marLeft w:val="0"/>
          <w:marRight w:val="0"/>
          <w:marTop w:val="0"/>
          <w:marBottom w:val="0"/>
          <w:divBdr>
            <w:top w:val="none" w:sz="0" w:space="0" w:color="auto"/>
            <w:left w:val="none" w:sz="0" w:space="0" w:color="auto"/>
            <w:bottom w:val="none" w:sz="0" w:space="0" w:color="auto"/>
            <w:right w:val="none" w:sz="0" w:space="0" w:color="auto"/>
          </w:divBdr>
        </w:div>
        <w:div w:id="769393287">
          <w:marLeft w:val="0"/>
          <w:marRight w:val="0"/>
          <w:marTop w:val="0"/>
          <w:marBottom w:val="0"/>
          <w:divBdr>
            <w:top w:val="none" w:sz="0" w:space="0" w:color="auto"/>
            <w:left w:val="none" w:sz="0" w:space="0" w:color="auto"/>
            <w:bottom w:val="none" w:sz="0" w:space="0" w:color="auto"/>
            <w:right w:val="none" w:sz="0" w:space="0" w:color="auto"/>
          </w:divBdr>
        </w:div>
        <w:div w:id="769393288">
          <w:marLeft w:val="0"/>
          <w:marRight w:val="0"/>
          <w:marTop w:val="0"/>
          <w:marBottom w:val="0"/>
          <w:divBdr>
            <w:top w:val="none" w:sz="0" w:space="0" w:color="auto"/>
            <w:left w:val="none" w:sz="0" w:space="0" w:color="auto"/>
            <w:bottom w:val="none" w:sz="0" w:space="0" w:color="auto"/>
            <w:right w:val="none" w:sz="0" w:space="0" w:color="auto"/>
          </w:divBdr>
        </w:div>
        <w:div w:id="769393289">
          <w:marLeft w:val="0"/>
          <w:marRight w:val="0"/>
          <w:marTop w:val="0"/>
          <w:marBottom w:val="0"/>
          <w:divBdr>
            <w:top w:val="none" w:sz="0" w:space="0" w:color="auto"/>
            <w:left w:val="none" w:sz="0" w:space="0" w:color="auto"/>
            <w:bottom w:val="none" w:sz="0" w:space="0" w:color="auto"/>
            <w:right w:val="none" w:sz="0" w:space="0" w:color="auto"/>
          </w:divBdr>
        </w:div>
        <w:div w:id="769393290">
          <w:marLeft w:val="0"/>
          <w:marRight w:val="0"/>
          <w:marTop w:val="0"/>
          <w:marBottom w:val="0"/>
          <w:divBdr>
            <w:top w:val="none" w:sz="0" w:space="0" w:color="auto"/>
            <w:left w:val="none" w:sz="0" w:space="0" w:color="auto"/>
            <w:bottom w:val="none" w:sz="0" w:space="0" w:color="auto"/>
            <w:right w:val="none" w:sz="0" w:space="0" w:color="auto"/>
          </w:divBdr>
        </w:div>
        <w:div w:id="769393291">
          <w:marLeft w:val="0"/>
          <w:marRight w:val="0"/>
          <w:marTop w:val="0"/>
          <w:marBottom w:val="0"/>
          <w:divBdr>
            <w:top w:val="none" w:sz="0" w:space="0" w:color="auto"/>
            <w:left w:val="none" w:sz="0" w:space="0" w:color="auto"/>
            <w:bottom w:val="none" w:sz="0" w:space="0" w:color="auto"/>
            <w:right w:val="none" w:sz="0" w:space="0" w:color="auto"/>
          </w:divBdr>
        </w:div>
        <w:div w:id="769393292">
          <w:marLeft w:val="0"/>
          <w:marRight w:val="0"/>
          <w:marTop w:val="0"/>
          <w:marBottom w:val="0"/>
          <w:divBdr>
            <w:top w:val="none" w:sz="0" w:space="0" w:color="auto"/>
            <w:left w:val="none" w:sz="0" w:space="0" w:color="auto"/>
            <w:bottom w:val="none" w:sz="0" w:space="0" w:color="auto"/>
            <w:right w:val="none" w:sz="0" w:space="0" w:color="auto"/>
          </w:divBdr>
        </w:div>
        <w:div w:id="769393293">
          <w:marLeft w:val="0"/>
          <w:marRight w:val="0"/>
          <w:marTop w:val="0"/>
          <w:marBottom w:val="0"/>
          <w:divBdr>
            <w:top w:val="none" w:sz="0" w:space="0" w:color="auto"/>
            <w:left w:val="none" w:sz="0" w:space="0" w:color="auto"/>
            <w:bottom w:val="none" w:sz="0" w:space="0" w:color="auto"/>
            <w:right w:val="none" w:sz="0" w:space="0" w:color="auto"/>
          </w:divBdr>
        </w:div>
        <w:div w:id="769393294">
          <w:marLeft w:val="0"/>
          <w:marRight w:val="0"/>
          <w:marTop w:val="0"/>
          <w:marBottom w:val="0"/>
          <w:divBdr>
            <w:top w:val="none" w:sz="0" w:space="0" w:color="auto"/>
            <w:left w:val="none" w:sz="0" w:space="0" w:color="auto"/>
            <w:bottom w:val="none" w:sz="0" w:space="0" w:color="auto"/>
            <w:right w:val="none" w:sz="0" w:space="0" w:color="auto"/>
          </w:divBdr>
        </w:div>
        <w:div w:id="769393295">
          <w:marLeft w:val="0"/>
          <w:marRight w:val="0"/>
          <w:marTop w:val="0"/>
          <w:marBottom w:val="0"/>
          <w:divBdr>
            <w:top w:val="none" w:sz="0" w:space="0" w:color="auto"/>
            <w:left w:val="none" w:sz="0" w:space="0" w:color="auto"/>
            <w:bottom w:val="none" w:sz="0" w:space="0" w:color="auto"/>
            <w:right w:val="none" w:sz="0" w:space="0" w:color="auto"/>
          </w:divBdr>
        </w:div>
        <w:div w:id="769393296">
          <w:marLeft w:val="0"/>
          <w:marRight w:val="0"/>
          <w:marTop w:val="0"/>
          <w:marBottom w:val="0"/>
          <w:divBdr>
            <w:top w:val="none" w:sz="0" w:space="0" w:color="auto"/>
            <w:left w:val="none" w:sz="0" w:space="0" w:color="auto"/>
            <w:bottom w:val="none" w:sz="0" w:space="0" w:color="auto"/>
            <w:right w:val="none" w:sz="0" w:space="0" w:color="auto"/>
          </w:divBdr>
        </w:div>
        <w:div w:id="769393297">
          <w:marLeft w:val="0"/>
          <w:marRight w:val="0"/>
          <w:marTop w:val="0"/>
          <w:marBottom w:val="0"/>
          <w:divBdr>
            <w:top w:val="none" w:sz="0" w:space="0" w:color="auto"/>
            <w:left w:val="none" w:sz="0" w:space="0" w:color="auto"/>
            <w:bottom w:val="none" w:sz="0" w:space="0" w:color="auto"/>
            <w:right w:val="none" w:sz="0" w:space="0" w:color="auto"/>
          </w:divBdr>
        </w:div>
        <w:div w:id="769393298">
          <w:marLeft w:val="0"/>
          <w:marRight w:val="0"/>
          <w:marTop w:val="0"/>
          <w:marBottom w:val="0"/>
          <w:divBdr>
            <w:top w:val="none" w:sz="0" w:space="0" w:color="auto"/>
            <w:left w:val="none" w:sz="0" w:space="0" w:color="auto"/>
            <w:bottom w:val="none" w:sz="0" w:space="0" w:color="auto"/>
            <w:right w:val="none" w:sz="0" w:space="0" w:color="auto"/>
          </w:divBdr>
        </w:div>
        <w:div w:id="769393299">
          <w:marLeft w:val="0"/>
          <w:marRight w:val="0"/>
          <w:marTop w:val="0"/>
          <w:marBottom w:val="0"/>
          <w:divBdr>
            <w:top w:val="none" w:sz="0" w:space="0" w:color="auto"/>
            <w:left w:val="none" w:sz="0" w:space="0" w:color="auto"/>
            <w:bottom w:val="none" w:sz="0" w:space="0" w:color="auto"/>
            <w:right w:val="none" w:sz="0" w:space="0" w:color="auto"/>
          </w:divBdr>
        </w:div>
        <w:div w:id="769393300">
          <w:marLeft w:val="0"/>
          <w:marRight w:val="0"/>
          <w:marTop w:val="0"/>
          <w:marBottom w:val="0"/>
          <w:divBdr>
            <w:top w:val="none" w:sz="0" w:space="0" w:color="auto"/>
            <w:left w:val="none" w:sz="0" w:space="0" w:color="auto"/>
            <w:bottom w:val="none" w:sz="0" w:space="0" w:color="auto"/>
            <w:right w:val="none" w:sz="0" w:space="0" w:color="auto"/>
          </w:divBdr>
        </w:div>
        <w:div w:id="769393301">
          <w:marLeft w:val="0"/>
          <w:marRight w:val="0"/>
          <w:marTop w:val="0"/>
          <w:marBottom w:val="0"/>
          <w:divBdr>
            <w:top w:val="none" w:sz="0" w:space="0" w:color="auto"/>
            <w:left w:val="none" w:sz="0" w:space="0" w:color="auto"/>
            <w:bottom w:val="none" w:sz="0" w:space="0" w:color="auto"/>
            <w:right w:val="none" w:sz="0" w:space="0" w:color="auto"/>
          </w:divBdr>
        </w:div>
        <w:div w:id="769393302">
          <w:marLeft w:val="0"/>
          <w:marRight w:val="0"/>
          <w:marTop w:val="0"/>
          <w:marBottom w:val="0"/>
          <w:divBdr>
            <w:top w:val="none" w:sz="0" w:space="0" w:color="auto"/>
            <w:left w:val="none" w:sz="0" w:space="0" w:color="auto"/>
            <w:bottom w:val="none" w:sz="0" w:space="0" w:color="auto"/>
            <w:right w:val="none" w:sz="0" w:space="0" w:color="auto"/>
          </w:divBdr>
        </w:div>
        <w:div w:id="769393303">
          <w:marLeft w:val="0"/>
          <w:marRight w:val="0"/>
          <w:marTop w:val="0"/>
          <w:marBottom w:val="0"/>
          <w:divBdr>
            <w:top w:val="none" w:sz="0" w:space="0" w:color="auto"/>
            <w:left w:val="none" w:sz="0" w:space="0" w:color="auto"/>
            <w:bottom w:val="none" w:sz="0" w:space="0" w:color="auto"/>
            <w:right w:val="none" w:sz="0" w:space="0" w:color="auto"/>
          </w:divBdr>
        </w:div>
        <w:div w:id="769393304">
          <w:marLeft w:val="0"/>
          <w:marRight w:val="0"/>
          <w:marTop w:val="0"/>
          <w:marBottom w:val="0"/>
          <w:divBdr>
            <w:top w:val="none" w:sz="0" w:space="0" w:color="auto"/>
            <w:left w:val="none" w:sz="0" w:space="0" w:color="auto"/>
            <w:bottom w:val="none" w:sz="0" w:space="0" w:color="auto"/>
            <w:right w:val="none" w:sz="0" w:space="0" w:color="auto"/>
          </w:divBdr>
        </w:div>
        <w:div w:id="769393305">
          <w:marLeft w:val="0"/>
          <w:marRight w:val="0"/>
          <w:marTop w:val="0"/>
          <w:marBottom w:val="0"/>
          <w:divBdr>
            <w:top w:val="none" w:sz="0" w:space="0" w:color="auto"/>
            <w:left w:val="none" w:sz="0" w:space="0" w:color="auto"/>
            <w:bottom w:val="none" w:sz="0" w:space="0" w:color="auto"/>
            <w:right w:val="none" w:sz="0" w:space="0" w:color="auto"/>
          </w:divBdr>
        </w:div>
        <w:div w:id="769393306">
          <w:marLeft w:val="0"/>
          <w:marRight w:val="0"/>
          <w:marTop w:val="0"/>
          <w:marBottom w:val="0"/>
          <w:divBdr>
            <w:top w:val="none" w:sz="0" w:space="0" w:color="auto"/>
            <w:left w:val="none" w:sz="0" w:space="0" w:color="auto"/>
            <w:bottom w:val="none" w:sz="0" w:space="0" w:color="auto"/>
            <w:right w:val="none" w:sz="0" w:space="0" w:color="auto"/>
          </w:divBdr>
        </w:div>
        <w:div w:id="769393307">
          <w:marLeft w:val="0"/>
          <w:marRight w:val="0"/>
          <w:marTop w:val="0"/>
          <w:marBottom w:val="0"/>
          <w:divBdr>
            <w:top w:val="none" w:sz="0" w:space="0" w:color="auto"/>
            <w:left w:val="none" w:sz="0" w:space="0" w:color="auto"/>
            <w:bottom w:val="none" w:sz="0" w:space="0" w:color="auto"/>
            <w:right w:val="none" w:sz="0" w:space="0" w:color="auto"/>
          </w:divBdr>
        </w:div>
        <w:div w:id="769393308">
          <w:marLeft w:val="0"/>
          <w:marRight w:val="0"/>
          <w:marTop w:val="0"/>
          <w:marBottom w:val="0"/>
          <w:divBdr>
            <w:top w:val="none" w:sz="0" w:space="0" w:color="auto"/>
            <w:left w:val="none" w:sz="0" w:space="0" w:color="auto"/>
            <w:bottom w:val="none" w:sz="0" w:space="0" w:color="auto"/>
            <w:right w:val="none" w:sz="0" w:space="0" w:color="auto"/>
          </w:divBdr>
        </w:div>
        <w:div w:id="769393309">
          <w:marLeft w:val="0"/>
          <w:marRight w:val="0"/>
          <w:marTop w:val="0"/>
          <w:marBottom w:val="0"/>
          <w:divBdr>
            <w:top w:val="none" w:sz="0" w:space="0" w:color="auto"/>
            <w:left w:val="none" w:sz="0" w:space="0" w:color="auto"/>
            <w:bottom w:val="none" w:sz="0" w:space="0" w:color="auto"/>
            <w:right w:val="none" w:sz="0" w:space="0" w:color="auto"/>
          </w:divBdr>
        </w:div>
        <w:div w:id="769393310">
          <w:marLeft w:val="0"/>
          <w:marRight w:val="0"/>
          <w:marTop w:val="0"/>
          <w:marBottom w:val="0"/>
          <w:divBdr>
            <w:top w:val="none" w:sz="0" w:space="0" w:color="auto"/>
            <w:left w:val="none" w:sz="0" w:space="0" w:color="auto"/>
            <w:bottom w:val="none" w:sz="0" w:space="0" w:color="auto"/>
            <w:right w:val="none" w:sz="0" w:space="0" w:color="auto"/>
          </w:divBdr>
        </w:div>
        <w:div w:id="769393311">
          <w:marLeft w:val="0"/>
          <w:marRight w:val="0"/>
          <w:marTop w:val="0"/>
          <w:marBottom w:val="0"/>
          <w:divBdr>
            <w:top w:val="none" w:sz="0" w:space="0" w:color="auto"/>
            <w:left w:val="none" w:sz="0" w:space="0" w:color="auto"/>
            <w:bottom w:val="none" w:sz="0" w:space="0" w:color="auto"/>
            <w:right w:val="none" w:sz="0" w:space="0" w:color="auto"/>
          </w:divBdr>
        </w:div>
        <w:div w:id="769393312">
          <w:marLeft w:val="0"/>
          <w:marRight w:val="0"/>
          <w:marTop w:val="0"/>
          <w:marBottom w:val="0"/>
          <w:divBdr>
            <w:top w:val="none" w:sz="0" w:space="0" w:color="auto"/>
            <w:left w:val="none" w:sz="0" w:space="0" w:color="auto"/>
            <w:bottom w:val="none" w:sz="0" w:space="0" w:color="auto"/>
            <w:right w:val="none" w:sz="0" w:space="0" w:color="auto"/>
          </w:divBdr>
        </w:div>
        <w:div w:id="769393313">
          <w:marLeft w:val="0"/>
          <w:marRight w:val="0"/>
          <w:marTop w:val="0"/>
          <w:marBottom w:val="0"/>
          <w:divBdr>
            <w:top w:val="none" w:sz="0" w:space="0" w:color="auto"/>
            <w:left w:val="none" w:sz="0" w:space="0" w:color="auto"/>
            <w:bottom w:val="none" w:sz="0" w:space="0" w:color="auto"/>
            <w:right w:val="none" w:sz="0" w:space="0" w:color="auto"/>
          </w:divBdr>
        </w:div>
        <w:div w:id="769393314">
          <w:marLeft w:val="0"/>
          <w:marRight w:val="0"/>
          <w:marTop w:val="0"/>
          <w:marBottom w:val="0"/>
          <w:divBdr>
            <w:top w:val="none" w:sz="0" w:space="0" w:color="auto"/>
            <w:left w:val="none" w:sz="0" w:space="0" w:color="auto"/>
            <w:bottom w:val="none" w:sz="0" w:space="0" w:color="auto"/>
            <w:right w:val="none" w:sz="0" w:space="0" w:color="auto"/>
          </w:divBdr>
        </w:div>
        <w:div w:id="769393315">
          <w:marLeft w:val="0"/>
          <w:marRight w:val="0"/>
          <w:marTop w:val="0"/>
          <w:marBottom w:val="0"/>
          <w:divBdr>
            <w:top w:val="none" w:sz="0" w:space="0" w:color="auto"/>
            <w:left w:val="none" w:sz="0" w:space="0" w:color="auto"/>
            <w:bottom w:val="none" w:sz="0" w:space="0" w:color="auto"/>
            <w:right w:val="none" w:sz="0" w:space="0" w:color="auto"/>
          </w:divBdr>
        </w:div>
        <w:div w:id="769393316">
          <w:marLeft w:val="0"/>
          <w:marRight w:val="0"/>
          <w:marTop w:val="0"/>
          <w:marBottom w:val="0"/>
          <w:divBdr>
            <w:top w:val="none" w:sz="0" w:space="0" w:color="auto"/>
            <w:left w:val="none" w:sz="0" w:space="0" w:color="auto"/>
            <w:bottom w:val="none" w:sz="0" w:space="0" w:color="auto"/>
            <w:right w:val="none" w:sz="0" w:space="0" w:color="auto"/>
          </w:divBdr>
        </w:div>
        <w:div w:id="769393317">
          <w:marLeft w:val="0"/>
          <w:marRight w:val="0"/>
          <w:marTop w:val="0"/>
          <w:marBottom w:val="0"/>
          <w:divBdr>
            <w:top w:val="none" w:sz="0" w:space="0" w:color="auto"/>
            <w:left w:val="none" w:sz="0" w:space="0" w:color="auto"/>
            <w:bottom w:val="none" w:sz="0" w:space="0" w:color="auto"/>
            <w:right w:val="none" w:sz="0" w:space="0" w:color="auto"/>
          </w:divBdr>
        </w:div>
        <w:div w:id="769393318">
          <w:marLeft w:val="0"/>
          <w:marRight w:val="0"/>
          <w:marTop w:val="0"/>
          <w:marBottom w:val="0"/>
          <w:divBdr>
            <w:top w:val="none" w:sz="0" w:space="0" w:color="auto"/>
            <w:left w:val="none" w:sz="0" w:space="0" w:color="auto"/>
            <w:bottom w:val="none" w:sz="0" w:space="0" w:color="auto"/>
            <w:right w:val="none" w:sz="0" w:space="0" w:color="auto"/>
          </w:divBdr>
        </w:div>
        <w:div w:id="769393319">
          <w:marLeft w:val="0"/>
          <w:marRight w:val="0"/>
          <w:marTop w:val="0"/>
          <w:marBottom w:val="0"/>
          <w:divBdr>
            <w:top w:val="none" w:sz="0" w:space="0" w:color="auto"/>
            <w:left w:val="none" w:sz="0" w:space="0" w:color="auto"/>
            <w:bottom w:val="none" w:sz="0" w:space="0" w:color="auto"/>
            <w:right w:val="none" w:sz="0" w:space="0" w:color="auto"/>
          </w:divBdr>
        </w:div>
        <w:div w:id="769393320">
          <w:marLeft w:val="0"/>
          <w:marRight w:val="0"/>
          <w:marTop w:val="0"/>
          <w:marBottom w:val="0"/>
          <w:divBdr>
            <w:top w:val="none" w:sz="0" w:space="0" w:color="auto"/>
            <w:left w:val="none" w:sz="0" w:space="0" w:color="auto"/>
            <w:bottom w:val="none" w:sz="0" w:space="0" w:color="auto"/>
            <w:right w:val="none" w:sz="0" w:space="0" w:color="auto"/>
          </w:divBdr>
        </w:div>
        <w:div w:id="769393321">
          <w:marLeft w:val="0"/>
          <w:marRight w:val="0"/>
          <w:marTop w:val="0"/>
          <w:marBottom w:val="0"/>
          <w:divBdr>
            <w:top w:val="none" w:sz="0" w:space="0" w:color="auto"/>
            <w:left w:val="none" w:sz="0" w:space="0" w:color="auto"/>
            <w:bottom w:val="none" w:sz="0" w:space="0" w:color="auto"/>
            <w:right w:val="none" w:sz="0" w:space="0" w:color="auto"/>
          </w:divBdr>
        </w:div>
        <w:div w:id="769393322">
          <w:marLeft w:val="0"/>
          <w:marRight w:val="0"/>
          <w:marTop w:val="0"/>
          <w:marBottom w:val="0"/>
          <w:divBdr>
            <w:top w:val="none" w:sz="0" w:space="0" w:color="auto"/>
            <w:left w:val="none" w:sz="0" w:space="0" w:color="auto"/>
            <w:bottom w:val="none" w:sz="0" w:space="0" w:color="auto"/>
            <w:right w:val="none" w:sz="0" w:space="0" w:color="auto"/>
          </w:divBdr>
        </w:div>
        <w:div w:id="769393323">
          <w:marLeft w:val="0"/>
          <w:marRight w:val="0"/>
          <w:marTop w:val="0"/>
          <w:marBottom w:val="0"/>
          <w:divBdr>
            <w:top w:val="none" w:sz="0" w:space="0" w:color="auto"/>
            <w:left w:val="none" w:sz="0" w:space="0" w:color="auto"/>
            <w:bottom w:val="none" w:sz="0" w:space="0" w:color="auto"/>
            <w:right w:val="none" w:sz="0" w:space="0" w:color="auto"/>
          </w:divBdr>
        </w:div>
        <w:div w:id="769393324">
          <w:marLeft w:val="0"/>
          <w:marRight w:val="0"/>
          <w:marTop w:val="0"/>
          <w:marBottom w:val="0"/>
          <w:divBdr>
            <w:top w:val="none" w:sz="0" w:space="0" w:color="auto"/>
            <w:left w:val="none" w:sz="0" w:space="0" w:color="auto"/>
            <w:bottom w:val="none" w:sz="0" w:space="0" w:color="auto"/>
            <w:right w:val="none" w:sz="0" w:space="0" w:color="auto"/>
          </w:divBdr>
        </w:div>
        <w:div w:id="769393325">
          <w:marLeft w:val="0"/>
          <w:marRight w:val="0"/>
          <w:marTop w:val="0"/>
          <w:marBottom w:val="0"/>
          <w:divBdr>
            <w:top w:val="none" w:sz="0" w:space="0" w:color="auto"/>
            <w:left w:val="none" w:sz="0" w:space="0" w:color="auto"/>
            <w:bottom w:val="none" w:sz="0" w:space="0" w:color="auto"/>
            <w:right w:val="none" w:sz="0" w:space="0" w:color="auto"/>
          </w:divBdr>
        </w:div>
        <w:div w:id="769393326">
          <w:marLeft w:val="0"/>
          <w:marRight w:val="0"/>
          <w:marTop w:val="0"/>
          <w:marBottom w:val="0"/>
          <w:divBdr>
            <w:top w:val="none" w:sz="0" w:space="0" w:color="auto"/>
            <w:left w:val="none" w:sz="0" w:space="0" w:color="auto"/>
            <w:bottom w:val="none" w:sz="0" w:space="0" w:color="auto"/>
            <w:right w:val="none" w:sz="0" w:space="0" w:color="auto"/>
          </w:divBdr>
        </w:div>
        <w:div w:id="769393327">
          <w:marLeft w:val="0"/>
          <w:marRight w:val="0"/>
          <w:marTop w:val="0"/>
          <w:marBottom w:val="0"/>
          <w:divBdr>
            <w:top w:val="none" w:sz="0" w:space="0" w:color="auto"/>
            <w:left w:val="none" w:sz="0" w:space="0" w:color="auto"/>
            <w:bottom w:val="none" w:sz="0" w:space="0" w:color="auto"/>
            <w:right w:val="none" w:sz="0" w:space="0" w:color="auto"/>
          </w:divBdr>
        </w:div>
        <w:div w:id="769393328">
          <w:marLeft w:val="0"/>
          <w:marRight w:val="0"/>
          <w:marTop w:val="0"/>
          <w:marBottom w:val="0"/>
          <w:divBdr>
            <w:top w:val="none" w:sz="0" w:space="0" w:color="auto"/>
            <w:left w:val="none" w:sz="0" w:space="0" w:color="auto"/>
            <w:bottom w:val="none" w:sz="0" w:space="0" w:color="auto"/>
            <w:right w:val="none" w:sz="0" w:space="0" w:color="auto"/>
          </w:divBdr>
        </w:div>
        <w:div w:id="769393329">
          <w:marLeft w:val="0"/>
          <w:marRight w:val="0"/>
          <w:marTop w:val="0"/>
          <w:marBottom w:val="0"/>
          <w:divBdr>
            <w:top w:val="none" w:sz="0" w:space="0" w:color="auto"/>
            <w:left w:val="none" w:sz="0" w:space="0" w:color="auto"/>
            <w:bottom w:val="none" w:sz="0" w:space="0" w:color="auto"/>
            <w:right w:val="none" w:sz="0" w:space="0" w:color="auto"/>
          </w:divBdr>
        </w:div>
        <w:div w:id="769393330">
          <w:marLeft w:val="0"/>
          <w:marRight w:val="0"/>
          <w:marTop w:val="0"/>
          <w:marBottom w:val="0"/>
          <w:divBdr>
            <w:top w:val="none" w:sz="0" w:space="0" w:color="auto"/>
            <w:left w:val="none" w:sz="0" w:space="0" w:color="auto"/>
            <w:bottom w:val="none" w:sz="0" w:space="0" w:color="auto"/>
            <w:right w:val="none" w:sz="0" w:space="0" w:color="auto"/>
          </w:divBdr>
        </w:div>
        <w:div w:id="769393331">
          <w:marLeft w:val="0"/>
          <w:marRight w:val="0"/>
          <w:marTop w:val="0"/>
          <w:marBottom w:val="0"/>
          <w:divBdr>
            <w:top w:val="none" w:sz="0" w:space="0" w:color="auto"/>
            <w:left w:val="none" w:sz="0" w:space="0" w:color="auto"/>
            <w:bottom w:val="none" w:sz="0" w:space="0" w:color="auto"/>
            <w:right w:val="none" w:sz="0" w:space="0" w:color="auto"/>
          </w:divBdr>
        </w:div>
        <w:div w:id="769393332">
          <w:marLeft w:val="0"/>
          <w:marRight w:val="0"/>
          <w:marTop w:val="0"/>
          <w:marBottom w:val="0"/>
          <w:divBdr>
            <w:top w:val="none" w:sz="0" w:space="0" w:color="auto"/>
            <w:left w:val="none" w:sz="0" w:space="0" w:color="auto"/>
            <w:bottom w:val="none" w:sz="0" w:space="0" w:color="auto"/>
            <w:right w:val="none" w:sz="0" w:space="0" w:color="auto"/>
          </w:divBdr>
        </w:div>
        <w:div w:id="769393333">
          <w:marLeft w:val="0"/>
          <w:marRight w:val="0"/>
          <w:marTop w:val="0"/>
          <w:marBottom w:val="0"/>
          <w:divBdr>
            <w:top w:val="none" w:sz="0" w:space="0" w:color="auto"/>
            <w:left w:val="none" w:sz="0" w:space="0" w:color="auto"/>
            <w:bottom w:val="none" w:sz="0" w:space="0" w:color="auto"/>
            <w:right w:val="none" w:sz="0" w:space="0" w:color="auto"/>
          </w:divBdr>
        </w:div>
        <w:div w:id="769393334">
          <w:marLeft w:val="0"/>
          <w:marRight w:val="0"/>
          <w:marTop w:val="0"/>
          <w:marBottom w:val="0"/>
          <w:divBdr>
            <w:top w:val="none" w:sz="0" w:space="0" w:color="auto"/>
            <w:left w:val="none" w:sz="0" w:space="0" w:color="auto"/>
            <w:bottom w:val="none" w:sz="0" w:space="0" w:color="auto"/>
            <w:right w:val="none" w:sz="0" w:space="0" w:color="auto"/>
          </w:divBdr>
        </w:div>
        <w:div w:id="769393335">
          <w:marLeft w:val="0"/>
          <w:marRight w:val="0"/>
          <w:marTop w:val="0"/>
          <w:marBottom w:val="0"/>
          <w:divBdr>
            <w:top w:val="none" w:sz="0" w:space="0" w:color="auto"/>
            <w:left w:val="none" w:sz="0" w:space="0" w:color="auto"/>
            <w:bottom w:val="none" w:sz="0" w:space="0" w:color="auto"/>
            <w:right w:val="none" w:sz="0" w:space="0" w:color="auto"/>
          </w:divBdr>
        </w:div>
        <w:div w:id="769393336">
          <w:marLeft w:val="0"/>
          <w:marRight w:val="0"/>
          <w:marTop w:val="0"/>
          <w:marBottom w:val="0"/>
          <w:divBdr>
            <w:top w:val="none" w:sz="0" w:space="0" w:color="auto"/>
            <w:left w:val="none" w:sz="0" w:space="0" w:color="auto"/>
            <w:bottom w:val="none" w:sz="0" w:space="0" w:color="auto"/>
            <w:right w:val="none" w:sz="0" w:space="0" w:color="auto"/>
          </w:divBdr>
        </w:div>
        <w:div w:id="769393337">
          <w:marLeft w:val="0"/>
          <w:marRight w:val="0"/>
          <w:marTop w:val="0"/>
          <w:marBottom w:val="0"/>
          <w:divBdr>
            <w:top w:val="none" w:sz="0" w:space="0" w:color="auto"/>
            <w:left w:val="none" w:sz="0" w:space="0" w:color="auto"/>
            <w:bottom w:val="none" w:sz="0" w:space="0" w:color="auto"/>
            <w:right w:val="none" w:sz="0" w:space="0" w:color="auto"/>
          </w:divBdr>
        </w:div>
        <w:div w:id="769393338">
          <w:marLeft w:val="0"/>
          <w:marRight w:val="0"/>
          <w:marTop w:val="0"/>
          <w:marBottom w:val="0"/>
          <w:divBdr>
            <w:top w:val="none" w:sz="0" w:space="0" w:color="auto"/>
            <w:left w:val="none" w:sz="0" w:space="0" w:color="auto"/>
            <w:bottom w:val="none" w:sz="0" w:space="0" w:color="auto"/>
            <w:right w:val="none" w:sz="0" w:space="0" w:color="auto"/>
          </w:divBdr>
        </w:div>
        <w:div w:id="769393339">
          <w:marLeft w:val="0"/>
          <w:marRight w:val="0"/>
          <w:marTop w:val="0"/>
          <w:marBottom w:val="0"/>
          <w:divBdr>
            <w:top w:val="none" w:sz="0" w:space="0" w:color="auto"/>
            <w:left w:val="none" w:sz="0" w:space="0" w:color="auto"/>
            <w:bottom w:val="none" w:sz="0" w:space="0" w:color="auto"/>
            <w:right w:val="none" w:sz="0" w:space="0" w:color="auto"/>
          </w:divBdr>
        </w:div>
        <w:div w:id="769393340">
          <w:marLeft w:val="0"/>
          <w:marRight w:val="0"/>
          <w:marTop w:val="0"/>
          <w:marBottom w:val="0"/>
          <w:divBdr>
            <w:top w:val="none" w:sz="0" w:space="0" w:color="auto"/>
            <w:left w:val="none" w:sz="0" w:space="0" w:color="auto"/>
            <w:bottom w:val="none" w:sz="0" w:space="0" w:color="auto"/>
            <w:right w:val="none" w:sz="0" w:space="0" w:color="auto"/>
          </w:divBdr>
        </w:div>
        <w:div w:id="769393341">
          <w:marLeft w:val="0"/>
          <w:marRight w:val="0"/>
          <w:marTop w:val="0"/>
          <w:marBottom w:val="0"/>
          <w:divBdr>
            <w:top w:val="none" w:sz="0" w:space="0" w:color="auto"/>
            <w:left w:val="none" w:sz="0" w:space="0" w:color="auto"/>
            <w:bottom w:val="none" w:sz="0" w:space="0" w:color="auto"/>
            <w:right w:val="none" w:sz="0" w:space="0" w:color="auto"/>
          </w:divBdr>
        </w:div>
        <w:div w:id="769393342">
          <w:marLeft w:val="0"/>
          <w:marRight w:val="0"/>
          <w:marTop w:val="0"/>
          <w:marBottom w:val="0"/>
          <w:divBdr>
            <w:top w:val="none" w:sz="0" w:space="0" w:color="auto"/>
            <w:left w:val="none" w:sz="0" w:space="0" w:color="auto"/>
            <w:bottom w:val="none" w:sz="0" w:space="0" w:color="auto"/>
            <w:right w:val="none" w:sz="0" w:space="0" w:color="auto"/>
          </w:divBdr>
        </w:div>
        <w:div w:id="769393343">
          <w:marLeft w:val="0"/>
          <w:marRight w:val="0"/>
          <w:marTop w:val="0"/>
          <w:marBottom w:val="0"/>
          <w:divBdr>
            <w:top w:val="none" w:sz="0" w:space="0" w:color="auto"/>
            <w:left w:val="none" w:sz="0" w:space="0" w:color="auto"/>
            <w:bottom w:val="none" w:sz="0" w:space="0" w:color="auto"/>
            <w:right w:val="none" w:sz="0" w:space="0" w:color="auto"/>
          </w:divBdr>
        </w:div>
        <w:div w:id="769393344">
          <w:marLeft w:val="0"/>
          <w:marRight w:val="0"/>
          <w:marTop w:val="0"/>
          <w:marBottom w:val="0"/>
          <w:divBdr>
            <w:top w:val="none" w:sz="0" w:space="0" w:color="auto"/>
            <w:left w:val="none" w:sz="0" w:space="0" w:color="auto"/>
            <w:bottom w:val="none" w:sz="0" w:space="0" w:color="auto"/>
            <w:right w:val="none" w:sz="0" w:space="0" w:color="auto"/>
          </w:divBdr>
        </w:div>
        <w:div w:id="769393345">
          <w:marLeft w:val="0"/>
          <w:marRight w:val="0"/>
          <w:marTop w:val="0"/>
          <w:marBottom w:val="0"/>
          <w:divBdr>
            <w:top w:val="none" w:sz="0" w:space="0" w:color="auto"/>
            <w:left w:val="none" w:sz="0" w:space="0" w:color="auto"/>
            <w:bottom w:val="none" w:sz="0" w:space="0" w:color="auto"/>
            <w:right w:val="none" w:sz="0" w:space="0" w:color="auto"/>
          </w:divBdr>
        </w:div>
        <w:div w:id="769393346">
          <w:marLeft w:val="0"/>
          <w:marRight w:val="0"/>
          <w:marTop w:val="0"/>
          <w:marBottom w:val="0"/>
          <w:divBdr>
            <w:top w:val="none" w:sz="0" w:space="0" w:color="auto"/>
            <w:left w:val="none" w:sz="0" w:space="0" w:color="auto"/>
            <w:bottom w:val="none" w:sz="0" w:space="0" w:color="auto"/>
            <w:right w:val="none" w:sz="0" w:space="0" w:color="auto"/>
          </w:divBdr>
        </w:div>
        <w:div w:id="769393347">
          <w:marLeft w:val="0"/>
          <w:marRight w:val="0"/>
          <w:marTop w:val="0"/>
          <w:marBottom w:val="0"/>
          <w:divBdr>
            <w:top w:val="none" w:sz="0" w:space="0" w:color="auto"/>
            <w:left w:val="none" w:sz="0" w:space="0" w:color="auto"/>
            <w:bottom w:val="none" w:sz="0" w:space="0" w:color="auto"/>
            <w:right w:val="none" w:sz="0" w:space="0" w:color="auto"/>
          </w:divBdr>
        </w:div>
        <w:div w:id="769393348">
          <w:marLeft w:val="0"/>
          <w:marRight w:val="0"/>
          <w:marTop w:val="0"/>
          <w:marBottom w:val="0"/>
          <w:divBdr>
            <w:top w:val="none" w:sz="0" w:space="0" w:color="auto"/>
            <w:left w:val="none" w:sz="0" w:space="0" w:color="auto"/>
            <w:bottom w:val="none" w:sz="0" w:space="0" w:color="auto"/>
            <w:right w:val="none" w:sz="0" w:space="0" w:color="auto"/>
          </w:divBdr>
        </w:div>
        <w:div w:id="769393349">
          <w:marLeft w:val="0"/>
          <w:marRight w:val="0"/>
          <w:marTop w:val="0"/>
          <w:marBottom w:val="0"/>
          <w:divBdr>
            <w:top w:val="none" w:sz="0" w:space="0" w:color="auto"/>
            <w:left w:val="none" w:sz="0" w:space="0" w:color="auto"/>
            <w:bottom w:val="none" w:sz="0" w:space="0" w:color="auto"/>
            <w:right w:val="none" w:sz="0" w:space="0" w:color="auto"/>
          </w:divBdr>
        </w:div>
        <w:div w:id="769393350">
          <w:marLeft w:val="0"/>
          <w:marRight w:val="0"/>
          <w:marTop w:val="0"/>
          <w:marBottom w:val="0"/>
          <w:divBdr>
            <w:top w:val="none" w:sz="0" w:space="0" w:color="auto"/>
            <w:left w:val="none" w:sz="0" w:space="0" w:color="auto"/>
            <w:bottom w:val="none" w:sz="0" w:space="0" w:color="auto"/>
            <w:right w:val="none" w:sz="0" w:space="0" w:color="auto"/>
          </w:divBdr>
        </w:div>
        <w:div w:id="769393351">
          <w:marLeft w:val="0"/>
          <w:marRight w:val="0"/>
          <w:marTop w:val="0"/>
          <w:marBottom w:val="0"/>
          <w:divBdr>
            <w:top w:val="none" w:sz="0" w:space="0" w:color="auto"/>
            <w:left w:val="none" w:sz="0" w:space="0" w:color="auto"/>
            <w:bottom w:val="none" w:sz="0" w:space="0" w:color="auto"/>
            <w:right w:val="none" w:sz="0" w:space="0" w:color="auto"/>
          </w:divBdr>
        </w:div>
        <w:div w:id="769393352">
          <w:marLeft w:val="0"/>
          <w:marRight w:val="0"/>
          <w:marTop w:val="0"/>
          <w:marBottom w:val="0"/>
          <w:divBdr>
            <w:top w:val="none" w:sz="0" w:space="0" w:color="auto"/>
            <w:left w:val="none" w:sz="0" w:space="0" w:color="auto"/>
            <w:bottom w:val="none" w:sz="0" w:space="0" w:color="auto"/>
            <w:right w:val="none" w:sz="0" w:space="0" w:color="auto"/>
          </w:divBdr>
        </w:div>
        <w:div w:id="769393353">
          <w:marLeft w:val="0"/>
          <w:marRight w:val="0"/>
          <w:marTop w:val="0"/>
          <w:marBottom w:val="0"/>
          <w:divBdr>
            <w:top w:val="none" w:sz="0" w:space="0" w:color="auto"/>
            <w:left w:val="none" w:sz="0" w:space="0" w:color="auto"/>
            <w:bottom w:val="none" w:sz="0" w:space="0" w:color="auto"/>
            <w:right w:val="none" w:sz="0" w:space="0" w:color="auto"/>
          </w:divBdr>
        </w:div>
        <w:div w:id="769393354">
          <w:marLeft w:val="0"/>
          <w:marRight w:val="0"/>
          <w:marTop w:val="0"/>
          <w:marBottom w:val="0"/>
          <w:divBdr>
            <w:top w:val="none" w:sz="0" w:space="0" w:color="auto"/>
            <w:left w:val="none" w:sz="0" w:space="0" w:color="auto"/>
            <w:bottom w:val="none" w:sz="0" w:space="0" w:color="auto"/>
            <w:right w:val="none" w:sz="0" w:space="0" w:color="auto"/>
          </w:divBdr>
        </w:div>
        <w:div w:id="769393355">
          <w:marLeft w:val="0"/>
          <w:marRight w:val="0"/>
          <w:marTop w:val="0"/>
          <w:marBottom w:val="0"/>
          <w:divBdr>
            <w:top w:val="none" w:sz="0" w:space="0" w:color="auto"/>
            <w:left w:val="none" w:sz="0" w:space="0" w:color="auto"/>
            <w:bottom w:val="none" w:sz="0" w:space="0" w:color="auto"/>
            <w:right w:val="none" w:sz="0" w:space="0" w:color="auto"/>
          </w:divBdr>
        </w:div>
        <w:div w:id="769393356">
          <w:marLeft w:val="0"/>
          <w:marRight w:val="0"/>
          <w:marTop w:val="0"/>
          <w:marBottom w:val="0"/>
          <w:divBdr>
            <w:top w:val="none" w:sz="0" w:space="0" w:color="auto"/>
            <w:left w:val="none" w:sz="0" w:space="0" w:color="auto"/>
            <w:bottom w:val="none" w:sz="0" w:space="0" w:color="auto"/>
            <w:right w:val="none" w:sz="0" w:space="0" w:color="auto"/>
          </w:divBdr>
        </w:div>
        <w:div w:id="769393357">
          <w:marLeft w:val="0"/>
          <w:marRight w:val="0"/>
          <w:marTop w:val="0"/>
          <w:marBottom w:val="0"/>
          <w:divBdr>
            <w:top w:val="none" w:sz="0" w:space="0" w:color="auto"/>
            <w:left w:val="none" w:sz="0" w:space="0" w:color="auto"/>
            <w:bottom w:val="none" w:sz="0" w:space="0" w:color="auto"/>
            <w:right w:val="none" w:sz="0" w:space="0" w:color="auto"/>
          </w:divBdr>
        </w:div>
        <w:div w:id="769393358">
          <w:marLeft w:val="0"/>
          <w:marRight w:val="0"/>
          <w:marTop w:val="0"/>
          <w:marBottom w:val="0"/>
          <w:divBdr>
            <w:top w:val="none" w:sz="0" w:space="0" w:color="auto"/>
            <w:left w:val="none" w:sz="0" w:space="0" w:color="auto"/>
            <w:bottom w:val="none" w:sz="0" w:space="0" w:color="auto"/>
            <w:right w:val="none" w:sz="0" w:space="0" w:color="auto"/>
          </w:divBdr>
        </w:div>
        <w:div w:id="769393359">
          <w:marLeft w:val="0"/>
          <w:marRight w:val="0"/>
          <w:marTop w:val="0"/>
          <w:marBottom w:val="0"/>
          <w:divBdr>
            <w:top w:val="none" w:sz="0" w:space="0" w:color="auto"/>
            <w:left w:val="none" w:sz="0" w:space="0" w:color="auto"/>
            <w:bottom w:val="none" w:sz="0" w:space="0" w:color="auto"/>
            <w:right w:val="none" w:sz="0" w:space="0" w:color="auto"/>
          </w:divBdr>
        </w:div>
        <w:div w:id="769393360">
          <w:marLeft w:val="0"/>
          <w:marRight w:val="0"/>
          <w:marTop w:val="0"/>
          <w:marBottom w:val="0"/>
          <w:divBdr>
            <w:top w:val="none" w:sz="0" w:space="0" w:color="auto"/>
            <w:left w:val="none" w:sz="0" w:space="0" w:color="auto"/>
            <w:bottom w:val="none" w:sz="0" w:space="0" w:color="auto"/>
            <w:right w:val="none" w:sz="0" w:space="0" w:color="auto"/>
          </w:divBdr>
        </w:div>
        <w:div w:id="769393361">
          <w:marLeft w:val="0"/>
          <w:marRight w:val="0"/>
          <w:marTop w:val="0"/>
          <w:marBottom w:val="0"/>
          <w:divBdr>
            <w:top w:val="none" w:sz="0" w:space="0" w:color="auto"/>
            <w:left w:val="none" w:sz="0" w:space="0" w:color="auto"/>
            <w:bottom w:val="none" w:sz="0" w:space="0" w:color="auto"/>
            <w:right w:val="none" w:sz="0" w:space="0" w:color="auto"/>
          </w:divBdr>
        </w:div>
        <w:div w:id="769393362">
          <w:marLeft w:val="0"/>
          <w:marRight w:val="0"/>
          <w:marTop w:val="0"/>
          <w:marBottom w:val="0"/>
          <w:divBdr>
            <w:top w:val="none" w:sz="0" w:space="0" w:color="auto"/>
            <w:left w:val="none" w:sz="0" w:space="0" w:color="auto"/>
            <w:bottom w:val="none" w:sz="0" w:space="0" w:color="auto"/>
            <w:right w:val="none" w:sz="0" w:space="0" w:color="auto"/>
          </w:divBdr>
        </w:div>
        <w:div w:id="769393363">
          <w:marLeft w:val="0"/>
          <w:marRight w:val="0"/>
          <w:marTop w:val="0"/>
          <w:marBottom w:val="0"/>
          <w:divBdr>
            <w:top w:val="none" w:sz="0" w:space="0" w:color="auto"/>
            <w:left w:val="none" w:sz="0" w:space="0" w:color="auto"/>
            <w:bottom w:val="none" w:sz="0" w:space="0" w:color="auto"/>
            <w:right w:val="none" w:sz="0" w:space="0" w:color="auto"/>
          </w:divBdr>
        </w:div>
        <w:div w:id="769393364">
          <w:marLeft w:val="0"/>
          <w:marRight w:val="0"/>
          <w:marTop w:val="0"/>
          <w:marBottom w:val="0"/>
          <w:divBdr>
            <w:top w:val="none" w:sz="0" w:space="0" w:color="auto"/>
            <w:left w:val="none" w:sz="0" w:space="0" w:color="auto"/>
            <w:bottom w:val="none" w:sz="0" w:space="0" w:color="auto"/>
            <w:right w:val="none" w:sz="0" w:space="0" w:color="auto"/>
          </w:divBdr>
        </w:div>
        <w:div w:id="769393365">
          <w:marLeft w:val="0"/>
          <w:marRight w:val="0"/>
          <w:marTop w:val="0"/>
          <w:marBottom w:val="0"/>
          <w:divBdr>
            <w:top w:val="none" w:sz="0" w:space="0" w:color="auto"/>
            <w:left w:val="none" w:sz="0" w:space="0" w:color="auto"/>
            <w:bottom w:val="none" w:sz="0" w:space="0" w:color="auto"/>
            <w:right w:val="none" w:sz="0" w:space="0" w:color="auto"/>
          </w:divBdr>
        </w:div>
        <w:div w:id="769393366">
          <w:marLeft w:val="0"/>
          <w:marRight w:val="0"/>
          <w:marTop w:val="0"/>
          <w:marBottom w:val="0"/>
          <w:divBdr>
            <w:top w:val="none" w:sz="0" w:space="0" w:color="auto"/>
            <w:left w:val="none" w:sz="0" w:space="0" w:color="auto"/>
            <w:bottom w:val="none" w:sz="0" w:space="0" w:color="auto"/>
            <w:right w:val="none" w:sz="0" w:space="0" w:color="auto"/>
          </w:divBdr>
        </w:div>
        <w:div w:id="769393367">
          <w:marLeft w:val="0"/>
          <w:marRight w:val="0"/>
          <w:marTop w:val="0"/>
          <w:marBottom w:val="0"/>
          <w:divBdr>
            <w:top w:val="none" w:sz="0" w:space="0" w:color="auto"/>
            <w:left w:val="none" w:sz="0" w:space="0" w:color="auto"/>
            <w:bottom w:val="none" w:sz="0" w:space="0" w:color="auto"/>
            <w:right w:val="none" w:sz="0" w:space="0" w:color="auto"/>
          </w:divBdr>
        </w:div>
        <w:div w:id="769393368">
          <w:marLeft w:val="0"/>
          <w:marRight w:val="0"/>
          <w:marTop w:val="0"/>
          <w:marBottom w:val="0"/>
          <w:divBdr>
            <w:top w:val="none" w:sz="0" w:space="0" w:color="auto"/>
            <w:left w:val="none" w:sz="0" w:space="0" w:color="auto"/>
            <w:bottom w:val="none" w:sz="0" w:space="0" w:color="auto"/>
            <w:right w:val="none" w:sz="0" w:space="0" w:color="auto"/>
          </w:divBdr>
        </w:div>
        <w:div w:id="769393369">
          <w:marLeft w:val="0"/>
          <w:marRight w:val="0"/>
          <w:marTop w:val="0"/>
          <w:marBottom w:val="0"/>
          <w:divBdr>
            <w:top w:val="none" w:sz="0" w:space="0" w:color="auto"/>
            <w:left w:val="none" w:sz="0" w:space="0" w:color="auto"/>
            <w:bottom w:val="none" w:sz="0" w:space="0" w:color="auto"/>
            <w:right w:val="none" w:sz="0" w:space="0" w:color="auto"/>
          </w:divBdr>
        </w:div>
        <w:div w:id="769393370">
          <w:marLeft w:val="0"/>
          <w:marRight w:val="0"/>
          <w:marTop w:val="0"/>
          <w:marBottom w:val="0"/>
          <w:divBdr>
            <w:top w:val="none" w:sz="0" w:space="0" w:color="auto"/>
            <w:left w:val="none" w:sz="0" w:space="0" w:color="auto"/>
            <w:bottom w:val="none" w:sz="0" w:space="0" w:color="auto"/>
            <w:right w:val="none" w:sz="0" w:space="0" w:color="auto"/>
          </w:divBdr>
        </w:div>
        <w:div w:id="769393371">
          <w:marLeft w:val="0"/>
          <w:marRight w:val="0"/>
          <w:marTop w:val="0"/>
          <w:marBottom w:val="0"/>
          <w:divBdr>
            <w:top w:val="none" w:sz="0" w:space="0" w:color="auto"/>
            <w:left w:val="none" w:sz="0" w:space="0" w:color="auto"/>
            <w:bottom w:val="none" w:sz="0" w:space="0" w:color="auto"/>
            <w:right w:val="none" w:sz="0" w:space="0" w:color="auto"/>
          </w:divBdr>
        </w:div>
        <w:div w:id="769393372">
          <w:marLeft w:val="0"/>
          <w:marRight w:val="0"/>
          <w:marTop w:val="0"/>
          <w:marBottom w:val="0"/>
          <w:divBdr>
            <w:top w:val="none" w:sz="0" w:space="0" w:color="auto"/>
            <w:left w:val="none" w:sz="0" w:space="0" w:color="auto"/>
            <w:bottom w:val="none" w:sz="0" w:space="0" w:color="auto"/>
            <w:right w:val="none" w:sz="0" w:space="0" w:color="auto"/>
          </w:divBdr>
        </w:div>
        <w:div w:id="769393373">
          <w:marLeft w:val="0"/>
          <w:marRight w:val="0"/>
          <w:marTop w:val="0"/>
          <w:marBottom w:val="0"/>
          <w:divBdr>
            <w:top w:val="none" w:sz="0" w:space="0" w:color="auto"/>
            <w:left w:val="none" w:sz="0" w:space="0" w:color="auto"/>
            <w:bottom w:val="none" w:sz="0" w:space="0" w:color="auto"/>
            <w:right w:val="none" w:sz="0" w:space="0" w:color="auto"/>
          </w:divBdr>
        </w:div>
        <w:div w:id="769393374">
          <w:marLeft w:val="0"/>
          <w:marRight w:val="0"/>
          <w:marTop w:val="0"/>
          <w:marBottom w:val="0"/>
          <w:divBdr>
            <w:top w:val="none" w:sz="0" w:space="0" w:color="auto"/>
            <w:left w:val="none" w:sz="0" w:space="0" w:color="auto"/>
            <w:bottom w:val="none" w:sz="0" w:space="0" w:color="auto"/>
            <w:right w:val="none" w:sz="0" w:space="0" w:color="auto"/>
          </w:divBdr>
        </w:div>
        <w:div w:id="769393375">
          <w:marLeft w:val="0"/>
          <w:marRight w:val="0"/>
          <w:marTop w:val="0"/>
          <w:marBottom w:val="0"/>
          <w:divBdr>
            <w:top w:val="none" w:sz="0" w:space="0" w:color="auto"/>
            <w:left w:val="none" w:sz="0" w:space="0" w:color="auto"/>
            <w:bottom w:val="none" w:sz="0" w:space="0" w:color="auto"/>
            <w:right w:val="none" w:sz="0" w:space="0" w:color="auto"/>
          </w:divBdr>
        </w:div>
        <w:div w:id="769393376">
          <w:marLeft w:val="0"/>
          <w:marRight w:val="0"/>
          <w:marTop w:val="0"/>
          <w:marBottom w:val="0"/>
          <w:divBdr>
            <w:top w:val="none" w:sz="0" w:space="0" w:color="auto"/>
            <w:left w:val="none" w:sz="0" w:space="0" w:color="auto"/>
            <w:bottom w:val="none" w:sz="0" w:space="0" w:color="auto"/>
            <w:right w:val="none" w:sz="0" w:space="0" w:color="auto"/>
          </w:divBdr>
        </w:div>
        <w:div w:id="769393377">
          <w:marLeft w:val="0"/>
          <w:marRight w:val="0"/>
          <w:marTop w:val="0"/>
          <w:marBottom w:val="0"/>
          <w:divBdr>
            <w:top w:val="none" w:sz="0" w:space="0" w:color="auto"/>
            <w:left w:val="none" w:sz="0" w:space="0" w:color="auto"/>
            <w:bottom w:val="none" w:sz="0" w:space="0" w:color="auto"/>
            <w:right w:val="none" w:sz="0" w:space="0" w:color="auto"/>
          </w:divBdr>
        </w:div>
        <w:div w:id="769393378">
          <w:marLeft w:val="0"/>
          <w:marRight w:val="0"/>
          <w:marTop w:val="0"/>
          <w:marBottom w:val="0"/>
          <w:divBdr>
            <w:top w:val="none" w:sz="0" w:space="0" w:color="auto"/>
            <w:left w:val="none" w:sz="0" w:space="0" w:color="auto"/>
            <w:bottom w:val="none" w:sz="0" w:space="0" w:color="auto"/>
            <w:right w:val="none" w:sz="0" w:space="0" w:color="auto"/>
          </w:divBdr>
        </w:div>
        <w:div w:id="769393379">
          <w:marLeft w:val="0"/>
          <w:marRight w:val="0"/>
          <w:marTop w:val="0"/>
          <w:marBottom w:val="0"/>
          <w:divBdr>
            <w:top w:val="none" w:sz="0" w:space="0" w:color="auto"/>
            <w:left w:val="none" w:sz="0" w:space="0" w:color="auto"/>
            <w:bottom w:val="none" w:sz="0" w:space="0" w:color="auto"/>
            <w:right w:val="none" w:sz="0" w:space="0" w:color="auto"/>
          </w:divBdr>
        </w:div>
        <w:div w:id="769393380">
          <w:marLeft w:val="0"/>
          <w:marRight w:val="0"/>
          <w:marTop w:val="0"/>
          <w:marBottom w:val="0"/>
          <w:divBdr>
            <w:top w:val="none" w:sz="0" w:space="0" w:color="auto"/>
            <w:left w:val="none" w:sz="0" w:space="0" w:color="auto"/>
            <w:bottom w:val="none" w:sz="0" w:space="0" w:color="auto"/>
            <w:right w:val="none" w:sz="0" w:space="0" w:color="auto"/>
          </w:divBdr>
        </w:div>
        <w:div w:id="769393381">
          <w:marLeft w:val="0"/>
          <w:marRight w:val="0"/>
          <w:marTop w:val="0"/>
          <w:marBottom w:val="0"/>
          <w:divBdr>
            <w:top w:val="none" w:sz="0" w:space="0" w:color="auto"/>
            <w:left w:val="none" w:sz="0" w:space="0" w:color="auto"/>
            <w:bottom w:val="none" w:sz="0" w:space="0" w:color="auto"/>
            <w:right w:val="none" w:sz="0" w:space="0" w:color="auto"/>
          </w:divBdr>
        </w:div>
        <w:div w:id="769393382">
          <w:marLeft w:val="0"/>
          <w:marRight w:val="0"/>
          <w:marTop w:val="0"/>
          <w:marBottom w:val="0"/>
          <w:divBdr>
            <w:top w:val="none" w:sz="0" w:space="0" w:color="auto"/>
            <w:left w:val="none" w:sz="0" w:space="0" w:color="auto"/>
            <w:bottom w:val="none" w:sz="0" w:space="0" w:color="auto"/>
            <w:right w:val="none" w:sz="0" w:space="0" w:color="auto"/>
          </w:divBdr>
        </w:div>
        <w:div w:id="769393383">
          <w:marLeft w:val="0"/>
          <w:marRight w:val="0"/>
          <w:marTop w:val="0"/>
          <w:marBottom w:val="0"/>
          <w:divBdr>
            <w:top w:val="none" w:sz="0" w:space="0" w:color="auto"/>
            <w:left w:val="none" w:sz="0" w:space="0" w:color="auto"/>
            <w:bottom w:val="none" w:sz="0" w:space="0" w:color="auto"/>
            <w:right w:val="none" w:sz="0" w:space="0" w:color="auto"/>
          </w:divBdr>
        </w:div>
        <w:div w:id="769393384">
          <w:marLeft w:val="0"/>
          <w:marRight w:val="0"/>
          <w:marTop w:val="0"/>
          <w:marBottom w:val="0"/>
          <w:divBdr>
            <w:top w:val="none" w:sz="0" w:space="0" w:color="auto"/>
            <w:left w:val="none" w:sz="0" w:space="0" w:color="auto"/>
            <w:bottom w:val="none" w:sz="0" w:space="0" w:color="auto"/>
            <w:right w:val="none" w:sz="0" w:space="0" w:color="auto"/>
          </w:divBdr>
        </w:div>
        <w:div w:id="769393385">
          <w:marLeft w:val="0"/>
          <w:marRight w:val="0"/>
          <w:marTop w:val="0"/>
          <w:marBottom w:val="0"/>
          <w:divBdr>
            <w:top w:val="none" w:sz="0" w:space="0" w:color="auto"/>
            <w:left w:val="none" w:sz="0" w:space="0" w:color="auto"/>
            <w:bottom w:val="none" w:sz="0" w:space="0" w:color="auto"/>
            <w:right w:val="none" w:sz="0" w:space="0" w:color="auto"/>
          </w:divBdr>
        </w:div>
        <w:div w:id="769393386">
          <w:marLeft w:val="0"/>
          <w:marRight w:val="0"/>
          <w:marTop w:val="0"/>
          <w:marBottom w:val="0"/>
          <w:divBdr>
            <w:top w:val="none" w:sz="0" w:space="0" w:color="auto"/>
            <w:left w:val="none" w:sz="0" w:space="0" w:color="auto"/>
            <w:bottom w:val="none" w:sz="0" w:space="0" w:color="auto"/>
            <w:right w:val="none" w:sz="0" w:space="0" w:color="auto"/>
          </w:divBdr>
        </w:div>
        <w:div w:id="769393387">
          <w:marLeft w:val="0"/>
          <w:marRight w:val="0"/>
          <w:marTop w:val="0"/>
          <w:marBottom w:val="0"/>
          <w:divBdr>
            <w:top w:val="none" w:sz="0" w:space="0" w:color="auto"/>
            <w:left w:val="none" w:sz="0" w:space="0" w:color="auto"/>
            <w:bottom w:val="none" w:sz="0" w:space="0" w:color="auto"/>
            <w:right w:val="none" w:sz="0" w:space="0" w:color="auto"/>
          </w:divBdr>
        </w:div>
        <w:div w:id="769393388">
          <w:marLeft w:val="0"/>
          <w:marRight w:val="0"/>
          <w:marTop w:val="0"/>
          <w:marBottom w:val="0"/>
          <w:divBdr>
            <w:top w:val="none" w:sz="0" w:space="0" w:color="auto"/>
            <w:left w:val="none" w:sz="0" w:space="0" w:color="auto"/>
            <w:bottom w:val="none" w:sz="0" w:space="0" w:color="auto"/>
            <w:right w:val="none" w:sz="0" w:space="0" w:color="auto"/>
          </w:divBdr>
        </w:div>
        <w:div w:id="769393389">
          <w:marLeft w:val="0"/>
          <w:marRight w:val="0"/>
          <w:marTop w:val="0"/>
          <w:marBottom w:val="0"/>
          <w:divBdr>
            <w:top w:val="none" w:sz="0" w:space="0" w:color="auto"/>
            <w:left w:val="none" w:sz="0" w:space="0" w:color="auto"/>
            <w:bottom w:val="none" w:sz="0" w:space="0" w:color="auto"/>
            <w:right w:val="none" w:sz="0" w:space="0" w:color="auto"/>
          </w:divBdr>
        </w:div>
        <w:div w:id="769393390">
          <w:marLeft w:val="0"/>
          <w:marRight w:val="0"/>
          <w:marTop w:val="0"/>
          <w:marBottom w:val="0"/>
          <w:divBdr>
            <w:top w:val="none" w:sz="0" w:space="0" w:color="auto"/>
            <w:left w:val="none" w:sz="0" w:space="0" w:color="auto"/>
            <w:bottom w:val="none" w:sz="0" w:space="0" w:color="auto"/>
            <w:right w:val="none" w:sz="0" w:space="0" w:color="auto"/>
          </w:divBdr>
        </w:div>
        <w:div w:id="769393391">
          <w:marLeft w:val="0"/>
          <w:marRight w:val="0"/>
          <w:marTop w:val="0"/>
          <w:marBottom w:val="0"/>
          <w:divBdr>
            <w:top w:val="none" w:sz="0" w:space="0" w:color="auto"/>
            <w:left w:val="none" w:sz="0" w:space="0" w:color="auto"/>
            <w:bottom w:val="none" w:sz="0" w:space="0" w:color="auto"/>
            <w:right w:val="none" w:sz="0" w:space="0" w:color="auto"/>
          </w:divBdr>
        </w:div>
        <w:div w:id="769393392">
          <w:marLeft w:val="0"/>
          <w:marRight w:val="0"/>
          <w:marTop w:val="0"/>
          <w:marBottom w:val="0"/>
          <w:divBdr>
            <w:top w:val="none" w:sz="0" w:space="0" w:color="auto"/>
            <w:left w:val="none" w:sz="0" w:space="0" w:color="auto"/>
            <w:bottom w:val="none" w:sz="0" w:space="0" w:color="auto"/>
            <w:right w:val="none" w:sz="0" w:space="0" w:color="auto"/>
          </w:divBdr>
        </w:div>
        <w:div w:id="769393393">
          <w:marLeft w:val="0"/>
          <w:marRight w:val="0"/>
          <w:marTop w:val="0"/>
          <w:marBottom w:val="0"/>
          <w:divBdr>
            <w:top w:val="none" w:sz="0" w:space="0" w:color="auto"/>
            <w:left w:val="none" w:sz="0" w:space="0" w:color="auto"/>
            <w:bottom w:val="none" w:sz="0" w:space="0" w:color="auto"/>
            <w:right w:val="none" w:sz="0" w:space="0" w:color="auto"/>
          </w:divBdr>
        </w:div>
        <w:div w:id="769393394">
          <w:marLeft w:val="0"/>
          <w:marRight w:val="0"/>
          <w:marTop w:val="0"/>
          <w:marBottom w:val="0"/>
          <w:divBdr>
            <w:top w:val="none" w:sz="0" w:space="0" w:color="auto"/>
            <w:left w:val="none" w:sz="0" w:space="0" w:color="auto"/>
            <w:bottom w:val="none" w:sz="0" w:space="0" w:color="auto"/>
            <w:right w:val="none" w:sz="0" w:space="0" w:color="auto"/>
          </w:divBdr>
        </w:div>
        <w:div w:id="769393395">
          <w:marLeft w:val="0"/>
          <w:marRight w:val="0"/>
          <w:marTop w:val="0"/>
          <w:marBottom w:val="0"/>
          <w:divBdr>
            <w:top w:val="none" w:sz="0" w:space="0" w:color="auto"/>
            <w:left w:val="none" w:sz="0" w:space="0" w:color="auto"/>
            <w:bottom w:val="none" w:sz="0" w:space="0" w:color="auto"/>
            <w:right w:val="none" w:sz="0" w:space="0" w:color="auto"/>
          </w:divBdr>
        </w:div>
        <w:div w:id="769393396">
          <w:marLeft w:val="0"/>
          <w:marRight w:val="0"/>
          <w:marTop w:val="0"/>
          <w:marBottom w:val="0"/>
          <w:divBdr>
            <w:top w:val="none" w:sz="0" w:space="0" w:color="auto"/>
            <w:left w:val="none" w:sz="0" w:space="0" w:color="auto"/>
            <w:bottom w:val="none" w:sz="0" w:space="0" w:color="auto"/>
            <w:right w:val="none" w:sz="0" w:space="0" w:color="auto"/>
          </w:divBdr>
        </w:div>
        <w:div w:id="769393397">
          <w:marLeft w:val="0"/>
          <w:marRight w:val="0"/>
          <w:marTop w:val="0"/>
          <w:marBottom w:val="0"/>
          <w:divBdr>
            <w:top w:val="none" w:sz="0" w:space="0" w:color="auto"/>
            <w:left w:val="none" w:sz="0" w:space="0" w:color="auto"/>
            <w:bottom w:val="none" w:sz="0" w:space="0" w:color="auto"/>
            <w:right w:val="none" w:sz="0" w:space="0" w:color="auto"/>
          </w:divBdr>
        </w:div>
        <w:div w:id="769393398">
          <w:marLeft w:val="0"/>
          <w:marRight w:val="0"/>
          <w:marTop w:val="0"/>
          <w:marBottom w:val="0"/>
          <w:divBdr>
            <w:top w:val="none" w:sz="0" w:space="0" w:color="auto"/>
            <w:left w:val="none" w:sz="0" w:space="0" w:color="auto"/>
            <w:bottom w:val="none" w:sz="0" w:space="0" w:color="auto"/>
            <w:right w:val="none" w:sz="0" w:space="0" w:color="auto"/>
          </w:divBdr>
        </w:div>
        <w:div w:id="769393399">
          <w:marLeft w:val="0"/>
          <w:marRight w:val="0"/>
          <w:marTop w:val="0"/>
          <w:marBottom w:val="0"/>
          <w:divBdr>
            <w:top w:val="none" w:sz="0" w:space="0" w:color="auto"/>
            <w:left w:val="none" w:sz="0" w:space="0" w:color="auto"/>
            <w:bottom w:val="none" w:sz="0" w:space="0" w:color="auto"/>
            <w:right w:val="none" w:sz="0" w:space="0" w:color="auto"/>
          </w:divBdr>
        </w:div>
        <w:div w:id="769393400">
          <w:marLeft w:val="0"/>
          <w:marRight w:val="0"/>
          <w:marTop w:val="0"/>
          <w:marBottom w:val="0"/>
          <w:divBdr>
            <w:top w:val="none" w:sz="0" w:space="0" w:color="auto"/>
            <w:left w:val="none" w:sz="0" w:space="0" w:color="auto"/>
            <w:bottom w:val="none" w:sz="0" w:space="0" w:color="auto"/>
            <w:right w:val="none" w:sz="0" w:space="0" w:color="auto"/>
          </w:divBdr>
        </w:div>
        <w:div w:id="769393401">
          <w:marLeft w:val="0"/>
          <w:marRight w:val="0"/>
          <w:marTop w:val="0"/>
          <w:marBottom w:val="0"/>
          <w:divBdr>
            <w:top w:val="none" w:sz="0" w:space="0" w:color="auto"/>
            <w:left w:val="none" w:sz="0" w:space="0" w:color="auto"/>
            <w:bottom w:val="none" w:sz="0" w:space="0" w:color="auto"/>
            <w:right w:val="none" w:sz="0" w:space="0" w:color="auto"/>
          </w:divBdr>
        </w:div>
        <w:div w:id="769393402">
          <w:marLeft w:val="0"/>
          <w:marRight w:val="0"/>
          <w:marTop w:val="0"/>
          <w:marBottom w:val="0"/>
          <w:divBdr>
            <w:top w:val="none" w:sz="0" w:space="0" w:color="auto"/>
            <w:left w:val="none" w:sz="0" w:space="0" w:color="auto"/>
            <w:bottom w:val="none" w:sz="0" w:space="0" w:color="auto"/>
            <w:right w:val="none" w:sz="0" w:space="0" w:color="auto"/>
          </w:divBdr>
        </w:div>
        <w:div w:id="769393403">
          <w:marLeft w:val="0"/>
          <w:marRight w:val="0"/>
          <w:marTop w:val="0"/>
          <w:marBottom w:val="0"/>
          <w:divBdr>
            <w:top w:val="none" w:sz="0" w:space="0" w:color="auto"/>
            <w:left w:val="none" w:sz="0" w:space="0" w:color="auto"/>
            <w:bottom w:val="none" w:sz="0" w:space="0" w:color="auto"/>
            <w:right w:val="none" w:sz="0" w:space="0" w:color="auto"/>
          </w:divBdr>
        </w:div>
        <w:div w:id="769393404">
          <w:marLeft w:val="0"/>
          <w:marRight w:val="0"/>
          <w:marTop w:val="0"/>
          <w:marBottom w:val="0"/>
          <w:divBdr>
            <w:top w:val="none" w:sz="0" w:space="0" w:color="auto"/>
            <w:left w:val="none" w:sz="0" w:space="0" w:color="auto"/>
            <w:bottom w:val="none" w:sz="0" w:space="0" w:color="auto"/>
            <w:right w:val="none" w:sz="0" w:space="0" w:color="auto"/>
          </w:divBdr>
        </w:div>
        <w:div w:id="769393405">
          <w:marLeft w:val="0"/>
          <w:marRight w:val="0"/>
          <w:marTop w:val="0"/>
          <w:marBottom w:val="0"/>
          <w:divBdr>
            <w:top w:val="none" w:sz="0" w:space="0" w:color="auto"/>
            <w:left w:val="none" w:sz="0" w:space="0" w:color="auto"/>
            <w:bottom w:val="none" w:sz="0" w:space="0" w:color="auto"/>
            <w:right w:val="none" w:sz="0" w:space="0" w:color="auto"/>
          </w:divBdr>
        </w:div>
        <w:div w:id="769393406">
          <w:marLeft w:val="0"/>
          <w:marRight w:val="0"/>
          <w:marTop w:val="0"/>
          <w:marBottom w:val="0"/>
          <w:divBdr>
            <w:top w:val="none" w:sz="0" w:space="0" w:color="auto"/>
            <w:left w:val="none" w:sz="0" w:space="0" w:color="auto"/>
            <w:bottom w:val="none" w:sz="0" w:space="0" w:color="auto"/>
            <w:right w:val="none" w:sz="0" w:space="0" w:color="auto"/>
          </w:divBdr>
        </w:div>
        <w:div w:id="769393407">
          <w:marLeft w:val="0"/>
          <w:marRight w:val="0"/>
          <w:marTop w:val="0"/>
          <w:marBottom w:val="0"/>
          <w:divBdr>
            <w:top w:val="none" w:sz="0" w:space="0" w:color="auto"/>
            <w:left w:val="none" w:sz="0" w:space="0" w:color="auto"/>
            <w:bottom w:val="none" w:sz="0" w:space="0" w:color="auto"/>
            <w:right w:val="none" w:sz="0" w:space="0" w:color="auto"/>
          </w:divBdr>
        </w:div>
        <w:div w:id="769393408">
          <w:marLeft w:val="0"/>
          <w:marRight w:val="0"/>
          <w:marTop w:val="0"/>
          <w:marBottom w:val="0"/>
          <w:divBdr>
            <w:top w:val="none" w:sz="0" w:space="0" w:color="auto"/>
            <w:left w:val="none" w:sz="0" w:space="0" w:color="auto"/>
            <w:bottom w:val="none" w:sz="0" w:space="0" w:color="auto"/>
            <w:right w:val="none" w:sz="0" w:space="0" w:color="auto"/>
          </w:divBdr>
        </w:div>
        <w:div w:id="769393409">
          <w:marLeft w:val="0"/>
          <w:marRight w:val="0"/>
          <w:marTop w:val="0"/>
          <w:marBottom w:val="0"/>
          <w:divBdr>
            <w:top w:val="none" w:sz="0" w:space="0" w:color="auto"/>
            <w:left w:val="none" w:sz="0" w:space="0" w:color="auto"/>
            <w:bottom w:val="none" w:sz="0" w:space="0" w:color="auto"/>
            <w:right w:val="none" w:sz="0" w:space="0" w:color="auto"/>
          </w:divBdr>
        </w:div>
        <w:div w:id="769393410">
          <w:marLeft w:val="0"/>
          <w:marRight w:val="0"/>
          <w:marTop w:val="0"/>
          <w:marBottom w:val="0"/>
          <w:divBdr>
            <w:top w:val="none" w:sz="0" w:space="0" w:color="auto"/>
            <w:left w:val="none" w:sz="0" w:space="0" w:color="auto"/>
            <w:bottom w:val="none" w:sz="0" w:space="0" w:color="auto"/>
            <w:right w:val="none" w:sz="0" w:space="0" w:color="auto"/>
          </w:divBdr>
        </w:div>
        <w:div w:id="769393411">
          <w:marLeft w:val="0"/>
          <w:marRight w:val="0"/>
          <w:marTop w:val="0"/>
          <w:marBottom w:val="0"/>
          <w:divBdr>
            <w:top w:val="none" w:sz="0" w:space="0" w:color="auto"/>
            <w:left w:val="none" w:sz="0" w:space="0" w:color="auto"/>
            <w:bottom w:val="none" w:sz="0" w:space="0" w:color="auto"/>
            <w:right w:val="none" w:sz="0" w:space="0" w:color="auto"/>
          </w:divBdr>
        </w:div>
        <w:div w:id="769393412">
          <w:marLeft w:val="0"/>
          <w:marRight w:val="0"/>
          <w:marTop w:val="0"/>
          <w:marBottom w:val="0"/>
          <w:divBdr>
            <w:top w:val="none" w:sz="0" w:space="0" w:color="auto"/>
            <w:left w:val="none" w:sz="0" w:space="0" w:color="auto"/>
            <w:bottom w:val="none" w:sz="0" w:space="0" w:color="auto"/>
            <w:right w:val="none" w:sz="0" w:space="0" w:color="auto"/>
          </w:divBdr>
        </w:div>
        <w:div w:id="769393413">
          <w:marLeft w:val="0"/>
          <w:marRight w:val="0"/>
          <w:marTop w:val="0"/>
          <w:marBottom w:val="0"/>
          <w:divBdr>
            <w:top w:val="none" w:sz="0" w:space="0" w:color="auto"/>
            <w:left w:val="none" w:sz="0" w:space="0" w:color="auto"/>
            <w:bottom w:val="none" w:sz="0" w:space="0" w:color="auto"/>
            <w:right w:val="none" w:sz="0" w:space="0" w:color="auto"/>
          </w:divBdr>
        </w:div>
        <w:div w:id="769393414">
          <w:marLeft w:val="0"/>
          <w:marRight w:val="0"/>
          <w:marTop w:val="0"/>
          <w:marBottom w:val="0"/>
          <w:divBdr>
            <w:top w:val="none" w:sz="0" w:space="0" w:color="auto"/>
            <w:left w:val="none" w:sz="0" w:space="0" w:color="auto"/>
            <w:bottom w:val="none" w:sz="0" w:space="0" w:color="auto"/>
            <w:right w:val="none" w:sz="0" w:space="0" w:color="auto"/>
          </w:divBdr>
        </w:div>
        <w:div w:id="769393415">
          <w:marLeft w:val="0"/>
          <w:marRight w:val="0"/>
          <w:marTop w:val="0"/>
          <w:marBottom w:val="0"/>
          <w:divBdr>
            <w:top w:val="none" w:sz="0" w:space="0" w:color="auto"/>
            <w:left w:val="none" w:sz="0" w:space="0" w:color="auto"/>
            <w:bottom w:val="none" w:sz="0" w:space="0" w:color="auto"/>
            <w:right w:val="none" w:sz="0" w:space="0" w:color="auto"/>
          </w:divBdr>
        </w:div>
        <w:div w:id="769393416">
          <w:marLeft w:val="0"/>
          <w:marRight w:val="0"/>
          <w:marTop w:val="0"/>
          <w:marBottom w:val="0"/>
          <w:divBdr>
            <w:top w:val="none" w:sz="0" w:space="0" w:color="auto"/>
            <w:left w:val="none" w:sz="0" w:space="0" w:color="auto"/>
            <w:bottom w:val="none" w:sz="0" w:space="0" w:color="auto"/>
            <w:right w:val="none" w:sz="0" w:space="0" w:color="auto"/>
          </w:divBdr>
        </w:div>
        <w:div w:id="769393417">
          <w:marLeft w:val="0"/>
          <w:marRight w:val="0"/>
          <w:marTop w:val="0"/>
          <w:marBottom w:val="0"/>
          <w:divBdr>
            <w:top w:val="none" w:sz="0" w:space="0" w:color="auto"/>
            <w:left w:val="none" w:sz="0" w:space="0" w:color="auto"/>
            <w:bottom w:val="none" w:sz="0" w:space="0" w:color="auto"/>
            <w:right w:val="none" w:sz="0" w:space="0" w:color="auto"/>
          </w:divBdr>
        </w:div>
        <w:div w:id="769393418">
          <w:marLeft w:val="0"/>
          <w:marRight w:val="0"/>
          <w:marTop w:val="0"/>
          <w:marBottom w:val="0"/>
          <w:divBdr>
            <w:top w:val="none" w:sz="0" w:space="0" w:color="auto"/>
            <w:left w:val="none" w:sz="0" w:space="0" w:color="auto"/>
            <w:bottom w:val="none" w:sz="0" w:space="0" w:color="auto"/>
            <w:right w:val="none" w:sz="0" w:space="0" w:color="auto"/>
          </w:divBdr>
        </w:div>
        <w:div w:id="769393419">
          <w:marLeft w:val="0"/>
          <w:marRight w:val="0"/>
          <w:marTop w:val="0"/>
          <w:marBottom w:val="0"/>
          <w:divBdr>
            <w:top w:val="none" w:sz="0" w:space="0" w:color="auto"/>
            <w:left w:val="none" w:sz="0" w:space="0" w:color="auto"/>
            <w:bottom w:val="none" w:sz="0" w:space="0" w:color="auto"/>
            <w:right w:val="none" w:sz="0" w:space="0" w:color="auto"/>
          </w:divBdr>
        </w:div>
        <w:div w:id="769393420">
          <w:marLeft w:val="0"/>
          <w:marRight w:val="0"/>
          <w:marTop w:val="0"/>
          <w:marBottom w:val="0"/>
          <w:divBdr>
            <w:top w:val="none" w:sz="0" w:space="0" w:color="auto"/>
            <w:left w:val="none" w:sz="0" w:space="0" w:color="auto"/>
            <w:bottom w:val="none" w:sz="0" w:space="0" w:color="auto"/>
            <w:right w:val="none" w:sz="0" w:space="0" w:color="auto"/>
          </w:divBdr>
        </w:div>
        <w:div w:id="769393421">
          <w:marLeft w:val="0"/>
          <w:marRight w:val="0"/>
          <w:marTop w:val="0"/>
          <w:marBottom w:val="0"/>
          <w:divBdr>
            <w:top w:val="none" w:sz="0" w:space="0" w:color="auto"/>
            <w:left w:val="none" w:sz="0" w:space="0" w:color="auto"/>
            <w:bottom w:val="none" w:sz="0" w:space="0" w:color="auto"/>
            <w:right w:val="none" w:sz="0" w:space="0" w:color="auto"/>
          </w:divBdr>
        </w:div>
        <w:div w:id="769393422">
          <w:marLeft w:val="0"/>
          <w:marRight w:val="0"/>
          <w:marTop w:val="0"/>
          <w:marBottom w:val="0"/>
          <w:divBdr>
            <w:top w:val="none" w:sz="0" w:space="0" w:color="auto"/>
            <w:left w:val="none" w:sz="0" w:space="0" w:color="auto"/>
            <w:bottom w:val="none" w:sz="0" w:space="0" w:color="auto"/>
            <w:right w:val="none" w:sz="0" w:space="0" w:color="auto"/>
          </w:divBdr>
        </w:div>
        <w:div w:id="769393423">
          <w:marLeft w:val="0"/>
          <w:marRight w:val="0"/>
          <w:marTop w:val="0"/>
          <w:marBottom w:val="0"/>
          <w:divBdr>
            <w:top w:val="none" w:sz="0" w:space="0" w:color="auto"/>
            <w:left w:val="none" w:sz="0" w:space="0" w:color="auto"/>
            <w:bottom w:val="none" w:sz="0" w:space="0" w:color="auto"/>
            <w:right w:val="none" w:sz="0" w:space="0" w:color="auto"/>
          </w:divBdr>
        </w:div>
        <w:div w:id="769393424">
          <w:marLeft w:val="0"/>
          <w:marRight w:val="0"/>
          <w:marTop w:val="0"/>
          <w:marBottom w:val="0"/>
          <w:divBdr>
            <w:top w:val="none" w:sz="0" w:space="0" w:color="auto"/>
            <w:left w:val="none" w:sz="0" w:space="0" w:color="auto"/>
            <w:bottom w:val="none" w:sz="0" w:space="0" w:color="auto"/>
            <w:right w:val="none" w:sz="0" w:space="0" w:color="auto"/>
          </w:divBdr>
        </w:div>
        <w:div w:id="769393425">
          <w:marLeft w:val="0"/>
          <w:marRight w:val="0"/>
          <w:marTop w:val="0"/>
          <w:marBottom w:val="0"/>
          <w:divBdr>
            <w:top w:val="none" w:sz="0" w:space="0" w:color="auto"/>
            <w:left w:val="none" w:sz="0" w:space="0" w:color="auto"/>
            <w:bottom w:val="none" w:sz="0" w:space="0" w:color="auto"/>
            <w:right w:val="none" w:sz="0" w:space="0" w:color="auto"/>
          </w:divBdr>
        </w:div>
        <w:div w:id="769393426">
          <w:marLeft w:val="0"/>
          <w:marRight w:val="0"/>
          <w:marTop w:val="0"/>
          <w:marBottom w:val="0"/>
          <w:divBdr>
            <w:top w:val="none" w:sz="0" w:space="0" w:color="auto"/>
            <w:left w:val="none" w:sz="0" w:space="0" w:color="auto"/>
            <w:bottom w:val="none" w:sz="0" w:space="0" w:color="auto"/>
            <w:right w:val="none" w:sz="0" w:space="0" w:color="auto"/>
          </w:divBdr>
        </w:div>
        <w:div w:id="769393427">
          <w:marLeft w:val="0"/>
          <w:marRight w:val="0"/>
          <w:marTop w:val="0"/>
          <w:marBottom w:val="0"/>
          <w:divBdr>
            <w:top w:val="none" w:sz="0" w:space="0" w:color="auto"/>
            <w:left w:val="none" w:sz="0" w:space="0" w:color="auto"/>
            <w:bottom w:val="none" w:sz="0" w:space="0" w:color="auto"/>
            <w:right w:val="none" w:sz="0" w:space="0" w:color="auto"/>
          </w:divBdr>
        </w:div>
        <w:div w:id="769393428">
          <w:marLeft w:val="0"/>
          <w:marRight w:val="0"/>
          <w:marTop w:val="0"/>
          <w:marBottom w:val="0"/>
          <w:divBdr>
            <w:top w:val="none" w:sz="0" w:space="0" w:color="auto"/>
            <w:left w:val="none" w:sz="0" w:space="0" w:color="auto"/>
            <w:bottom w:val="none" w:sz="0" w:space="0" w:color="auto"/>
            <w:right w:val="none" w:sz="0" w:space="0" w:color="auto"/>
          </w:divBdr>
        </w:div>
        <w:div w:id="769393429">
          <w:marLeft w:val="0"/>
          <w:marRight w:val="0"/>
          <w:marTop w:val="0"/>
          <w:marBottom w:val="0"/>
          <w:divBdr>
            <w:top w:val="none" w:sz="0" w:space="0" w:color="auto"/>
            <w:left w:val="none" w:sz="0" w:space="0" w:color="auto"/>
            <w:bottom w:val="none" w:sz="0" w:space="0" w:color="auto"/>
            <w:right w:val="none" w:sz="0" w:space="0" w:color="auto"/>
          </w:divBdr>
        </w:div>
        <w:div w:id="769393430">
          <w:marLeft w:val="0"/>
          <w:marRight w:val="0"/>
          <w:marTop w:val="0"/>
          <w:marBottom w:val="0"/>
          <w:divBdr>
            <w:top w:val="none" w:sz="0" w:space="0" w:color="auto"/>
            <w:left w:val="none" w:sz="0" w:space="0" w:color="auto"/>
            <w:bottom w:val="none" w:sz="0" w:space="0" w:color="auto"/>
            <w:right w:val="none" w:sz="0" w:space="0" w:color="auto"/>
          </w:divBdr>
        </w:div>
        <w:div w:id="769393431">
          <w:marLeft w:val="0"/>
          <w:marRight w:val="0"/>
          <w:marTop w:val="0"/>
          <w:marBottom w:val="0"/>
          <w:divBdr>
            <w:top w:val="none" w:sz="0" w:space="0" w:color="auto"/>
            <w:left w:val="none" w:sz="0" w:space="0" w:color="auto"/>
            <w:bottom w:val="none" w:sz="0" w:space="0" w:color="auto"/>
            <w:right w:val="none" w:sz="0" w:space="0" w:color="auto"/>
          </w:divBdr>
        </w:div>
        <w:div w:id="769393432">
          <w:marLeft w:val="0"/>
          <w:marRight w:val="0"/>
          <w:marTop w:val="0"/>
          <w:marBottom w:val="0"/>
          <w:divBdr>
            <w:top w:val="none" w:sz="0" w:space="0" w:color="auto"/>
            <w:left w:val="none" w:sz="0" w:space="0" w:color="auto"/>
            <w:bottom w:val="none" w:sz="0" w:space="0" w:color="auto"/>
            <w:right w:val="none" w:sz="0" w:space="0" w:color="auto"/>
          </w:divBdr>
        </w:div>
        <w:div w:id="769393433">
          <w:marLeft w:val="0"/>
          <w:marRight w:val="0"/>
          <w:marTop w:val="0"/>
          <w:marBottom w:val="0"/>
          <w:divBdr>
            <w:top w:val="none" w:sz="0" w:space="0" w:color="auto"/>
            <w:left w:val="none" w:sz="0" w:space="0" w:color="auto"/>
            <w:bottom w:val="none" w:sz="0" w:space="0" w:color="auto"/>
            <w:right w:val="none" w:sz="0" w:space="0" w:color="auto"/>
          </w:divBdr>
        </w:div>
        <w:div w:id="769393434">
          <w:marLeft w:val="0"/>
          <w:marRight w:val="0"/>
          <w:marTop w:val="0"/>
          <w:marBottom w:val="0"/>
          <w:divBdr>
            <w:top w:val="none" w:sz="0" w:space="0" w:color="auto"/>
            <w:left w:val="none" w:sz="0" w:space="0" w:color="auto"/>
            <w:bottom w:val="none" w:sz="0" w:space="0" w:color="auto"/>
            <w:right w:val="none" w:sz="0" w:space="0" w:color="auto"/>
          </w:divBdr>
        </w:div>
        <w:div w:id="769393435">
          <w:marLeft w:val="0"/>
          <w:marRight w:val="0"/>
          <w:marTop w:val="0"/>
          <w:marBottom w:val="0"/>
          <w:divBdr>
            <w:top w:val="none" w:sz="0" w:space="0" w:color="auto"/>
            <w:left w:val="none" w:sz="0" w:space="0" w:color="auto"/>
            <w:bottom w:val="none" w:sz="0" w:space="0" w:color="auto"/>
            <w:right w:val="none" w:sz="0" w:space="0" w:color="auto"/>
          </w:divBdr>
        </w:div>
        <w:div w:id="769393436">
          <w:marLeft w:val="0"/>
          <w:marRight w:val="0"/>
          <w:marTop w:val="0"/>
          <w:marBottom w:val="0"/>
          <w:divBdr>
            <w:top w:val="none" w:sz="0" w:space="0" w:color="auto"/>
            <w:left w:val="none" w:sz="0" w:space="0" w:color="auto"/>
            <w:bottom w:val="none" w:sz="0" w:space="0" w:color="auto"/>
            <w:right w:val="none" w:sz="0" w:space="0" w:color="auto"/>
          </w:divBdr>
        </w:div>
        <w:div w:id="769393437">
          <w:marLeft w:val="0"/>
          <w:marRight w:val="0"/>
          <w:marTop w:val="0"/>
          <w:marBottom w:val="0"/>
          <w:divBdr>
            <w:top w:val="none" w:sz="0" w:space="0" w:color="auto"/>
            <w:left w:val="none" w:sz="0" w:space="0" w:color="auto"/>
            <w:bottom w:val="none" w:sz="0" w:space="0" w:color="auto"/>
            <w:right w:val="none" w:sz="0" w:space="0" w:color="auto"/>
          </w:divBdr>
        </w:div>
        <w:div w:id="769393438">
          <w:marLeft w:val="0"/>
          <w:marRight w:val="0"/>
          <w:marTop w:val="0"/>
          <w:marBottom w:val="0"/>
          <w:divBdr>
            <w:top w:val="none" w:sz="0" w:space="0" w:color="auto"/>
            <w:left w:val="none" w:sz="0" w:space="0" w:color="auto"/>
            <w:bottom w:val="none" w:sz="0" w:space="0" w:color="auto"/>
            <w:right w:val="none" w:sz="0" w:space="0" w:color="auto"/>
          </w:divBdr>
        </w:div>
        <w:div w:id="769393439">
          <w:marLeft w:val="0"/>
          <w:marRight w:val="0"/>
          <w:marTop w:val="0"/>
          <w:marBottom w:val="0"/>
          <w:divBdr>
            <w:top w:val="none" w:sz="0" w:space="0" w:color="auto"/>
            <w:left w:val="none" w:sz="0" w:space="0" w:color="auto"/>
            <w:bottom w:val="none" w:sz="0" w:space="0" w:color="auto"/>
            <w:right w:val="none" w:sz="0" w:space="0" w:color="auto"/>
          </w:divBdr>
        </w:div>
        <w:div w:id="769393440">
          <w:marLeft w:val="0"/>
          <w:marRight w:val="0"/>
          <w:marTop w:val="0"/>
          <w:marBottom w:val="0"/>
          <w:divBdr>
            <w:top w:val="none" w:sz="0" w:space="0" w:color="auto"/>
            <w:left w:val="none" w:sz="0" w:space="0" w:color="auto"/>
            <w:bottom w:val="none" w:sz="0" w:space="0" w:color="auto"/>
            <w:right w:val="none" w:sz="0" w:space="0" w:color="auto"/>
          </w:divBdr>
        </w:div>
        <w:div w:id="769393441">
          <w:marLeft w:val="0"/>
          <w:marRight w:val="0"/>
          <w:marTop w:val="0"/>
          <w:marBottom w:val="0"/>
          <w:divBdr>
            <w:top w:val="none" w:sz="0" w:space="0" w:color="auto"/>
            <w:left w:val="none" w:sz="0" w:space="0" w:color="auto"/>
            <w:bottom w:val="none" w:sz="0" w:space="0" w:color="auto"/>
            <w:right w:val="none" w:sz="0" w:space="0" w:color="auto"/>
          </w:divBdr>
        </w:div>
        <w:div w:id="769393442">
          <w:marLeft w:val="0"/>
          <w:marRight w:val="0"/>
          <w:marTop w:val="0"/>
          <w:marBottom w:val="0"/>
          <w:divBdr>
            <w:top w:val="none" w:sz="0" w:space="0" w:color="auto"/>
            <w:left w:val="none" w:sz="0" w:space="0" w:color="auto"/>
            <w:bottom w:val="none" w:sz="0" w:space="0" w:color="auto"/>
            <w:right w:val="none" w:sz="0" w:space="0" w:color="auto"/>
          </w:divBdr>
        </w:div>
        <w:div w:id="769393443">
          <w:marLeft w:val="0"/>
          <w:marRight w:val="0"/>
          <w:marTop w:val="0"/>
          <w:marBottom w:val="0"/>
          <w:divBdr>
            <w:top w:val="none" w:sz="0" w:space="0" w:color="auto"/>
            <w:left w:val="none" w:sz="0" w:space="0" w:color="auto"/>
            <w:bottom w:val="none" w:sz="0" w:space="0" w:color="auto"/>
            <w:right w:val="none" w:sz="0" w:space="0" w:color="auto"/>
          </w:divBdr>
        </w:div>
        <w:div w:id="769393444">
          <w:marLeft w:val="0"/>
          <w:marRight w:val="0"/>
          <w:marTop w:val="0"/>
          <w:marBottom w:val="0"/>
          <w:divBdr>
            <w:top w:val="none" w:sz="0" w:space="0" w:color="auto"/>
            <w:left w:val="none" w:sz="0" w:space="0" w:color="auto"/>
            <w:bottom w:val="none" w:sz="0" w:space="0" w:color="auto"/>
            <w:right w:val="none" w:sz="0" w:space="0" w:color="auto"/>
          </w:divBdr>
        </w:div>
        <w:div w:id="769393445">
          <w:marLeft w:val="0"/>
          <w:marRight w:val="0"/>
          <w:marTop w:val="0"/>
          <w:marBottom w:val="0"/>
          <w:divBdr>
            <w:top w:val="none" w:sz="0" w:space="0" w:color="auto"/>
            <w:left w:val="none" w:sz="0" w:space="0" w:color="auto"/>
            <w:bottom w:val="none" w:sz="0" w:space="0" w:color="auto"/>
            <w:right w:val="none" w:sz="0" w:space="0" w:color="auto"/>
          </w:divBdr>
        </w:div>
        <w:div w:id="769393446">
          <w:marLeft w:val="0"/>
          <w:marRight w:val="0"/>
          <w:marTop w:val="0"/>
          <w:marBottom w:val="0"/>
          <w:divBdr>
            <w:top w:val="none" w:sz="0" w:space="0" w:color="auto"/>
            <w:left w:val="none" w:sz="0" w:space="0" w:color="auto"/>
            <w:bottom w:val="none" w:sz="0" w:space="0" w:color="auto"/>
            <w:right w:val="none" w:sz="0" w:space="0" w:color="auto"/>
          </w:divBdr>
        </w:div>
        <w:div w:id="769393447">
          <w:marLeft w:val="0"/>
          <w:marRight w:val="0"/>
          <w:marTop w:val="0"/>
          <w:marBottom w:val="0"/>
          <w:divBdr>
            <w:top w:val="none" w:sz="0" w:space="0" w:color="auto"/>
            <w:left w:val="none" w:sz="0" w:space="0" w:color="auto"/>
            <w:bottom w:val="none" w:sz="0" w:space="0" w:color="auto"/>
            <w:right w:val="none" w:sz="0" w:space="0" w:color="auto"/>
          </w:divBdr>
        </w:div>
        <w:div w:id="769393448">
          <w:marLeft w:val="0"/>
          <w:marRight w:val="0"/>
          <w:marTop w:val="0"/>
          <w:marBottom w:val="0"/>
          <w:divBdr>
            <w:top w:val="none" w:sz="0" w:space="0" w:color="auto"/>
            <w:left w:val="none" w:sz="0" w:space="0" w:color="auto"/>
            <w:bottom w:val="none" w:sz="0" w:space="0" w:color="auto"/>
            <w:right w:val="none" w:sz="0" w:space="0" w:color="auto"/>
          </w:divBdr>
        </w:div>
        <w:div w:id="769393449">
          <w:marLeft w:val="0"/>
          <w:marRight w:val="0"/>
          <w:marTop w:val="0"/>
          <w:marBottom w:val="0"/>
          <w:divBdr>
            <w:top w:val="none" w:sz="0" w:space="0" w:color="auto"/>
            <w:left w:val="none" w:sz="0" w:space="0" w:color="auto"/>
            <w:bottom w:val="none" w:sz="0" w:space="0" w:color="auto"/>
            <w:right w:val="none" w:sz="0" w:space="0" w:color="auto"/>
          </w:divBdr>
        </w:div>
        <w:div w:id="769393450">
          <w:marLeft w:val="0"/>
          <w:marRight w:val="0"/>
          <w:marTop w:val="0"/>
          <w:marBottom w:val="0"/>
          <w:divBdr>
            <w:top w:val="none" w:sz="0" w:space="0" w:color="auto"/>
            <w:left w:val="none" w:sz="0" w:space="0" w:color="auto"/>
            <w:bottom w:val="none" w:sz="0" w:space="0" w:color="auto"/>
            <w:right w:val="none" w:sz="0" w:space="0" w:color="auto"/>
          </w:divBdr>
        </w:div>
        <w:div w:id="769393451">
          <w:marLeft w:val="0"/>
          <w:marRight w:val="0"/>
          <w:marTop w:val="0"/>
          <w:marBottom w:val="0"/>
          <w:divBdr>
            <w:top w:val="none" w:sz="0" w:space="0" w:color="auto"/>
            <w:left w:val="none" w:sz="0" w:space="0" w:color="auto"/>
            <w:bottom w:val="none" w:sz="0" w:space="0" w:color="auto"/>
            <w:right w:val="none" w:sz="0" w:space="0" w:color="auto"/>
          </w:divBdr>
        </w:div>
        <w:div w:id="769393452">
          <w:marLeft w:val="0"/>
          <w:marRight w:val="0"/>
          <w:marTop w:val="0"/>
          <w:marBottom w:val="0"/>
          <w:divBdr>
            <w:top w:val="none" w:sz="0" w:space="0" w:color="auto"/>
            <w:left w:val="none" w:sz="0" w:space="0" w:color="auto"/>
            <w:bottom w:val="none" w:sz="0" w:space="0" w:color="auto"/>
            <w:right w:val="none" w:sz="0" w:space="0" w:color="auto"/>
          </w:divBdr>
        </w:div>
        <w:div w:id="769393453">
          <w:marLeft w:val="0"/>
          <w:marRight w:val="0"/>
          <w:marTop w:val="0"/>
          <w:marBottom w:val="0"/>
          <w:divBdr>
            <w:top w:val="none" w:sz="0" w:space="0" w:color="auto"/>
            <w:left w:val="none" w:sz="0" w:space="0" w:color="auto"/>
            <w:bottom w:val="none" w:sz="0" w:space="0" w:color="auto"/>
            <w:right w:val="none" w:sz="0" w:space="0" w:color="auto"/>
          </w:divBdr>
        </w:div>
        <w:div w:id="769393454">
          <w:marLeft w:val="0"/>
          <w:marRight w:val="0"/>
          <w:marTop w:val="0"/>
          <w:marBottom w:val="0"/>
          <w:divBdr>
            <w:top w:val="none" w:sz="0" w:space="0" w:color="auto"/>
            <w:left w:val="none" w:sz="0" w:space="0" w:color="auto"/>
            <w:bottom w:val="none" w:sz="0" w:space="0" w:color="auto"/>
            <w:right w:val="none" w:sz="0" w:space="0" w:color="auto"/>
          </w:divBdr>
        </w:div>
        <w:div w:id="769393455">
          <w:marLeft w:val="0"/>
          <w:marRight w:val="0"/>
          <w:marTop w:val="0"/>
          <w:marBottom w:val="0"/>
          <w:divBdr>
            <w:top w:val="none" w:sz="0" w:space="0" w:color="auto"/>
            <w:left w:val="none" w:sz="0" w:space="0" w:color="auto"/>
            <w:bottom w:val="none" w:sz="0" w:space="0" w:color="auto"/>
            <w:right w:val="none" w:sz="0" w:space="0" w:color="auto"/>
          </w:divBdr>
        </w:div>
        <w:div w:id="769393456">
          <w:marLeft w:val="0"/>
          <w:marRight w:val="0"/>
          <w:marTop w:val="0"/>
          <w:marBottom w:val="0"/>
          <w:divBdr>
            <w:top w:val="none" w:sz="0" w:space="0" w:color="auto"/>
            <w:left w:val="none" w:sz="0" w:space="0" w:color="auto"/>
            <w:bottom w:val="none" w:sz="0" w:space="0" w:color="auto"/>
            <w:right w:val="none" w:sz="0" w:space="0" w:color="auto"/>
          </w:divBdr>
        </w:div>
        <w:div w:id="769393457">
          <w:marLeft w:val="0"/>
          <w:marRight w:val="0"/>
          <w:marTop w:val="0"/>
          <w:marBottom w:val="0"/>
          <w:divBdr>
            <w:top w:val="none" w:sz="0" w:space="0" w:color="auto"/>
            <w:left w:val="none" w:sz="0" w:space="0" w:color="auto"/>
            <w:bottom w:val="none" w:sz="0" w:space="0" w:color="auto"/>
            <w:right w:val="none" w:sz="0" w:space="0" w:color="auto"/>
          </w:divBdr>
        </w:div>
        <w:div w:id="769393458">
          <w:marLeft w:val="0"/>
          <w:marRight w:val="0"/>
          <w:marTop w:val="0"/>
          <w:marBottom w:val="0"/>
          <w:divBdr>
            <w:top w:val="none" w:sz="0" w:space="0" w:color="auto"/>
            <w:left w:val="none" w:sz="0" w:space="0" w:color="auto"/>
            <w:bottom w:val="none" w:sz="0" w:space="0" w:color="auto"/>
            <w:right w:val="none" w:sz="0" w:space="0" w:color="auto"/>
          </w:divBdr>
        </w:div>
        <w:div w:id="769393459">
          <w:marLeft w:val="0"/>
          <w:marRight w:val="0"/>
          <w:marTop w:val="0"/>
          <w:marBottom w:val="0"/>
          <w:divBdr>
            <w:top w:val="none" w:sz="0" w:space="0" w:color="auto"/>
            <w:left w:val="none" w:sz="0" w:space="0" w:color="auto"/>
            <w:bottom w:val="none" w:sz="0" w:space="0" w:color="auto"/>
            <w:right w:val="none" w:sz="0" w:space="0" w:color="auto"/>
          </w:divBdr>
        </w:div>
        <w:div w:id="769393460">
          <w:marLeft w:val="0"/>
          <w:marRight w:val="0"/>
          <w:marTop w:val="0"/>
          <w:marBottom w:val="0"/>
          <w:divBdr>
            <w:top w:val="none" w:sz="0" w:space="0" w:color="auto"/>
            <w:left w:val="none" w:sz="0" w:space="0" w:color="auto"/>
            <w:bottom w:val="none" w:sz="0" w:space="0" w:color="auto"/>
            <w:right w:val="none" w:sz="0" w:space="0" w:color="auto"/>
          </w:divBdr>
        </w:div>
        <w:div w:id="769393461">
          <w:marLeft w:val="0"/>
          <w:marRight w:val="0"/>
          <w:marTop w:val="0"/>
          <w:marBottom w:val="0"/>
          <w:divBdr>
            <w:top w:val="none" w:sz="0" w:space="0" w:color="auto"/>
            <w:left w:val="none" w:sz="0" w:space="0" w:color="auto"/>
            <w:bottom w:val="none" w:sz="0" w:space="0" w:color="auto"/>
            <w:right w:val="none" w:sz="0" w:space="0" w:color="auto"/>
          </w:divBdr>
        </w:div>
        <w:div w:id="769393462">
          <w:marLeft w:val="0"/>
          <w:marRight w:val="0"/>
          <w:marTop w:val="0"/>
          <w:marBottom w:val="0"/>
          <w:divBdr>
            <w:top w:val="none" w:sz="0" w:space="0" w:color="auto"/>
            <w:left w:val="none" w:sz="0" w:space="0" w:color="auto"/>
            <w:bottom w:val="none" w:sz="0" w:space="0" w:color="auto"/>
            <w:right w:val="none" w:sz="0" w:space="0" w:color="auto"/>
          </w:divBdr>
        </w:div>
        <w:div w:id="769393463">
          <w:marLeft w:val="0"/>
          <w:marRight w:val="0"/>
          <w:marTop w:val="0"/>
          <w:marBottom w:val="0"/>
          <w:divBdr>
            <w:top w:val="none" w:sz="0" w:space="0" w:color="auto"/>
            <w:left w:val="none" w:sz="0" w:space="0" w:color="auto"/>
            <w:bottom w:val="none" w:sz="0" w:space="0" w:color="auto"/>
            <w:right w:val="none" w:sz="0" w:space="0" w:color="auto"/>
          </w:divBdr>
        </w:div>
        <w:div w:id="769393464">
          <w:marLeft w:val="0"/>
          <w:marRight w:val="0"/>
          <w:marTop w:val="0"/>
          <w:marBottom w:val="0"/>
          <w:divBdr>
            <w:top w:val="none" w:sz="0" w:space="0" w:color="auto"/>
            <w:left w:val="none" w:sz="0" w:space="0" w:color="auto"/>
            <w:bottom w:val="none" w:sz="0" w:space="0" w:color="auto"/>
            <w:right w:val="none" w:sz="0" w:space="0" w:color="auto"/>
          </w:divBdr>
        </w:div>
        <w:div w:id="769393465">
          <w:marLeft w:val="0"/>
          <w:marRight w:val="0"/>
          <w:marTop w:val="0"/>
          <w:marBottom w:val="0"/>
          <w:divBdr>
            <w:top w:val="none" w:sz="0" w:space="0" w:color="auto"/>
            <w:left w:val="none" w:sz="0" w:space="0" w:color="auto"/>
            <w:bottom w:val="none" w:sz="0" w:space="0" w:color="auto"/>
            <w:right w:val="none" w:sz="0" w:space="0" w:color="auto"/>
          </w:divBdr>
        </w:div>
        <w:div w:id="769393466">
          <w:marLeft w:val="0"/>
          <w:marRight w:val="0"/>
          <w:marTop w:val="0"/>
          <w:marBottom w:val="0"/>
          <w:divBdr>
            <w:top w:val="none" w:sz="0" w:space="0" w:color="auto"/>
            <w:left w:val="none" w:sz="0" w:space="0" w:color="auto"/>
            <w:bottom w:val="none" w:sz="0" w:space="0" w:color="auto"/>
            <w:right w:val="none" w:sz="0" w:space="0" w:color="auto"/>
          </w:divBdr>
        </w:div>
        <w:div w:id="769393467">
          <w:marLeft w:val="0"/>
          <w:marRight w:val="0"/>
          <w:marTop w:val="0"/>
          <w:marBottom w:val="0"/>
          <w:divBdr>
            <w:top w:val="none" w:sz="0" w:space="0" w:color="auto"/>
            <w:left w:val="none" w:sz="0" w:space="0" w:color="auto"/>
            <w:bottom w:val="none" w:sz="0" w:space="0" w:color="auto"/>
            <w:right w:val="none" w:sz="0" w:space="0" w:color="auto"/>
          </w:divBdr>
        </w:div>
        <w:div w:id="769393468">
          <w:marLeft w:val="0"/>
          <w:marRight w:val="0"/>
          <w:marTop w:val="0"/>
          <w:marBottom w:val="0"/>
          <w:divBdr>
            <w:top w:val="none" w:sz="0" w:space="0" w:color="auto"/>
            <w:left w:val="none" w:sz="0" w:space="0" w:color="auto"/>
            <w:bottom w:val="none" w:sz="0" w:space="0" w:color="auto"/>
            <w:right w:val="none" w:sz="0" w:space="0" w:color="auto"/>
          </w:divBdr>
        </w:div>
        <w:div w:id="769393469">
          <w:marLeft w:val="0"/>
          <w:marRight w:val="0"/>
          <w:marTop w:val="0"/>
          <w:marBottom w:val="0"/>
          <w:divBdr>
            <w:top w:val="none" w:sz="0" w:space="0" w:color="auto"/>
            <w:left w:val="none" w:sz="0" w:space="0" w:color="auto"/>
            <w:bottom w:val="none" w:sz="0" w:space="0" w:color="auto"/>
            <w:right w:val="none" w:sz="0" w:space="0" w:color="auto"/>
          </w:divBdr>
        </w:div>
        <w:div w:id="769393470">
          <w:marLeft w:val="0"/>
          <w:marRight w:val="0"/>
          <w:marTop w:val="0"/>
          <w:marBottom w:val="0"/>
          <w:divBdr>
            <w:top w:val="none" w:sz="0" w:space="0" w:color="auto"/>
            <w:left w:val="none" w:sz="0" w:space="0" w:color="auto"/>
            <w:bottom w:val="none" w:sz="0" w:space="0" w:color="auto"/>
            <w:right w:val="none" w:sz="0" w:space="0" w:color="auto"/>
          </w:divBdr>
        </w:div>
        <w:div w:id="769393471">
          <w:marLeft w:val="0"/>
          <w:marRight w:val="0"/>
          <w:marTop w:val="0"/>
          <w:marBottom w:val="0"/>
          <w:divBdr>
            <w:top w:val="none" w:sz="0" w:space="0" w:color="auto"/>
            <w:left w:val="none" w:sz="0" w:space="0" w:color="auto"/>
            <w:bottom w:val="none" w:sz="0" w:space="0" w:color="auto"/>
            <w:right w:val="none" w:sz="0" w:space="0" w:color="auto"/>
          </w:divBdr>
        </w:div>
        <w:div w:id="769393472">
          <w:marLeft w:val="0"/>
          <w:marRight w:val="0"/>
          <w:marTop w:val="0"/>
          <w:marBottom w:val="0"/>
          <w:divBdr>
            <w:top w:val="none" w:sz="0" w:space="0" w:color="auto"/>
            <w:left w:val="none" w:sz="0" w:space="0" w:color="auto"/>
            <w:bottom w:val="none" w:sz="0" w:space="0" w:color="auto"/>
            <w:right w:val="none" w:sz="0" w:space="0" w:color="auto"/>
          </w:divBdr>
        </w:div>
        <w:div w:id="769393473">
          <w:marLeft w:val="0"/>
          <w:marRight w:val="0"/>
          <w:marTop w:val="0"/>
          <w:marBottom w:val="0"/>
          <w:divBdr>
            <w:top w:val="none" w:sz="0" w:space="0" w:color="auto"/>
            <w:left w:val="none" w:sz="0" w:space="0" w:color="auto"/>
            <w:bottom w:val="none" w:sz="0" w:space="0" w:color="auto"/>
            <w:right w:val="none" w:sz="0" w:space="0" w:color="auto"/>
          </w:divBdr>
        </w:div>
        <w:div w:id="769393474">
          <w:marLeft w:val="0"/>
          <w:marRight w:val="0"/>
          <w:marTop w:val="0"/>
          <w:marBottom w:val="0"/>
          <w:divBdr>
            <w:top w:val="none" w:sz="0" w:space="0" w:color="auto"/>
            <w:left w:val="none" w:sz="0" w:space="0" w:color="auto"/>
            <w:bottom w:val="none" w:sz="0" w:space="0" w:color="auto"/>
            <w:right w:val="none" w:sz="0" w:space="0" w:color="auto"/>
          </w:divBdr>
        </w:div>
        <w:div w:id="769393475">
          <w:marLeft w:val="0"/>
          <w:marRight w:val="0"/>
          <w:marTop w:val="0"/>
          <w:marBottom w:val="0"/>
          <w:divBdr>
            <w:top w:val="none" w:sz="0" w:space="0" w:color="auto"/>
            <w:left w:val="none" w:sz="0" w:space="0" w:color="auto"/>
            <w:bottom w:val="none" w:sz="0" w:space="0" w:color="auto"/>
            <w:right w:val="none" w:sz="0" w:space="0" w:color="auto"/>
          </w:divBdr>
        </w:div>
        <w:div w:id="769393476">
          <w:marLeft w:val="0"/>
          <w:marRight w:val="0"/>
          <w:marTop w:val="0"/>
          <w:marBottom w:val="0"/>
          <w:divBdr>
            <w:top w:val="none" w:sz="0" w:space="0" w:color="auto"/>
            <w:left w:val="none" w:sz="0" w:space="0" w:color="auto"/>
            <w:bottom w:val="none" w:sz="0" w:space="0" w:color="auto"/>
            <w:right w:val="none" w:sz="0" w:space="0" w:color="auto"/>
          </w:divBdr>
        </w:div>
        <w:div w:id="769393477">
          <w:marLeft w:val="0"/>
          <w:marRight w:val="0"/>
          <w:marTop w:val="0"/>
          <w:marBottom w:val="0"/>
          <w:divBdr>
            <w:top w:val="none" w:sz="0" w:space="0" w:color="auto"/>
            <w:left w:val="none" w:sz="0" w:space="0" w:color="auto"/>
            <w:bottom w:val="none" w:sz="0" w:space="0" w:color="auto"/>
            <w:right w:val="none" w:sz="0" w:space="0" w:color="auto"/>
          </w:divBdr>
        </w:div>
        <w:div w:id="769393478">
          <w:marLeft w:val="0"/>
          <w:marRight w:val="0"/>
          <w:marTop w:val="0"/>
          <w:marBottom w:val="0"/>
          <w:divBdr>
            <w:top w:val="none" w:sz="0" w:space="0" w:color="auto"/>
            <w:left w:val="none" w:sz="0" w:space="0" w:color="auto"/>
            <w:bottom w:val="none" w:sz="0" w:space="0" w:color="auto"/>
            <w:right w:val="none" w:sz="0" w:space="0" w:color="auto"/>
          </w:divBdr>
        </w:div>
        <w:div w:id="769393479">
          <w:marLeft w:val="0"/>
          <w:marRight w:val="0"/>
          <w:marTop w:val="0"/>
          <w:marBottom w:val="0"/>
          <w:divBdr>
            <w:top w:val="none" w:sz="0" w:space="0" w:color="auto"/>
            <w:left w:val="none" w:sz="0" w:space="0" w:color="auto"/>
            <w:bottom w:val="none" w:sz="0" w:space="0" w:color="auto"/>
            <w:right w:val="none" w:sz="0" w:space="0" w:color="auto"/>
          </w:divBdr>
        </w:div>
        <w:div w:id="769393480">
          <w:marLeft w:val="0"/>
          <w:marRight w:val="0"/>
          <w:marTop w:val="0"/>
          <w:marBottom w:val="0"/>
          <w:divBdr>
            <w:top w:val="none" w:sz="0" w:space="0" w:color="auto"/>
            <w:left w:val="none" w:sz="0" w:space="0" w:color="auto"/>
            <w:bottom w:val="none" w:sz="0" w:space="0" w:color="auto"/>
            <w:right w:val="none" w:sz="0" w:space="0" w:color="auto"/>
          </w:divBdr>
        </w:div>
        <w:div w:id="769393481">
          <w:marLeft w:val="0"/>
          <w:marRight w:val="0"/>
          <w:marTop w:val="0"/>
          <w:marBottom w:val="0"/>
          <w:divBdr>
            <w:top w:val="none" w:sz="0" w:space="0" w:color="auto"/>
            <w:left w:val="none" w:sz="0" w:space="0" w:color="auto"/>
            <w:bottom w:val="none" w:sz="0" w:space="0" w:color="auto"/>
            <w:right w:val="none" w:sz="0" w:space="0" w:color="auto"/>
          </w:divBdr>
        </w:div>
        <w:div w:id="769393482">
          <w:marLeft w:val="0"/>
          <w:marRight w:val="0"/>
          <w:marTop w:val="0"/>
          <w:marBottom w:val="0"/>
          <w:divBdr>
            <w:top w:val="none" w:sz="0" w:space="0" w:color="auto"/>
            <w:left w:val="none" w:sz="0" w:space="0" w:color="auto"/>
            <w:bottom w:val="none" w:sz="0" w:space="0" w:color="auto"/>
            <w:right w:val="none" w:sz="0" w:space="0" w:color="auto"/>
          </w:divBdr>
        </w:div>
        <w:div w:id="769393483">
          <w:marLeft w:val="0"/>
          <w:marRight w:val="0"/>
          <w:marTop w:val="0"/>
          <w:marBottom w:val="0"/>
          <w:divBdr>
            <w:top w:val="none" w:sz="0" w:space="0" w:color="auto"/>
            <w:left w:val="none" w:sz="0" w:space="0" w:color="auto"/>
            <w:bottom w:val="none" w:sz="0" w:space="0" w:color="auto"/>
            <w:right w:val="none" w:sz="0" w:space="0" w:color="auto"/>
          </w:divBdr>
        </w:div>
        <w:div w:id="769393484">
          <w:marLeft w:val="0"/>
          <w:marRight w:val="0"/>
          <w:marTop w:val="0"/>
          <w:marBottom w:val="0"/>
          <w:divBdr>
            <w:top w:val="none" w:sz="0" w:space="0" w:color="auto"/>
            <w:left w:val="none" w:sz="0" w:space="0" w:color="auto"/>
            <w:bottom w:val="none" w:sz="0" w:space="0" w:color="auto"/>
            <w:right w:val="none" w:sz="0" w:space="0" w:color="auto"/>
          </w:divBdr>
        </w:div>
        <w:div w:id="769393485">
          <w:marLeft w:val="0"/>
          <w:marRight w:val="0"/>
          <w:marTop w:val="0"/>
          <w:marBottom w:val="0"/>
          <w:divBdr>
            <w:top w:val="none" w:sz="0" w:space="0" w:color="auto"/>
            <w:left w:val="none" w:sz="0" w:space="0" w:color="auto"/>
            <w:bottom w:val="none" w:sz="0" w:space="0" w:color="auto"/>
            <w:right w:val="none" w:sz="0" w:space="0" w:color="auto"/>
          </w:divBdr>
        </w:div>
        <w:div w:id="769393486">
          <w:marLeft w:val="0"/>
          <w:marRight w:val="0"/>
          <w:marTop w:val="0"/>
          <w:marBottom w:val="0"/>
          <w:divBdr>
            <w:top w:val="none" w:sz="0" w:space="0" w:color="auto"/>
            <w:left w:val="none" w:sz="0" w:space="0" w:color="auto"/>
            <w:bottom w:val="none" w:sz="0" w:space="0" w:color="auto"/>
            <w:right w:val="none" w:sz="0" w:space="0" w:color="auto"/>
          </w:divBdr>
        </w:div>
        <w:div w:id="769393487">
          <w:marLeft w:val="0"/>
          <w:marRight w:val="0"/>
          <w:marTop w:val="0"/>
          <w:marBottom w:val="0"/>
          <w:divBdr>
            <w:top w:val="none" w:sz="0" w:space="0" w:color="auto"/>
            <w:left w:val="none" w:sz="0" w:space="0" w:color="auto"/>
            <w:bottom w:val="none" w:sz="0" w:space="0" w:color="auto"/>
            <w:right w:val="none" w:sz="0" w:space="0" w:color="auto"/>
          </w:divBdr>
        </w:div>
        <w:div w:id="769393488">
          <w:marLeft w:val="0"/>
          <w:marRight w:val="0"/>
          <w:marTop w:val="0"/>
          <w:marBottom w:val="0"/>
          <w:divBdr>
            <w:top w:val="none" w:sz="0" w:space="0" w:color="auto"/>
            <w:left w:val="none" w:sz="0" w:space="0" w:color="auto"/>
            <w:bottom w:val="none" w:sz="0" w:space="0" w:color="auto"/>
            <w:right w:val="none" w:sz="0" w:space="0" w:color="auto"/>
          </w:divBdr>
        </w:div>
        <w:div w:id="769393489">
          <w:marLeft w:val="0"/>
          <w:marRight w:val="0"/>
          <w:marTop w:val="0"/>
          <w:marBottom w:val="0"/>
          <w:divBdr>
            <w:top w:val="none" w:sz="0" w:space="0" w:color="auto"/>
            <w:left w:val="none" w:sz="0" w:space="0" w:color="auto"/>
            <w:bottom w:val="none" w:sz="0" w:space="0" w:color="auto"/>
            <w:right w:val="none" w:sz="0" w:space="0" w:color="auto"/>
          </w:divBdr>
        </w:div>
        <w:div w:id="769393490">
          <w:marLeft w:val="0"/>
          <w:marRight w:val="0"/>
          <w:marTop w:val="0"/>
          <w:marBottom w:val="0"/>
          <w:divBdr>
            <w:top w:val="none" w:sz="0" w:space="0" w:color="auto"/>
            <w:left w:val="none" w:sz="0" w:space="0" w:color="auto"/>
            <w:bottom w:val="none" w:sz="0" w:space="0" w:color="auto"/>
            <w:right w:val="none" w:sz="0" w:space="0" w:color="auto"/>
          </w:divBdr>
        </w:div>
        <w:div w:id="769393491">
          <w:marLeft w:val="0"/>
          <w:marRight w:val="0"/>
          <w:marTop w:val="0"/>
          <w:marBottom w:val="0"/>
          <w:divBdr>
            <w:top w:val="none" w:sz="0" w:space="0" w:color="auto"/>
            <w:left w:val="none" w:sz="0" w:space="0" w:color="auto"/>
            <w:bottom w:val="none" w:sz="0" w:space="0" w:color="auto"/>
            <w:right w:val="none" w:sz="0" w:space="0" w:color="auto"/>
          </w:divBdr>
        </w:div>
        <w:div w:id="769393492">
          <w:marLeft w:val="0"/>
          <w:marRight w:val="0"/>
          <w:marTop w:val="0"/>
          <w:marBottom w:val="0"/>
          <w:divBdr>
            <w:top w:val="none" w:sz="0" w:space="0" w:color="auto"/>
            <w:left w:val="none" w:sz="0" w:space="0" w:color="auto"/>
            <w:bottom w:val="none" w:sz="0" w:space="0" w:color="auto"/>
            <w:right w:val="none" w:sz="0" w:space="0" w:color="auto"/>
          </w:divBdr>
        </w:div>
        <w:div w:id="769393493">
          <w:marLeft w:val="0"/>
          <w:marRight w:val="0"/>
          <w:marTop w:val="0"/>
          <w:marBottom w:val="0"/>
          <w:divBdr>
            <w:top w:val="none" w:sz="0" w:space="0" w:color="auto"/>
            <w:left w:val="none" w:sz="0" w:space="0" w:color="auto"/>
            <w:bottom w:val="none" w:sz="0" w:space="0" w:color="auto"/>
            <w:right w:val="none" w:sz="0" w:space="0" w:color="auto"/>
          </w:divBdr>
        </w:div>
        <w:div w:id="769393494">
          <w:marLeft w:val="0"/>
          <w:marRight w:val="0"/>
          <w:marTop w:val="0"/>
          <w:marBottom w:val="0"/>
          <w:divBdr>
            <w:top w:val="none" w:sz="0" w:space="0" w:color="auto"/>
            <w:left w:val="none" w:sz="0" w:space="0" w:color="auto"/>
            <w:bottom w:val="none" w:sz="0" w:space="0" w:color="auto"/>
            <w:right w:val="none" w:sz="0" w:space="0" w:color="auto"/>
          </w:divBdr>
        </w:div>
        <w:div w:id="769393495">
          <w:marLeft w:val="0"/>
          <w:marRight w:val="0"/>
          <w:marTop w:val="0"/>
          <w:marBottom w:val="0"/>
          <w:divBdr>
            <w:top w:val="none" w:sz="0" w:space="0" w:color="auto"/>
            <w:left w:val="none" w:sz="0" w:space="0" w:color="auto"/>
            <w:bottom w:val="none" w:sz="0" w:space="0" w:color="auto"/>
            <w:right w:val="none" w:sz="0" w:space="0" w:color="auto"/>
          </w:divBdr>
        </w:div>
        <w:div w:id="769393496">
          <w:marLeft w:val="0"/>
          <w:marRight w:val="0"/>
          <w:marTop w:val="0"/>
          <w:marBottom w:val="0"/>
          <w:divBdr>
            <w:top w:val="none" w:sz="0" w:space="0" w:color="auto"/>
            <w:left w:val="none" w:sz="0" w:space="0" w:color="auto"/>
            <w:bottom w:val="none" w:sz="0" w:space="0" w:color="auto"/>
            <w:right w:val="none" w:sz="0" w:space="0" w:color="auto"/>
          </w:divBdr>
        </w:div>
        <w:div w:id="769393497">
          <w:marLeft w:val="0"/>
          <w:marRight w:val="0"/>
          <w:marTop w:val="0"/>
          <w:marBottom w:val="0"/>
          <w:divBdr>
            <w:top w:val="none" w:sz="0" w:space="0" w:color="auto"/>
            <w:left w:val="none" w:sz="0" w:space="0" w:color="auto"/>
            <w:bottom w:val="none" w:sz="0" w:space="0" w:color="auto"/>
            <w:right w:val="none" w:sz="0" w:space="0" w:color="auto"/>
          </w:divBdr>
        </w:div>
        <w:div w:id="769393498">
          <w:marLeft w:val="0"/>
          <w:marRight w:val="0"/>
          <w:marTop w:val="0"/>
          <w:marBottom w:val="0"/>
          <w:divBdr>
            <w:top w:val="none" w:sz="0" w:space="0" w:color="auto"/>
            <w:left w:val="none" w:sz="0" w:space="0" w:color="auto"/>
            <w:bottom w:val="none" w:sz="0" w:space="0" w:color="auto"/>
            <w:right w:val="none" w:sz="0" w:space="0" w:color="auto"/>
          </w:divBdr>
        </w:div>
        <w:div w:id="769393499">
          <w:marLeft w:val="0"/>
          <w:marRight w:val="0"/>
          <w:marTop w:val="0"/>
          <w:marBottom w:val="0"/>
          <w:divBdr>
            <w:top w:val="none" w:sz="0" w:space="0" w:color="auto"/>
            <w:left w:val="none" w:sz="0" w:space="0" w:color="auto"/>
            <w:bottom w:val="none" w:sz="0" w:space="0" w:color="auto"/>
            <w:right w:val="none" w:sz="0" w:space="0" w:color="auto"/>
          </w:divBdr>
        </w:div>
        <w:div w:id="769393500">
          <w:marLeft w:val="0"/>
          <w:marRight w:val="0"/>
          <w:marTop w:val="0"/>
          <w:marBottom w:val="0"/>
          <w:divBdr>
            <w:top w:val="none" w:sz="0" w:space="0" w:color="auto"/>
            <w:left w:val="none" w:sz="0" w:space="0" w:color="auto"/>
            <w:bottom w:val="none" w:sz="0" w:space="0" w:color="auto"/>
            <w:right w:val="none" w:sz="0" w:space="0" w:color="auto"/>
          </w:divBdr>
        </w:div>
        <w:div w:id="769393501">
          <w:marLeft w:val="0"/>
          <w:marRight w:val="0"/>
          <w:marTop w:val="0"/>
          <w:marBottom w:val="0"/>
          <w:divBdr>
            <w:top w:val="none" w:sz="0" w:space="0" w:color="auto"/>
            <w:left w:val="none" w:sz="0" w:space="0" w:color="auto"/>
            <w:bottom w:val="none" w:sz="0" w:space="0" w:color="auto"/>
            <w:right w:val="none" w:sz="0" w:space="0" w:color="auto"/>
          </w:divBdr>
        </w:div>
        <w:div w:id="769393502">
          <w:marLeft w:val="0"/>
          <w:marRight w:val="0"/>
          <w:marTop w:val="0"/>
          <w:marBottom w:val="0"/>
          <w:divBdr>
            <w:top w:val="none" w:sz="0" w:space="0" w:color="auto"/>
            <w:left w:val="none" w:sz="0" w:space="0" w:color="auto"/>
            <w:bottom w:val="none" w:sz="0" w:space="0" w:color="auto"/>
            <w:right w:val="none" w:sz="0" w:space="0" w:color="auto"/>
          </w:divBdr>
        </w:div>
        <w:div w:id="769393503">
          <w:marLeft w:val="0"/>
          <w:marRight w:val="0"/>
          <w:marTop w:val="0"/>
          <w:marBottom w:val="0"/>
          <w:divBdr>
            <w:top w:val="none" w:sz="0" w:space="0" w:color="auto"/>
            <w:left w:val="none" w:sz="0" w:space="0" w:color="auto"/>
            <w:bottom w:val="none" w:sz="0" w:space="0" w:color="auto"/>
            <w:right w:val="none" w:sz="0" w:space="0" w:color="auto"/>
          </w:divBdr>
        </w:div>
        <w:div w:id="769393504">
          <w:marLeft w:val="0"/>
          <w:marRight w:val="0"/>
          <w:marTop w:val="0"/>
          <w:marBottom w:val="0"/>
          <w:divBdr>
            <w:top w:val="none" w:sz="0" w:space="0" w:color="auto"/>
            <w:left w:val="none" w:sz="0" w:space="0" w:color="auto"/>
            <w:bottom w:val="none" w:sz="0" w:space="0" w:color="auto"/>
            <w:right w:val="none" w:sz="0" w:space="0" w:color="auto"/>
          </w:divBdr>
        </w:div>
        <w:div w:id="769393505">
          <w:marLeft w:val="0"/>
          <w:marRight w:val="0"/>
          <w:marTop w:val="0"/>
          <w:marBottom w:val="0"/>
          <w:divBdr>
            <w:top w:val="none" w:sz="0" w:space="0" w:color="auto"/>
            <w:left w:val="none" w:sz="0" w:space="0" w:color="auto"/>
            <w:bottom w:val="none" w:sz="0" w:space="0" w:color="auto"/>
            <w:right w:val="none" w:sz="0" w:space="0" w:color="auto"/>
          </w:divBdr>
        </w:div>
        <w:div w:id="769393506">
          <w:marLeft w:val="0"/>
          <w:marRight w:val="0"/>
          <w:marTop w:val="0"/>
          <w:marBottom w:val="0"/>
          <w:divBdr>
            <w:top w:val="none" w:sz="0" w:space="0" w:color="auto"/>
            <w:left w:val="none" w:sz="0" w:space="0" w:color="auto"/>
            <w:bottom w:val="none" w:sz="0" w:space="0" w:color="auto"/>
            <w:right w:val="none" w:sz="0" w:space="0" w:color="auto"/>
          </w:divBdr>
        </w:div>
        <w:div w:id="769393507">
          <w:marLeft w:val="0"/>
          <w:marRight w:val="0"/>
          <w:marTop w:val="0"/>
          <w:marBottom w:val="0"/>
          <w:divBdr>
            <w:top w:val="none" w:sz="0" w:space="0" w:color="auto"/>
            <w:left w:val="none" w:sz="0" w:space="0" w:color="auto"/>
            <w:bottom w:val="none" w:sz="0" w:space="0" w:color="auto"/>
            <w:right w:val="none" w:sz="0" w:space="0" w:color="auto"/>
          </w:divBdr>
        </w:div>
        <w:div w:id="769393508">
          <w:marLeft w:val="0"/>
          <w:marRight w:val="0"/>
          <w:marTop w:val="0"/>
          <w:marBottom w:val="0"/>
          <w:divBdr>
            <w:top w:val="none" w:sz="0" w:space="0" w:color="auto"/>
            <w:left w:val="none" w:sz="0" w:space="0" w:color="auto"/>
            <w:bottom w:val="none" w:sz="0" w:space="0" w:color="auto"/>
            <w:right w:val="none" w:sz="0" w:space="0" w:color="auto"/>
          </w:divBdr>
        </w:div>
        <w:div w:id="769393509">
          <w:marLeft w:val="0"/>
          <w:marRight w:val="0"/>
          <w:marTop w:val="0"/>
          <w:marBottom w:val="0"/>
          <w:divBdr>
            <w:top w:val="none" w:sz="0" w:space="0" w:color="auto"/>
            <w:left w:val="none" w:sz="0" w:space="0" w:color="auto"/>
            <w:bottom w:val="none" w:sz="0" w:space="0" w:color="auto"/>
            <w:right w:val="none" w:sz="0" w:space="0" w:color="auto"/>
          </w:divBdr>
        </w:div>
        <w:div w:id="769393510">
          <w:marLeft w:val="0"/>
          <w:marRight w:val="0"/>
          <w:marTop w:val="0"/>
          <w:marBottom w:val="0"/>
          <w:divBdr>
            <w:top w:val="none" w:sz="0" w:space="0" w:color="auto"/>
            <w:left w:val="none" w:sz="0" w:space="0" w:color="auto"/>
            <w:bottom w:val="none" w:sz="0" w:space="0" w:color="auto"/>
            <w:right w:val="none" w:sz="0" w:space="0" w:color="auto"/>
          </w:divBdr>
        </w:div>
        <w:div w:id="769393511">
          <w:marLeft w:val="0"/>
          <w:marRight w:val="0"/>
          <w:marTop w:val="0"/>
          <w:marBottom w:val="0"/>
          <w:divBdr>
            <w:top w:val="none" w:sz="0" w:space="0" w:color="auto"/>
            <w:left w:val="none" w:sz="0" w:space="0" w:color="auto"/>
            <w:bottom w:val="none" w:sz="0" w:space="0" w:color="auto"/>
            <w:right w:val="none" w:sz="0" w:space="0" w:color="auto"/>
          </w:divBdr>
        </w:div>
        <w:div w:id="769393512">
          <w:marLeft w:val="0"/>
          <w:marRight w:val="0"/>
          <w:marTop w:val="0"/>
          <w:marBottom w:val="0"/>
          <w:divBdr>
            <w:top w:val="none" w:sz="0" w:space="0" w:color="auto"/>
            <w:left w:val="none" w:sz="0" w:space="0" w:color="auto"/>
            <w:bottom w:val="none" w:sz="0" w:space="0" w:color="auto"/>
            <w:right w:val="none" w:sz="0" w:space="0" w:color="auto"/>
          </w:divBdr>
        </w:div>
        <w:div w:id="769393513">
          <w:marLeft w:val="0"/>
          <w:marRight w:val="0"/>
          <w:marTop w:val="0"/>
          <w:marBottom w:val="0"/>
          <w:divBdr>
            <w:top w:val="none" w:sz="0" w:space="0" w:color="auto"/>
            <w:left w:val="none" w:sz="0" w:space="0" w:color="auto"/>
            <w:bottom w:val="none" w:sz="0" w:space="0" w:color="auto"/>
            <w:right w:val="none" w:sz="0" w:space="0" w:color="auto"/>
          </w:divBdr>
        </w:div>
        <w:div w:id="769393514">
          <w:marLeft w:val="0"/>
          <w:marRight w:val="0"/>
          <w:marTop w:val="0"/>
          <w:marBottom w:val="0"/>
          <w:divBdr>
            <w:top w:val="none" w:sz="0" w:space="0" w:color="auto"/>
            <w:left w:val="none" w:sz="0" w:space="0" w:color="auto"/>
            <w:bottom w:val="none" w:sz="0" w:space="0" w:color="auto"/>
            <w:right w:val="none" w:sz="0" w:space="0" w:color="auto"/>
          </w:divBdr>
        </w:div>
        <w:div w:id="769393515">
          <w:marLeft w:val="0"/>
          <w:marRight w:val="0"/>
          <w:marTop w:val="0"/>
          <w:marBottom w:val="0"/>
          <w:divBdr>
            <w:top w:val="none" w:sz="0" w:space="0" w:color="auto"/>
            <w:left w:val="none" w:sz="0" w:space="0" w:color="auto"/>
            <w:bottom w:val="none" w:sz="0" w:space="0" w:color="auto"/>
            <w:right w:val="none" w:sz="0" w:space="0" w:color="auto"/>
          </w:divBdr>
        </w:div>
        <w:div w:id="769393516">
          <w:marLeft w:val="0"/>
          <w:marRight w:val="0"/>
          <w:marTop w:val="0"/>
          <w:marBottom w:val="0"/>
          <w:divBdr>
            <w:top w:val="none" w:sz="0" w:space="0" w:color="auto"/>
            <w:left w:val="none" w:sz="0" w:space="0" w:color="auto"/>
            <w:bottom w:val="none" w:sz="0" w:space="0" w:color="auto"/>
            <w:right w:val="none" w:sz="0" w:space="0" w:color="auto"/>
          </w:divBdr>
        </w:div>
        <w:div w:id="769393517">
          <w:marLeft w:val="0"/>
          <w:marRight w:val="0"/>
          <w:marTop w:val="0"/>
          <w:marBottom w:val="0"/>
          <w:divBdr>
            <w:top w:val="none" w:sz="0" w:space="0" w:color="auto"/>
            <w:left w:val="none" w:sz="0" w:space="0" w:color="auto"/>
            <w:bottom w:val="none" w:sz="0" w:space="0" w:color="auto"/>
            <w:right w:val="none" w:sz="0" w:space="0" w:color="auto"/>
          </w:divBdr>
        </w:div>
        <w:div w:id="769393518">
          <w:marLeft w:val="0"/>
          <w:marRight w:val="0"/>
          <w:marTop w:val="0"/>
          <w:marBottom w:val="0"/>
          <w:divBdr>
            <w:top w:val="none" w:sz="0" w:space="0" w:color="auto"/>
            <w:left w:val="none" w:sz="0" w:space="0" w:color="auto"/>
            <w:bottom w:val="none" w:sz="0" w:space="0" w:color="auto"/>
            <w:right w:val="none" w:sz="0" w:space="0" w:color="auto"/>
          </w:divBdr>
        </w:div>
        <w:div w:id="769393519">
          <w:marLeft w:val="0"/>
          <w:marRight w:val="0"/>
          <w:marTop w:val="0"/>
          <w:marBottom w:val="0"/>
          <w:divBdr>
            <w:top w:val="none" w:sz="0" w:space="0" w:color="auto"/>
            <w:left w:val="none" w:sz="0" w:space="0" w:color="auto"/>
            <w:bottom w:val="none" w:sz="0" w:space="0" w:color="auto"/>
            <w:right w:val="none" w:sz="0" w:space="0" w:color="auto"/>
          </w:divBdr>
        </w:div>
        <w:div w:id="769393520">
          <w:marLeft w:val="0"/>
          <w:marRight w:val="0"/>
          <w:marTop w:val="0"/>
          <w:marBottom w:val="0"/>
          <w:divBdr>
            <w:top w:val="none" w:sz="0" w:space="0" w:color="auto"/>
            <w:left w:val="none" w:sz="0" w:space="0" w:color="auto"/>
            <w:bottom w:val="none" w:sz="0" w:space="0" w:color="auto"/>
            <w:right w:val="none" w:sz="0" w:space="0" w:color="auto"/>
          </w:divBdr>
        </w:div>
        <w:div w:id="769393521">
          <w:marLeft w:val="0"/>
          <w:marRight w:val="0"/>
          <w:marTop w:val="0"/>
          <w:marBottom w:val="0"/>
          <w:divBdr>
            <w:top w:val="none" w:sz="0" w:space="0" w:color="auto"/>
            <w:left w:val="none" w:sz="0" w:space="0" w:color="auto"/>
            <w:bottom w:val="none" w:sz="0" w:space="0" w:color="auto"/>
            <w:right w:val="none" w:sz="0" w:space="0" w:color="auto"/>
          </w:divBdr>
        </w:div>
        <w:div w:id="769393522">
          <w:marLeft w:val="0"/>
          <w:marRight w:val="0"/>
          <w:marTop w:val="0"/>
          <w:marBottom w:val="0"/>
          <w:divBdr>
            <w:top w:val="none" w:sz="0" w:space="0" w:color="auto"/>
            <w:left w:val="none" w:sz="0" w:space="0" w:color="auto"/>
            <w:bottom w:val="none" w:sz="0" w:space="0" w:color="auto"/>
            <w:right w:val="none" w:sz="0" w:space="0" w:color="auto"/>
          </w:divBdr>
        </w:div>
        <w:div w:id="769393523">
          <w:marLeft w:val="0"/>
          <w:marRight w:val="0"/>
          <w:marTop w:val="0"/>
          <w:marBottom w:val="0"/>
          <w:divBdr>
            <w:top w:val="none" w:sz="0" w:space="0" w:color="auto"/>
            <w:left w:val="none" w:sz="0" w:space="0" w:color="auto"/>
            <w:bottom w:val="none" w:sz="0" w:space="0" w:color="auto"/>
            <w:right w:val="none" w:sz="0" w:space="0" w:color="auto"/>
          </w:divBdr>
        </w:div>
        <w:div w:id="769393524">
          <w:marLeft w:val="0"/>
          <w:marRight w:val="0"/>
          <w:marTop w:val="0"/>
          <w:marBottom w:val="0"/>
          <w:divBdr>
            <w:top w:val="none" w:sz="0" w:space="0" w:color="auto"/>
            <w:left w:val="none" w:sz="0" w:space="0" w:color="auto"/>
            <w:bottom w:val="none" w:sz="0" w:space="0" w:color="auto"/>
            <w:right w:val="none" w:sz="0" w:space="0" w:color="auto"/>
          </w:divBdr>
        </w:div>
        <w:div w:id="769393525">
          <w:marLeft w:val="0"/>
          <w:marRight w:val="0"/>
          <w:marTop w:val="0"/>
          <w:marBottom w:val="0"/>
          <w:divBdr>
            <w:top w:val="none" w:sz="0" w:space="0" w:color="auto"/>
            <w:left w:val="none" w:sz="0" w:space="0" w:color="auto"/>
            <w:bottom w:val="none" w:sz="0" w:space="0" w:color="auto"/>
            <w:right w:val="none" w:sz="0" w:space="0" w:color="auto"/>
          </w:divBdr>
        </w:div>
        <w:div w:id="769393526">
          <w:marLeft w:val="0"/>
          <w:marRight w:val="0"/>
          <w:marTop w:val="0"/>
          <w:marBottom w:val="0"/>
          <w:divBdr>
            <w:top w:val="none" w:sz="0" w:space="0" w:color="auto"/>
            <w:left w:val="none" w:sz="0" w:space="0" w:color="auto"/>
            <w:bottom w:val="none" w:sz="0" w:space="0" w:color="auto"/>
            <w:right w:val="none" w:sz="0" w:space="0" w:color="auto"/>
          </w:divBdr>
        </w:div>
        <w:div w:id="769393527">
          <w:marLeft w:val="0"/>
          <w:marRight w:val="0"/>
          <w:marTop w:val="0"/>
          <w:marBottom w:val="0"/>
          <w:divBdr>
            <w:top w:val="none" w:sz="0" w:space="0" w:color="auto"/>
            <w:left w:val="none" w:sz="0" w:space="0" w:color="auto"/>
            <w:bottom w:val="none" w:sz="0" w:space="0" w:color="auto"/>
            <w:right w:val="none" w:sz="0" w:space="0" w:color="auto"/>
          </w:divBdr>
        </w:div>
        <w:div w:id="769393528">
          <w:marLeft w:val="0"/>
          <w:marRight w:val="0"/>
          <w:marTop w:val="0"/>
          <w:marBottom w:val="0"/>
          <w:divBdr>
            <w:top w:val="none" w:sz="0" w:space="0" w:color="auto"/>
            <w:left w:val="none" w:sz="0" w:space="0" w:color="auto"/>
            <w:bottom w:val="none" w:sz="0" w:space="0" w:color="auto"/>
            <w:right w:val="none" w:sz="0" w:space="0" w:color="auto"/>
          </w:divBdr>
        </w:div>
        <w:div w:id="769393529">
          <w:marLeft w:val="0"/>
          <w:marRight w:val="0"/>
          <w:marTop w:val="0"/>
          <w:marBottom w:val="0"/>
          <w:divBdr>
            <w:top w:val="none" w:sz="0" w:space="0" w:color="auto"/>
            <w:left w:val="none" w:sz="0" w:space="0" w:color="auto"/>
            <w:bottom w:val="none" w:sz="0" w:space="0" w:color="auto"/>
            <w:right w:val="none" w:sz="0" w:space="0" w:color="auto"/>
          </w:divBdr>
        </w:div>
        <w:div w:id="769393530">
          <w:marLeft w:val="0"/>
          <w:marRight w:val="0"/>
          <w:marTop w:val="0"/>
          <w:marBottom w:val="0"/>
          <w:divBdr>
            <w:top w:val="none" w:sz="0" w:space="0" w:color="auto"/>
            <w:left w:val="none" w:sz="0" w:space="0" w:color="auto"/>
            <w:bottom w:val="none" w:sz="0" w:space="0" w:color="auto"/>
            <w:right w:val="none" w:sz="0" w:space="0" w:color="auto"/>
          </w:divBdr>
        </w:div>
        <w:div w:id="769393531">
          <w:marLeft w:val="0"/>
          <w:marRight w:val="0"/>
          <w:marTop w:val="0"/>
          <w:marBottom w:val="0"/>
          <w:divBdr>
            <w:top w:val="none" w:sz="0" w:space="0" w:color="auto"/>
            <w:left w:val="none" w:sz="0" w:space="0" w:color="auto"/>
            <w:bottom w:val="none" w:sz="0" w:space="0" w:color="auto"/>
            <w:right w:val="none" w:sz="0" w:space="0" w:color="auto"/>
          </w:divBdr>
        </w:div>
        <w:div w:id="769393532">
          <w:marLeft w:val="0"/>
          <w:marRight w:val="0"/>
          <w:marTop w:val="0"/>
          <w:marBottom w:val="0"/>
          <w:divBdr>
            <w:top w:val="none" w:sz="0" w:space="0" w:color="auto"/>
            <w:left w:val="none" w:sz="0" w:space="0" w:color="auto"/>
            <w:bottom w:val="none" w:sz="0" w:space="0" w:color="auto"/>
            <w:right w:val="none" w:sz="0" w:space="0" w:color="auto"/>
          </w:divBdr>
        </w:div>
        <w:div w:id="769393533">
          <w:marLeft w:val="0"/>
          <w:marRight w:val="0"/>
          <w:marTop w:val="0"/>
          <w:marBottom w:val="0"/>
          <w:divBdr>
            <w:top w:val="none" w:sz="0" w:space="0" w:color="auto"/>
            <w:left w:val="none" w:sz="0" w:space="0" w:color="auto"/>
            <w:bottom w:val="none" w:sz="0" w:space="0" w:color="auto"/>
            <w:right w:val="none" w:sz="0" w:space="0" w:color="auto"/>
          </w:divBdr>
        </w:div>
        <w:div w:id="769393534">
          <w:marLeft w:val="0"/>
          <w:marRight w:val="0"/>
          <w:marTop w:val="0"/>
          <w:marBottom w:val="0"/>
          <w:divBdr>
            <w:top w:val="none" w:sz="0" w:space="0" w:color="auto"/>
            <w:left w:val="none" w:sz="0" w:space="0" w:color="auto"/>
            <w:bottom w:val="none" w:sz="0" w:space="0" w:color="auto"/>
            <w:right w:val="none" w:sz="0" w:space="0" w:color="auto"/>
          </w:divBdr>
        </w:div>
        <w:div w:id="769393535">
          <w:marLeft w:val="0"/>
          <w:marRight w:val="0"/>
          <w:marTop w:val="0"/>
          <w:marBottom w:val="0"/>
          <w:divBdr>
            <w:top w:val="none" w:sz="0" w:space="0" w:color="auto"/>
            <w:left w:val="none" w:sz="0" w:space="0" w:color="auto"/>
            <w:bottom w:val="none" w:sz="0" w:space="0" w:color="auto"/>
            <w:right w:val="none" w:sz="0" w:space="0" w:color="auto"/>
          </w:divBdr>
        </w:div>
        <w:div w:id="769393536">
          <w:marLeft w:val="0"/>
          <w:marRight w:val="0"/>
          <w:marTop w:val="0"/>
          <w:marBottom w:val="0"/>
          <w:divBdr>
            <w:top w:val="none" w:sz="0" w:space="0" w:color="auto"/>
            <w:left w:val="none" w:sz="0" w:space="0" w:color="auto"/>
            <w:bottom w:val="none" w:sz="0" w:space="0" w:color="auto"/>
            <w:right w:val="none" w:sz="0" w:space="0" w:color="auto"/>
          </w:divBdr>
        </w:div>
        <w:div w:id="769393537">
          <w:marLeft w:val="0"/>
          <w:marRight w:val="0"/>
          <w:marTop w:val="0"/>
          <w:marBottom w:val="0"/>
          <w:divBdr>
            <w:top w:val="none" w:sz="0" w:space="0" w:color="auto"/>
            <w:left w:val="none" w:sz="0" w:space="0" w:color="auto"/>
            <w:bottom w:val="none" w:sz="0" w:space="0" w:color="auto"/>
            <w:right w:val="none" w:sz="0" w:space="0" w:color="auto"/>
          </w:divBdr>
        </w:div>
        <w:div w:id="769393538">
          <w:marLeft w:val="0"/>
          <w:marRight w:val="0"/>
          <w:marTop w:val="0"/>
          <w:marBottom w:val="0"/>
          <w:divBdr>
            <w:top w:val="none" w:sz="0" w:space="0" w:color="auto"/>
            <w:left w:val="none" w:sz="0" w:space="0" w:color="auto"/>
            <w:bottom w:val="none" w:sz="0" w:space="0" w:color="auto"/>
            <w:right w:val="none" w:sz="0" w:space="0" w:color="auto"/>
          </w:divBdr>
        </w:div>
        <w:div w:id="769393539">
          <w:marLeft w:val="0"/>
          <w:marRight w:val="0"/>
          <w:marTop w:val="0"/>
          <w:marBottom w:val="0"/>
          <w:divBdr>
            <w:top w:val="none" w:sz="0" w:space="0" w:color="auto"/>
            <w:left w:val="none" w:sz="0" w:space="0" w:color="auto"/>
            <w:bottom w:val="none" w:sz="0" w:space="0" w:color="auto"/>
            <w:right w:val="none" w:sz="0" w:space="0" w:color="auto"/>
          </w:divBdr>
        </w:div>
        <w:div w:id="769393540">
          <w:marLeft w:val="0"/>
          <w:marRight w:val="0"/>
          <w:marTop w:val="0"/>
          <w:marBottom w:val="0"/>
          <w:divBdr>
            <w:top w:val="none" w:sz="0" w:space="0" w:color="auto"/>
            <w:left w:val="none" w:sz="0" w:space="0" w:color="auto"/>
            <w:bottom w:val="none" w:sz="0" w:space="0" w:color="auto"/>
            <w:right w:val="none" w:sz="0" w:space="0" w:color="auto"/>
          </w:divBdr>
        </w:div>
        <w:div w:id="769393541">
          <w:marLeft w:val="0"/>
          <w:marRight w:val="0"/>
          <w:marTop w:val="0"/>
          <w:marBottom w:val="0"/>
          <w:divBdr>
            <w:top w:val="none" w:sz="0" w:space="0" w:color="auto"/>
            <w:left w:val="none" w:sz="0" w:space="0" w:color="auto"/>
            <w:bottom w:val="none" w:sz="0" w:space="0" w:color="auto"/>
            <w:right w:val="none" w:sz="0" w:space="0" w:color="auto"/>
          </w:divBdr>
        </w:div>
        <w:div w:id="769393542">
          <w:marLeft w:val="0"/>
          <w:marRight w:val="0"/>
          <w:marTop w:val="0"/>
          <w:marBottom w:val="0"/>
          <w:divBdr>
            <w:top w:val="none" w:sz="0" w:space="0" w:color="auto"/>
            <w:left w:val="none" w:sz="0" w:space="0" w:color="auto"/>
            <w:bottom w:val="none" w:sz="0" w:space="0" w:color="auto"/>
            <w:right w:val="none" w:sz="0" w:space="0" w:color="auto"/>
          </w:divBdr>
        </w:div>
        <w:div w:id="769393543">
          <w:marLeft w:val="0"/>
          <w:marRight w:val="0"/>
          <w:marTop w:val="0"/>
          <w:marBottom w:val="0"/>
          <w:divBdr>
            <w:top w:val="none" w:sz="0" w:space="0" w:color="auto"/>
            <w:left w:val="none" w:sz="0" w:space="0" w:color="auto"/>
            <w:bottom w:val="none" w:sz="0" w:space="0" w:color="auto"/>
            <w:right w:val="none" w:sz="0" w:space="0" w:color="auto"/>
          </w:divBdr>
        </w:div>
        <w:div w:id="769393544">
          <w:marLeft w:val="0"/>
          <w:marRight w:val="0"/>
          <w:marTop w:val="0"/>
          <w:marBottom w:val="0"/>
          <w:divBdr>
            <w:top w:val="none" w:sz="0" w:space="0" w:color="auto"/>
            <w:left w:val="none" w:sz="0" w:space="0" w:color="auto"/>
            <w:bottom w:val="none" w:sz="0" w:space="0" w:color="auto"/>
            <w:right w:val="none" w:sz="0" w:space="0" w:color="auto"/>
          </w:divBdr>
        </w:div>
        <w:div w:id="769393545">
          <w:marLeft w:val="0"/>
          <w:marRight w:val="0"/>
          <w:marTop w:val="0"/>
          <w:marBottom w:val="0"/>
          <w:divBdr>
            <w:top w:val="none" w:sz="0" w:space="0" w:color="auto"/>
            <w:left w:val="none" w:sz="0" w:space="0" w:color="auto"/>
            <w:bottom w:val="none" w:sz="0" w:space="0" w:color="auto"/>
            <w:right w:val="none" w:sz="0" w:space="0" w:color="auto"/>
          </w:divBdr>
        </w:div>
        <w:div w:id="769393546">
          <w:marLeft w:val="0"/>
          <w:marRight w:val="0"/>
          <w:marTop w:val="0"/>
          <w:marBottom w:val="0"/>
          <w:divBdr>
            <w:top w:val="none" w:sz="0" w:space="0" w:color="auto"/>
            <w:left w:val="none" w:sz="0" w:space="0" w:color="auto"/>
            <w:bottom w:val="none" w:sz="0" w:space="0" w:color="auto"/>
            <w:right w:val="none" w:sz="0" w:space="0" w:color="auto"/>
          </w:divBdr>
        </w:div>
        <w:div w:id="769393547">
          <w:marLeft w:val="0"/>
          <w:marRight w:val="0"/>
          <w:marTop w:val="0"/>
          <w:marBottom w:val="0"/>
          <w:divBdr>
            <w:top w:val="none" w:sz="0" w:space="0" w:color="auto"/>
            <w:left w:val="none" w:sz="0" w:space="0" w:color="auto"/>
            <w:bottom w:val="none" w:sz="0" w:space="0" w:color="auto"/>
            <w:right w:val="none" w:sz="0" w:space="0" w:color="auto"/>
          </w:divBdr>
        </w:div>
        <w:div w:id="769393548">
          <w:marLeft w:val="0"/>
          <w:marRight w:val="0"/>
          <w:marTop w:val="0"/>
          <w:marBottom w:val="0"/>
          <w:divBdr>
            <w:top w:val="none" w:sz="0" w:space="0" w:color="auto"/>
            <w:left w:val="none" w:sz="0" w:space="0" w:color="auto"/>
            <w:bottom w:val="none" w:sz="0" w:space="0" w:color="auto"/>
            <w:right w:val="none" w:sz="0" w:space="0" w:color="auto"/>
          </w:divBdr>
        </w:div>
        <w:div w:id="769393549">
          <w:marLeft w:val="0"/>
          <w:marRight w:val="0"/>
          <w:marTop w:val="0"/>
          <w:marBottom w:val="0"/>
          <w:divBdr>
            <w:top w:val="none" w:sz="0" w:space="0" w:color="auto"/>
            <w:left w:val="none" w:sz="0" w:space="0" w:color="auto"/>
            <w:bottom w:val="none" w:sz="0" w:space="0" w:color="auto"/>
            <w:right w:val="none" w:sz="0" w:space="0" w:color="auto"/>
          </w:divBdr>
        </w:div>
        <w:div w:id="769393550">
          <w:marLeft w:val="0"/>
          <w:marRight w:val="0"/>
          <w:marTop w:val="0"/>
          <w:marBottom w:val="0"/>
          <w:divBdr>
            <w:top w:val="none" w:sz="0" w:space="0" w:color="auto"/>
            <w:left w:val="none" w:sz="0" w:space="0" w:color="auto"/>
            <w:bottom w:val="none" w:sz="0" w:space="0" w:color="auto"/>
            <w:right w:val="none" w:sz="0" w:space="0" w:color="auto"/>
          </w:divBdr>
        </w:div>
        <w:div w:id="769393551">
          <w:marLeft w:val="0"/>
          <w:marRight w:val="0"/>
          <w:marTop w:val="0"/>
          <w:marBottom w:val="0"/>
          <w:divBdr>
            <w:top w:val="none" w:sz="0" w:space="0" w:color="auto"/>
            <w:left w:val="none" w:sz="0" w:space="0" w:color="auto"/>
            <w:bottom w:val="none" w:sz="0" w:space="0" w:color="auto"/>
            <w:right w:val="none" w:sz="0" w:space="0" w:color="auto"/>
          </w:divBdr>
        </w:div>
        <w:div w:id="769393552">
          <w:marLeft w:val="0"/>
          <w:marRight w:val="0"/>
          <w:marTop w:val="0"/>
          <w:marBottom w:val="0"/>
          <w:divBdr>
            <w:top w:val="none" w:sz="0" w:space="0" w:color="auto"/>
            <w:left w:val="none" w:sz="0" w:space="0" w:color="auto"/>
            <w:bottom w:val="none" w:sz="0" w:space="0" w:color="auto"/>
            <w:right w:val="none" w:sz="0" w:space="0" w:color="auto"/>
          </w:divBdr>
        </w:div>
        <w:div w:id="769393553">
          <w:marLeft w:val="0"/>
          <w:marRight w:val="0"/>
          <w:marTop w:val="0"/>
          <w:marBottom w:val="0"/>
          <w:divBdr>
            <w:top w:val="none" w:sz="0" w:space="0" w:color="auto"/>
            <w:left w:val="none" w:sz="0" w:space="0" w:color="auto"/>
            <w:bottom w:val="none" w:sz="0" w:space="0" w:color="auto"/>
            <w:right w:val="none" w:sz="0" w:space="0" w:color="auto"/>
          </w:divBdr>
        </w:div>
        <w:div w:id="769393554">
          <w:marLeft w:val="0"/>
          <w:marRight w:val="0"/>
          <w:marTop w:val="0"/>
          <w:marBottom w:val="0"/>
          <w:divBdr>
            <w:top w:val="none" w:sz="0" w:space="0" w:color="auto"/>
            <w:left w:val="none" w:sz="0" w:space="0" w:color="auto"/>
            <w:bottom w:val="none" w:sz="0" w:space="0" w:color="auto"/>
            <w:right w:val="none" w:sz="0" w:space="0" w:color="auto"/>
          </w:divBdr>
        </w:div>
        <w:div w:id="769393555">
          <w:marLeft w:val="0"/>
          <w:marRight w:val="0"/>
          <w:marTop w:val="0"/>
          <w:marBottom w:val="0"/>
          <w:divBdr>
            <w:top w:val="none" w:sz="0" w:space="0" w:color="auto"/>
            <w:left w:val="none" w:sz="0" w:space="0" w:color="auto"/>
            <w:bottom w:val="none" w:sz="0" w:space="0" w:color="auto"/>
            <w:right w:val="none" w:sz="0" w:space="0" w:color="auto"/>
          </w:divBdr>
        </w:div>
        <w:div w:id="769393556">
          <w:marLeft w:val="0"/>
          <w:marRight w:val="0"/>
          <w:marTop w:val="0"/>
          <w:marBottom w:val="0"/>
          <w:divBdr>
            <w:top w:val="none" w:sz="0" w:space="0" w:color="auto"/>
            <w:left w:val="none" w:sz="0" w:space="0" w:color="auto"/>
            <w:bottom w:val="none" w:sz="0" w:space="0" w:color="auto"/>
            <w:right w:val="none" w:sz="0" w:space="0" w:color="auto"/>
          </w:divBdr>
        </w:div>
        <w:div w:id="769393557">
          <w:marLeft w:val="0"/>
          <w:marRight w:val="0"/>
          <w:marTop w:val="0"/>
          <w:marBottom w:val="0"/>
          <w:divBdr>
            <w:top w:val="none" w:sz="0" w:space="0" w:color="auto"/>
            <w:left w:val="none" w:sz="0" w:space="0" w:color="auto"/>
            <w:bottom w:val="none" w:sz="0" w:space="0" w:color="auto"/>
            <w:right w:val="none" w:sz="0" w:space="0" w:color="auto"/>
          </w:divBdr>
        </w:div>
        <w:div w:id="769393558">
          <w:marLeft w:val="0"/>
          <w:marRight w:val="0"/>
          <w:marTop w:val="0"/>
          <w:marBottom w:val="0"/>
          <w:divBdr>
            <w:top w:val="none" w:sz="0" w:space="0" w:color="auto"/>
            <w:left w:val="none" w:sz="0" w:space="0" w:color="auto"/>
            <w:bottom w:val="none" w:sz="0" w:space="0" w:color="auto"/>
            <w:right w:val="none" w:sz="0" w:space="0" w:color="auto"/>
          </w:divBdr>
        </w:div>
        <w:div w:id="769393559">
          <w:marLeft w:val="0"/>
          <w:marRight w:val="0"/>
          <w:marTop w:val="0"/>
          <w:marBottom w:val="0"/>
          <w:divBdr>
            <w:top w:val="none" w:sz="0" w:space="0" w:color="auto"/>
            <w:left w:val="none" w:sz="0" w:space="0" w:color="auto"/>
            <w:bottom w:val="none" w:sz="0" w:space="0" w:color="auto"/>
            <w:right w:val="none" w:sz="0" w:space="0" w:color="auto"/>
          </w:divBdr>
        </w:div>
        <w:div w:id="769393560">
          <w:marLeft w:val="0"/>
          <w:marRight w:val="0"/>
          <w:marTop w:val="0"/>
          <w:marBottom w:val="0"/>
          <w:divBdr>
            <w:top w:val="none" w:sz="0" w:space="0" w:color="auto"/>
            <w:left w:val="none" w:sz="0" w:space="0" w:color="auto"/>
            <w:bottom w:val="none" w:sz="0" w:space="0" w:color="auto"/>
            <w:right w:val="none" w:sz="0" w:space="0" w:color="auto"/>
          </w:divBdr>
        </w:div>
        <w:div w:id="769393561">
          <w:marLeft w:val="0"/>
          <w:marRight w:val="0"/>
          <w:marTop w:val="0"/>
          <w:marBottom w:val="0"/>
          <w:divBdr>
            <w:top w:val="none" w:sz="0" w:space="0" w:color="auto"/>
            <w:left w:val="none" w:sz="0" w:space="0" w:color="auto"/>
            <w:bottom w:val="none" w:sz="0" w:space="0" w:color="auto"/>
            <w:right w:val="none" w:sz="0" w:space="0" w:color="auto"/>
          </w:divBdr>
        </w:div>
        <w:div w:id="769393562">
          <w:marLeft w:val="0"/>
          <w:marRight w:val="0"/>
          <w:marTop w:val="0"/>
          <w:marBottom w:val="0"/>
          <w:divBdr>
            <w:top w:val="none" w:sz="0" w:space="0" w:color="auto"/>
            <w:left w:val="none" w:sz="0" w:space="0" w:color="auto"/>
            <w:bottom w:val="none" w:sz="0" w:space="0" w:color="auto"/>
            <w:right w:val="none" w:sz="0" w:space="0" w:color="auto"/>
          </w:divBdr>
        </w:div>
        <w:div w:id="769393563">
          <w:marLeft w:val="0"/>
          <w:marRight w:val="0"/>
          <w:marTop w:val="0"/>
          <w:marBottom w:val="0"/>
          <w:divBdr>
            <w:top w:val="none" w:sz="0" w:space="0" w:color="auto"/>
            <w:left w:val="none" w:sz="0" w:space="0" w:color="auto"/>
            <w:bottom w:val="none" w:sz="0" w:space="0" w:color="auto"/>
            <w:right w:val="none" w:sz="0" w:space="0" w:color="auto"/>
          </w:divBdr>
        </w:div>
        <w:div w:id="769393564">
          <w:marLeft w:val="0"/>
          <w:marRight w:val="0"/>
          <w:marTop w:val="0"/>
          <w:marBottom w:val="0"/>
          <w:divBdr>
            <w:top w:val="none" w:sz="0" w:space="0" w:color="auto"/>
            <w:left w:val="none" w:sz="0" w:space="0" w:color="auto"/>
            <w:bottom w:val="none" w:sz="0" w:space="0" w:color="auto"/>
            <w:right w:val="none" w:sz="0" w:space="0" w:color="auto"/>
          </w:divBdr>
        </w:div>
        <w:div w:id="769393565">
          <w:marLeft w:val="0"/>
          <w:marRight w:val="0"/>
          <w:marTop w:val="0"/>
          <w:marBottom w:val="0"/>
          <w:divBdr>
            <w:top w:val="none" w:sz="0" w:space="0" w:color="auto"/>
            <w:left w:val="none" w:sz="0" w:space="0" w:color="auto"/>
            <w:bottom w:val="none" w:sz="0" w:space="0" w:color="auto"/>
            <w:right w:val="none" w:sz="0" w:space="0" w:color="auto"/>
          </w:divBdr>
        </w:div>
        <w:div w:id="769393566">
          <w:marLeft w:val="0"/>
          <w:marRight w:val="0"/>
          <w:marTop w:val="0"/>
          <w:marBottom w:val="0"/>
          <w:divBdr>
            <w:top w:val="none" w:sz="0" w:space="0" w:color="auto"/>
            <w:left w:val="none" w:sz="0" w:space="0" w:color="auto"/>
            <w:bottom w:val="none" w:sz="0" w:space="0" w:color="auto"/>
            <w:right w:val="none" w:sz="0" w:space="0" w:color="auto"/>
          </w:divBdr>
        </w:div>
        <w:div w:id="769393567">
          <w:marLeft w:val="0"/>
          <w:marRight w:val="0"/>
          <w:marTop w:val="0"/>
          <w:marBottom w:val="0"/>
          <w:divBdr>
            <w:top w:val="none" w:sz="0" w:space="0" w:color="auto"/>
            <w:left w:val="none" w:sz="0" w:space="0" w:color="auto"/>
            <w:bottom w:val="none" w:sz="0" w:space="0" w:color="auto"/>
            <w:right w:val="none" w:sz="0" w:space="0" w:color="auto"/>
          </w:divBdr>
        </w:div>
        <w:div w:id="769393568">
          <w:marLeft w:val="0"/>
          <w:marRight w:val="0"/>
          <w:marTop w:val="0"/>
          <w:marBottom w:val="0"/>
          <w:divBdr>
            <w:top w:val="none" w:sz="0" w:space="0" w:color="auto"/>
            <w:left w:val="none" w:sz="0" w:space="0" w:color="auto"/>
            <w:bottom w:val="none" w:sz="0" w:space="0" w:color="auto"/>
            <w:right w:val="none" w:sz="0" w:space="0" w:color="auto"/>
          </w:divBdr>
        </w:div>
        <w:div w:id="769393569">
          <w:marLeft w:val="0"/>
          <w:marRight w:val="0"/>
          <w:marTop w:val="0"/>
          <w:marBottom w:val="0"/>
          <w:divBdr>
            <w:top w:val="none" w:sz="0" w:space="0" w:color="auto"/>
            <w:left w:val="none" w:sz="0" w:space="0" w:color="auto"/>
            <w:bottom w:val="none" w:sz="0" w:space="0" w:color="auto"/>
            <w:right w:val="none" w:sz="0" w:space="0" w:color="auto"/>
          </w:divBdr>
        </w:div>
        <w:div w:id="769393570">
          <w:marLeft w:val="0"/>
          <w:marRight w:val="0"/>
          <w:marTop w:val="0"/>
          <w:marBottom w:val="0"/>
          <w:divBdr>
            <w:top w:val="none" w:sz="0" w:space="0" w:color="auto"/>
            <w:left w:val="none" w:sz="0" w:space="0" w:color="auto"/>
            <w:bottom w:val="none" w:sz="0" w:space="0" w:color="auto"/>
            <w:right w:val="none" w:sz="0" w:space="0" w:color="auto"/>
          </w:divBdr>
        </w:div>
        <w:div w:id="769393571">
          <w:marLeft w:val="0"/>
          <w:marRight w:val="0"/>
          <w:marTop w:val="0"/>
          <w:marBottom w:val="0"/>
          <w:divBdr>
            <w:top w:val="none" w:sz="0" w:space="0" w:color="auto"/>
            <w:left w:val="none" w:sz="0" w:space="0" w:color="auto"/>
            <w:bottom w:val="none" w:sz="0" w:space="0" w:color="auto"/>
            <w:right w:val="none" w:sz="0" w:space="0" w:color="auto"/>
          </w:divBdr>
        </w:div>
        <w:div w:id="769393572">
          <w:marLeft w:val="0"/>
          <w:marRight w:val="0"/>
          <w:marTop w:val="0"/>
          <w:marBottom w:val="0"/>
          <w:divBdr>
            <w:top w:val="none" w:sz="0" w:space="0" w:color="auto"/>
            <w:left w:val="none" w:sz="0" w:space="0" w:color="auto"/>
            <w:bottom w:val="none" w:sz="0" w:space="0" w:color="auto"/>
            <w:right w:val="none" w:sz="0" w:space="0" w:color="auto"/>
          </w:divBdr>
        </w:div>
        <w:div w:id="769393573">
          <w:marLeft w:val="0"/>
          <w:marRight w:val="0"/>
          <w:marTop w:val="0"/>
          <w:marBottom w:val="0"/>
          <w:divBdr>
            <w:top w:val="none" w:sz="0" w:space="0" w:color="auto"/>
            <w:left w:val="none" w:sz="0" w:space="0" w:color="auto"/>
            <w:bottom w:val="none" w:sz="0" w:space="0" w:color="auto"/>
            <w:right w:val="none" w:sz="0" w:space="0" w:color="auto"/>
          </w:divBdr>
        </w:div>
        <w:div w:id="769393574">
          <w:marLeft w:val="0"/>
          <w:marRight w:val="0"/>
          <w:marTop w:val="0"/>
          <w:marBottom w:val="0"/>
          <w:divBdr>
            <w:top w:val="none" w:sz="0" w:space="0" w:color="auto"/>
            <w:left w:val="none" w:sz="0" w:space="0" w:color="auto"/>
            <w:bottom w:val="none" w:sz="0" w:space="0" w:color="auto"/>
            <w:right w:val="none" w:sz="0" w:space="0" w:color="auto"/>
          </w:divBdr>
        </w:div>
        <w:div w:id="769393575">
          <w:marLeft w:val="0"/>
          <w:marRight w:val="0"/>
          <w:marTop w:val="0"/>
          <w:marBottom w:val="0"/>
          <w:divBdr>
            <w:top w:val="none" w:sz="0" w:space="0" w:color="auto"/>
            <w:left w:val="none" w:sz="0" w:space="0" w:color="auto"/>
            <w:bottom w:val="none" w:sz="0" w:space="0" w:color="auto"/>
            <w:right w:val="none" w:sz="0" w:space="0" w:color="auto"/>
          </w:divBdr>
        </w:div>
        <w:div w:id="769393576">
          <w:marLeft w:val="0"/>
          <w:marRight w:val="0"/>
          <w:marTop w:val="0"/>
          <w:marBottom w:val="0"/>
          <w:divBdr>
            <w:top w:val="none" w:sz="0" w:space="0" w:color="auto"/>
            <w:left w:val="none" w:sz="0" w:space="0" w:color="auto"/>
            <w:bottom w:val="none" w:sz="0" w:space="0" w:color="auto"/>
            <w:right w:val="none" w:sz="0" w:space="0" w:color="auto"/>
          </w:divBdr>
        </w:div>
        <w:div w:id="769393577">
          <w:marLeft w:val="0"/>
          <w:marRight w:val="0"/>
          <w:marTop w:val="0"/>
          <w:marBottom w:val="0"/>
          <w:divBdr>
            <w:top w:val="none" w:sz="0" w:space="0" w:color="auto"/>
            <w:left w:val="none" w:sz="0" w:space="0" w:color="auto"/>
            <w:bottom w:val="none" w:sz="0" w:space="0" w:color="auto"/>
            <w:right w:val="none" w:sz="0" w:space="0" w:color="auto"/>
          </w:divBdr>
        </w:div>
        <w:div w:id="769393578">
          <w:marLeft w:val="0"/>
          <w:marRight w:val="0"/>
          <w:marTop w:val="0"/>
          <w:marBottom w:val="0"/>
          <w:divBdr>
            <w:top w:val="none" w:sz="0" w:space="0" w:color="auto"/>
            <w:left w:val="none" w:sz="0" w:space="0" w:color="auto"/>
            <w:bottom w:val="none" w:sz="0" w:space="0" w:color="auto"/>
            <w:right w:val="none" w:sz="0" w:space="0" w:color="auto"/>
          </w:divBdr>
        </w:div>
        <w:div w:id="769393579">
          <w:marLeft w:val="0"/>
          <w:marRight w:val="0"/>
          <w:marTop w:val="0"/>
          <w:marBottom w:val="0"/>
          <w:divBdr>
            <w:top w:val="none" w:sz="0" w:space="0" w:color="auto"/>
            <w:left w:val="none" w:sz="0" w:space="0" w:color="auto"/>
            <w:bottom w:val="none" w:sz="0" w:space="0" w:color="auto"/>
            <w:right w:val="none" w:sz="0" w:space="0" w:color="auto"/>
          </w:divBdr>
        </w:div>
        <w:div w:id="769393580">
          <w:marLeft w:val="0"/>
          <w:marRight w:val="0"/>
          <w:marTop w:val="0"/>
          <w:marBottom w:val="0"/>
          <w:divBdr>
            <w:top w:val="none" w:sz="0" w:space="0" w:color="auto"/>
            <w:left w:val="none" w:sz="0" w:space="0" w:color="auto"/>
            <w:bottom w:val="none" w:sz="0" w:space="0" w:color="auto"/>
            <w:right w:val="none" w:sz="0" w:space="0" w:color="auto"/>
          </w:divBdr>
        </w:div>
        <w:div w:id="769393581">
          <w:marLeft w:val="0"/>
          <w:marRight w:val="0"/>
          <w:marTop w:val="0"/>
          <w:marBottom w:val="0"/>
          <w:divBdr>
            <w:top w:val="none" w:sz="0" w:space="0" w:color="auto"/>
            <w:left w:val="none" w:sz="0" w:space="0" w:color="auto"/>
            <w:bottom w:val="none" w:sz="0" w:space="0" w:color="auto"/>
            <w:right w:val="none" w:sz="0" w:space="0" w:color="auto"/>
          </w:divBdr>
        </w:div>
        <w:div w:id="769393582">
          <w:marLeft w:val="0"/>
          <w:marRight w:val="0"/>
          <w:marTop w:val="0"/>
          <w:marBottom w:val="0"/>
          <w:divBdr>
            <w:top w:val="none" w:sz="0" w:space="0" w:color="auto"/>
            <w:left w:val="none" w:sz="0" w:space="0" w:color="auto"/>
            <w:bottom w:val="none" w:sz="0" w:space="0" w:color="auto"/>
            <w:right w:val="none" w:sz="0" w:space="0" w:color="auto"/>
          </w:divBdr>
        </w:div>
        <w:div w:id="769393583">
          <w:marLeft w:val="0"/>
          <w:marRight w:val="0"/>
          <w:marTop w:val="0"/>
          <w:marBottom w:val="0"/>
          <w:divBdr>
            <w:top w:val="none" w:sz="0" w:space="0" w:color="auto"/>
            <w:left w:val="none" w:sz="0" w:space="0" w:color="auto"/>
            <w:bottom w:val="none" w:sz="0" w:space="0" w:color="auto"/>
            <w:right w:val="none" w:sz="0" w:space="0" w:color="auto"/>
          </w:divBdr>
        </w:div>
        <w:div w:id="769393584">
          <w:marLeft w:val="0"/>
          <w:marRight w:val="0"/>
          <w:marTop w:val="0"/>
          <w:marBottom w:val="0"/>
          <w:divBdr>
            <w:top w:val="none" w:sz="0" w:space="0" w:color="auto"/>
            <w:left w:val="none" w:sz="0" w:space="0" w:color="auto"/>
            <w:bottom w:val="none" w:sz="0" w:space="0" w:color="auto"/>
            <w:right w:val="none" w:sz="0" w:space="0" w:color="auto"/>
          </w:divBdr>
        </w:div>
        <w:div w:id="769393585">
          <w:marLeft w:val="0"/>
          <w:marRight w:val="0"/>
          <w:marTop w:val="0"/>
          <w:marBottom w:val="0"/>
          <w:divBdr>
            <w:top w:val="none" w:sz="0" w:space="0" w:color="auto"/>
            <w:left w:val="none" w:sz="0" w:space="0" w:color="auto"/>
            <w:bottom w:val="none" w:sz="0" w:space="0" w:color="auto"/>
            <w:right w:val="none" w:sz="0" w:space="0" w:color="auto"/>
          </w:divBdr>
        </w:div>
        <w:div w:id="769393586">
          <w:marLeft w:val="0"/>
          <w:marRight w:val="0"/>
          <w:marTop w:val="0"/>
          <w:marBottom w:val="0"/>
          <w:divBdr>
            <w:top w:val="none" w:sz="0" w:space="0" w:color="auto"/>
            <w:left w:val="none" w:sz="0" w:space="0" w:color="auto"/>
            <w:bottom w:val="none" w:sz="0" w:space="0" w:color="auto"/>
            <w:right w:val="none" w:sz="0" w:space="0" w:color="auto"/>
          </w:divBdr>
        </w:div>
        <w:div w:id="769393587">
          <w:marLeft w:val="0"/>
          <w:marRight w:val="0"/>
          <w:marTop w:val="0"/>
          <w:marBottom w:val="0"/>
          <w:divBdr>
            <w:top w:val="none" w:sz="0" w:space="0" w:color="auto"/>
            <w:left w:val="none" w:sz="0" w:space="0" w:color="auto"/>
            <w:bottom w:val="none" w:sz="0" w:space="0" w:color="auto"/>
            <w:right w:val="none" w:sz="0" w:space="0" w:color="auto"/>
          </w:divBdr>
        </w:div>
        <w:div w:id="769393588">
          <w:marLeft w:val="0"/>
          <w:marRight w:val="0"/>
          <w:marTop w:val="0"/>
          <w:marBottom w:val="0"/>
          <w:divBdr>
            <w:top w:val="none" w:sz="0" w:space="0" w:color="auto"/>
            <w:left w:val="none" w:sz="0" w:space="0" w:color="auto"/>
            <w:bottom w:val="none" w:sz="0" w:space="0" w:color="auto"/>
            <w:right w:val="none" w:sz="0" w:space="0" w:color="auto"/>
          </w:divBdr>
        </w:div>
        <w:div w:id="769393589">
          <w:marLeft w:val="0"/>
          <w:marRight w:val="0"/>
          <w:marTop w:val="0"/>
          <w:marBottom w:val="0"/>
          <w:divBdr>
            <w:top w:val="none" w:sz="0" w:space="0" w:color="auto"/>
            <w:left w:val="none" w:sz="0" w:space="0" w:color="auto"/>
            <w:bottom w:val="none" w:sz="0" w:space="0" w:color="auto"/>
            <w:right w:val="none" w:sz="0" w:space="0" w:color="auto"/>
          </w:divBdr>
        </w:div>
        <w:div w:id="769393590">
          <w:marLeft w:val="0"/>
          <w:marRight w:val="0"/>
          <w:marTop w:val="0"/>
          <w:marBottom w:val="0"/>
          <w:divBdr>
            <w:top w:val="none" w:sz="0" w:space="0" w:color="auto"/>
            <w:left w:val="none" w:sz="0" w:space="0" w:color="auto"/>
            <w:bottom w:val="none" w:sz="0" w:space="0" w:color="auto"/>
            <w:right w:val="none" w:sz="0" w:space="0" w:color="auto"/>
          </w:divBdr>
        </w:div>
        <w:div w:id="769393592">
          <w:marLeft w:val="0"/>
          <w:marRight w:val="0"/>
          <w:marTop w:val="0"/>
          <w:marBottom w:val="0"/>
          <w:divBdr>
            <w:top w:val="none" w:sz="0" w:space="0" w:color="auto"/>
            <w:left w:val="none" w:sz="0" w:space="0" w:color="auto"/>
            <w:bottom w:val="none" w:sz="0" w:space="0" w:color="auto"/>
            <w:right w:val="none" w:sz="0" w:space="0" w:color="auto"/>
          </w:divBdr>
        </w:div>
        <w:div w:id="769393593">
          <w:marLeft w:val="0"/>
          <w:marRight w:val="0"/>
          <w:marTop w:val="0"/>
          <w:marBottom w:val="0"/>
          <w:divBdr>
            <w:top w:val="none" w:sz="0" w:space="0" w:color="auto"/>
            <w:left w:val="none" w:sz="0" w:space="0" w:color="auto"/>
            <w:bottom w:val="none" w:sz="0" w:space="0" w:color="auto"/>
            <w:right w:val="none" w:sz="0" w:space="0" w:color="auto"/>
          </w:divBdr>
        </w:div>
        <w:div w:id="769393594">
          <w:marLeft w:val="0"/>
          <w:marRight w:val="0"/>
          <w:marTop w:val="0"/>
          <w:marBottom w:val="0"/>
          <w:divBdr>
            <w:top w:val="none" w:sz="0" w:space="0" w:color="auto"/>
            <w:left w:val="none" w:sz="0" w:space="0" w:color="auto"/>
            <w:bottom w:val="none" w:sz="0" w:space="0" w:color="auto"/>
            <w:right w:val="none" w:sz="0" w:space="0" w:color="auto"/>
          </w:divBdr>
        </w:div>
        <w:div w:id="769393595">
          <w:marLeft w:val="0"/>
          <w:marRight w:val="0"/>
          <w:marTop w:val="0"/>
          <w:marBottom w:val="0"/>
          <w:divBdr>
            <w:top w:val="none" w:sz="0" w:space="0" w:color="auto"/>
            <w:left w:val="none" w:sz="0" w:space="0" w:color="auto"/>
            <w:bottom w:val="none" w:sz="0" w:space="0" w:color="auto"/>
            <w:right w:val="none" w:sz="0" w:space="0" w:color="auto"/>
          </w:divBdr>
        </w:div>
        <w:div w:id="769393596">
          <w:marLeft w:val="0"/>
          <w:marRight w:val="0"/>
          <w:marTop w:val="0"/>
          <w:marBottom w:val="0"/>
          <w:divBdr>
            <w:top w:val="none" w:sz="0" w:space="0" w:color="auto"/>
            <w:left w:val="none" w:sz="0" w:space="0" w:color="auto"/>
            <w:bottom w:val="none" w:sz="0" w:space="0" w:color="auto"/>
            <w:right w:val="none" w:sz="0" w:space="0" w:color="auto"/>
          </w:divBdr>
        </w:div>
        <w:div w:id="769393597">
          <w:marLeft w:val="0"/>
          <w:marRight w:val="0"/>
          <w:marTop w:val="0"/>
          <w:marBottom w:val="0"/>
          <w:divBdr>
            <w:top w:val="none" w:sz="0" w:space="0" w:color="auto"/>
            <w:left w:val="none" w:sz="0" w:space="0" w:color="auto"/>
            <w:bottom w:val="none" w:sz="0" w:space="0" w:color="auto"/>
            <w:right w:val="none" w:sz="0" w:space="0" w:color="auto"/>
          </w:divBdr>
        </w:div>
        <w:div w:id="769393598">
          <w:marLeft w:val="0"/>
          <w:marRight w:val="0"/>
          <w:marTop w:val="0"/>
          <w:marBottom w:val="0"/>
          <w:divBdr>
            <w:top w:val="none" w:sz="0" w:space="0" w:color="auto"/>
            <w:left w:val="none" w:sz="0" w:space="0" w:color="auto"/>
            <w:bottom w:val="none" w:sz="0" w:space="0" w:color="auto"/>
            <w:right w:val="none" w:sz="0" w:space="0" w:color="auto"/>
          </w:divBdr>
        </w:div>
        <w:div w:id="769393599">
          <w:marLeft w:val="0"/>
          <w:marRight w:val="0"/>
          <w:marTop w:val="0"/>
          <w:marBottom w:val="0"/>
          <w:divBdr>
            <w:top w:val="none" w:sz="0" w:space="0" w:color="auto"/>
            <w:left w:val="none" w:sz="0" w:space="0" w:color="auto"/>
            <w:bottom w:val="none" w:sz="0" w:space="0" w:color="auto"/>
            <w:right w:val="none" w:sz="0" w:space="0" w:color="auto"/>
          </w:divBdr>
        </w:div>
        <w:div w:id="769393600">
          <w:marLeft w:val="0"/>
          <w:marRight w:val="0"/>
          <w:marTop w:val="0"/>
          <w:marBottom w:val="0"/>
          <w:divBdr>
            <w:top w:val="none" w:sz="0" w:space="0" w:color="auto"/>
            <w:left w:val="none" w:sz="0" w:space="0" w:color="auto"/>
            <w:bottom w:val="none" w:sz="0" w:space="0" w:color="auto"/>
            <w:right w:val="none" w:sz="0" w:space="0" w:color="auto"/>
          </w:divBdr>
        </w:div>
        <w:div w:id="769393601">
          <w:marLeft w:val="0"/>
          <w:marRight w:val="0"/>
          <w:marTop w:val="0"/>
          <w:marBottom w:val="0"/>
          <w:divBdr>
            <w:top w:val="none" w:sz="0" w:space="0" w:color="auto"/>
            <w:left w:val="none" w:sz="0" w:space="0" w:color="auto"/>
            <w:bottom w:val="none" w:sz="0" w:space="0" w:color="auto"/>
            <w:right w:val="none" w:sz="0" w:space="0" w:color="auto"/>
          </w:divBdr>
        </w:div>
        <w:div w:id="769393602">
          <w:marLeft w:val="0"/>
          <w:marRight w:val="0"/>
          <w:marTop w:val="0"/>
          <w:marBottom w:val="0"/>
          <w:divBdr>
            <w:top w:val="none" w:sz="0" w:space="0" w:color="auto"/>
            <w:left w:val="none" w:sz="0" w:space="0" w:color="auto"/>
            <w:bottom w:val="none" w:sz="0" w:space="0" w:color="auto"/>
            <w:right w:val="none" w:sz="0" w:space="0" w:color="auto"/>
          </w:divBdr>
        </w:div>
        <w:div w:id="769393603">
          <w:marLeft w:val="0"/>
          <w:marRight w:val="0"/>
          <w:marTop w:val="0"/>
          <w:marBottom w:val="0"/>
          <w:divBdr>
            <w:top w:val="none" w:sz="0" w:space="0" w:color="auto"/>
            <w:left w:val="none" w:sz="0" w:space="0" w:color="auto"/>
            <w:bottom w:val="none" w:sz="0" w:space="0" w:color="auto"/>
            <w:right w:val="none" w:sz="0" w:space="0" w:color="auto"/>
          </w:divBdr>
        </w:div>
        <w:div w:id="769393604">
          <w:marLeft w:val="0"/>
          <w:marRight w:val="0"/>
          <w:marTop w:val="0"/>
          <w:marBottom w:val="0"/>
          <w:divBdr>
            <w:top w:val="none" w:sz="0" w:space="0" w:color="auto"/>
            <w:left w:val="none" w:sz="0" w:space="0" w:color="auto"/>
            <w:bottom w:val="none" w:sz="0" w:space="0" w:color="auto"/>
            <w:right w:val="none" w:sz="0" w:space="0" w:color="auto"/>
          </w:divBdr>
        </w:div>
        <w:div w:id="769393605">
          <w:marLeft w:val="0"/>
          <w:marRight w:val="0"/>
          <w:marTop w:val="0"/>
          <w:marBottom w:val="0"/>
          <w:divBdr>
            <w:top w:val="none" w:sz="0" w:space="0" w:color="auto"/>
            <w:left w:val="none" w:sz="0" w:space="0" w:color="auto"/>
            <w:bottom w:val="none" w:sz="0" w:space="0" w:color="auto"/>
            <w:right w:val="none" w:sz="0" w:space="0" w:color="auto"/>
          </w:divBdr>
        </w:div>
        <w:div w:id="769393606">
          <w:marLeft w:val="0"/>
          <w:marRight w:val="0"/>
          <w:marTop w:val="0"/>
          <w:marBottom w:val="0"/>
          <w:divBdr>
            <w:top w:val="none" w:sz="0" w:space="0" w:color="auto"/>
            <w:left w:val="none" w:sz="0" w:space="0" w:color="auto"/>
            <w:bottom w:val="none" w:sz="0" w:space="0" w:color="auto"/>
            <w:right w:val="none" w:sz="0" w:space="0" w:color="auto"/>
          </w:divBdr>
        </w:div>
        <w:div w:id="769393607">
          <w:marLeft w:val="0"/>
          <w:marRight w:val="0"/>
          <w:marTop w:val="0"/>
          <w:marBottom w:val="0"/>
          <w:divBdr>
            <w:top w:val="none" w:sz="0" w:space="0" w:color="auto"/>
            <w:left w:val="none" w:sz="0" w:space="0" w:color="auto"/>
            <w:bottom w:val="none" w:sz="0" w:space="0" w:color="auto"/>
            <w:right w:val="none" w:sz="0" w:space="0" w:color="auto"/>
          </w:divBdr>
        </w:div>
        <w:div w:id="769393608">
          <w:marLeft w:val="0"/>
          <w:marRight w:val="0"/>
          <w:marTop w:val="0"/>
          <w:marBottom w:val="0"/>
          <w:divBdr>
            <w:top w:val="none" w:sz="0" w:space="0" w:color="auto"/>
            <w:left w:val="none" w:sz="0" w:space="0" w:color="auto"/>
            <w:bottom w:val="none" w:sz="0" w:space="0" w:color="auto"/>
            <w:right w:val="none" w:sz="0" w:space="0" w:color="auto"/>
          </w:divBdr>
        </w:div>
        <w:div w:id="769393609">
          <w:marLeft w:val="0"/>
          <w:marRight w:val="0"/>
          <w:marTop w:val="0"/>
          <w:marBottom w:val="0"/>
          <w:divBdr>
            <w:top w:val="none" w:sz="0" w:space="0" w:color="auto"/>
            <w:left w:val="none" w:sz="0" w:space="0" w:color="auto"/>
            <w:bottom w:val="none" w:sz="0" w:space="0" w:color="auto"/>
            <w:right w:val="none" w:sz="0" w:space="0" w:color="auto"/>
          </w:divBdr>
        </w:div>
        <w:div w:id="769393610">
          <w:marLeft w:val="0"/>
          <w:marRight w:val="0"/>
          <w:marTop w:val="0"/>
          <w:marBottom w:val="0"/>
          <w:divBdr>
            <w:top w:val="none" w:sz="0" w:space="0" w:color="auto"/>
            <w:left w:val="none" w:sz="0" w:space="0" w:color="auto"/>
            <w:bottom w:val="none" w:sz="0" w:space="0" w:color="auto"/>
            <w:right w:val="none" w:sz="0" w:space="0" w:color="auto"/>
          </w:divBdr>
        </w:div>
        <w:div w:id="769393611">
          <w:marLeft w:val="0"/>
          <w:marRight w:val="0"/>
          <w:marTop w:val="0"/>
          <w:marBottom w:val="0"/>
          <w:divBdr>
            <w:top w:val="none" w:sz="0" w:space="0" w:color="auto"/>
            <w:left w:val="none" w:sz="0" w:space="0" w:color="auto"/>
            <w:bottom w:val="none" w:sz="0" w:space="0" w:color="auto"/>
            <w:right w:val="none" w:sz="0" w:space="0" w:color="auto"/>
          </w:divBdr>
        </w:div>
        <w:div w:id="769393612">
          <w:marLeft w:val="0"/>
          <w:marRight w:val="0"/>
          <w:marTop w:val="0"/>
          <w:marBottom w:val="0"/>
          <w:divBdr>
            <w:top w:val="none" w:sz="0" w:space="0" w:color="auto"/>
            <w:left w:val="none" w:sz="0" w:space="0" w:color="auto"/>
            <w:bottom w:val="none" w:sz="0" w:space="0" w:color="auto"/>
            <w:right w:val="none" w:sz="0" w:space="0" w:color="auto"/>
          </w:divBdr>
        </w:div>
        <w:div w:id="769393613">
          <w:marLeft w:val="0"/>
          <w:marRight w:val="0"/>
          <w:marTop w:val="0"/>
          <w:marBottom w:val="0"/>
          <w:divBdr>
            <w:top w:val="none" w:sz="0" w:space="0" w:color="auto"/>
            <w:left w:val="none" w:sz="0" w:space="0" w:color="auto"/>
            <w:bottom w:val="none" w:sz="0" w:space="0" w:color="auto"/>
            <w:right w:val="none" w:sz="0" w:space="0" w:color="auto"/>
          </w:divBdr>
        </w:div>
        <w:div w:id="769393614">
          <w:marLeft w:val="0"/>
          <w:marRight w:val="0"/>
          <w:marTop w:val="0"/>
          <w:marBottom w:val="0"/>
          <w:divBdr>
            <w:top w:val="none" w:sz="0" w:space="0" w:color="auto"/>
            <w:left w:val="none" w:sz="0" w:space="0" w:color="auto"/>
            <w:bottom w:val="none" w:sz="0" w:space="0" w:color="auto"/>
            <w:right w:val="none" w:sz="0" w:space="0" w:color="auto"/>
          </w:divBdr>
        </w:div>
        <w:div w:id="769393615">
          <w:marLeft w:val="0"/>
          <w:marRight w:val="0"/>
          <w:marTop w:val="0"/>
          <w:marBottom w:val="0"/>
          <w:divBdr>
            <w:top w:val="none" w:sz="0" w:space="0" w:color="auto"/>
            <w:left w:val="none" w:sz="0" w:space="0" w:color="auto"/>
            <w:bottom w:val="none" w:sz="0" w:space="0" w:color="auto"/>
            <w:right w:val="none" w:sz="0" w:space="0" w:color="auto"/>
          </w:divBdr>
        </w:div>
        <w:div w:id="769393616">
          <w:marLeft w:val="0"/>
          <w:marRight w:val="0"/>
          <w:marTop w:val="0"/>
          <w:marBottom w:val="0"/>
          <w:divBdr>
            <w:top w:val="none" w:sz="0" w:space="0" w:color="auto"/>
            <w:left w:val="none" w:sz="0" w:space="0" w:color="auto"/>
            <w:bottom w:val="none" w:sz="0" w:space="0" w:color="auto"/>
            <w:right w:val="none" w:sz="0" w:space="0" w:color="auto"/>
          </w:divBdr>
        </w:div>
        <w:div w:id="769393617">
          <w:marLeft w:val="0"/>
          <w:marRight w:val="0"/>
          <w:marTop w:val="0"/>
          <w:marBottom w:val="0"/>
          <w:divBdr>
            <w:top w:val="none" w:sz="0" w:space="0" w:color="auto"/>
            <w:left w:val="none" w:sz="0" w:space="0" w:color="auto"/>
            <w:bottom w:val="none" w:sz="0" w:space="0" w:color="auto"/>
            <w:right w:val="none" w:sz="0" w:space="0" w:color="auto"/>
          </w:divBdr>
        </w:div>
        <w:div w:id="769393618">
          <w:marLeft w:val="0"/>
          <w:marRight w:val="0"/>
          <w:marTop w:val="0"/>
          <w:marBottom w:val="0"/>
          <w:divBdr>
            <w:top w:val="none" w:sz="0" w:space="0" w:color="auto"/>
            <w:left w:val="none" w:sz="0" w:space="0" w:color="auto"/>
            <w:bottom w:val="none" w:sz="0" w:space="0" w:color="auto"/>
            <w:right w:val="none" w:sz="0" w:space="0" w:color="auto"/>
          </w:divBdr>
        </w:div>
        <w:div w:id="769393619">
          <w:marLeft w:val="0"/>
          <w:marRight w:val="0"/>
          <w:marTop w:val="0"/>
          <w:marBottom w:val="0"/>
          <w:divBdr>
            <w:top w:val="none" w:sz="0" w:space="0" w:color="auto"/>
            <w:left w:val="none" w:sz="0" w:space="0" w:color="auto"/>
            <w:bottom w:val="none" w:sz="0" w:space="0" w:color="auto"/>
            <w:right w:val="none" w:sz="0" w:space="0" w:color="auto"/>
          </w:divBdr>
        </w:div>
        <w:div w:id="769393620">
          <w:marLeft w:val="0"/>
          <w:marRight w:val="0"/>
          <w:marTop w:val="0"/>
          <w:marBottom w:val="0"/>
          <w:divBdr>
            <w:top w:val="none" w:sz="0" w:space="0" w:color="auto"/>
            <w:left w:val="none" w:sz="0" w:space="0" w:color="auto"/>
            <w:bottom w:val="none" w:sz="0" w:space="0" w:color="auto"/>
            <w:right w:val="none" w:sz="0" w:space="0" w:color="auto"/>
          </w:divBdr>
        </w:div>
        <w:div w:id="769393621">
          <w:marLeft w:val="0"/>
          <w:marRight w:val="0"/>
          <w:marTop w:val="0"/>
          <w:marBottom w:val="0"/>
          <w:divBdr>
            <w:top w:val="none" w:sz="0" w:space="0" w:color="auto"/>
            <w:left w:val="none" w:sz="0" w:space="0" w:color="auto"/>
            <w:bottom w:val="none" w:sz="0" w:space="0" w:color="auto"/>
            <w:right w:val="none" w:sz="0" w:space="0" w:color="auto"/>
          </w:divBdr>
        </w:div>
        <w:div w:id="769393622">
          <w:marLeft w:val="0"/>
          <w:marRight w:val="0"/>
          <w:marTop w:val="0"/>
          <w:marBottom w:val="0"/>
          <w:divBdr>
            <w:top w:val="none" w:sz="0" w:space="0" w:color="auto"/>
            <w:left w:val="none" w:sz="0" w:space="0" w:color="auto"/>
            <w:bottom w:val="none" w:sz="0" w:space="0" w:color="auto"/>
            <w:right w:val="none" w:sz="0" w:space="0" w:color="auto"/>
          </w:divBdr>
        </w:div>
        <w:div w:id="769393623">
          <w:marLeft w:val="0"/>
          <w:marRight w:val="0"/>
          <w:marTop w:val="0"/>
          <w:marBottom w:val="0"/>
          <w:divBdr>
            <w:top w:val="none" w:sz="0" w:space="0" w:color="auto"/>
            <w:left w:val="none" w:sz="0" w:space="0" w:color="auto"/>
            <w:bottom w:val="none" w:sz="0" w:space="0" w:color="auto"/>
            <w:right w:val="none" w:sz="0" w:space="0" w:color="auto"/>
          </w:divBdr>
        </w:div>
        <w:div w:id="769393624">
          <w:marLeft w:val="0"/>
          <w:marRight w:val="0"/>
          <w:marTop w:val="0"/>
          <w:marBottom w:val="0"/>
          <w:divBdr>
            <w:top w:val="none" w:sz="0" w:space="0" w:color="auto"/>
            <w:left w:val="none" w:sz="0" w:space="0" w:color="auto"/>
            <w:bottom w:val="none" w:sz="0" w:space="0" w:color="auto"/>
            <w:right w:val="none" w:sz="0" w:space="0" w:color="auto"/>
          </w:divBdr>
        </w:div>
        <w:div w:id="769393625">
          <w:marLeft w:val="0"/>
          <w:marRight w:val="0"/>
          <w:marTop w:val="0"/>
          <w:marBottom w:val="0"/>
          <w:divBdr>
            <w:top w:val="none" w:sz="0" w:space="0" w:color="auto"/>
            <w:left w:val="none" w:sz="0" w:space="0" w:color="auto"/>
            <w:bottom w:val="none" w:sz="0" w:space="0" w:color="auto"/>
            <w:right w:val="none" w:sz="0" w:space="0" w:color="auto"/>
          </w:divBdr>
        </w:div>
        <w:div w:id="769393626">
          <w:marLeft w:val="0"/>
          <w:marRight w:val="0"/>
          <w:marTop w:val="0"/>
          <w:marBottom w:val="0"/>
          <w:divBdr>
            <w:top w:val="none" w:sz="0" w:space="0" w:color="auto"/>
            <w:left w:val="none" w:sz="0" w:space="0" w:color="auto"/>
            <w:bottom w:val="none" w:sz="0" w:space="0" w:color="auto"/>
            <w:right w:val="none" w:sz="0" w:space="0" w:color="auto"/>
          </w:divBdr>
        </w:div>
        <w:div w:id="769393627">
          <w:marLeft w:val="0"/>
          <w:marRight w:val="0"/>
          <w:marTop w:val="0"/>
          <w:marBottom w:val="0"/>
          <w:divBdr>
            <w:top w:val="none" w:sz="0" w:space="0" w:color="auto"/>
            <w:left w:val="none" w:sz="0" w:space="0" w:color="auto"/>
            <w:bottom w:val="none" w:sz="0" w:space="0" w:color="auto"/>
            <w:right w:val="none" w:sz="0" w:space="0" w:color="auto"/>
          </w:divBdr>
        </w:div>
        <w:div w:id="769393628">
          <w:marLeft w:val="0"/>
          <w:marRight w:val="0"/>
          <w:marTop w:val="0"/>
          <w:marBottom w:val="0"/>
          <w:divBdr>
            <w:top w:val="none" w:sz="0" w:space="0" w:color="auto"/>
            <w:left w:val="none" w:sz="0" w:space="0" w:color="auto"/>
            <w:bottom w:val="none" w:sz="0" w:space="0" w:color="auto"/>
            <w:right w:val="none" w:sz="0" w:space="0" w:color="auto"/>
          </w:divBdr>
        </w:div>
        <w:div w:id="769393629">
          <w:marLeft w:val="0"/>
          <w:marRight w:val="0"/>
          <w:marTop w:val="0"/>
          <w:marBottom w:val="0"/>
          <w:divBdr>
            <w:top w:val="none" w:sz="0" w:space="0" w:color="auto"/>
            <w:left w:val="none" w:sz="0" w:space="0" w:color="auto"/>
            <w:bottom w:val="none" w:sz="0" w:space="0" w:color="auto"/>
            <w:right w:val="none" w:sz="0" w:space="0" w:color="auto"/>
          </w:divBdr>
        </w:div>
        <w:div w:id="769393630">
          <w:marLeft w:val="0"/>
          <w:marRight w:val="0"/>
          <w:marTop w:val="0"/>
          <w:marBottom w:val="0"/>
          <w:divBdr>
            <w:top w:val="none" w:sz="0" w:space="0" w:color="auto"/>
            <w:left w:val="none" w:sz="0" w:space="0" w:color="auto"/>
            <w:bottom w:val="none" w:sz="0" w:space="0" w:color="auto"/>
            <w:right w:val="none" w:sz="0" w:space="0" w:color="auto"/>
          </w:divBdr>
        </w:div>
        <w:div w:id="769393631">
          <w:marLeft w:val="0"/>
          <w:marRight w:val="0"/>
          <w:marTop w:val="0"/>
          <w:marBottom w:val="0"/>
          <w:divBdr>
            <w:top w:val="none" w:sz="0" w:space="0" w:color="auto"/>
            <w:left w:val="none" w:sz="0" w:space="0" w:color="auto"/>
            <w:bottom w:val="none" w:sz="0" w:space="0" w:color="auto"/>
            <w:right w:val="none" w:sz="0" w:space="0" w:color="auto"/>
          </w:divBdr>
        </w:div>
        <w:div w:id="769393632">
          <w:marLeft w:val="0"/>
          <w:marRight w:val="0"/>
          <w:marTop w:val="0"/>
          <w:marBottom w:val="0"/>
          <w:divBdr>
            <w:top w:val="none" w:sz="0" w:space="0" w:color="auto"/>
            <w:left w:val="none" w:sz="0" w:space="0" w:color="auto"/>
            <w:bottom w:val="none" w:sz="0" w:space="0" w:color="auto"/>
            <w:right w:val="none" w:sz="0" w:space="0" w:color="auto"/>
          </w:divBdr>
        </w:div>
        <w:div w:id="769393633">
          <w:marLeft w:val="0"/>
          <w:marRight w:val="0"/>
          <w:marTop w:val="0"/>
          <w:marBottom w:val="0"/>
          <w:divBdr>
            <w:top w:val="none" w:sz="0" w:space="0" w:color="auto"/>
            <w:left w:val="none" w:sz="0" w:space="0" w:color="auto"/>
            <w:bottom w:val="none" w:sz="0" w:space="0" w:color="auto"/>
            <w:right w:val="none" w:sz="0" w:space="0" w:color="auto"/>
          </w:divBdr>
        </w:div>
        <w:div w:id="769393634">
          <w:marLeft w:val="0"/>
          <w:marRight w:val="0"/>
          <w:marTop w:val="0"/>
          <w:marBottom w:val="0"/>
          <w:divBdr>
            <w:top w:val="none" w:sz="0" w:space="0" w:color="auto"/>
            <w:left w:val="none" w:sz="0" w:space="0" w:color="auto"/>
            <w:bottom w:val="none" w:sz="0" w:space="0" w:color="auto"/>
            <w:right w:val="none" w:sz="0" w:space="0" w:color="auto"/>
          </w:divBdr>
        </w:div>
        <w:div w:id="769393635">
          <w:marLeft w:val="0"/>
          <w:marRight w:val="0"/>
          <w:marTop w:val="0"/>
          <w:marBottom w:val="0"/>
          <w:divBdr>
            <w:top w:val="none" w:sz="0" w:space="0" w:color="auto"/>
            <w:left w:val="none" w:sz="0" w:space="0" w:color="auto"/>
            <w:bottom w:val="none" w:sz="0" w:space="0" w:color="auto"/>
            <w:right w:val="none" w:sz="0" w:space="0" w:color="auto"/>
          </w:divBdr>
        </w:div>
        <w:div w:id="769393636">
          <w:marLeft w:val="0"/>
          <w:marRight w:val="0"/>
          <w:marTop w:val="0"/>
          <w:marBottom w:val="0"/>
          <w:divBdr>
            <w:top w:val="none" w:sz="0" w:space="0" w:color="auto"/>
            <w:left w:val="none" w:sz="0" w:space="0" w:color="auto"/>
            <w:bottom w:val="none" w:sz="0" w:space="0" w:color="auto"/>
            <w:right w:val="none" w:sz="0" w:space="0" w:color="auto"/>
          </w:divBdr>
        </w:div>
        <w:div w:id="769393637">
          <w:marLeft w:val="0"/>
          <w:marRight w:val="0"/>
          <w:marTop w:val="0"/>
          <w:marBottom w:val="0"/>
          <w:divBdr>
            <w:top w:val="none" w:sz="0" w:space="0" w:color="auto"/>
            <w:left w:val="none" w:sz="0" w:space="0" w:color="auto"/>
            <w:bottom w:val="none" w:sz="0" w:space="0" w:color="auto"/>
            <w:right w:val="none" w:sz="0" w:space="0" w:color="auto"/>
          </w:divBdr>
        </w:div>
        <w:div w:id="769393638">
          <w:marLeft w:val="0"/>
          <w:marRight w:val="0"/>
          <w:marTop w:val="0"/>
          <w:marBottom w:val="0"/>
          <w:divBdr>
            <w:top w:val="none" w:sz="0" w:space="0" w:color="auto"/>
            <w:left w:val="none" w:sz="0" w:space="0" w:color="auto"/>
            <w:bottom w:val="none" w:sz="0" w:space="0" w:color="auto"/>
            <w:right w:val="none" w:sz="0" w:space="0" w:color="auto"/>
          </w:divBdr>
        </w:div>
        <w:div w:id="769393639">
          <w:marLeft w:val="0"/>
          <w:marRight w:val="0"/>
          <w:marTop w:val="0"/>
          <w:marBottom w:val="0"/>
          <w:divBdr>
            <w:top w:val="none" w:sz="0" w:space="0" w:color="auto"/>
            <w:left w:val="none" w:sz="0" w:space="0" w:color="auto"/>
            <w:bottom w:val="none" w:sz="0" w:space="0" w:color="auto"/>
            <w:right w:val="none" w:sz="0" w:space="0" w:color="auto"/>
          </w:divBdr>
        </w:div>
        <w:div w:id="769393640">
          <w:marLeft w:val="0"/>
          <w:marRight w:val="0"/>
          <w:marTop w:val="0"/>
          <w:marBottom w:val="0"/>
          <w:divBdr>
            <w:top w:val="none" w:sz="0" w:space="0" w:color="auto"/>
            <w:left w:val="none" w:sz="0" w:space="0" w:color="auto"/>
            <w:bottom w:val="none" w:sz="0" w:space="0" w:color="auto"/>
            <w:right w:val="none" w:sz="0" w:space="0" w:color="auto"/>
          </w:divBdr>
        </w:div>
        <w:div w:id="769393641">
          <w:marLeft w:val="0"/>
          <w:marRight w:val="0"/>
          <w:marTop w:val="0"/>
          <w:marBottom w:val="0"/>
          <w:divBdr>
            <w:top w:val="none" w:sz="0" w:space="0" w:color="auto"/>
            <w:left w:val="none" w:sz="0" w:space="0" w:color="auto"/>
            <w:bottom w:val="none" w:sz="0" w:space="0" w:color="auto"/>
            <w:right w:val="none" w:sz="0" w:space="0" w:color="auto"/>
          </w:divBdr>
        </w:div>
        <w:div w:id="769393642">
          <w:marLeft w:val="0"/>
          <w:marRight w:val="0"/>
          <w:marTop w:val="0"/>
          <w:marBottom w:val="0"/>
          <w:divBdr>
            <w:top w:val="none" w:sz="0" w:space="0" w:color="auto"/>
            <w:left w:val="none" w:sz="0" w:space="0" w:color="auto"/>
            <w:bottom w:val="none" w:sz="0" w:space="0" w:color="auto"/>
            <w:right w:val="none" w:sz="0" w:space="0" w:color="auto"/>
          </w:divBdr>
        </w:div>
        <w:div w:id="769393643">
          <w:marLeft w:val="0"/>
          <w:marRight w:val="0"/>
          <w:marTop w:val="0"/>
          <w:marBottom w:val="0"/>
          <w:divBdr>
            <w:top w:val="none" w:sz="0" w:space="0" w:color="auto"/>
            <w:left w:val="none" w:sz="0" w:space="0" w:color="auto"/>
            <w:bottom w:val="none" w:sz="0" w:space="0" w:color="auto"/>
            <w:right w:val="none" w:sz="0" w:space="0" w:color="auto"/>
          </w:divBdr>
        </w:div>
        <w:div w:id="769393644">
          <w:marLeft w:val="0"/>
          <w:marRight w:val="0"/>
          <w:marTop w:val="0"/>
          <w:marBottom w:val="0"/>
          <w:divBdr>
            <w:top w:val="none" w:sz="0" w:space="0" w:color="auto"/>
            <w:left w:val="none" w:sz="0" w:space="0" w:color="auto"/>
            <w:bottom w:val="none" w:sz="0" w:space="0" w:color="auto"/>
            <w:right w:val="none" w:sz="0" w:space="0" w:color="auto"/>
          </w:divBdr>
        </w:div>
        <w:div w:id="769393645">
          <w:marLeft w:val="0"/>
          <w:marRight w:val="0"/>
          <w:marTop w:val="0"/>
          <w:marBottom w:val="0"/>
          <w:divBdr>
            <w:top w:val="none" w:sz="0" w:space="0" w:color="auto"/>
            <w:left w:val="none" w:sz="0" w:space="0" w:color="auto"/>
            <w:bottom w:val="none" w:sz="0" w:space="0" w:color="auto"/>
            <w:right w:val="none" w:sz="0" w:space="0" w:color="auto"/>
          </w:divBdr>
        </w:div>
        <w:div w:id="769393646">
          <w:marLeft w:val="0"/>
          <w:marRight w:val="0"/>
          <w:marTop w:val="0"/>
          <w:marBottom w:val="0"/>
          <w:divBdr>
            <w:top w:val="none" w:sz="0" w:space="0" w:color="auto"/>
            <w:left w:val="none" w:sz="0" w:space="0" w:color="auto"/>
            <w:bottom w:val="none" w:sz="0" w:space="0" w:color="auto"/>
            <w:right w:val="none" w:sz="0" w:space="0" w:color="auto"/>
          </w:divBdr>
        </w:div>
        <w:div w:id="769393647">
          <w:marLeft w:val="0"/>
          <w:marRight w:val="0"/>
          <w:marTop w:val="0"/>
          <w:marBottom w:val="0"/>
          <w:divBdr>
            <w:top w:val="none" w:sz="0" w:space="0" w:color="auto"/>
            <w:left w:val="none" w:sz="0" w:space="0" w:color="auto"/>
            <w:bottom w:val="none" w:sz="0" w:space="0" w:color="auto"/>
            <w:right w:val="none" w:sz="0" w:space="0" w:color="auto"/>
          </w:divBdr>
        </w:div>
        <w:div w:id="769393648">
          <w:marLeft w:val="0"/>
          <w:marRight w:val="0"/>
          <w:marTop w:val="0"/>
          <w:marBottom w:val="0"/>
          <w:divBdr>
            <w:top w:val="none" w:sz="0" w:space="0" w:color="auto"/>
            <w:left w:val="none" w:sz="0" w:space="0" w:color="auto"/>
            <w:bottom w:val="none" w:sz="0" w:space="0" w:color="auto"/>
            <w:right w:val="none" w:sz="0" w:space="0" w:color="auto"/>
          </w:divBdr>
        </w:div>
        <w:div w:id="769393649">
          <w:marLeft w:val="0"/>
          <w:marRight w:val="0"/>
          <w:marTop w:val="0"/>
          <w:marBottom w:val="0"/>
          <w:divBdr>
            <w:top w:val="none" w:sz="0" w:space="0" w:color="auto"/>
            <w:left w:val="none" w:sz="0" w:space="0" w:color="auto"/>
            <w:bottom w:val="none" w:sz="0" w:space="0" w:color="auto"/>
            <w:right w:val="none" w:sz="0" w:space="0" w:color="auto"/>
          </w:divBdr>
        </w:div>
        <w:div w:id="769393650">
          <w:marLeft w:val="0"/>
          <w:marRight w:val="0"/>
          <w:marTop w:val="0"/>
          <w:marBottom w:val="0"/>
          <w:divBdr>
            <w:top w:val="none" w:sz="0" w:space="0" w:color="auto"/>
            <w:left w:val="none" w:sz="0" w:space="0" w:color="auto"/>
            <w:bottom w:val="none" w:sz="0" w:space="0" w:color="auto"/>
            <w:right w:val="none" w:sz="0" w:space="0" w:color="auto"/>
          </w:divBdr>
        </w:div>
        <w:div w:id="769393651">
          <w:marLeft w:val="0"/>
          <w:marRight w:val="0"/>
          <w:marTop w:val="0"/>
          <w:marBottom w:val="0"/>
          <w:divBdr>
            <w:top w:val="none" w:sz="0" w:space="0" w:color="auto"/>
            <w:left w:val="none" w:sz="0" w:space="0" w:color="auto"/>
            <w:bottom w:val="none" w:sz="0" w:space="0" w:color="auto"/>
            <w:right w:val="none" w:sz="0" w:space="0" w:color="auto"/>
          </w:divBdr>
        </w:div>
        <w:div w:id="769393652">
          <w:marLeft w:val="0"/>
          <w:marRight w:val="0"/>
          <w:marTop w:val="0"/>
          <w:marBottom w:val="0"/>
          <w:divBdr>
            <w:top w:val="none" w:sz="0" w:space="0" w:color="auto"/>
            <w:left w:val="none" w:sz="0" w:space="0" w:color="auto"/>
            <w:bottom w:val="none" w:sz="0" w:space="0" w:color="auto"/>
            <w:right w:val="none" w:sz="0" w:space="0" w:color="auto"/>
          </w:divBdr>
        </w:div>
        <w:div w:id="769393653">
          <w:marLeft w:val="0"/>
          <w:marRight w:val="0"/>
          <w:marTop w:val="0"/>
          <w:marBottom w:val="0"/>
          <w:divBdr>
            <w:top w:val="none" w:sz="0" w:space="0" w:color="auto"/>
            <w:left w:val="none" w:sz="0" w:space="0" w:color="auto"/>
            <w:bottom w:val="none" w:sz="0" w:space="0" w:color="auto"/>
            <w:right w:val="none" w:sz="0" w:space="0" w:color="auto"/>
          </w:divBdr>
        </w:div>
        <w:div w:id="769393654">
          <w:marLeft w:val="0"/>
          <w:marRight w:val="0"/>
          <w:marTop w:val="0"/>
          <w:marBottom w:val="0"/>
          <w:divBdr>
            <w:top w:val="none" w:sz="0" w:space="0" w:color="auto"/>
            <w:left w:val="none" w:sz="0" w:space="0" w:color="auto"/>
            <w:bottom w:val="none" w:sz="0" w:space="0" w:color="auto"/>
            <w:right w:val="none" w:sz="0" w:space="0" w:color="auto"/>
          </w:divBdr>
        </w:div>
        <w:div w:id="769393655">
          <w:marLeft w:val="0"/>
          <w:marRight w:val="0"/>
          <w:marTop w:val="0"/>
          <w:marBottom w:val="0"/>
          <w:divBdr>
            <w:top w:val="none" w:sz="0" w:space="0" w:color="auto"/>
            <w:left w:val="none" w:sz="0" w:space="0" w:color="auto"/>
            <w:bottom w:val="none" w:sz="0" w:space="0" w:color="auto"/>
            <w:right w:val="none" w:sz="0" w:space="0" w:color="auto"/>
          </w:divBdr>
        </w:div>
        <w:div w:id="769393656">
          <w:marLeft w:val="0"/>
          <w:marRight w:val="0"/>
          <w:marTop w:val="0"/>
          <w:marBottom w:val="0"/>
          <w:divBdr>
            <w:top w:val="none" w:sz="0" w:space="0" w:color="auto"/>
            <w:left w:val="none" w:sz="0" w:space="0" w:color="auto"/>
            <w:bottom w:val="none" w:sz="0" w:space="0" w:color="auto"/>
            <w:right w:val="none" w:sz="0" w:space="0" w:color="auto"/>
          </w:divBdr>
        </w:div>
        <w:div w:id="769393657">
          <w:marLeft w:val="0"/>
          <w:marRight w:val="0"/>
          <w:marTop w:val="0"/>
          <w:marBottom w:val="0"/>
          <w:divBdr>
            <w:top w:val="none" w:sz="0" w:space="0" w:color="auto"/>
            <w:left w:val="none" w:sz="0" w:space="0" w:color="auto"/>
            <w:bottom w:val="none" w:sz="0" w:space="0" w:color="auto"/>
            <w:right w:val="none" w:sz="0" w:space="0" w:color="auto"/>
          </w:divBdr>
        </w:div>
        <w:div w:id="769393658">
          <w:marLeft w:val="0"/>
          <w:marRight w:val="0"/>
          <w:marTop w:val="0"/>
          <w:marBottom w:val="0"/>
          <w:divBdr>
            <w:top w:val="none" w:sz="0" w:space="0" w:color="auto"/>
            <w:left w:val="none" w:sz="0" w:space="0" w:color="auto"/>
            <w:bottom w:val="none" w:sz="0" w:space="0" w:color="auto"/>
            <w:right w:val="none" w:sz="0" w:space="0" w:color="auto"/>
          </w:divBdr>
        </w:div>
        <w:div w:id="769393659">
          <w:marLeft w:val="0"/>
          <w:marRight w:val="0"/>
          <w:marTop w:val="0"/>
          <w:marBottom w:val="0"/>
          <w:divBdr>
            <w:top w:val="none" w:sz="0" w:space="0" w:color="auto"/>
            <w:left w:val="none" w:sz="0" w:space="0" w:color="auto"/>
            <w:bottom w:val="none" w:sz="0" w:space="0" w:color="auto"/>
            <w:right w:val="none" w:sz="0" w:space="0" w:color="auto"/>
          </w:divBdr>
        </w:div>
        <w:div w:id="769393660">
          <w:marLeft w:val="0"/>
          <w:marRight w:val="0"/>
          <w:marTop w:val="0"/>
          <w:marBottom w:val="0"/>
          <w:divBdr>
            <w:top w:val="none" w:sz="0" w:space="0" w:color="auto"/>
            <w:left w:val="none" w:sz="0" w:space="0" w:color="auto"/>
            <w:bottom w:val="none" w:sz="0" w:space="0" w:color="auto"/>
            <w:right w:val="none" w:sz="0" w:space="0" w:color="auto"/>
          </w:divBdr>
        </w:div>
        <w:div w:id="769393661">
          <w:marLeft w:val="0"/>
          <w:marRight w:val="0"/>
          <w:marTop w:val="0"/>
          <w:marBottom w:val="0"/>
          <w:divBdr>
            <w:top w:val="none" w:sz="0" w:space="0" w:color="auto"/>
            <w:left w:val="none" w:sz="0" w:space="0" w:color="auto"/>
            <w:bottom w:val="none" w:sz="0" w:space="0" w:color="auto"/>
            <w:right w:val="none" w:sz="0" w:space="0" w:color="auto"/>
          </w:divBdr>
        </w:div>
        <w:div w:id="769393662">
          <w:marLeft w:val="0"/>
          <w:marRight w:val="0"/>
          <w:marTop w:val="0"/>
          <w:marBottom w:val="0"/>
          <w:divBdr>
            <w:top w:val="none" w:sz="0" w:space="0" w:color="auto"/>
            <w:left w:val="none" w:sz="0" w:space="0" w:color="auto"/>
            <w:bottom w:val="none" w:sz="0" w:space="0" w:color="auto"/>
            <w:right w:val="none" w:sz="0" w:space="0" w:color="auto"/>
          </w:divBdr>
        </w:div>
        <w:div w:id="769393663">
          <w:marLeft w:val="0"/>
          <w:marRight w:val="0"/>
          <w:marTop w:val="0"/>
          <w:marBottom w:val="0"/>
          <w:divBdr>
            <w:top w:val="none" w:sz="0" w:space="0" w:color="auto"/>
            <w:left w:val="none" w:sz="0" w:space="0" w:color="auto"/>
            <w:bottom w:val="none" w:sz="0" w:space="0" w:color="auto"/>
            <w:right w:val="none" w:sz="0" w:space="0" w:color="auto"/>
          </w:divBdr>
        </w:div>
        <w:div w:id="769393664">
          <w:marLeft w:val="0"/>
          <w:marRight w:val="0"/>
          <w:marTop w:val="0"/>
          <w:marBottom w:val="0"/>
          <w:divBdr>
            <w:top w:val="none" w:sz="0" w:space="0" w:color="auto"/>
            <w:left w:val="none" w:sz="0" w:space="0" w:color="auto"/>
            <w:bottom w:val="none" w:sz="0" w:space="0" w:color="auto"/>
            <w:right w:val="none" w:sz="0" w:space="0" w:color="auto"/>
          </w:divBdr>
        </w:div>
        <w:div w:id="769393665">
          <w:marLeft w:val="0"/>
          <w:marRight w:val="0"/>
          <w:marTop w:val="0"/>
          <w:marBottom w:val="0"/>
          <w:divBdr>
            <w:top w:val="none" w:sz="0" w:space="0" w:color="auto"/>
            <w:left w:val="none" w:sz="0" w:space="0" w:color="auto"/>
            <w:bottom w:val="none" w:sz="0" w:space="0" w:color="auto"/>
            <w:right w:val="none" w:sz="0" w:space="0" w:color="auto"/>
          </w:divBdr>
        </w:div>
        <w:div w:id="769393666">
          <w:marLeft w:val="0"/>
          <w:marRight w:val="0"/>
          <w:marTop w:val="0"/>
          <w:marBottom w:val="0"/>
          <w:divBdr>
            <w:top w:val="none" w:sz="0" w:space="0" w:color="auto"/>
            <w:left w:val="none" w:sz="0" w:space="0" w:color="auto"/>
            <w:bottom w:val="none" w:sz="0" w:space="0" w:color="auto"/>
            <w:right w:val="none" w:sz="0" w:space="0" w:color="auto"/>
          </w:divBdr>
        </w:div>
        <w:div w:id="769393667">
          <w:marLeft w:val="0"/>
          <w:marRight w:val="0"/>
          <w:marTop w:val="0"/>
          <w:marBottom w:val="0"/>
          <w:divBdr>
            <w:top w:val="none" w:sz="0" w:space="0" w:color="auto"/>
            <w:left w:val="none" w:sz="0" w:space="0" w:color="auto"/>
            <w:bottom w:val="none" w:sz="0" w:space="0" w:color="auto"/>
            <w:right w:val="none" w:sz="0" w:space="0" w:color="auto"/>
          </w:divBdr>
        </w:div>
        <w:div w:id="769393668">
          <w:marLeft w:val="0"/>
          <w:marRight w:val="0"/>
          <w:marTop w:val="0"/>
          <w:marBottom w:val="0"/>
          <w:divBdr>
            <w:top w:val="none" w:sz="0" w:space="0" w:color="auto"/>
            <w:left w:val="none" w:sz="0" w:space="0" w:color="auto"/>
            <w:bottom w:val="none" w:sz="0" w:space="0" w:color="auto"/>
            <w:right w:val="none" w:sz="0" w:space="0" w:color="auto"/>
          </w:divBdr>
        </w:div>
        <w:div w:id="769393669">
          <w:marLeft w:val="0"/>
          <w:marRight w:val="0"/>
          <w:marTop w:val="0"/>
          <w:marBottom w:val="0"/>
          <w:divBdr>
            <w:top w:val="none" w:sz="0" w:space="0" w:color="auto"/>
            <w:left w:val="none" w:sz="0" w:space="0" w:color="auto"/>
            <w:bottom w:val="none" w:sz="0" w:space="0" w:color="auto"/>
            <w:right w:val="none" w:sz="0" w:space="0" w:color="auto"/>
          </w:divBdr>
        </w:div>
        <w:div w:id="769393670">
          <w:marLeft w:val="0"/>
          <w:marRight w:val="0"/>
          <w:marTop w:val="0"/>
          <w:marBottom w:val="0"/>
          <w:divBdr>
            <w:top w:val="none" w:sz="0" w:space="0" w:color="auto"/>
            <w:left w:val="none" w:sz="0" w:space="0" w:color="auto"/>
            <w:bottom w:val="none" w:sz="0" w:space="0" w:color="auto"/>
            <w:right w:val="none" w:sz="0" w:space="0" w:color="auto"/>
          </w:divBdr>
        </w:div>
        <w:div w:id="769393671">
          <w:marLeft w:val="0"/>
          <w:marRight w:val="0"/>
          <w:marTop w:val="0"/>
          <w:marBottom w:val="0"/>
          <w:divBdr>
            <w:top w:val="none" w:sz="0" w:space="0" w:color="auto"/>
            <w:left w:val="none" w:sz="0" w:space="0" w:color="auto"/>
            <w:bottom w:val="none" w:sz="0" w:space="0" w:color="auto"/>
            <w:right w:val="none" w:sz="0" w:space="0" w:color="auto"/>
          </w:divBdr>
        </w:div>
        <w:div w:id="769393672">
          <w:marLeft w:val="0"/>
          <w:marRight w:val="0"/>
          <w:marTop w:val="0"/>
          <w:marBottom w:val="0"/>
          <w:divBdr>
            <w:top w:val="none" w:sz="0" w:space="0" w:color="auto"/>
            <w:left w:val="none" w:sz="0" w:space="0" w:color="auto"/>
            <w:bottom w:val="none" w:sz="0" w:space="0" w:color="auto"/>
            <w:right w:val="none" w:sz="0" w:space="0" w:color="auto"/>
          </w:divBdr>
        </w:div>
        <w:div w:id="769393673">
          <w:marLeft w:val="0"/>
          <w:marRight w:val="0"/>
          <w:marTop w:val="0"/>
          <w:marBottom w:val="0"/>
          <w:divBdr>
            <w:top w:val="none" w:sz="0" w:space="0" w:color="auto"/>
            <w:left w:val="none" w:sz="0" w:space="0" w:color="auto"/>
            <w:bottom w:val="none" w:sz="0" w:space="0" w:color="auto"/>
            <w:right w:val="none" w:sz="0" w:space="0" w:color="auto"/>
          </w:divBdr>
        </w:div>
        <w:div w:id="769393674">
          <w:marLeft w:val="0"/>
          <w:marRight w:val="0"/>
          <w:marTop w:val="0"/>
          <w:marBottom w:val="0"/>
          <w:divBdr>
            <w:top w:val="none" w:sz="0" w:space="0" w:color="auto"/>
            <w:left w:val="none" w:sz="0" w:space="0" w:color="auto"/>
            <w:bottom w:val="none" w:sz="0" w:space="0" w:color="auto"/>
            <w:right w:val="none" w:sz="0" w:space="0" w:color="auto"/>
          </w:divBdr>
        </w:div>
        <w:div w:id="769393675">
          <w:marLeft w:val="0"/>
          <w:marRight w:val="0"/>
          <w:marTop w:val="0"/>
          <w:marBottom w:val="0"/>
          <w:divBdr>
            <w:top w:val="none" w:sz="0" w:space="0" w:color="auto"/>
            <w:left w:val="none" w:sz="0" w:space="0" w:color="auto"/>
            <w:bottom w:val="none" w:sz="0" w:space="0" w:color="auto"/>
            <w:right w:val="none" w:sz="0" w:space="0" w:color="auto"/>
          </w:divBdr>
        </w:div>
        <w:div w:id="769393676">
          <w:marLeft w:val="0"/>
          <w:marRight w:val="0"/>
          <w:marTop w:val="0"/>
          <w:marBottom w:val="0"/>
          <w:divBdr>
            <w:top w:val="none" w:sz="0" w:space="0" w:color="auto"/>
            <w:left w:val="none" w:sz="0" w:space="0" w:color="auto"/>
            <w:bottom w:val="none" w:sz="0" w:space="0" w:color="auto"/>
            <w:right w:val="none" w:sz="0" w:space="0" w:color="auto"/>
          </w:divBdr>
        </w:div>
        <w:div w:id="769393677">
          <w:marLeft w:val="0"/>
          <w:marRight w:val="0"/>
          <w:marTop w:val="0"/>
          <w:marBottom w:val="0"/>
          <w:divBdr>
            <w:top w:val="none" w:sz="0" w:space="0" w:color="auto"/>
            <w:left w:val="none" w:sz="0" w:space="0" w:color="auto"/>
            <w:bottom w:val="none" w:sz="0" w:space="0" w:color="auto"/>
            <w:right w:val="none" w:sz="0" w:space="0" w:color="auto"/>
          </w:divBdr>
        </w:div>
        <w:div w:id="769393678">
          <w:marLeft w:val="0"/>
          <w:marRight w:val="0"/>
          <w:marTop w:val="0"/>
          <w:marBottom w:val="0"/>
          <w:divBdr>
            <w:top w:val="none" w:sz="0" w:space="0" w:color="auto"/>
            <w:left w:val="none" w:sz="0" w:space="0" w:color="auto"/>
            <w:bottom w:val="none" w:sz="0" w:space="0" w:color="auto"/>
            <w:right w:val="none" w:sz="0" w:space="0" w:color="auto"/>
          </w:divBdr>
        </w:div>
        <w:div w:id="769393679">
          <w:marLeft w:val="0"/>
          <w:marRight w:val="0"/>
          <w:marTop w:val="0"/>
          <w:marBottom w:val="0"/>
          <w:divBdr>
            <w:top w:val="none" w:sz="0" w:space="0" w:color="auto"/>
            <w:left w:val="none" w:sz="0" w:space="0" w:color="auto"/>
            <w:bottom w:val="none" w:sz="0" w:space="0" w:color="auto"/>
            <w:right w:val="none" w:sz="0" w:space="0" w:color="auto"/>
          </w:divBdr>
        </w:div>
        <w:div w:id="769393680">
          <w:marLeft w:val="0"/>
          <w:marRight w:val="0"/>
          <w:marTop w:val="0"/>
          <w:marBottom w:val="0"/>
          <w:divBdr>
            <w:top w:val="none" w:sz="0" w:space="0" w:color="auto"/>
            <w:left w:val="none" w:sz="0" w:space="0" w:color="auto"/>
            <w:bottom w:val="none" w:sz="0" w:space="0" w:color="auto"/>
            <w:right w:val="none" w:sz="0" w:space="0" w:color="auto"/>
          </w:divBdr>
        </w:div>
        <w:div w:id="769393681">
          <w:marLeft w:val="0"/>
          <w:marRight w:val="0"/>
          <w:marTop w:val="0"/>
          <w:marBottom w:val="0"/>
          <w:divBdr>
            <w:top w:val="none" w:sz="0" w:space="0" w:color="auto"/>
            <w:left w:val="none" w:sz="0" w:space="0" w:color="auto"/>
            <w:bottom w:val="none" w:sz="0" w:space="0" w:color="auto"/>
            <w:right w:val="none" w:sz="0" w:space="0" w:color="auto"/>
          </w:divBdr>
        </w:div>
        <w:div w:id="769393682">
          <w:marLeft w:val="0"/>
          <w:marRight w:val="0"/>
          <w:marTop w:val="0"/>
          <w:marBottom w:val="0"/>
          <w:divBdr>
            <w:top w:val="none" w:sz="0" w:space="0" w:color="auto"/>
            <w:left w:val="none" w:sz="0" w:space="0" w:color="auto"/>
            <w:bottom w:val="none" w:sz="0" w:space="0" w:color="auto"/>
            <w:right w:val="none" w:sz="0" w:space="0" w:color="auto"/>
          </w:divBdr>
        </w:div>
        <w:div w:id="769393683">
          <w:marLeft w:val="0"/>
          <w:marRight w:val="0"/>
          <w:marTop w:val="0"/>
          <w:marBottom w:val="0"/>
          <w:divBdr>
            <w:top w:val="none" w:sz="0" w:space="0" w:color="auto"/>
            <w:left w:val="none" w:sz="0" w:space="0" w:color="auto"/>
            <w:bottom w:val="none" w:sz="0" w:space="0" w:color="auto"/>
            <w:right w:val="none" w:sz="0" w:space="0" w:color="auto"/>
          </w:divBdr>
        </w:div>
        <w:div w:id="769393684">
          <w:marLeft w:val="0"/>
          <w:marRight w:val="0"/>
          <w:marTop w:val="0"/>
          <w:marBottom w:val="0"/>
          <w:divBdr>
            <w:top w:val="none" w:sz="0" w:space="0" w:color="auto"/>
            <w:left w:val="none" w:sz="0" w:space="0" w:color="auto"/>
            <w:bottom w:val="none" w:sz="0" w:space="0" w:color="auto"/>
            <w:right w:val="none" w:sz="0" w:space="0" w:color="auto"/>
          </w:divBdr>
        </w:div>
        <w:div w:id="769393685">
          <w:marLeft w:val="0"/>
          <w:marRight w:val="0"/>
          <w:marTop w:val="0"/>
          <w:marBottom w:val="0"/>
          <w:divBdr>
            <w:top w:val="none" w:sz="0" w:space="0" w:color="auto"/>
            <w:left w:val="none" w:sz="0" w:space="0" w:color="auto"/>
            <w:bottom w:val="none" w:sz="0" w:space="0" w:color="auto"/>
            <w:right w:val="none" w:sz="0" w:space="0" w:color="auto"/>
          </w:divBdr>
        </w:div>
        <w:div w:id="769393686">
          <w:marLeft w:val="0"/>
          <w:marRight w:val="0"/>
          <w:marTop w:val="0"/>
          <w:marBottom w:val="0"/>
          <w:divBdr>
            <w:top w:val="none" w:sz="0" w:space="0" w:color="auto"/>
            <w:left w:val="none" w:sz="0" w:space="0" w:color="auto"/>
            <w:bottom w:val="none" w:sz="0" w:space="0" w:color="auto"/>
            <w:right w:val="none" w:sz="0" w:space="0" w:color="auto"/>
          </w:divBdr>
        </w:div>
        <w:div w:id="769393687">
          <w:marLeft w:val="0"/>
          <w:marRight w:val="0"/>
          <w:marTop w:val="0"/>
          <w:marBottom w:val="0"/>
          <w:divBdr>
            <w:top w:val="none" w:sz="0" w:space="0" w:color="auto"/>
            <w:left w:val="none" w:sz="0" w:space="0" w:color="auto"/>
            <w:bottom w:val="none" w:sz="0" w:space="0" w:color="auto"/>
            <w:right w:val="none" w:sz="0" w:space="0" w:color="auto"/>
          </w:divBdr>
        </w:div>
        <w:div w:id="769393688">
          <w:marLeft w:val="0"/>
          <w:marRight w:val="0"/>
          <w:marTop w:val="0"/>
          <w:marBottom w:val="0"/>
          <w:divBdr>
            <w:top w:val="none" w:sz="0" w:space="0" w:color="auto"/>
            <w:left w:val="none" w:sz="0" w:space="0" w:color="auto"/>
            <w:bottom w:val="none" w:sz="0" w:space="0" w:color="auto"/>
            <w:right w:val="none" w:sz="0" w:space="0" w:color="auto"/>
          </w:divBdr>
        </w:div>
        <w:div w:id="769393689">
          <w:marLeft w:val="0"/>
          <w:marRight w:val="0"/>
          <w:marTop w:val="0"/>
          <w:marBottom w:val="0"/>
          <w:divBdr>
            <w:top w:val="none" w:sz="0" w:space="0" w:color="auto"/>
            <w:left w:val="none" w:sz="0" w:space="0" w:color="auto"/>
            <w:bottom w:val="none" w:sz="0" w:space="0" w:color="auto"/>
            <w:right w:val="none" w:sz="0" w:space="0" w:color="auto"/>
          </w:divBdr>
        </w:div>
        <w:div w:id="769393690">
          <w:marLeft w:val="0"/>
          <w:marRight w:val="0"/>
          <w:marTop w:val="0"/>
          <w:marBottom w:val="0"/>
          <w:divBdr>
            <w:top w:val="none" w:sz="0" w:space="0" w:color="auto"/>
            <w:left w:val="none" w:sz="0" w:space="0" w:color="auto"/>
            <w:bottom w:val="none" w:sz="0" w:space="0" w:color="auto"/>
            <w:right w:val="none" w:sz="0" w:space="0" w:color="auto"/>
          </w:divBdr>
        </w:div>
        <w:div w:id="769393691">
          <w:marLeft w:val="0"/>
          <w:marRight w:val="0"/>
          <w:marTop w:val="0"/>
          <w:marBottom w:val="0"/>
          <w:divBdr>
            <w:top w:val="none" w:sz="0" w:space="0" w:color="auto"/>
            <w:left w:val="none" w:sz="0" w:space="0" w:color="auto"/>
            <w:bottom w:val="none" w:sz="0" w:space="0" w:color="auto"/>
            <w:right w:val="none" w:sz="0" w:space="0" w:color="auto"/>
          </w:divBdr>
        </w:div>
        <w:div w:id="769393692">
          <w:marLeft w:val="0"/>
          <w:marRight w:val="0"/>
          <w:marTop w:val="0"/>
          <w:marBottom w:val="0"/>
          <w:divBdr>
            <w:top w:val="none" w:sz="0" w:space="0" w:color="auto"/>
            <w:left w:val="none" w:sz="0" w:space="0" w:color="auto"/>
            <w:bottom w:val="none" w:sz="0" w:space="0" w:color="auto"/>
            <w:right w:val="none" w:sz="0" w:space="0" w:color="auto"/>
          </w:divBdr>
        </w:div>
        <w:div w:id="769393693">
          <w:marLeft w:val="0"/>
          <w:marRight w:val="0"/>
          <w:marTop w:val="0"/>
          <w:marBottom w:val="0"/>
          <w:divBdr>
            <w:top w:val="none" w:sz="0" w:space="0" w:color="auto"/>
            <w:left w:val="none" w:sz="0" w:space="0" w:color="auto"/>
            <w:bottom w:val="none" w:sz="0" w:space="0" w:color="auto"/>
            <w:right w:val="none" w:sz="0" w:space="0" w:color="auto"/>
          </w:divBdr>
        </w:div>
        <w:div w:id="769393694">
          <w:marLeft w:val="0"/>
          <w:marRight w:val="0"/>
          <w:marTop w:val="0"/>
          <w:marBottom w:val="0"/>
          <w:divBdr>
            <w:top w:val="none" w:sz="0" w:space="0" w:color="auto"/>
            <w:left w:val="none" w:sz="0" w:space="0" w:color="auto"/>
            <w:bottom w:val="none" w:sz="0" w:space="0" w:color="auto"/>
            <w:right w:val="none" w:sz="0" w:space="0" w:color="auto"/>
          </w:divBdr>
        </w:div>
        <w:div w:id="769393695">
          <w:marLeft w:val="0"/>
          <w:marRight w:val="0"/>
          <w:marTop w:val="0"/>
          <w:marBottom w:val="0"/>
          <w:divBdr>
            <w:top w:val="none" w:sz="0" w:space="0" w:color="auto"/>
            <w:left w:val="none" w:sz="0" w:space="0" w:color="auto"/>
            <w:bottom w:val="none" w:sz="0" w:space="0" w:color="auto"/>
            <w:right w:val="none" w:sz="0" w:space="0" w:color="auto"/>
          </w:divBdr>
        </w:div>
        <w:div w:id="769393696">
          <w:marLeft w:val="0"/>
          <w:marRight w:val="0"/>
          <w:marTop w:val="0"/>
          <w:marBottom w:val="0"/>
          <w:divBdr>
            <w:top w:val="none" w:sz="0" w:space="0" w:color="auto"/>
            <w:left w:val="none" w:sz="0" w:space="0" w:color="auto"/>
            <w:bottom w:val="none" w:sz="0" w:space="0" w:color="auto"/>
            <w:right w:val="none" w:sz="0" w:space="0" w:color="auto"/>
          </w:divBdr>
        </w:div>
        <w:div w:id="769393697">
          <w:marLeft w:val="0"/>
          <w:marRight w:val="0"/>
          <w:marTop w:val="0"/>
          <w:marBottom w:val="0"/>
          <w:divBdr>
            <w:top w:val="none" w:sz="0" w:space="0" w:color="auto"/>
            <w:left w:val="none" w:sz="0" w:space="0" w:color="auto"/>
            <w:bottom w:val="none" w:sz="0" w:space="0" w:color="auto"/>
            <w:right w:val="none" w:sz="0" w:space="0" w:color="auto"/>
          </w:divBdr>
        </w:div>
        <w:div w:id="769393698">
          <w:marLeft w:val="0"/>
          <w:marRight w:val="0"/>
          <w:marTop w:val="0"/>
          <w:marBottom w:val="0"/>
          <w:divBdr>
            <w:top w:val="none" w:sz="0" w:space="0" w:color="auto"/>
            <w:left w:val="none" w:sz="0" w:space="0" w:color="auto"/>
            <w:bottom w:val="none" w:sz="0" w:space="0" w:color="auto"/>
            <w:right w:val="none" w:sz="0" w:space="0" w:color="auto"/>
          </w:divBdr>
        </w:div>
        <w:div w:id="769393699">
          <w:marLeft w:val="0"/>
          <w:marRight w:val="0"/>
          <w:marTop w:val="0"/>
          <w:marBottom w:val="0"/>
          <w:divBdr>
            <w:top w:val="none" w:sz="0" w:space="0" w:color="auto"/>
            <w:left w:val="none" w:sz="0" w:space="0" w:color="auto"/>
            <w:bottom w:val="none" w:sz="0" w:space="0" w:color="auto"/>
            <w:right w:val="none" w:sz="0" w:space="0" w:color="auto"/>
          </w:divBdr>
        </w:div>
        <w:div w:id="769393700">
          <w:marLeft w:val="0"/>
          <w:marRight w:val="0"/>
          <w:marTop w:val="0"/>
          <w:marBottom w:val="0"/>
          <w:divBdr>
            <w:top w:val="none" w:sz="0" w:space="0" w:color="auto"/>
            <w:left w:val="none" w:sz="0" w:space="0" w:color="auto"/>
            <w:bottom w:val="none" w:sz="0" w:space="0" w:color="auto"/>
            <w:right w:val="none" w:sz="0" w:space="0" w:color="auto"/>
          </w:divBdr>
        </w:div>
        <w:div w:id="769393701">
          <w:marLeft w:val="0"/>
          <w:marRight w:val="0"/>
          <w:marTop w:val="0"/>
          <w:marBottom w:val="0"/>
          <w:divBdr>
            <w:top w:val="none" w:sz="0" w:space="0" w:color="auto"/>
            <w:left w:val="none" w:sz="0" w:space="0" w:color="auto"/>
            <w:bottom w:val="none" w:sz="0" w:space="0" w:color="auto"/>
            <w:right w:val="none" w:sz="0" w:space="0" w:color="auto"/>
          </w:divBdr>
        </w:div>
        <w:div w:id="769393702">
          <w:marLeft w:val="0"/>
          <w:marRight w:val="0"/>
          <w:marTop w:val="0"/>
          <w:marBottom w:val="0"/>
          <w:divBdr>
            <w:top w:val="none" w:sz="0" w:space="0" w:color="auto"/>
            <w:left w:val="none" w:sz="0" w:space="0" w:color="auto"/>
            <w:bottom w:val="none" w:sz="0" w:space="0" w:color="auto"/>
            <w:right w:val="none" w:sz="0" w:space="0" w:color="auto"/>
          </w:divBdr>
        </w:div>
        <w:div w:id="769393703">
          <w:marLeft w:val="0"/>
          <w:marRight w:val="0"/>
          <w:marTop w:val="0"/>
          <w:marBottom w:val="0"/>
          <w:divBdr>
            <w:top w:val="none" w:sz="0" w:space="0" w:color="auto"/>
            <w:left w:val="none" w:sz="0" w:space="0" w:color="auto"/>
            <w:bottom w:val="none" w:sz="0" w:space="0" w:color="auto"/>
            <w:right w:val="none" w:sz="0" w:space="0" w:color="auto"/>
          </w:divBdr>
        </w:div>
        <w:div w:id="769393704">
          <w:marLeft w:val="0"/>
          <w:marRight w:val="0"/>
          <w:marTop w:val="0"/>
          <w:marBottom w:val="0"/>
          <w:divBdr>
            <w:top w:val="none" w:sz="0" w:space="0" w:color="auto"/>
            <w:left w:val="none" w:sz="0" w:space="0" w:color="auto"/>
            <w:bottom w:val="none" w:sz="0" w:space="0" w:color="auto"/>
            <w:right w:val="none" w:sz="0" w:space="0" w:color="auto"/>
          </w:divBdr>
        </w:div>
        <w:div w:id="769393705">
          <w:marLeft w:val="0"/>
          <w:marRight w:val="0"/>
          <w:marTop w:val="0"/>
          <w:marBottom w:val="0"/>
          <w:divBdr>
            <w:top w:val="none" w:sz="0" w:space="0" w:color="auto"/>
            <w:left w:val="none" w:sz="0" w:space="0" w:color="auto"/>
            <w:bottom w:val="none" w:sz="0" w:space="0" w:color="auto"/>
            <w:right w:val="none" w:sz="0" w:space="0" w:color="auto"/>
          </w:divBdr>
        </w:div>
        <w:div w:id="769393706">
          <w:marLeft w:val="0"/>
          <w:marRight w:val="0"/>
          <w:marTop w:val="0"/>
          <w:marBottom w:val="0"/>
          <w:divBdr>
            <w:top w:val="none" w:sz="0" w:space="0" w:color="auto"/>
            <w:left w:val="none" w:sz="0" w:space="0" w:color="auto"/>
            <w:bottom w:val="none" w:sz="0" w:space="0" w:color="auto"/>
            <w:right w:val="none" w:sz="0" w:space="0" w:color="auto"/>
          </w:divBdr>
        </w:div>
        <w:div w:id="769393707">
          <w:marLeft w:val="0"/>
          <w:marRight w:val="0"/>
          <w:marTop w:val="0"/>
          <w:marBottom w:val="0"/>
          <w:divBdr>
            <w:top w:val="none" w:sz="0" w:space="0" w:color="auto"/>
            <w:left w:val="none" w:sz="0" w:space="0" w:color="auto"/>
            <w:bottom w:val="none" w:sz="0" w:space="0" w:color="auto"/>
            <w:right w:val="none" w:sz="0" w:space="0" w:color="auto"/>
          </w:divBdr>
        </w:div>
        <w:div w:id="769393708">
          <w:marLeft w:val="0"/>
          <w:marRight w:val="0"/>
          <w:marTop w:val="0"/>
          <w:marBottom w:val="0"/>
          <w:divBdr>
            <w:top w:val="none" w:sz="0" w:space="0" w:color="auto"/>
            <w:left w:val="none" w:sz="0" w:space="0" w:color="auto"/>
            <w:bottom w:val="none" w:sz="0" w:space="0" w:color="auto"/>
            <w:right w:val="none" w:sz="0" w:space="0" w:color="auto"/>
          </w:divBdr>
        </w:div>
        <w:div w:id="769393709">
          <w:marLeft w:val="0"/>
          <w:marRight w:val="0"/>
          <w:marTop w:val="0"/>
          <w:marBottom w:val="0"/>
          <w:divBdr>
            <w:top w:val="none" w:sz="0" w:space="0" w:color="auto"/>
            <w:left w:val="none" w:sz="0" w:space="0" w:color="auto"/>
            <w:bottom w:val="none" w:sz="0" w:space="0" w:color="auto"/>
            <w:right w:val="none" w:sz="0" w:space="0" w:color="auto"/>
          </w:divBdr>
        </w:div>
        <w:div w:id="769393710">
          <w:marLeft w:val="0"/>
          <w:marRight w:val="0"/>
          <w:marTop w:val="0"/>
          <w:marBottom w:val="0"/>
          <w:divBdr>
            <w:top w:val="none" w:sz="0" w:space="0" w:color="auto"/>
            <w:left w:val="none" w:sz="0" w:space="0" w:color="auto"/>
            <w:bottom w:val="none" w:sz="0" w:space="0" w:color="auto"/>
            <w:right w:val="none" w:sz="0" w:space="0" w:color="auto"/>
          </w:divBdr>
        </w:div>
        <w:div w:id="769393711">
          <w:marLeft w:val="0"/>
          <w:marRight w:val="0"/>
          <w:marTop w:val="0"/>
          <w:marBottom w:val="0"/>
          <w:divBdr>
            <w:top w:val="none" w:sz="0" w:space="0" w:color="auto"/>
            <w:left w:val="none" w:sz="0" w:space="0" w:color="auto"/>
            <w:bottom w:val="none" w:sz="0" w:space="0" w:color="auto"/>
            <w:right w:val="none" w:sz="0" w:space="0" w:color="auto"/>
          </w:divBdr>
        </w:div>
        <w:div w:id="769393712">
          <w:marLeft w:val="0"/>
          <w:marRight w:val="0"/>
          <w:marTop w:val="0"/>
          <w:marBottom w:val="0"/>
          <w:divBdr>
            <w:top w:val="none" w:sz="0" w:space="0" w:color="auto"/>
            <w:left w:val="none" w:sz="0" w:space="0" w:color="auto"/>
            <w:bottom w:val="none" w:sz="0" w:space="0" w:color="auto"/>
            <w:right w:val="none" w:sz="0" w:space="0" w:color="auto"/>
          </w:divBdr>
        </w:div>
        <w:div w:id="769393713">
          <w:marLeft w:val="0"/>
          <w:marRight w:val="0"/>
          <w:marTop w:val="0"/>
          <w:marBottom w:val="0"/>
          <w:divBdr>
            <w:top w:val="none" w:sz="0" w:space="0" w:color="auto"/>
            <w:left w:val="none" w:sz="0" w:space="0" w:color="auto"/>
            <w:bottom w:val="none" w:sz="0" w:space="0" w:color="auto"/>
            <w:right w:val="none" w:sz="0" w:space="0" w:color="auto"/>
          </w:divBdr>
        </w:div>
        <w:div w:id="769393714">
          <w:marLeft w:val="0"/>
          <w:marRight w:val="0"/>
          <w:marTop w:val="0"/>
          <w:marBottom w:val="0"/>
          <w:divBdr>
            <w:top w:val="none" w:sz="0" w:space="0" w:color="auto"/>
            <w:left w:val="none" w:sz="0" w:space="0" w:color="auto"/>
            <w:bottom w:val="none" w:sz="0" w:space="0" w:color="auto"/>
            <w:right w:val="none" w:sz="0" w:space="0" w:color="auto"/>
          </w:divBdr>
        </w:div>
        <w:div w:id="769393715">
          <w:marLeft w:val="0"/>
          <w:marRight w:val="0"/>
          <w:marTop w:val="0"/>
          <w:marBottom w:val="0"/>
          <w:divBdr>
            <w:top w:val="none" w:sz="0" w:space="0" w:color="auto"/>
            <w:left w:val="none" w:sz="0" w:space="0" w:color="auto"/>
            <w:bottom w:val="none" w:sz="0" w:space="0" w:color="auto"/>
            <w:right w:val="none" w:sz="0" w:space="0" w:color="auto"/>
          </w:divBdr>
        </w:div>
        <w:div w:id="769393716">
          <w:marLeft w:val="0"/>
          <w:marRight w:val="0"/>
          <w:marTop w:val="0"/>
          <w:marBottom w:val="0"/>
          <w:divBdr>
            <w:top w:val="none" w:sz="0" w:space="0" w:color="auto"/>
            <w:left w:val="none" w:sz="0" w:space="0" w:color="auto"/>
            <w:bottom w:val="none" w:sz="0" w:space="0" w:color="auto"/>
            <w:right w:val="none" w:sz="0" w:space="0" w:color="auto"/>
          </w:divBdr>
        </w:div>
        <w:div w:id="769393717">
          <w:marLeft w:val="0"/>
          <w:marRight w:val="0"/>
          <w:marTop w:val="0"/>
          <w:marBottom w:val="0"/>
          <w:divBdr>
            <w:top w:val="none" w:sz="0" w:space="0" w:color="auto"/>
            <w:left w:val="none" w:sz="0" w:space="0" w:color="auto"/>
            <w:bottom w:val="none" w:sz="0" w:space="0" w:color="auto"/>
            <w:right w:val="none" w:sz="0" w:space="0" w:color="auto"/>
          </w:divBdr>
        </w:div>
        <w:div w:id="769393718">
          <w:marLeft w:val="0"/>
          <w:marRight w:val="0"/>
          <w:marTop w:val="0"/>
          <w:marBottom w:val="0"/>
          <w:divBdr>
            <w:top w:val="none" w:sz="0" w:space="0" w:color="auto"/>
            <w:left w:val="none" w:sz="0" w:space="0" w:color="auto"/>
            <w:bottom w:val="none" w:sz="0" w:space="0" w:color="auto"/>
            <w:right w:val="none" w:sz="0" w:space="0" w:color="auto"/>
          </w:divBdr>
        </w:div>
        <w:div w:id="769393719">
          <w:marLeft w:val="0"/>
          <w:marRight w:val="0"/>
          <w:marTop w:val="0"/>
          <w:marBottom w:val="0"/>
          <w:divBdr>
            <w:top w:val="none" w:sz="0" w:space="0" w:color="auto"/>
            <w:left w:val="none" w:sz="0" w:space="0" w:color="auto"/>
            <w:bottom w:val="none" w:sz="0" w:space="0" w:color="auto"/>
            <w:right w:val="none" w:sz="0" w:space="0" w:color="auto"/>
          </w:divBdr>
        </w:div>
        <w:div w:id="769393720">
          <w:marLeft w:val="0"/>
          <w:marRight w:val="0"/>
          <w:marTop w:val="0"/>
          <w:marBottom w:val="0"/>
          <w:divBdr>
            <w:top w:val="none" w:sz="0" w:space="0" w:color="auto"/>
            <w:left w:val="none" w:sz="0" w:space="0" w:color="auto"/>
            <w:bottom w:val="none" w:sz="0" w:space="0" w:color="auto"/>
            <w:right w:val="none" w:sz="0" w:space="0" w:color="auto"/>
          </w:divBdr>
        </w:div>
        <w:div w:id="769393721">
          <w:marLeft w:val="0"/>
          <w:marRight w:val="0"/>
          <w:marTop w:val="0"/>
          <w:marBottom w:val="0"/>
          <w:divBdr>
            <w:top w:val="none" w:sz="0" w:space="0" w:color="auto"/>
            <w:left w:val="none" w:sz="0" w:space="0" w:color="auto"/>
            <w:bottom w:val="none" w:sz="0" w:space="0" w:color="auto"/>
            <w:right w:val="none" w:sz="0" w:space="0" w:color="auto"/>
          </w:divBdr>
        </w:div>
        <w:div w:id="769393722">
          <w:marLeft w:val="0"/>
          <w:marRight w:val="0"/>
          <w:marTop w:val="0"/>
          <w:marBottom w:val="0"/>
          <w:divBdr>
            <w:top w:val="none" w:sz="0" w:space="0" w:color="auto"/>
            <w:left w:val="none" w:sz="0" w:space="0" w:color="auto"/>
            <w:bottom w:val="none" w:sz="0" w:space="0" w:color="auto"/>
            <w:right w:val="none" w:sz="0" w:space="0" w:color="auto"/>
          </w:divBdr>
        </w:div>
        <w:div w:id="769393723">
          <w:marLeft w:val="0"/>
          <w:marRight w:val="0"/>
          <w:marTop w:val="0"/>
          <w:marBottom w:val="0"/>
          <w:divBdr>
            <w:top w:val="none" w:sz="0" w:space="0" w:color="auto"/>
            <w:left w:val="none" w:sz="0" w:space="0" w:color="auto"/>
            <w:bottom w:val="none" w:sz="0" w:space="0" w:color="auto"/>
            <w:right w:val="none" w:sz="0" w:space="0" w:color="auto"/>
          </w:divBdr>
        </w:div>
        <w:div w:id="769393724">
          <w:marLeft w:val="0"/>
          <w:marRight w:val="0"/>
          <w:marTop w:val="0"/>
          <w:marBottom w:val="0"/>
          <w:divBdr>
            <w:top w:val="none" w:sz="0" w:space="0" w:color="auto"/>
            <w:left w:val="none" w:sz="0" w:space="0" w:color="auto"/>
            <w:bottom w:val="none" w:sz="0" w:space="0" w:color="auto"/>
            <w:right w:val="none" w:sz="0" w:space="0" w:color="auto"/>
          </w:divBdr>
        </w:div>
        <w:div w:id="769393725">
          <w:marLeft w:val="0"/>
          <w:marRight w:val="0"/>
          <w:marTop w:val="0"/>
          <w:marBottom w:val="0"/>
          <w:divBdr>
            <w:top w:val="none" w:sz="0" w:space="0" w:color="auto"/>
            <w:left w:val="none" w:sz="0" w:space="0" w:color="auto"/>
            <w:bottom w:val="none" w:sz="0" w:space="0" w:color="auto"/>
            <w:right w:val="none" w:sz="0" w:space="0" w:color="auto"/>
          </w:divBdr>
        </w:div>
        <w:div w:id="769393726">
          <w:marLeft w:val="0"/>
          <w:marRight w:val="0"/>
          <w:marTop w:val="0"/>
          <w:marBottom w:val="0"/>
          <w:divBdr>
            <w:top w:val="none" w:sz="0" w:space="0" w:color="auto"/>
            <w:left w:val="none" w:sz="0" w:space="0" w:color="auto"/>
            <w:bottom w:val="none" w:sz="0" w:space="0" w:color="auto"/>
            <w:right w:val="none" w:sz="0" w:space="0" w:color="auto"/>
          </w:divBdr>
        </w:div>
        <w:div w:id="769393727">
          <w:marLeft w:val="0"/>
          <w:marRight w:val="0"/>
          <w:marTop w:val="0"/>
          <w:marBottom w:val="0"/>
          <w:divBdr>
            <w:top w:val="none" w:sz="0" w:space="0" w:color="auto"/>
            <w:left w:val="none" w:sz="0" w:space="0" w:color="auto"/>
            <w:bottom w:val="none" w:sz="0" w:space="0" w:color="auto"/>
            <w:right w:val="none" w:sz="0" w:space="0" w:color="auto"/>
          </w:divBdr>
        </w:div>
        <w:div w:id="769393728">
          <w:marLeft w:val="0"/>
          <w:marRight w:val="0"/>
          <w:marTop w:val="0"/>
          <w:marBottom w:val="0"/>
          <w:divBdr>
            <w:top w:val="none" w:sz="0" w:space="0" w:color="auto"/>
            <w:left w:val="none" w:sz="0" w:space="0" w:color="auto"/>
            <w:bottom w:val="none" w:sz="0" w:space="0" w:color="auto"/>
            <w:right w:val="none" w:sz="0" w:space="0" w:color="auto"/>
          </w:divBdr>
        </w:div>
        <w:div w:id="769393729">
          <w:marLeft w:val="0"/>
          <w:marRight w:val="0"/>
          <w:marTop w:val="0"/>
          <w:marBottom w:val="0"/>
          <w:divBdr>
            <w:top w:val="none" w:sz="0" w:space="0" w:color="auto"/>
            <w:left w:val="none" w:sz="0" w:space="0" w:color="auto"/>
            <w:bottom w:val="none" w:sz="0" w:space="0" w:color="auto"/>
            <w:right w:val="none" w:sz="0" w:space="0" w:color="auto"/>
          </w:divBdr>
        </w:div>
        <w:div w:id="769393730">
          <w:marLeft w:val="0"/>
          <w:marRight w:val="0"/>
          <w:marTop w:val="0"/>
          <w:marBottom w:val="0"/>
          <w:divBdr>
            <w:top w:val="none" w:sz="0" w:space="0" w:color="auto"/>
            <w:left w:val="none" w:sz="0" w:space="0" w:color="auto"/>
            <w:bottom w:val="none" w:sz="0" w:space="0" w:color="auto"/>
            <w:right w:val="none" w:sz="0" w:space="0" w:color="auto"/>
          </w:divBdr>
        </w:div>
        <w:div w:id="769393731">
          <w:marLeft w:val="0"/>
          <w:marRight w:val="0"/>
          <w:marTop w:val="0"/>
          <w:marBottom w:val="0"/>
          <w:divBdr>
            <w:top w:val="none" w:sz="0" w:space="0" w:color="auto"/>
            <w:left w:val="none" w:sz="0" w:space="0" w:color="auto"/>
            <w:bottom w:val="none" w:sz="0" w:space="0" w:color="auto"/>
            <w:right w:val="none" w:sz="0" w:space="0" w:color="auto"/>
          </w:divBdr>
        </w:div>
        <w:div w:id="769393732">
          <w:marLeft w:val="0"/>
          <w:marRight w:val="0"/>
          <w:marTop w:val="0"/>
          <w:marBottom w:val="0"/>
          <w:divBdr>
            <w:top w:val="none" w:sz="0" w:space="0" w:color="auto"/>
            <w:left w:val="none" w:sz="0" w:space="0" w:color="auto"/>
            <w:bottom w:val="none" w:sz="0" w:space="0" w:color="auto"/>
            <w:right w:val="none" w:sz="0" w:space="0" w:color="auto"/>
          </w:divBdr>
        </w:div>
        <w:div w:id="769393733">
          <w:marLeft w:val="0"/>
          <w:marRight w:val="0"/>
          <w:marTop w:val="0"/>
          <w:marBottom w:val="0"/>
          <w:divBdr>
            <w:top w:val="none" w:sz="0" w:space="0" w:color="auto"/>
            <w:left w:val="none" w:sz="0" w:space="0" w:color="auto"/>
            <w:bottom w:val="none" w:sz="0" w:space="0" w:color="auto"/>
            <w:right w:val="none" w:sz="0" w:space="0" w:color="auto"/>
          </w:divBdr>
        </w:div>
        <w:div w:id="769393734">
          <w:marLeft w:val="0"/>
          <w:marRight w:val="0"/>
          <w:marTop w:val="0"/>
          <w:marBottom w:val="0"/>
          <w:divBdr>
            <w:top w:val="none" w:sz="0" w:space="0" w:color="auto"/>
            <w:left w:val="none" w:sz="0" w:space="0" w:color="auto"/>
            <w:bottom w:val="none" w:sz="0" w:space="0" w:color="auto"/>
            <w:right w:val="none" w:sz="0" w:space="0" w:color="auto"/>
          </w:divBdr>
        </w:div>
        <w:div w:id="769393735">
          <w:marLeft w:val="0"/>
          <w:marRight w:val="0"/>
          <w:marTop w:val="0"/>
          <w:marBottom w:val="0"/>
          <w:divBdr>
            <w:top w:val="none" w:sz="0" w:space="0" w:color="auto"/>
            <w:left w:val="none" w:sz="0" w:space="0" w:color="auto"/>
            <w:bottom w:val="none" w:sz="0" w:space="0" w:color="auto"/>
            <w:right w:val="none" w:sz="0" w:space="0" w:color="auto"/>
          </w:divBdr>
        </w:div>
        <w:div w:id="769393736">
          <w:marLeft w:val="0"/>
          <w:marRight w:val="0"/>
          <w:marTop w:val="0"/>
          <w:marBottom w:val="0"/>
          <w:divBdr>
            <w:top w:val="none" w:sz="0" w:space="0" w:color="auto"/>
            <w:left w:val="none" w:sz="0" w:space="0" w:color="auto"/>
            <w:bottom w:val="none" w:sz="0" w:space="0" w:color="auto"/>
            <w:right w:val="none" w:sz="0" w:space="0" w:color="auto"/>
          </w:divBdr>
        </w:div>
        <w:div w:id="769393737">
          <w:marLeft w:val="0"/>
          <w:marRight w:val="0"/>
          <w:marTop w:val="0"/>
          <w:marBottom w:val="0"/>
          <w:divBdr>
            <w:top w:val="none" w:sz="0" w:space="0" w:color="auto"/>
            <w:left w:val="none" w:sz="0" w:space="0" w:color="auto"/>
            <w:bottom w:val="none" w:sz="0" w:space="0" w:color="auto"/>
            <w:right w:val="none" w:sz="0" w:space="0" w:color="auto"/>
          </w:divBdr>
        </w:div>
        <w:div w:id="769393738">
          <w:marLeft w:val="0"/>
          <w:marRight w:val="0"/>
          <w:marTop w:val="0"/>
          <w:marBottom w:val="0"/>
          <w:divBdr>
            <w:top w:val="none" w:sz="0" w:space="0" w:color="auto"/>
            <w:left w:val="none" w:sz="0" w:space="0" w:color="auto"/>
            <w:bottom w:val="none" w:sz="0" w:space="0" w:color="auto"/>
            <w:right w:val="none" w:sz="0" w:space="0" w:color="auto"/>
          </w:divBdr>
        </w:div>
        <w:div w:id="769393739">
          <w:marLeft w:val="0"/>
          <w:marRight w:val="0"/>
          <w:marTop w:val="0"/>
          <w:marBottom w:val="0"/>
          <w:divBdr>
            <w:top w:val="none" w:sz="0" w:space="0" w:color="auto"/>
            <w:left w:val="none" w:sz="0" w:space="0" w:color="auto"/>
            <w:bottom w:val="none" w:sz="0" w:space="0" w:color="auto"/>
            <w:right w:val="none" w:sz="0" w:space="0" w:color="auto"/>
          </w:divBdr>
        </w:div>
        <w:div w:id="769393740">
          <w:marLeft w:val="0"/>
          <w:marRight w:val="0"/>
          <w:marTop w:val="0"/>
          <w:marBottom w:val="0"/>
          <w:divBdr>
            <w:top w:val="none" w:sz="0" w:space="0" w:color="auto"/>
            <w:left w:val="none" w:sz="0" w:space="0" w:color="auto"/>
            <w:bottom w:val="none" w:sz="0" w:space="0" w:color="auto"/>
            <w:right w:val="none" w:sz="0" w:space="0" w:color="auto"/>
          </w:divBdr>
        </w:div>
        <w:div w:id="769393741">
          <w:marLeft w:val="0"/>
          <w:marRight w:val="0"/>
          <w:marTop w:val="0"/>
          <w:marBottom w:val="0"/>
          <w:divBdr>
            <w:top w:val="none" w:sz="0" w:space="0" w:color="auto"/>
            <w:left w:val="none" w:sz="0" w:space="0" w:color="auto"/>
            <w:bottom w:val="none" w:sz="0" w:space="0" w:color="auto"/>
            <w:right w:val="none" w:sz="0" w:space="0" w:color="auto"/>
          </w:divBdr>
        </w:div>
        <w:div w:id="769393742">
          <w:marLeft w:val="0"/>
          <w:marRight w:val="0"/>
          <w:marTop w:val="0"/>
          <w:marBottom w:val="0"/>
          <w:divBdr>
            <w:top w:val="none" w:sz="0" w:space="0" w:color="auto"/>
            <w:left w:val="none" w:sz="0" w:space="0" w:color="auto"/>
            <w:bottom w:val="none" w:sz="0" w:space="0" w:color="auto"/>
            <w:right w:val="none" w:sz="0" w:space="0" w:color="auto"/>
          </w:divBdr>
        </w:div>
        <w:div w:id="769393743">
          <w:marLeft w:val="0"/>
          <w:marRight w:val="0"/>
          <w:marTop w:val="0"/>
          <w:marBottom w:val="0"/>
          <w:divBdr>
            <w:top w:val="none" w:sz="0" w:space="0" w:color="auto"/>
            <w:left w:val="none" w:sz="0" w:space="0" w:color="auto"/>
            <w:bottom w:val="none" w:sz="0" w:space="0" w:color="auto"/>
            <w:right w:val="none" w:sz="0" w:space="0" w:color="auto"/>
          </w:divBdr>
        </w:div>
        <w:div w:id="769393744">
          <w:marLeft w:val="0"/>
          <w:marRight w:val="0"/>
          <w:marTop w:val="0"/>
          <w:marBottom w:val="0"/>
          <w:divBdr>
            <w:top w:val="none" w:sz="0" w:space="0" w:color="auto"/>
            <w:left w:val="none" w:sz="0" w:space="0" w:color="auto"/>
            <w:bottom w:val="none" w:sz="0" w:space="0" w:color="auto"/>
            <w:right w:val="none" w:sz="0" w:space="0" w:color="auto"/>
          </w:divBdr>
        </w:div>
        <w:div w:id="769393745">
          <w:marLeft w:val="0"/>
          <w:marRight w:val="0"/>
          <w:marTop w:val="0"/>
          <w:marBottom w:val="0"/>
          <w:divBdr>
            <w:top w:val="none" w:sz="0" w:space="0" w:color="auto"/>
            <w:left w:val="none" w:sz="0" w:space="0" w:color="auto"/>
            <w:bottom w:val="none" w:sz="0" w:space="0" w:color="auto"/>
            <w:right w:val="none" w:sz="0" w:space="0" w:color="auto"/>
          </w:divBdr>
        </w:div>
        <w:div w:id="769393746">
          <w:marLeft w:val="0"/>
          <w:marRight w:val="0"/>
          <w:marTop w:val="0"/>
          <w:marBottom w:val="0"/>
          <w:divBdr>
            <w:top w:val="none" w:sz="0" w:space="0" w:color="auto"/>
            <w:left w:val="none" w:sz="0" w:space="0" w:color="auto"/>
            <w:bottom w:val="none" w:sz="0" w:space="0" w:color="auto"/>
            <w:right w:val="none" w:sz="0" w:space="0" w:color="auto"/>
          </w:divBdr>
        </w:div>
        <w:div w:id="769393747">
          <w:marLeft w:val="0"/>
          <w:marRight w:val="0"/>
          <w:marTop w:val="0"/>
          <w:marBottom w:val="0"/>
          <w:divBdr>
            <w:top w:val="none" w:sz="0" w:space="0" w:color="auto"/>
            <w:left w:val="none" w:sz="0" w:space="0" w:color="auto"/>
            <w:bottom w:val="none" w:sz="0" w:space="0" w:color="auto"/>
            <w:right w:val="none" w:sz="0" w:space="0" w:color="auto"/>
          </w:divBdr>
        </w:div>
        <w:div w:id="769393748">
          <w:marLeft w:val="0"/>
          <w:marRight w:val="0"/>
          <w:marTop w:val="0"/>
          <w:marBottom w:val="0"/>
          <w:divBdr>
            <w:top w:val="none" w:sz="0" w:space="0" w:color="auto"/>
            <w:left w:val="none" w:sz="0" w:space="0" w:color="auto"/>
            <w:bottom w:val="none" w:sz="0" w:space="0" w:color="auto"/>
            <w:right w:val="none" w:sz="0" w:space="0" w:color="auto"/>
          </w:divBdr>
        </w:div>
        <w:div w:id="769393749">
          <w:marLeft w:val="0"/>
          <w:marRight w:val="0"/>
          <w:marTop w:val="0"/>
          <w:marBottom w:val="0"/>
          <w:divBdr>
            <w:top w:val="none" w:sz="0" w:space="0" w:color="auto"/>
            <w:left w:val="none" w:sz="0" w:space="0" w:color="auto"/>
            <w:bottom w:val="none" w:sz="0" w:space="0" w:color="auto"/>
            <w:right w:val="none" w:sz="0" w:space="0" w:color="auto"/>
          </w:divBdr>
        </w:div>
        <w:div w:id="769393750">
          <w:marLeft w:val="0"/>
          <w:marRight w:val="0"/>
          <w:marTop w:val="0"/>
          <w:marBottom w:val="0"/>
          <w:divBdr>
            <w:top w:val="none" w:sz="0" w:space="0" w:color="auto"/>
            <w:left w:val="none" w:sz="0" w:space="0" w:color="auto"/>
            <w:bottom w:val="none" w:sz="0" w:space="0" w:color="auto"/>
            <w:right w:val="none" w:sz="0" w:space="0" w:color="auto"/>
          </w:divBdr>
        </w:div>
        <w:div w:id="769393751">
          <w:marLeft w:val="0"/>
          <w:marRight w:val="0"/>
          <w:marTop w:val="0"/>
          <w:marBottom w:val="0"/>
          <w:divBdr>
            <w:top w:val="none" w:sz="0" w:space="0" w:color="auto"/>
            <w:left w:val="none" w:sz="0" w:space="0" w:color="auto"/>
            <w:bottom w:val="none" w:sz="0" w:space="0" w:color="auto"/>
            <w:right w:val="none" w:sz="0" w:space="0" w:color="auto"/>
          </w:divBdr>
        </w:div>
        <w:div w:id="769393752">
          <w:marLeft w:val="0"/>
          <w:marRight w:val="0"/>
          <w:marTop w:val="0"/>
          <w:marBottom w:val="0"/>
          <w:divBdr>
            <w:top w:val="none" w:sz="0" w:space="0" w:color="auto"/>
            <w:left w:val="none" w:sz="0" w:space="0" w:color="auto"/>
            <w:bottom w:val="none" w:sz="0" w:space="0" w:color="auto"/>
            <w:right w:val="none" w:sz="0" w:space="0" w:color="auto"/>
          </w:divBdr>
        </w:div>
        <w:div w:id="769393753">
          <w:marLeft w:val="0"/>
          <w:marRight w:val="0"/>
          <w:marTop w:val="0"/>
          <w:marBottom w:val="0"/>
          <w:divBdr>
            <w:top w:val="none" w:sz="0" w:space="0" w:color="auto"/>
            <w:left w:val="none" w:sz="0" w:space="0" w:color="auto"/>
            <w:bottom w:val="none" w:sz="0" w:space="0" w:color="auto"/>
            <w:right w:val="none" w:sz="0" w:space="0" w:color="auto"/>
          </w:divBdr>
        </w:div>
        <w:div w:id="769393754">
          <w:marLeft w:val="0"/>
          <w:marRight w:val="0"/>
          <w:marTop w:val="0"/>
          <w:marBottom w:val="0"/>
          <w:divBdr>
            <w:top w:val="none" w:sz="0" w:space="0" w:color="auto"/>
            <w:left w:val="none" w:sz="0" w:space="0" w:color="auto"/>
            <w:bottom w:val="none" w:sz="0" w:space="0" w:color="auto"/>
            <w:right w:val="none" w:sz="0" w:space="0" w:color="auto"/>
          </w:divBdr>
        </w:div>
        <w:div w:id="769393755">
          <w:marLeft w:val="0"/>
          <w:marRight w:val="0"/>
          <w:marTop w:val="0"/>
          <w:marBottom w:val="0"/>
          <w:divBdr>
            <w:top w:val="none" w:sz="0" w:space="0" w:color="auto"/>
            <w:left w:val="none" w:sz="0" w:space="0" w:color="auto"/>
            <w:bottom w:val="none" w:sz="0" w:space="0" w:color="auto"/>
            <w:right w:val="none" w:sz="0" w:space="0" w:color="auto"/>
          </w:divBdr>
        </w:div>
        <w:div w:id="769393756">
          <w:marLeft w:val="0"/>
          <w:marRight w:val="0"/>
          <w:marTop w:val="0"/>
          <w:marBottom w:val="0"/>
          <w:divBdr>
            <w:top w:val="none" w:sz="0" w:space="0" w:color="auto"/>
            <w:left w:val="none" w:sz="0" w:space="0" w:color="auto"/>
            <w:bottom w:val="none" w:sz="0" w:space="0" w:color="auto"/>
            <w:right w:val="none" w:sz="0" w:space="0" w:color="auto"/>
          </w:divBdr>
        </w:div>
        <w:div w:id="769393757">
          <w:marLeft w:val="0"/>
          <w:marRight w:val="0"/>
          <w:marTop w:val="0"/>
          <w:marBottom w:val="0"/>
          <w:divBdr>
            <w:top w:val="none" w:sz="0" w:space="0" w:color="auto"/>
            <w:left w:val="none" w:sz="0" w:space="0" w:color="auto"/>
            <w:bottom w:val="none" w:sz="0" w:space="0" w:color="auto"/>
            <w:right w:val="none" w:sz="0" w:space="0" w:color="auto"/>
          </w:divBdr>
        </w:div>
        <w:div w:id="769393758">
          <w:marLeft w:val="0"/>
          <w:marRight w:val="0"/>
          <w:marTop w:val="0"/>
          <w:marBottom w:val="0"/>
          <w:divBdr>
            <w:top w:val="none" w:sz="0" w:space="0" w:color="auto"/>
            <w:left w:val="none" w:sz="0" w:space="0" w:color="auto"/>
            <w:bottom w:val="none" w:sz="0" w:space="0" w:color="auto"/>
            <w:right w:val="none" w:sz="0" w:space="0" w:color="auto"/>
          </w:divBdr>
        </w:div>
        <w:div w:id="769393759">
          <w:marLeft w:val="0"/>
          <w:marRight w:val="0"/>
          <w:marTop w:val="0"/>
          <w:marBottom w:val="0"/>
          <w:divBdr>
            <w:top w:val="none" w:sz="0" w:space="0" w:color="auto"/>
            <w:left w:val="none" w:sz="0" w:space="0" w:color="auto"/>
            <w:bottom w:val="none" w:sz="0" w:space="0" w:color="auto"/>
            <w:right w:val="none" w:sz="0" w:space="0" w:color="auto"/>
          </w:divBdr>
        </w:div>
        <w:div w:id="769393760">
          <w:marLeft w:val="0"/>
          <w:marRight w:val="0"/>
          <w:marTop w:val="0"/>
          <w:marBottom w:val="0"/>
          <w:divBdr>
            <w:top w:val="none" w:sz="0" w:space="0" w:color="auto"/>
            <w:left w:val="none" w:sz="0" w:space="0" w:color="auto"/>
            <w:bottom w:val="none" w:sz="0" w:space="0" w:color="auto"/>
            <w:right w:val="none" w:sz="0" w:space="0" w:color="auto"/>
          </w:divBdr>
        </w:div>
        <w:div w:id="769393761">
          <w:marLeft w:val="0"/>
          <w:marRight w:val="0"/>
          <w:marTop w:val="0"/>
          <w:marBottom w:val="0"/>
          <w:divBdr>
            <w:top w:val="none" w:sz="0" w:space="0" w:color="auto"/>
            <w:left w:val="none" w:sz="0" w:space="0" w:color="auto"/>
            <w:bottom w:val="none" w:sz="0" w:space="0" w:color="auto"/>
            <w:right w:val="none" w:sz="0" w:space="0" w:color="auto"/>
          </w:divBdr>
        </w:div>
        <w:div w:id="769393762">
          <w:marLeft w:val="0"/>
          <w:marRight w:val="0"/>
          <w:marTop w:val="0"/>
          <w:marBottom w:val="0"/>
          <w:divBdr>
            <w:top w:val="none" w:sz="0" w:space="0" w:color="auto"/>
            <w:left w:val="none" w:sz="0" w:space="0" w:color="auto"/>
            <w:bottom w:val="none" w:sz="0" w:space="0" w:color="auto"/>
            <w:right w:val="none" w:sz="0" w:space="0" w:color="auto"/>
          </w:divBdr>
        </w:div>
        <w:div w:id="769393763">
          <w:marLeft w:val="0"/>
          <w:marRight w:val="0"/>
          <w:marTop w:val="0"/>
          <w:marBottom w:val="0"/>
          <w:divBdr>
            <w:top w:val="none" w:sz="0" w:space="0" w:color="auto"/>
            <w:left w:val="none" w:sz="0" w:space="0" w:color="auto"/>
            <w:bottom w:val="none" w:sz="0" w:space="0" w:color="auto"/>
            <w:right w:val="none" w:sz="0" w:space="0" w:color="auto"/>
          </w:divBdr>
        </w:div>
        <w:div w:id="769393764">
          <w:marLeft w:val="0"/>
          <w:marRight w:val="0"/>
          <w:marTop w:val="0"/>
          <w:marBottom w:val="0"/>
          <w:divBdr>
            <w:top w:val="none" w:sz="0" w:space="0" w:color="auto"/>
            <w:left w:val="none" w:sz="0" w:space="0" w:color="auto"/>
            <w:bottom w:val="none" w:sz="0" w:space="0" w:color="auto"/>
            <w:right w:val="none" w:sz="0" w:space="0" w:color="auto"/>
          </w:divBdr>
        </w:div>
        <w:div w:id="769393765">
          <w:marLeft w:val="0"/>
          <w:marRight w:val="0"/>
          <w:marTop w:val="0"/>
          <w:marBottom w:val="0"/>
          <w:divBdr>
            <w:top w:val="none" w:sz="0" w:space="0" w:color="auto"/>
            <w:left w:val="none" w:sz="0" w:space="0" w:color="auto"/>
            <w:bottom w:val="none" w:sz="0" w:space="0" w:color="auto"/>
            <w:right w:val="none" w:sz="0" w:space="0" w:color="auto"/>
          </w:divBdr>
        </w:div>
        <w:div w:id="769393766">
          <w:marLeft w:val="0"/>
          <w:marRight w:val="0"/>
          <w:marTop w:val="0"/>
          <w:marBottom w:val="0"/>
          <w:divBdr>
            <w:top w:val="none" w:sz="0" w:space="0" w:color="auto"/>
            <w:left w:val="none" w:sz="0" w:space="0" w:color="auto"/>
            <w:bottom w:val="none" w:sz="0" w:space="0" w:color="auto"/>
            <w:right w:val="none" w:sz="0" w:space="0" w:color="auto"/>
          </w:divBdr>
        </w:div>
        <w:div w:id="769393767">
          <w:marLeft w:val="0"/>
          <w:marRight w:val="0"/>
          <w:marTop w:val="0"/>
          <w:marBottom w:val="0"/>
          <w:divBdr>
            <w:top w:val="none" w:sz="0" w:space="0" w:color="auto"/>
            <w:left w:val="none" w:sz="0" w:space="0" w:color="auto"/>
            <w:bottom w:val="none" w:sz="0" w:space="0" w:color="auto"/>
            <w:right w:val="none" w:sz="0" w:space="0" w:color="auto"/>
          </w:divBdr>
        </w:div>
        <w:div w:id="769393768">
          <w:marLeft w:val="0"/>
          <w:marRight w:val="0"/>
          <w:marTop w:val="0"/>
          <w:marBottom w:val="0"/>
          <w:divBdr>
            <w:top w:val="none" w:sz="0" w:space="0" w:color="auto"/>
            <w:left w:val="none" w:sz="0" w:space="0" w:color="auto"/>
            <w:bottom w:val="none" w:sz="0" w:space="0" w:color="auto"/>
            <w:right w:val="none" w:sz="0" w:space="0" w:color="auto"/>
          </w:divBdr>
        </w:div>
        <w:div w:id="769393769">
          <w:marLeft w:val="0"/>
          <w:marRight w:val="0"/>
          <w:marTop w:val="0"/>
          <w:marBottom w:val="0"/>
          <w:divBdr>
            <w:top w:val="none" w:sz="0" w:space="0" w:color="auto"/>
            <w:left w:val="none" w:sz="0" w:space="0" w:color="auto"/>
            <w:bottom w:val="none" w:sz="0" w:space="0" w:color="auto"/>
            <w:right w:val="none" w:sz="0" w:space="0" w:color="auto"/>
          </w:divBdr>
        </w:div>
        <w:div w:id="769393770">
          <w:marLeft w:val="0"/>
          <w:marRight w:val="0"/>
          <w:marTop w:val="0"/>
          <w:marBottom w:val="0"/>
          <w:divBdr>
            <w:top w:val="none" w:sz="0" w:space="0" w:color="auto"/>
            <w:left w:val="none" w:sz="0" w:space="0" w:color="auto"/>
            <w:bottom w:val="none" w:sz="0" w:space="0" w:color="auto"/>
            <w:right w:val="none" w:sz="0" w:space="0" w:color="auto"/>
          </w:divBdr>
        </w:div>
        <w:div w:id="769393771">
          <w:marLeft w:val="0"/>
          <w:marRight w:val="0"/>
          <w:marTop w:val="0"/>
          <w:marBottom w:val="0"/>
          <w:divBdr>
            <w:top w:val="none" w:sz="0" w:space="0" w:color="auto"/>
            <w:left w:val="none" w:sz="0" w:space="0" w:color="auto"/>
            <w:bottom w:val="none" w:sz="0" w:space="0" w:color="auto"/>
            <w:right w:val="none" w:sz="0" w:space="0" w:color="auto"/>
          </w:divBdr>
        </w:div>
        <w:div w:id="769393772">
          <w:marLeft w:val="0"/>
          <w:marRight w:val="0"/>
          <w:marTop w:val="0"/>
          <w:marBottom w:val="0"/>
          <w:divBdr>
            <w:top w:val="none" w:sz="0" w:space="0" w:color="auto"/>
            <w:left w:val="none" w:sz="0" w:space="0" w:color="auto"/>
            <w:bottom w:val="none" w:sz="0" w:space="0" w:color="auto"/>
            <w:right w:val="none" w:sz="0" w:space="0" w:color="auto"/>
          </w:divBdr>
        </w:div>
        <w:div w:id="769393773">
          <w:marLeft w:val="0"/>
          <w:marRight w:val="0"/>
          <w:marTop w:val="0"/>
          <w:marBottom w:val="0"/>
          <w:divBdr>
            <w:top w:val="none" w:sz="0" w:space="0" w:color="auto"/>
            <w:left w:val="none" w:sz="0" w:space="0" w:color="auto"/>
            <w:bottom w:val="none" w:sz="0" w:space="0" w:color="auto"/>
            <w:right w:val="none" w:sz="0" w:space="0" w:color="auto"/>
          </w:divBdr>
        </w:div>
        <w:div w:id="769393774">
          <w:marLeft w:val="0"/>
          <w:marRight w:val="0"/>
          <w:marTop w:val="0"/>
          <w:marBottom w:val="0"/>
          <w:divBdr>
            <w:top w:val="none" w:sz="0" w:space="0" w:color="auto"/>
            <w:left w:val="none" w:sz="0" w:space="0" w:color="auto"/>
            <w:bottom w:val="none" w:sz="0" w:space="0" w:color="auto"/>
            <w:right w:val="none" w:sz="0" w:space="0" w:color="auto"/>
          </w:divBdr>
        </w:div>
        <w:div w:id="769393775">
          <w:marLeft w:val="0"/>
          <w:marRight w:val="0"/>
          <w:marTop w:val="0"/>
          <w:marBottom w:val="0"/>
          <w:divBdr>
            <w:top w:val="none" w:sz="0" w:space="0" w:color="auto"/>
            <w:left w:val="none" w:sz="0" w:space="0" w:color="auto"/>
            <w:bottom w:val="none" w:sz="0" w:space="0" w:color="auto"/>
            <w:right w:val="none" w:sz="0" w:space="0" w:color="auto"/>
          </w:divBdr>
        </w:div>
        <w:div w:id="769393776">
          <w:marLeft w:val="0"/>
          <w:marRight w:val="0"/>
          <w:marTop w:val="0"/>
          <w:marBottom w:val="0"/>
          <w:divBdr>
            <w:top w:val="none" w:sz="0" w:space="0" w:color="auto"/>
            <w:left w:val="none" w:sz="0" w:space="0" w:color="auto"/>
            <w:bottom w:val="none" w:sz="0" w:space="0" w:color="auto"/>
            <w:right w:val="none" w:sz="0" w:space="0" w:color="auto"/>
          </w:divBdr>
        </w:div>
        <w:div w:id="769393777">
          <w:marLeft w:val="0"/>
          <w:marRight w:val="0"/>
          <w:marTop w:val="0"/>
          <w:marBottom w:val="0"/>
          <w:divBdr>
            <w:top w:val="none" w:sz="0" w:space="0" w:color="auto"/>
            <w:left w:val="none" w:sz="0" w:space="0" w:color="auto"/>
            <w:bottom w:val="none" w:sz="0" w:space="0" w:color="auto"/>
            <w:right w:val="none" w:sz="0" w:space="0" w:color="auto"/>
          </w:divBdr>
        </w:div>
        <w:div w:id="769393778">
          <w:marLeft w:val="0"/>
          <w:marRight w:val="0"/>
          <w:marTop w:val="0"/>
          <w:marBottom w:val="0"/>
          <w:divBdr>
            <w:top w:val="none" w:sz="0" w:space="0" w:color="auto"/>
            <w:left w:val="none" w:sz="0" w:space="0" w:color="auto"/>
            <w:bottom w:val="none" w:sz="0" w:space="0" w:color="auto"/>
            <w:right w:val="none" w:sz="0" w:space="0" w:color="auto"/>
          </w:divBdr>
        </w:div>
        <w:div w:id="769393779">
          <w:marLeft w:val="0"/>
          <w:marRight w:val="0"/>
          <w:marTop w:val="0"/>
          <w:marBottom w:val="0"/>
          <w:divBdr>
            <w:top w:val="none" w:sz="0" w:space="0" w:color="auto"/>
            <w:left w:val="none" w:sz="0" w:space="0" w:color="auto"/>
            <w:bottom w:val="none" w:sz="0" w:space="0" w:color="auto"/>
            <w:right w:val="none" w:sz="0" w:space="0" w:color="auto"/>
          </w:divBdr>
        </w:div>
        <w:div w:id="769393780">
          <w:marLeft w:val="0"/>
          <w:marRight w:val="0"/>
          <w:marTop w:val="0"/>
          <w:marBottom w:val="0"/>
          <w:divBdr>
            <w:top w:val="none" w:sz="0" w:space="0" w:color="auto"/>
            <w:left w:val="none" w:sz="0" w:space="0" w:color="auto"/>
            <w:bottom w:val="none" w:sz="0" w:space="0" w:color="auto"/>
            <w:right w:val="none" w:sz="0" w:space="0" w:color="auto"/>
          </w:divBdr>
        </w:div>
        <w:div w:id="769393781">
          <w:marLeft w:val="0"/>
          <w:marRight w:val="0"/>
          <w:marTop w:val="0"/>
          <w:marBottom w:val="0"/>
          <w:divBdr>
            <w:top w:val="none" w:sz="0" w:space="0" w:color="auto"/>
            <w:left w:val="none" w:sz="0" w:space="0" w:color="auto"/>
            <w:bottom w:val="none" w:sz="0" w:space="0" w:color="auto"/>
            <w:right w:val="none" w:sz="0" w:space="0" w:color="auto"/>
          </w:divBdr>
        </w:div>
        <w:div w:id="769393782">
          <w:marLeft w:val="0"/>
          <w:marRight w:val="0"/>
          <w:marTop w:val="0"/>
          <w:marBottom w:val="0"/>
          <w:divBdr>
            <w:top w:val="none" w:sz="0" w:space="0" w:color="auto"/>
            <w:left w:val="none" w:sz="0" w:space="0" w:color="auto"/>
            <w:bottom w:val="none" w:sz="0" w:space="0" w:color="auto"/>
            <w:right w:val="none" w:sz="0" w:space="0" w:color="auto"/>
          </w:divBdr>
        </w:div>
        <w:div w:id="769393783">
          <w:marLeft w:val="0"/>
          <w:marRight w:val="0"/>
          <w:marTop w:val="0"/>
          <w:marBottom w:val="0"/>
          <w:divBdr>
            <w:top w:val="none" w:sz="0" w:space="0" w:color="auto"/>
            <w:left w:val="none" w:sz="0" w:space="0" w:color="auto"/>
            <w:bottom w:val="none" w:sz="0" w:space="0" w:color="auto"/>
            <w:right w:val="none" w:sz="0" w:space="0" w:color="auto"/>
          </w:divBdr>
        </w:div>
        <w:div w:id="769393784">
          <w:marLeft w:val="0"/>
          <w:marRight w:val="0"/>
          <w:marTop w:val="0"/>
          <w:marBottom w:val="0"/>
          <w:divBdr>
            <w:top w:val="none" w:sz="0" w:space="0" w:color="auto"/>
            <w:left w:val="none" w:sz="0" w:space="0" w:color="auto"/>
            <w:bottom w:val="none" w:sz="0" w:space="0" w:color="auto"/>
            <w:right w:val="none" w:sz="0" w:space="0" w:color="auto"/>
          </w:divBdr>
        </w:div>
        <w:div w:id="769393785">
          <w:marLeft w:val="0"/>
          <w:marRight w:val="0"/>
          <w:marTop w:val="0"/>
          <w:marBottom w:val="0"/>
          <w:divBdr>
            <w:top w:val="none" w:sz="0" w:space="0" w:color="auto"/>
            <w:left w:val="none" w:sz="0" w:space="0" w:color="auto"/>
            <w:bottom w:val="none" w:sz="0" w:space="0" w:color="auto"/>
            <w:right w:val="none" w:sz="0" w:space="0" w:color="auto"/>
          </w:divBdr>
        </w:div>
        <w:div w:id="769393786">
          <w:marLeft w:val="0"/>
          <w:marRight w:val="0"/>
          <w:marTop w:val="0"/>
          <w:marBottom w:val="0"/>
          <w:divBdr>
            <w:top w:val="none" w:sz="0" w:space="0" w:color="auto"/>
            <w:left w:val="none" w:sz="0" w:space="0" w:color="auto"/>
            <w:bottom w:val="none" w:sz="0" w:space="0" w:color="auto"/>
            <w:right w:val="none" w:sz="0" w:space="0" w:color="auto"/>
          </w:divBdr>
        </w:div>
        <w:div w:id="769393787">
          <w:marLeft w:val="0"/>
          <w:marRight w:val="0"/>
          <w:marTop w:val="0"/>
          <w:marBottom w:val="0"/>
          <w:divBdr>
            <w:top w:val="none" w:sz="0" w:space="0" w:color="auto"/>
            <w:left w:val="none" w:sz="0" w:space="0" w:color="auto"/>
            <w:bottom w:val="none" w:sz="0" w:space="0" w:color="auto"/>
            <w:right w:val="none" w:sz="0" w:space="0" w:color="auto"/>
          </w:divBdr>
        </w:div>
        <w:div w:id="769393788">
          <w:marLeft w:val="0"/>
          <w:marRight w:val="0"/>
          <w:marTop w:val="0"/>
          <w:marBottom w:val="0"/>
          <w:divBdr>
            <w:top w:val="none" w:sz="0" w:space="0" w:color="auto"/>
            <w:left w:val="none" w:sz="0" w:space="0" w:color="auto"/>
            <w:bottom w:val="none" w:sz="0" w:space="0" w:color="auto"/>
            <w:right w:val="none" w:sz="0" w:space="0" w:color="auto"/>
          </w:divBdr>
        </w:div>
        <w:div w:id="769393789">
          <w:marLeft w:val="0"/>
          <w:marRight w:val="0"/>
          <w:marTop w:val="0"/>
          <w:marBottom w:val="0"/>
          <w:divBdr>
            <w:top w:val="none" w:sz="0" w:space="0" w:color="auto"/>
            <w:left w:val="none" w:sz="0" w:space="0" w:color="auto"/>
            <w:bottom w:val="none" w:sz="0" w:space="0" w:color="auto"/>
            <w:right w:val="none" w:sz="0" w:space="0" w:color="auto"/>
          </w:divBdr>
        </w:div>
        <w:div w:id="769393790">
          <w:marLeft w:val="0"/>
          <w:marRight w:val="0"/>
          <w:marTop w:val="0"/>
          <w:marBottom w:val="0"/>
          <w:divBdr>
            <w:top w:val="none" w:sz="0" w:space="0" w:color="auto"/>
            <w:left w:val="none" w:sz="0" w:space="0" w:color="auto"/>
            <w:bottom w:val="none" w:sz="0" w:space="0" w:color="auto"/>
            <w:right w:val="none" w:sz="0" w:space="0" w:color="auto"/>
          </w:divBdr>
        </w:div>
        <w:div w:id="769393791">
          <w:marLeft w:val="0"/>
          <w:marRight w:val="0"/>
          <w:marTop w:val="0"/>
          <w:marBottom w:val="0"/>
          <w:divBdr>
            <w:top w:val="none" w:sz="0" w:space="0" w:color="auto"/>
            <w:left w:val="none" w:sz="0" w:space="0" w:color="auto"/>
            <w:bottom w:val="none" w:sz="0" w:space="0" w:color="auto"/>
            <w:right w:val="none" w:sz="0" w:space="0" w:color="auto"/>
          </w:divBdr>
        </w:div>
        <w:div w:id="769393792">
          <w:marLeft w:val="0"/>
          <w:marRight w:val="0"/>
          <w:marTop w:val="0"/>
          <w:marBottom w:val="0"/>
          <w:divBdr>
            <w:top w:val="none" w:sz="0" w:space="0" w:color="auto"/>
            <w:left w:val="none" w:sz="0" w:space="0" w:color="auto"/>
            <w:bottom w:val="none" w:sz="0" w:space="0" w:color="auto"/>
            <w:right w:val="none" w:sz="0" w:space="0" w:color="auto"/>
          </w:divBdr>
        </w:div>
        <w:div w:id="769393793">
          <w:marLeft w:val="0"/>
          <w:marRight w:val="0"/>
          <w:marTop w:val="0"/>
          <w:marBottom w:val="0"/>
          <w:divBdr>
            <w:top w:val="none" w:sz="0" w:space="0" w:color="auto"/>
            <w:left w:val="none" w:sz="0" w:space="0" w:color="auto"/>
            <w:bottom w:val="none" w:sz="0" w:space="0" w:color="auto"/>
            <w:right w:val="none" w:sz="0" w:space="0" w:color="auto"/>
          </w:divBdr>
        </w:div>
        <w:div w:id="769393794">
          <w:marLeft w:val="0"/>
          <w:marRight w:val="0"/>
          <w:marTop w:val="0"/>
          <w:marBottom w:val="0"/>
          <w:divBdr>
            <w:top w:val="none" w:sz="0" w:space="0" w:color="auto"/>
            <w:left w:val="none" w:sz="0" w:space="0" w:color="auto"/>
            <w:bottom w:val="none" w:sz="0" w:space="0" w:color="auto"/>
            <w:right w:val="none" w:sz="0" w:space="0" w:color="auto"/>
          </w:divBdr>
        </w:div>
        <w:div w:id="769393795">
          <w:marLeft w:val="0"/>
          <w:marRight w:val="0"/>
          <w:marTop w:val="0"/>
          <w:marBottom w:val="0"/>
          <w:divBdr>
            <w:top w:val="none" w:sz="0" w:space="0" w:color="auto"/>
            <w:left w:val="none" w:sz="0" w:space="0" w:color="auto"/>
            <w:bottom w:val="none" w:sz="0" w:space="0" w:color="auto"/>
            <w:right w:val="none" w:sz="0" w:space="0" w:color="auto"/>
          </w:divBdr>
        </w:div>
        <w:div w:id="769393796">
          <w:marLeft w:val="0"/>
          <w:marRight w:val="0"/>
          <w:marTop w:val="0"/>
          <w:marBottom w:val="0"/>
          <w:divBdr>
            <w:top w:val="none" w:sz="0" w:space="0" w:color="auto"/>
            <w:left w:val="none" w:sz="0" w:space="0" w:color="auto"/>
            <w:bottom w:val="none" w:sz="0" w:space="0" w:color="auto"/>
            <w:right w:val="none" w:sz="0" w:space="0" w:color="auto"/>
          </w:divBdr>
        </w:div>
        <w:div w:id="769393797">
          <w:marLeft w:val="0"/>
          <w:marRight w:val="0"/>
          <w:marTop w:val="0"/>
          <w:marBottom w:val="0"/>
          <w:divBdr>
            <w:top w:val="none" w:sz="0" w:space="0" w:color="auto"/>
            <w:left w:val="none" w:sz="0" w:space="0" w:color="auto"/>
            <w:bottom w:val="none" w:sz="0" w:space="0" w:color="auto"/>
            <w:right w:val="none" w:sz="0" w:space="0" w:color="auto"/>
          </w:divBdr>
        </w:div>
        <w:div w:id="769393798">
          <w:marLeft w:val="0"/>
          <w:marRight w:val="0"/>
          <w:marTop w:val="0"/>
          <w:marBottom w:val="0"/>
          <w:divBdr>
            <w:top w:val="none" w:sz="0" w:space="0" w:color="auto"/>
            <w:left w:val="none" w:sz="0" w:space="0" w:color="auto"/>
            <w:bottom w:val="none" w:sz="0" w:space="0" w:color="auto"/>
            <w:right w:val="none" w:sz="0" w:space="0" w:color="auto"/>
          </w:divBdr>
        </w:div>
        <w:div w:id="769393799">
          <w:marLeft w:val="0"/>
          <w:marRight w:val="0"/>
          <w:marTop w:val="0"/>
          <w:marBottom w:val="0"/>
          <w:divBdr>
            <w:top w:val="none" w:sz="0" w:space="0" w:color="auto"/>
            <w:left w:val="none" w:sz="0" w:space="0" w:color="auto"/>
            <w:bottom w:val="none" w:sz="0" w:space="0" w:color="auto"/>
            <w:right w:val="none" w:sz="0" w:space="0" w:color="auto"/>
          </w:divBdr>
        </w:div>
        <w:div w:id="769393800">
          <w:marLeft w:val="0"/>
          <w:marRight w:val="0"/>
          <w:marTop w:val="0"/>
          <w:marBottom w:val="0"/>
          <w:divBdr>
            <w:top w:val="none" w:sz="0" w:space="0" w:color="auto"/>
            <w:left w:val="none" w:sz="0" w:space="0" w:color="auto"/>
            <w:bottom w:val="none" w:sz="0" w:space="0" w:color="auto"/>
            <w:right w:val="none" w:sz="0" w:space="0" w:color="auto"/>
          </w:divBdr>
        </w:div>
        <w:div w:id="769393801">
          <w:marLeft w:val="0"/>
          <w:marRight w:val="0"/>
          <w:marTop w:val="0"/>
          <w:marBottom w:val="0"/>
          <w:divBdr>
            <w:top w:val="none" w:sz="0" w:space="0" w:color="auto"/>
            <w:left w:val="none" w:sz="0" w:space="0" w:color="auto"/>
            <w:bottom w:val="none" w:sz="0" w:space="0" w:color="auto"/>
            <w:right w:val="none" w:sz="0" w:space="0" w:color="auto"/>
          </w:divBdr>
        </w:div>
        <w:div w:id="769393802">
          <w:marLeft w:val="0"/>
          <w:marRight w:val="0"/>
          <w:marTop w:val="0"/>
          <w:marBottom w:val="0"/>
          <w:divBdr>
            <w:top w:val="none" w:sz="0" w:space="0" w:color="auto"/>
            <w:left w:val="none" w:sz="0" w:space="0" w:color="auto"/>
            <w:bottom w:val="none" w:sz="0" w:space="0" w:color="auto"/>
            <w:right w:val="none" w:sz="0" w:space="0" w:color="auto"/>
          </w:divBdr>
        </w:div>
        <w:div w:id="769393803">
          <w:marLeft w:val="0"/>
          <w:marRight w:val="0"/>
          <w:marTop w:val="0"/>
          <w:marBottom w:val="0"/>
          <w:divBdr>
            <w:top w:val="none" w:sz="0" w:space="0" w:color="auto"/>
            <w:left w:val="none" w:sz="0" w:space="0" w:color="auto"/>
            <w:bottom w:val="none" w:sz="0" w:space="0" w:color="auto"/>
            <w:right w:val="none" w:sz="0" w:space="0" w:color="auto"/>
          </w:divBdr>
        </w:div>
        <w:div w:id="769393804">
          <w:marLeft w:val="0"/>
          <w:marRight w:val="0"/>
          <w:marTop w:val="0"/>
          <w:marBottom w:val="0"/>
          <w:divBdr>
            <w:top w:val="none" w:sz="0" w:space="0" w:color="auto"/>
            <w:left w:val="none" w:sz="0" w:space="0" w:color="auto"/>
            <w:bottom w:val="none" w:sz="0" w:space="0" w:color="auto"/>
            <w:right w:val="none" w:sz="0" w:space="0" w:color="auto"/>
          </w:divBdr>
        </w:div>
        <w:div w:id="769393805">
          <w:marLeft w:val="0"/>
          <w:marRight w:val="0"/>
          <w:marTop w:val="0"/>
          <w:marBottom w:val="0"/>
          <w:divBdr>
            <w:top w:val="none" w:sz="0" w:space="0" w:color="auto"/>
            <w:left w:val="none" w:sz="0" w:space="0" w:color="auto"/>
            <w:bottom w:val="none" w:sz="0" w:space="0" w:color="auto"/>
            <w:right w:val="none" w:sz="0" w:space="0" w:color="auto"/>
          </w:divBdr>
        </w:div>
        <w:div w:id="769393806">
          <w:marLeft w:val="0"/>
          <w:marRight w:val="0"/>
          <w:marTop w:val="0"/>
          <w:marBottom w:val="0"/>
          <w:divBdr>
            <w:top w:val="none" w:sz="0" w:space="0" w:color="auto"/>
            <w:left w:val="none" w:sz="0" w:space="0" w:color="auto"/>
            <w:bottom w:val="none" w:sz="0" w:space="0" w:color="auto"/>
            <w:right w:val="none" w:sz="0" w:space="0" w:color="auto"/>
          </w:divBdr>
        </w:div>
        <w:div w:id="769393807">
          <w:marLeft w:val="0"/>
          <w:marRight w:val="0"/>
          <w:marTop w:val="0"/>
          <w:marBottom w:val="0"/>
          <w:divBdr>
            <w:top w:val="none" w:sz="0" w:space="0" w:color="auto"/>
            <w:left w:val="none" w:sz="0" w:space="0" w:color="auto"/>
            <w:bottom w:val="none" w:sz="0" w:space="0" w:color="auto"/>
            <w:right w:val="none" w:sz="0" w:space="0" w:color="auto"/>
          </w:divBdr>
        </w:div>
        <w:div w:id="769393808">
          <w:marLeft w:val="0"/>
          <w:marRight w:val="0"/>
          <w:marTop w:val="0"/>
          <w:marBottom w:val="0"/>
          <w:divBdr>
            <w:top w:val="none" w:sz="0" w:space="0" w:color="auto"/>
            <w:left w:val="none" w:sz="0" w:space="0" w:color="auto"/>
            <w:bottom w:val="none" w:sz="0" w:space="0" w:color="auto"/>
            <w:right w:val="none" w:sz="0" w:space="0" w:color="auto"/>
          </w:divBdr>
        </w:div>
        <w:div w:id="769393809">
          <w:marLeft w:val="0"/>
          <w:marRight w:val="0"/>
          <w:marTop w:val="0"/>
          <w:marBottom w:val="0"/>
          <w:divBdr>
            <w:top w:val="none" w:sz="0" w:space="0" w:color="auto"/>
            <w:left w:val="none" w:sz="0" w:space="0" w:color="auto"/>
            <w:bottom w:val="none" w:sz="0" w:space="0" w:color="auto"/>
            <w:right w:val="none" w:sz="0" w:space="0" w:color="auto"/>
          </w:divBdr>
        </w:div>
        <w:div w:id="769393810">
          <w:marLeft w:val="0"/>
          <w:marRight w:val="0"/>
          <w:marTop w:val="0"/>
          <w:marBottom w:val="0"/>
          <w:divBdr>
            <w:top w:val="none" w:sz="0" w:space="0" w:color="auto"/>
            <w:left w:val="none" w:sz="0" w:space="0" w:color="auto"/>
            <w:bottom w:val="none" w:sz="0" w:space="0" w:color="auto"/>
            <w:right w:val="none" w:sz="0" w:space="0" w:color="auto"/>
          </w:divBdr>
        </w:div>
        <w:div w:id="769393811">
          <w:marLeft w:val="0"/>
          <w:marRight w:val="0"/>
          <w:marTop w:val="0"/>
          <w:marBottom w:val="0"/>
          <w:divBdr>
            <w:top w:val="none" w:sz="0" w:space="0" w:color="auto"/>
            <w:left w:val="none" w:sz="0" w:space="0" w:color="auto"/>
            <w:bottom w:val="none" w:sz="0" w:space="0" w:color="auto"/>
            <w:right w:val="none" w:sz="0" w:space="0" w:color="auto"/>
          </w:divBdr>
        </w:div>
        <w:div w:id="769393812">
          <w:marLeft w:val="0"/>
          <w:marRight w:val="0"/>
          <w:marTop w:val="0"/>
          <w:marBottom w:val="0"/>
          <w:divBdr>
            <w:top w:val="none" w:sz="0" w:space="0" w:color="auto"/>
            <w:left w:val="none" w:sz="0" w:space="0" w:color="auto"/>
            <w:bottom w:val="none" w:sz="0" w:space="0" w:color="auto"/>
            <w:right w:val="none" w:sz="0" w:space="0" w:color="auto"/>
          </w:divBdr>
        </w:div>
        <w:div w:id="769393813">
          <w:marLeft w:val="0"/>
          <w:marRight w:val="0"/>
          <w:marTop w:val="0"/>
          <w:marBottom w:val="0"/>
          <w:divBdr>
            <w:top w:val="none" w:sz="0" w:space="0" w:color="auto"/>
            <w:left w:val="none" w:sz="0" w:space="0" w:color="auto"/>
            <w:bottom w:val="none" w:sz="0" w:space="0" w:color="auto"/>
            <w:right w:val="none" w:sz="0" w:space="0" w:color="auto"/>
          </w:divBdr>
        </w:div>
        <w:div w:id="769393814">
          <w:marLeft w:val="0"/>
          <w:marRight w:val="0"/>
          <w:marTop w:val="0"/>
          <w:marBottom w:val="0"/>
          <w:divBdr>
            <w:top w:val="none" w:sz="0" w:space="0" w:color="auto"/>
            <w:left w:val="none" w:sz="0" w:space="0" w:color="auto"/>
            <w:bottom w:val="none" w:sz="0" w:space="0" w:color="auto"/>
            <w:right w:val="none" w:sz="0" w:space="0" w:color="auto"/>
          </w:divBdr>
        </w:div>
        <w:div w:id="769393815">
          <w:marLeft w:val="0"/>
          <w:marRight w:val="0"/>
          <w:marTop w:val="0"/>
          <w:marBottom w:val="0"/>
          <w:divBdr>
            <w:top w:val="none" w:sz="0" w:space="0" w:color="auto"/>
            <w:left w:val="none" w:sz="0" w:space="0" w:color="auto"/>
            <w:bottom w:val="none" w:sz="0" w:space="0" w:color="auto"/>
            <w:right w:val="none" w:sz="0" w:space="0" w:color="auto"/>
          </w:divBdr>
        </w:div>
        <w:div w:id="769393816">
          <w:marLeft w:val="0"/>
          <w:marRight w:val="0"/>
          <w:marTop w:val="0"/>
          <w:marBottom w:val="0"/>
          <w:divBdr>
            <w:top w:val="none" w:sz="0" w:space="0" w:color="auto"/>
            <w:left w:val="none" w:sz="0" w:space="0" w:color="auto"/>
            <w:bottom w:val="none" w:sz="0" w:space="0" w:color="auto"/>
            <w:right w:val="none" w:sz="0" w:space="0" w:color="auto"/>
          </w:divBdr>
        </w:div>
        <w:div w:id="769393817">
          <w:marLeft w:val="0"/>
          <w:marRight w:val="0"/>
          <w:marTop w:val="0"/>
          <w:marBottom w:val="0"/>
          <w:divBdr>
            <w:top w:val="none" w:sz="0" w:space="0" w:color="auto"/>
            <w:left w:val="none" w:sz="0" w:space="0" w:color="auto"/>
            <w:bottom w:val="none" w:sz="0" w:space="0" w:color="auto"/>
            <w:right w:val="none" w:sz="0" w:space="0" w:color="auto"/>
          </w:divBdr>
        </w:div>
        <w:div w:id="769393818">
          <w:marLeft w:val="0"/>
          <w:marRight w:val="0"/>
          <w:marTop w:val="0"/>
          <w:marBottom w:val="0"/>
          <w:divBdr>
            <w:top w:val="none" w:sz="0" w:space="0" w:color="auto"/>
            <w:left w:val="none" w:sz="0" w:space="0" w:color="auto"/>
            <w:bottom w:val="none" w:sz="0" w:space="0" w:color="auto"/>
            <w:right w:val="none" w:sz="0" w:space="0" w:color="auto"/>
          </w:divBdr>
        </w:div>
        <w:div w:id="769393819">
          <w:marLeft w:val="0"/>
          <w:marRight w:val="0"/>
          <w:marTop w:val="0"/>
          <w:marBottom w:val="0"/>
          <w:divBdr>
            <w:top w:val="none" w:sz="0" w:space="0" w:color="auto"/>
            <w:left w:val="none" w:sz="0" w:space="0" w:color="auto"/>
            <w:bottom w:val="none" w:sz="0" w:space="0" w:color="auto"/>
            <w:right w:val="none" w:sz="0" w:space="0" w:color="auto"/>
          </w:divBdr>
        </w:div>
        <w:div w:id="769393820">
          <w:marLeft w:val="0"/>
          <w:marRight w:val="0"/>
          <w:marTop w:val="0"/>
          <w:marBottom w:val="0"/>
          <w:divBdr>
            <w:top w:val="none" w:sz="0" w:space="0" w:color="auto"/>
            <w:left w:val="none" w:sz="0" w:space="0" w:color="auto"/>
            <w:bottom w:val="none" w:sz="0" w:space="0" w:color="auto"/>
            <w:right w:val="none" w:sz="0" w:space="0" w:color="auto"/>
          </w:divBdr>
        </w:div>
        <w:div w:id="769393821">
          <w:marLeft w:val="0"/>
          <w:marRight w:val="0"/>
          <w:marTop w:val="0"/>
          <w:marBottom w:val="0"/>
          <w:divBdr>
            <w:top w:val="none" w:sz="0" w:space="0" w:color="auto"/>
            <w:left w:val="none" w:sz="0" w:space="0" w:color="auto"/>
            <w:bottom w:val="none" w:sz="0" w:space="0" w:color="auto"/>
            <w:right w:val="none" w:sz="0" w:space="0" w:color="auto"/>
          </w:divBdr>
        </w:div>
        <w:div w:id="769393822">
          <w:marLeft w:val="0"/>
          <w:marRight w:val="0"/>
          <w:marTop w:val="0"/>
          <w:marBottom w:val="0"/>
          <w:divBdr>
            <w:top w:val="none" w:sz="0" w:space="0" w:color="auto"/>
            <w:left w:val="none" w:sz="0" w:space="0" w:color="auto"/>
            <w:bottom w:val="none" w:sz="0" w:space="0" w:color="auto"/>
            <w:right w:val="none" w:sz="0" w:space="0" w:color="auto"/>
          </w:divBdr>
        </w:div>
        <w:div w:id="769393823">
          <w:marLeft w:val="0"/>
          <w:marRight w:val="0"/>
          <w:marTop w:val="0"/>
          <w:marBottom w:val="0"/>
          <w:divBdr>
            <w:top w:val="none" w:sz="0" w:space="0" w:color="auto"/>
            <w:left w:val="none" w:sz="0" w:space="0" w:color="auto"/>
            <w:bottom w:val="none" w:sz="0" w:space="0" w:color="auto"/>
            <w:right w:val="none" w:sz="0" w:space="0" w:color="auto"/>
          </w:divBdr>
        </w:div>
        <w:div w:id="769393824">
          <w:marLeft w:val="0"/>
          <w:marRight w:val="0"/>
          <w:marTop w:val="0"/>
          <w:marBottom w:val="0"/>
          <w:divBdr>
            <w:top w:val="none" w:sz="0" w:space="0" w:color="auto"/>
            <w:left w:val="none" w:sz="0" w:space="0" w:color="auto"/>
            <w:bottom w:val="none" w:sz="0" w:space="0" w:color="auto"/>
            <w:right w:val="none" w:sz="0" w:space="0" w:color="auto"/>
          </w:divBdr>
        </w:div>
        <w:div w:id="769393825">
          <w:marLeft w:val="0"/>
          <w:marRight w:val="0"/>
          <w:marTop w:val="0"/>
          <w:marBottom w:val="0"/>
          <w:divBdr>
            <w:top w:val="none" w:sz="0" w:space="0" w:color="auto"/>
            <w:left w:val="none" w:sz="0" w:space="0" w:color="auto"/>
            <w:bottom w:val="none" w:sz="0" w:space="0" w:color="auto"/>
            <w:right w:val="none" w:sz="0" w:space="0" w:color="auto"/>
          </w:divBdr>
        </w:div>
        <w:div w:id="769393826">
          <w:marLeft w:val="0"/>
          <w:marRight w:val="0"/>
          <w:marTop w:val="0"/>
          <w:marBottom w:val="0"/>
          <w:divBdr>
            <w:top w:val="none" w:sz="0" w:space="0" w:color="auto"/>
            <w:left w:val="none" w:sz="0" w:space="0" w:color="auto"/>
            <w:bottom w:val="none" w:sz="0" w:space="0" w:color="auto"/>
            <w:right w:val="none" w:sz="0" w:space="0" w:color="auto"/>
          </w:divBdr>
        </w:div>
        <w:div w:id="769393827">
          <w:marLeft w:val="0"/>
          <w:marRight w:val="0"/>
          <w:marTop w:val="0"/>
          <w:marBottom w:val="0"/>
          <w:divBdr>
            <w:top w:val="none" w:sz="0" w:space="0" w:color="auto"/>
            <w:left w:val="none" w:sz="0" w:space="0" w:color="auto"/>
            <w:bottom w:val="none" w:sz="0" w:space="0" w:color="auto"/>
            <w:right w:val="none" w:sz="0" w:space="0" w:color="auto"/>
          </w:divBdr>
        </w:div>
        <w:div w:id="769393828">
          <w:marLeft w:val="0"/>
          <w:marRight w:val="0"/>
          <w:marTop w:val="0"/>
          <w:marBottom w:val="0"/>
          <w:divBdr>
            <w:top w:val="none" w:sz="0" w:space="0" w:color="auto"/>
            <w:left w:val="none" w:sz="0" w:space="0" w:color="auto"/>
            <w:bottom w:val="none" w:sz="0" w:space="0" w:color="auto"/>
            <w:right w:val="none" w:sz="0" w:space="0" w:color="auto"/>
          </w:divBdr>
        </w:div>
        <w:div w:id="769393829">
          <w:marLeft w:val="0"/>
          <w:marRight w:val="0"/>
          <w:marTop w:val="0"/>
          <w:marBottom w:val="0"/>
          <w:divBdr>
            <w:top w:val="none" w:sz="0" w:space="0" w:color="auto"/>
            <w:left w:val="none" w:sz="0" w:space="0" w:color="auto"/>
            <w:bottom w:val="none" w:sz="0" w:space="0" w:color="auto"/>
            <w:right w:val="none" w:sz="0" w:space="0" w:color="auto"/>
          </w:divBdr>
        </w:div>
        <w:div w:id="769393830">
          <w:marLeft w:val="0"/>
          <w:marRight w:val="0"/>
          <w:marTop w:val="0"/>
          <w:marBottom w:val="0"/>
          <w:divBdr>
            <w:top w:val="none" w:sz="0" w:space="0" w:color="auto"/>
            <w:left w:val="none" w:sz="0" w:space="0" w:color="auto"/>
            <w:bottom w:val="none" w:sz="0" w:space="0" w:color="auto"/>
            <w:right w:val="none" w:sz="0" w:space="0" w:color="auto"/>
          </w:divBdr>
        </w:div>
        <w:div w:id="769393831">
          <w:marLeft w:val="0"/>
          <w:marRight w:val="0"/>
          <w:marTop w:val="0"/>
          <w:marBottom w:val="0"/>
          <w:divBdr>
            <w:top w:val="none" w:sz="0" w:space="0" w:color="auto"/>
            <w:left w:val="none" w:sz="0" w:space="0" w:color="auto"/>
            <w:bottom w:val="none" w:sz="0" w:space="0" w:color="auto"/>
            <w:right w:val="none" w:sz="0" w:space="0" w:color="auto"/>
          </w:divBdr>
        </w:div>
        <w:div w:id="769393832">
          <w:marLeft w:val="0"/>
          <w:marRight w:val="0"/>
          <w:marTop w:val="0"/>
          <w:marBottom w:val="0"/>
          <w:divBdr>
            <w:top w:val="none" w:sz="0" w:space="0" w:color="auto"/>
            <w:left w:val="none" w:sz="0" w:space="0" w:color="auto"/>
            <w:bottom w:val="none" w:sz="0" w:space="0" w:color="auto"/>
            <w:right w:val="none" w:sz="0" w:space="0" w:color="auto"/>
          </w:divBdr>
        </w:div>
        <w:div w:id="769393833">
          <w:marLeft w:val="0"/>
          <w:marRight w:val="0"/>
          <w:marTop w:val="0"/>
          <w:marBottom w:val="0"/>
          <w:divBdr>
            <w:top w:val="none" w:sz="0" w:space="0" w:color="auto"/>
            <w:left w:val="none" w:sz="0" w:space="0" w:color="auto"/>
            <w:bottom w:val="none" w:sz="0" w:space="0" w:color="auto"/>
            <w:right w:val="none" w:sz="0" w:space="0" w:color="auto"/>
          </w:divBdr>
        </w:div>
        <w:div w:id="769393834">
          <w:marLeft w:val="0"/>
          <w:marRight w:val="0"/>
          <w:marTop w:val="0"/>
          <w:marBottom w:val="0"/>
          <w:divBdr>
            <w:top w:val="none" w:sz="0" w:space="0" w:color="auto"/>
            <w:left w:val="none" w:sz="0" w:space="0" w:color="auto"/>
            <w:bottom w:val="none" w:sz="0" w:space="0" w:color="auto"/>
            <w:right w:val="none" w:sz="0" w:space="0" w:color="auto"/>
          </w:divBdr>
        </w:div>
        <w:div w:id="769393835">
          <w:marLeft w:val="0"/>
          <w:marRight w:val="0"/>
          <w:marTop w:val="0"/>
          <w:marBottom w:val="0"/>
          <w:divBdr>
            <w:top w:val="none" w:sz="0" w:space="0" w:color="auto"/>
            <w:left w:val="none" w:sz="0" w:space="0" w:color="auto"/>
            <w:bottom w:val="none" w:sz="0" w:space="0" w:color="auto"/>
            <w:right w:val="none" w:sz="0" w:space="0" w:color="auto"/>
          </w:divBdr>
        </w:div>
        <w:div w:id="769393836">
          <w:marLeft w:val="0"/>
          <w:marRight w:val="0"/>
          <w:marTop w:val="0"/>
          <w:marBottom w:val="0"/>
          <w:divBdr>
            <w:top w:val="none" w:sz="0" w:space="0" w:color="auto"/>
            <w:left w:val="none" w:sz="0" w:space="0" w:color="auto"/>
            <w:bottom w:val="none" w:sz="0" w:space="0" w:color="auto"/>
            <w:right w:val="none" w:sz="0" w:space="0" w:color="auto"/>
          </w:divBdr>
        </w:div>
        <w:div w:id="769393837">
          <w:marLeft w:val="0"/>
          <w:marRight w:val="0"/>
          <w:marTop w:val="0"/>
          <w:marBottom w:val="0"/>
          <w:divBdr>
            <w:top w:val="none" w:sz="0" w:space="0" w:color="auto"/>
            <w:left w:val="none" w:sz="0" w:space="0" w:color="auto"/>
            <w:bottom w:val="none" w:sz="0" w:space="0" w:color="auto"/>
            <w:right w:val="none" w:sz="0" w:space="0" w:color="auto"/>
          </w:divBdr>
        </w:div>
        <w:div w:id="769393838">
          <w:marLeft w:val="0"/>
          <w:marRight w:val="0"/>
          <w:marTop w:val="0"/>
          <w:marBottom w:val="0"/>
          <w:divBdr>
            <w:top w:val="none" w:sz="0" w:space="0" w:color="auto"/>
            <w:left w:val="none" w:sz="0" w:space="0" w:color="auto"/>
            <w:bottom w:val="none" w:sz="0" w:space="0" w:color="auto"/>
            <w:right w:val="none" w:sz="0" w:space="0" w:color="auto"/>
          </w:divBdr>
        </w:div>
        <w:div w:id="769393839">
          <w:marLeft w:val="0"/>
          <w:marRight w:val="0"/>
          <w:marTop w:val="0"/>
          <w:marBottom w:val="0"/>
          <w:divBdr>
            <w:top w:val="none" w:sz="0" w:space="0" w:color="auto"/>
            <w:left w:val="none" w:sz="0" w:space="0" w:color="auto"/>
            <w:bottom w:val="none" w:sz="0" w:space="0" w:color="auto"/>
            <w:right w:val="none" w:sz="0" w:space="0" w:color="auto"/>
          </w:divBdr>
        </w:div>
        <w:div w:id="769393840">
          <w:marLeft w:val="0"/>
          <w:marRight w:val="0"/>
          <w:marTop w:val="0"/>
          <w:marBottom w:val="0"/>
          <w:divBdr>
            <w:top w:val="none" w:sz="0" w:space="0" w:color="auto"/>
            <w:left w:val="none" w:sz="0" w:space="0" w:color="auto"/>
            <w:bottom w:val="none" w:sz="0" w:space="0" w:color="auto"/>
            <w:right w:val="none" w:sz="0" w:space="0" w:color="auto"/>
          </w:divBdr>
        </w:div>
        <w:div w:id="769393841">
          <w:marLeft w:val="0"/>
          <w:marRight w:val="0"/>
          <w:marTop w:val="0"/>
          <w:marBottom w:val="0"/>
          <w:divBdr>
            <w:top w:val="none" w:sz="0" w:space="0" w:color="auto"/>
            <w:left w:val="none" w:sz="0" w:space="0" w:color="auto"/>
            <w:bottom w:val="none" w:sz="0" w:space="0" w:color="auto"/>
            <w:right w:val="none" w:sz="0" w:space="0" w:color="auto"/>
          </w:divBdr>
        </w:div>
        <w:div w:id="769393842">
          <w:marLeft w:val="0"/>
          <w:marRight w:val="0"/>
          <w:marTop w:val="0"/>
          <w:marBottom w:val="0"/>
          <w:divBdr>
            <w:top w:val="none" w:sz="0" w:space="0" w:color="auto"/>
            <w:left w:val="none" w:sz="0" w:space="0" w:color="auto"/>
            <w:bottom w:val="none" w:sz="0" w:space="0" w:color="auto"/>
            <w:right w:val="none" w:sz="0" w:space="0" w:color="auto"/>
          </w:divBdr>
        </w:div>
        <w:div w:id="769393843">
          <w:marLeft w:val="0"/>
          <w:marRight w:val="0"/>
          <w:marTop w:val="0"/>
          <w:marBottom w:val="0"/>
          <w:divBdr>
            <w:top w:val="none" w:sz="0" w:space="0" w:color="auto"/>
            <w:left w:val="none" w:sz="0" w:space="0" w:color="auto"/>
            <w:bottom w:val="none" w:sz="0" w:space="0" w:color="auto"/>
            <w:right w:val="none" w:sz="0" w:space="0" w:color="auto"/>
          </w:divBdr>
        </w:div>
        <w:div w:id="769393844">
          <w:marLeft w:val="0"/>
          <w:marRight w:val="0"/>
          <w:marTop w:val="0"/>
          <w:marBottom w:val="0"/>
          <w:divBdr>
            <w:top w:val="none" w:sz="0" w:space="0" w:color="auto"/>
            <w:left w:val="none" w:sz="0" w:space="0" w:color="auto"/>
            <w:bottom w:val="none" w:sz="0" w:space="0" w:color="auto"/>
            <w:right w:val="none" w:sz="0" w:space="0" w:color="auto"/>
          </w:divBdr>
        </w:div>
        <w:div w:id="769393845">
          <w:marLeft w:val="0"/>
          <w:marRight w:val="0"/>
          <w:marTop w:val="0"/>
          <w:marBottom w:val="0"/>
          <w:divBdr>
            <w:top w:val="none" w:sz="0" w:space="0" w:color="auto"/>
            <w:left w:val="none" w:sz="0" w:space="0" w:color="auto"/>
            <w:bottom w:val="none" w:sz="0" w:space="0" w:color="auto"/>
            <w:right w:val="none" w:sz="0" w:space="0" w:color="auto"/>
          </w:divBdr>
        </w:div>
        <w:div w:id="769393846">
          <w:marLeft w:val="0"/>
          <w:marRight w:val="0"/>
          <w:marTop w:val="0"/>
          <w:marBottom w:val="0"/>
          <w:divBdr>
            <w:top w:val="none" w:sz="0" w:space="0" w:color="auto"/>
            <w:left w:val="none" w:sz="0" w:space="0" w:color="auto"/>
            <w:bottom w:val="none" w:sz="0" w:space="0" w:color="auto"/>
            <w:right w:val="none" w:sz="0" w:space="0" w:color="auto"/>
          </w:divBdr>
        </w:div>
        <w:div w:id="769393847">
          <w:marLeft w:val="0"/>
          <w:marRight w:val="0"/>
          <w:marTop w:val="0"/>
          <w:marBottom w:val="0"/>
          <w:divBdr>
            <w:top w:val="none" w:sz="0" w:space="0" w:color="auto"/>
            <w:left w:val="none" w:sz="0" w:space="0" w:color="auto"/>
            <w:bottom w:val="none" w:sz="0" w:space="0" w:color="auto"/>
            <w:right w:val="none" w:sz="0" w:space="0" w:color="auto"/>
          </w:divBdr>
        </w:div>
        <w:div w:id="769393848">
          <w:marLeft w:val="0"/>
          <w:marRight w:val="0"/>
          <w:marTop w:val="0"/>
          <w:marBottom w:val="0"/>
          <w:divBdr>
            <w:top w:val="none" w:sz="0" w:space="0" w:color="auto"/>
            <w:left w:val="none" w:sz="0" w:space="0" w:color="auto"/>
            <w:bottom w:val="none" w:sz="0" w:space="0" w:color="auto"/>
            <w:right w:val="none" w:sz="0" w:space="0" w:color="auto"/>
          </w:divBdr>
        </w:div>
        <w:div w:id="769393849">
          <w:marLeft w:val="0"/>
          <w:marRight w:val="0"/>
          <w:marTop w:val="0"/>
          <w:marBottom w:val="0"/>
          <w:divBdr>
            <w:top w:val="none" w:sz="0" w:space="0" w:color="auto"/>
            <w:left w:val="none" w:sz="0" w:space="0" w:color="auto"/>
            <w:bottom w:val="none" w:sz="0" w:space="0" w:color="auto"/>
            <w:right w:val="none" w:sz="0" w:space="0" w:color="auto"/>
          </w:divBdr>
        </w:div>
        <w:div w:id="769393850">
          <w:marLeft w:val="0"/>
          <w:marRight w:val="0"/>
          <w:marTop w:val="0"/>
          <w:marBottom w:val="0"/>
          <w:divBdr>
            <w:top w:val="none" w:sz="0" w:space="0" w:color="auto"/>
            <w:left w:val="none" w:sz="0" w:space="0" w:color="auto"/>
            <w:bottom w:val="none" w:sz="0" w:space="0" w:color="auto"/>
            <w:right w:val="none" w:sz="0" w:space="0" w:color="auto"/>
          </w:divBdr>
        </w:div>
        <w:div w:id="769393851">
          <w:marLeft w:val="0"/>
          <w:marRight w:val="0"/>
          <w:marTop w:val="0"/>
          <w:marBottom w:val="0"/>
          <w:divBdr>
            <w:top w:val="none" w:sz="0" w:space="0" w:color="auto"/>
            <w:left w:val="none" w:sz="0" w:space="0" w:color="auto"/>
            <w:bottom w:val="none" w:sz="0" w:space="0" w:color="auto"/>
            <w:right w:val="none" w:sz="0" w:space="0" w:color="auto"/>
          </w:divBdr>
        </w:div>
        <w:div w:id="769393852">
          <w:marLeft w:val="0"/>
          <w:marRight w:val="0"/>
          <w:marTop w:val="0"/>
          <w:marBottom w:val="0"/>
          <w:divBdr>
            <w:top w:val="none" w:sz="0" w:space="0" w:color="auto"/>
            <w:left w:val="none" w:sz="0" w:space="0" w:color="auto"/>
            <w:bottom w:val="none" w:sz="0" w:space="0" w:color="auto"/>
            <w:right w:val="none" w:sz="0" w:space="0" w:color="auto"/>
          </w:divBdr>
        </w:div>
        <w:div w:id="769393853">
          <w:marLeft w:val="0"/>
          <w:marRight w:val="0"/>
          <w:marTop w:val="0"/>
          <w:marBottom w:val="0"/>
          <w:divBdr>
            <w:top w:val="none" w:sz="0" w:space="0" w:color="auto"/>
            <w:left w:val="none" w:sz="0" w:space="0" w:color="auto"/>
            <w:bottom w:val="none" w:sz="0" w:space="0" w:color="auto"/>
            <w:right w:val="none" w:sz="0" w:space="0" w:color="auto"/>
          </w:divBdr>
        </w:div>
        <w:div w:id="769393854">
          <w:marLeft w:val="0"/>
          <w:marRight w:val="0"/>
          <w:marTop w:val="0"/>
          <w:marBottom w:val="0"/>
          <w:divBdr>
            <w:top w:val="none" w:sz="0" w:space="0" w:color="auto"/>
            <w:left w:val="none" w:sz="0" w:space="0" w:color="auto"/>
            <w:bottom w:val="none" w:sz="0" w:space="0" w:color="auto"/>
            <w:right w:val="none" w:sz="0" w:space="0" w:color="auto"/>
          </w:divBdr>
        </w:div>
        <w:div w:id="769393855">
          <w:marLeft w:val="0"/>
          <w:marRight w:val="0"/>
          <w:marTop w:val="0"/>
          <w:marBottom w:val="0"/>
          <w:divBdr>
            <w:top w:val="none" w:sz="0" w:space="0" w:color="auto"/>
            <w:left w:val="none" w:sz="0" w:space="0" w:color="auto"/>
            <w:bottom w:val="none" w:sz="0" w:space="0" w:color="auto"/>
            <w:right w:val="none" w:sz="0" w:space="0" w:color="auto"/>
          </w:divBdr>
        </w:div>
        <w:div w:id="769393856">
          <w:marLeft w:val="0"/>
          <w:marRight w:val="0"/>
          <w:marTop w:val="0"/>
          <w:marBottom w:val="0"/>
          <w:divBdr>
            <w:top w:val="none" w:sz="0" w:space="0" w:color="auto"/>
            <w:left w:val="none" w:sz="0" w:space="0" w:color="auto"/>
            <w:bottom w:val="none" w:sz="0" w:space="0" w:color="auto"/>
            <w:right w:val="none" w:sz="0" w:space="0" w:color="auto"/>
          </w:divBdr>
        </w:div>
        <w:div w:id="769393857">
          <w:marLeft w:val="0"/>
          <w:marRight w:val="0"/>
          <w:marTop w:val="0"/>
          <w:marBottom w:val="0"/>
          <w:divBdr>
            <w:top w:val="none" w:sz="0" w:space="0" w:color="auto"/>
            <w:left w:val="none" w:sz="0" w:space="0" w:color="auto"/>
            <w:bottom w:val="none" w:sz="0" w:space="0" w:color="auto"/>
            <w:right w:val="none" w:sz="0" w:space="0" w:color="auto"/>
          </w:divBdr>
        </w:div>
        <w:div w:id="769393858">
          <w:marLeft w:val="0"/>
          <w:marRight w:val="0"/>
          <w:marTop w:val="0"/>
          <w:marBottom w:val="0"/>
          <w:divBdr>
            <w:top w:val="none" w:sz="0" w:space="0" w:color="auto"/>
            <w:left w:val="none" w:sz="0" w:space="0" w:color="auto"/>
            <w:bottom w:val="none" w:sz="0" w:space="0" w:color="auto"/>
            <w:right w:val="none" w:sz="0" w:space="0" w:color="auto"/>
          </w:divBdr>
        </w:div>
        <w:div w:id="769393859">
          <w:marLeft w:val="0"/>
          <w:marRight w:val="0"/>
          <w:marTop w:val="0"/>
          <w:marBottom w:val="0"/>
          <w:divBdr>
            <w:top w:val="none" w:sz="0" w:space="0" w:color="auto"/>
            <w:left w:val="none" w:sz="0" w:space="0" w:color="auto"/>
            <w:bottom w:val="none" w:sz="0" w:space="0" w:color="auto"/>
            <w:right w:val="none" w:sz="0" w:space="0" w:color="auto"/>
          </w:divBdr>
        </w:div>
        <w:div w:id="769393860">
          <w:marLeft w:val="0"/>
          <w:marRight w:val="0"/>
          <w:marTop w:val="0"/>
          <w:marBottom w:val="0"/>
          <w:divBdr>
            <w:top w:val="none" w:sz="0" w:space="0" w:color="auto"/>
            <w:left w:val="none" w:sz="0" w:space="0" w:color="auto"/>
            <w:bottom w:val="none" w:sz="0" w:space="0" w:color="auto"/>
            <w:right w:val="none" w:sz="0" w:space="0" w:color="auto"/>
          </w:divBdr>
        </w:div>
        <w:div w:id="769393861">
          <w:marLeft w:val="0"/>
          <w:marRight w:val="0"/>
          <w:marTop w:val="0"/>
          <w:marBottom w:val="0"/>
          <w:divBdr>
            <w:top w:val="none" w:sz="0" w:space="0" w:color="auto"/>
            <w:left w:val="none" w:sz="0" w:space="0" w:color="auto"/>
            <w:bottom w:val="none" w:sz="0" w:space="0" w:color="auto"/>
            <w:right w:val="none" w:sz="0" w:space="0" w:color="auto"/>
          </w:divBdr>
        </w:div>
        <w:div w:id="769393862">
          <w:marLeft w:val="0"/>
          <w:marRight w:val="0"/>
          <w:marTop w:val="0"/>
          <w:marBottom w:val="0"/>
          <w:divBdr>
            <w:top w:val="none" w:sz="0" w:space="0" w:color="auto"/>
            <w:left w:val="none" w:sz="0" w:space="0" w:color="auto"/>
            <w:bottom w:val="none" w:sz="0" w:space="0" w:color="auto"/>
            <w:right w:val="none" w:sz="0" w:space="0" w:color="auto"/>
          </w:divBdr>
        </w:div>
        <w:div w:id="769393863">
          <w:marLeft w:val="0"/>
          <w:marRight w:val="0"/>
          <w:marTop w:val="0"/>
          <w:marBottom w:val="0"/>
          <w:divBdr>
            <w:top w:val="none" w:sz="0" w:space="0" w:color="auto"/>
            <w:left w:val="none" w:sz="0" w:space="0" w:color="auto"/>
            <w:bottom w:val="none" w:sz="0" w:space="0" w:color="auto"/>
            <w:right w:val="none" w:sz="0" w:space="0" w:color="auto"/>
          </w:divBdr>
        </w:div>
        <w:div w:id="769393864">
          <w:marLeft w:val="0"/>
          <w:marRight w:val="0"/>
          <w:marTop w:val="0"/>
          <w:marBottom w:val="0"/>
          <w:divBdr>
            <w:top w:val="none" w:sz="0" w:space="0" w:color="auto"/>
            <w:left w:val="none" w:sz="0" w:space="0" w:color="auto"/>
            <w:bottom w:val="none" w:sz="0" w:space="0" w:color="auto"/>
            <w:right w:val="none" w:sz="0" w:space="0" w:color="auto"/>
          </w:divBdr>
        </w:div>
        <w:div w:id="769393865">
          <w:marLeft w:val="0"/>
          <w:marRight w:val="0"/>
          <w:marTop w:val="0"/>
          <w:marBottom w:val="0"/>
          <w:divBdr>
            <w:top w:val="none" w:sz="0" w:space="0" w:color="auto"/>
            <w:left w:val="none" w:sz="0" w:space="0" w:color="auto"/>
            <w:bottom w:val="none" w:sz="0" w:space="0" w:color="auto"/>
            <w:right w:val="none" w:sz="0" w:space="0" w:color="auto"/>
          </w:divBdr>
        </w:div>
        <w:div w:id="769393866">
          <w:marLeft w:val="0"/>
          <w:marRight w:val="0"/>
          <w:marTop w:val="0"/>
          <w:marBottom w:val="0"/>
          <w:divBdr>
            <w:top w:val="none" w:sz="0" w:space="0" w:color="auto"/>
            <w:left w:val="none" w:sz="0" w:space="0" w:color="auto"/>
            <w:bottom w:val="none" w:sz="0" w:space="0" w:color="auto"/>
            <w:right w:val="none" w:sz="0" w:space="0" w:color="auto"/>
          </w:divBdr>
        </w:div>
        <w:div w:id="769393867">
          <w:marLeft w:val="0"/>
          <w:marRight w:val="0"/>
          <w:marTop w:val="0"/>
          <w:marBottom w:val="0"/>
          <w:divBdr>
            <w:top w:val="none" w:sz="0" w:space="0" w:color="auto"/>
            <w:left w:val="none" w:sz="0" w:space="0" w:color="auto"/>
            <w:bottom w:val="none" w:sz="0" w:space="0" w:color="auto"/>
            <w:right w:val="none" w:sz="0" w:space="0" w:color="auto"/>
          </w:divBdr>
        </w:div>
        <w:div w:id="769393868">
          <w:marLeft w:val="0"/>
          <w:marRight w:val="0"/>
          <w:marTop w:val="0"/>
          <w:marBottom w:val="0"/>
          <w:divBdr>
            <w:top w:val="none" w:sz="0" w:space="0" w:color="auto"/>
            <w:left w:val="none" w:sz="0" w:space="0" w:color="auto"/>
            <w:bottom w:val="none" w:sz="0" w:space="0" w:color="auto"/>
            <w:right w:val="none" w:sz="0" w:space="0" w:color="auto"/>
          </w:divBdr>
        </w:div>
        <w:div w:id="769393869">
          <w:marLeft w:val="0"/>
          <w:marRight w:val="0"/>
          <w:marTop w:val="0"/>
          <w:marBottom w:val="0"/>
          <w:divBdr>
            <w:top w:val="none" w:sz="0" w:space="0" w:color="auto"/>
            <w:left w:val="none" w:sz="0" w:space="0" w:color="auto"/>
            <w:bottom w:val="none" w:sz="0" w:space="0" w:color="auto"/>
            <w:right w:val="none" w:sz="0" w:space="0" w:color="auto"/>
          </w:divBdr>
        </w:div>
        <w:div w:id="769393870">
          <w:marLeft w:val="0"/>
          <w:marRight w:val="0"/>
          <w:marTop w:val="0"/>
          <w:marBottom w:val="0"/>
          <w:divBdr>
            <w:top w:val="none" w:sz="0" w:space="0" w:color="auto"/>
            <w:left w:val="none" w:sz="0" w:space="0" w:color="auto"/>
            <w:bottom w:val="none" w:sz="0" w:space="0" w:color="auto"/>
            <w:right w:val="none" w:sz="0" w:space="0" w:color="auto"/>
          </w:divBdr>
        </w:div>
        <w:div w:id="769393871">
          <w:marLeft w:val="0"/>
          <w:marRight w:val="0"/>
          <w:marTop w:val="0"/>
          <w:marBottom w:val="0"/>
          <w:divBdr>
            <w:top w:val="none" w:sz="0" w:space="0" w:color="auto"/>
            <w:left w:val="none" w:sz="0" w:space="0" w:color="auto"/>
            <w:bottom w:val="none" w:sz="0" w:space="0" w:color="auto"/>
            <w:right w:val="none" w:sz="0" w:space="0" w:color="auto"/>
          </w:divBdr>
        </w:div>
        <w:div w:id="769393872">
          <w:marLeft w:val="0"/>
          <w:marRight w:val="0"/>
          <w:marTop w:val="0"/>
          <w:marBottom w:val="0"/>
          <w:divBdr>
            <w:top w:val="none" w:sz="0" w:space="0" w:color="auto"/>
            <w:left w:val="none" w:sz="0" w:space="0" w:color="auto"/>
            <w:bottom w:val="none" w:sz="0" w:space="0" w:color="auto"/>
            <w:right w:val="none" w:sz="0" w:space="0" w:color="auto"/>
          </w:divBdr>
        </w:div>
        <w:div w:id="769393873">
          <w:marLeft w:val="0"/>
          <w:marRight w:val="0"/>
          <w:marTop w:val="0"/>
          <w:marBottom w:val="0"/>
          <w:divBdr>
            <w:top w:val="none" w:sz="0" w:space="0" w:color="auto"/>
            <w:left w:val="none" w:sz="0" w:space="0" w:color="auto"/>
            <w:bottom w:val="none" w:sz="0" w:space="0" w:color="auto"/>
            <w:right w:val="none" w:sz="0" w:space="0" w:color="auto"/>
          </w:divBdr>
        </w:div>
        <w:div w:id="769393874">
          <w:marLeft w:val="0"/>
          <w:marRight w:val="0"/>
          <w:marTop w:val="0"/>
          <w:marBottom w:val="0"/>
          <w:divBdr>
            <w:top w:val="none" w:sz="0" w:space="0" w:color="auto"/>
            <w:left w:val="none" w:sz="0" w:space="0" w:color="auto"/>
            <w:bottom w:val="none" w:sz="0" w:space="0" w:color="auto"/>
            <w:right w:val="none" w:sz="0" w:space="0" w:color="auto"/>
          </w:divBdr>
        </w:div>
        <w:div w:id="769393875">
          <w:marLeft w:val="0"/>
          <w:marRight w:val="0"/>
          <w:marTop w:val="0"/>
          <w:marBottom w:val="0"/>
          <w:divBdr>
            <w:top w:val="none" w:sz="0" w:space="0" w:color="auto"/>
            <w:left w:val="none" w:sz="0" w:space="0" w:color="auto"/>
            <w:bottom w:val="none" w:sz="0" w:space="0" w:color="auto"/>
            <w:right w:val="none" w:sz="0" w:space="0" w:color="auto"/>
          </w:divBdr>
        </w:div>
        <w:div w:id="769393876">
          <w:marLeft w:val="0"/>
          <w:marRight w:val="0"/>
          <w:marTop w:val="0"/>
          <w:marBottom w:val="0"/>
          <w:divBdr>
            <w:top w:val="none" w:sz="0" w:space="0" w:color="auto"/>
            <w:left w:val="none" w:sz="0" w:space="0" w:color="auto"/>
            <w:bottom w:val="none" w:sz="0" w:space="0" w:color="auto"/>
            <w:right w:val="none" w:sz="0" w:space="0" w:color="auto"/>
          </w:divBdr>
        </w:div>
        <w:div w:id="769393877">
          <w:marLeft w:val="0"/>
          <w:marRight w:val="0"/>
          <w:marTop w:val="0"/>
          <w:marBottom w:val="0"/>
          <w:divBdr>
            <w:top w:val="none" w:sz="0" w:space="0" w:color="auto"/>
            <w:left w:val="none" w:sz="0" w:space="0" w:color="auto"/>
            <w:bottom w:val="none" w:sz="0" w:space="0" w:color="auto"/>
            <w:right w:val="none" w:sz="0" w:space="0" w:color="auto"/>
          </w:divBdr>
        </w:div>
        <w:div w:id="769393878">
          <w:marLeft w:val="0"/>
          <w:marRight w:val="0"/>
          <w:marTop w:val="0"/>
          <w:marBottom w:val="0"/>
          <w:divBdr>
            <w:top w:val="none" w:sz="0" w:space="0" w:color="auto"/>
            <w:left w:val="none" w:sz="0" w:space="0" w:color="auto"/>
            <w:bottom w:val="none" w:sz="0" w:space="0" w:color="auto"/>
            <w:right w:val="none" w:sz="0" w:space="0" w:color="auto"/>
          </w:divBdr>
        </w:div>
        <w:div w:id="769393879">
          <w:marLeft w:val="0"/>
          <w:marRight w:val="0"/>
          <w:marTop w:val="0"/>
          <w:marBottom w:val="0"/>
          <w:divBdr>
            <w:top w:val="none" w:sz="0" w:space="0" w:color="auto"/>
            <w:left w:val="none" w:sz="0" w:space="0" w:color="auto"/>
            <w:bottom w:val="none" w:sz="0" w:space="0" w:color="auto"/>
            <w:right w:val="none" w:sz="0" w:space="0" w:color="auto"/>
          </w:divBdr>
        </w:div>
        <w:div w:id="769393880">
          <w:marLeft w:val="0"/>
          <w:marRight w:val="0"/>
          <w:marTop w:val="0"/>
          <w:marBottom w:val="0"/>
          <w:divBdr>
            <w:top w:val="none" w:sz="0" w:space="0" w:color="auto"/>
            <w:left w:val="none" w:sz="0" w:space="0" w:color="auto"/>
            <w:bottom w:val="none" w:sz="0" w:space="0" w:color="auto"/>
            <w:right w:val="none" w:sz="0" w:space="0" w:color="auto"/>
          </w:divBdr>
        </w:div>
        <w:div w:id="769393881">
          <w:marLeft w:val="0"/>
          <w:marRight w:val="0"/>
          <w:marTop w:val="0"/>
          <w:marBottom w:val="0"/>
          <w:divBdr>
            <w:top w:val="none" w:sz="0" w:space="0" w:color="auto"/>
            <w:left w:val="none" w:sz="0" w:space="0" w:color="auto"/>
            <w:bottom w:val="none" w:sz="0" w:space="0" w:color="auto"/>
            <w:right w:val="none" w:sz="0" w:space="0" w:color="auto"/>
          </w:divBdr>
        </w:div>
        <w:div w:id="769393882">
          <w:marLeft w:val="0"/>
          <w:marRight w:val="0"/>
          <w:marTop w:val="0"/>
          <w:marBottom w:val="0"/>
          <w:divBdr>
            <w:top w:val="none" w:sz="0" w:space="0" w:color="auto"/>
            <w:left w:val="none" w:sz="0" w:space="0" w:color="auto"/>
            <w:bottom w:val="none" w:sz="0" w:space="0" w:color="auto"/>
            <w:right w:val="none" w:sz="0" w:space="0" w:color="auto"/>
          </w:divBdr>
        </w:div>
        <w:div w:id="769393883">
          <w:marLeft w:val="0"/>
          <w:marRight w:val="0"/>
          <w:marTop w:val="0"/>
          <w:marBottom w:val="0"/>
          <w:divBdr>
            <w:top w:val="none" w:sz="0" w:space="0" w:color="auto"/>
            <w:left w:val="none" w:sz="0" w:space="0" w:color="auto"/>
            <w:bottom w:val="none" w:sz="0" w:space="0" w:color="auto"/>
            <w:right w:val="none" w:sz="0" w:space="0" w:color="auto"/>
          </w:divBdr>
        </w:div>
        <w:div w:id="769393884">
          <w:marLeft w:val="0"/>
          <w:marRight w:val="0"/>
          <w:marTop w:val="0"/>
          <w:marBottom w:val="0"/>
          <w:divBdr>
            <w:top w:val="none" w:sz="0" w:space="0" w:color="auto"/>
            <w:left w:val="none" w:sz="0" w:space="0" w:color="auto"/>
            <w:bottom w:val="none" w:sz="0" w:space="0" w:color="auto"/>
            <w:right w:val="none" w:sz="0" w:space="0" w:color="auto"/>
          </w:divBdr>
        </w:div>
        <w:div w:id="769393885">
          <w:marLeft w:val="0"/>
          <w:marRight w:val="0"/>
          <w:marTop w:val="0"/>
          <w:marBottom w:val="0"/>
          <w:divBdr>
            <w:top w:val="none" w:sz="0" w:space="0" w:color="auto"/>
            <w:left w:val="none" w:sz="0" w:space="0" w:color="auto"/>
            <w:bottom w:val="none" w:sz="0" w:space="0" w:color="auto"/>
            <w:right w:val="none" w:sz="0" w:space="0" w:color="auto"/>
          </w:divBdr>
        </w:div>
        <w:div w:id="769393886">
          <w:marLeft w:val="0"/>
          <w:marRight w:val="0"/>
          <w:marTop w:val="0"/>
          <w:marBottom w:val="0"/>
          <w:divBdr>
            <w:top w:val="none" w:sz="0" w:space="0" w:color="auto"/>
            <w:left w:val="none" w:sz="0" w:space="0" w:color="auto"/>
            <w:bottom w:val="none" w:sz="0" w:space="0" w:color="auto"/>
            <w:right w:val="none" w:sz="0" w:space="0" w:color="auto"/>
          </w:divBdr>
        </w:div>
        <w:div w:id="769393887">
          <w:marLeft w:val="0"/>
          <w:marRight w:val="0"/>
          <w:marTop w:val="0"/>
          <w:marBottom w:val="0"/>
          <w:divBdr>
            <w:top w:val="none" w:sz="0" w:space="0" w:color="auto"/>
            <w:left w:val="none" w:sz="0" w:space="0" w:color="auto"/>
            <w:bottom w:val="none" w:sz="0" w:space="0" w:color="auto"/>
            <w:right w:val="none" w:sz="0" w:space="0" w:color="auto"/>
          </w:divBdr>
        </w:div>
        <w:div w:id="769393888">
          <w:marLeft w:val="0"/>
          <w:marRight w:val="0"/>
          <w:marTop w:val="0"/>
          <w:marBottom w:val="0"/>
          <w:divBdr>
            <w:top w:val="none" w:sz="0" w:space="0" w:color="auto"/>
            <w:left w:val="none" w:sz="0" w:space="0" w:color="auto"/>
            <w:bottom w:val="none" w:sz="0" w:space="0" w:color="auto"/>
            <w:right w:val="none" w:sz="0" w:space="0" w:color="auto"/>
          </w:divBdr>
        </w:div>
        <w:div w:id="769393889">
          <w:marLeft w:val="0"/>
          <w:marRight w:val="0"/>
          <w:marTop w:val="0"/>
          <w:marBottom w:val="0"/>
          <w:divBdr>
            <w:top w:val="none" w:sz="0" w:space="0" w:color="auto"/>
            <w:left w:val="none" w:sz="0" w:space="0" w:color="auto"/>
            <w:bottom w:val="none" w:sz="0" w:space="0" w:color="auto"/>
            <w:right w:val="none" w:sz="0" w:space="0" w:color="auto"/>
          </w:divBdr>
        </w:div>
        <w:div w:id="769393890">
          <w:marLeft w:val="0"/>
          <w:marRight w:val="0"/>
          <w:marTop w:val="0"/>
          <w:marBottom w:val="0"/>
          <w:divBdr>
            <w:top w:val="none" w:sz="0" w:space="0" w:color="auto"/>
            <w:left w:val="none" w:sz="0" w:space="0" w:color="auto"/>
            <w:bottom w:val="none" w:sz="0" w:space="0" w:color="auto"/>
            <w:right w:val="none" w:sz="0" w:space="0" w:color="auto"/>
          </w:divBdr>
        </w:div>
        <w:div w:id="769393891">
          <w:marLeft w:val="0"/>
          <w:marRight w:val="0"/>
          <w:marTop w:val="0"/>
          <w:marBottom w:val="0"/>
          <w:divBdr>
            <w:top w:val="none" w:sz="0" w:space="0" w:color="auto"/>
            <w:left w:val="none" w:sz="0" w:space="0" w:color="auto"/>
            <w:bottom w:val="none" w:sz="0" w:space="0" w:color="auto"/>
            <w:right w:val="none" w:sz="0" w:space="0" w:color="auto"/>
          </w:divBdr>
        </w:div>
        <w:div w:id="769393892">
          <w:marLeft w:val="0"/>
          <w:marRight w:val="0"/>
          <w:marTop w:val="0"/>
          <w:marBottom w:val="0"/>
          <w:divBdr>
            <w:top w:val="none" w:sz="0" w:space="0" w:color="auto"/>
            <w:left w:val="none" w:sz="0" w:space="0" w:color="auto"/>
            <w:bottom w:val="none" w:sz="0" w:space="0" w:color="auto"/>
            <w:right w:val="none" w:sz="0" w:space="0" w:color="auto"/>
          </w:divBdr>
        </w:div>
        <w:div w:id="769393893">
          <w:marLeft w:val="0"/>
          <w:marRight w:val="0"/>
          <w:marTop w:val="0"/>
          <w:marBottom w:val="0"/>
          <w:divBdr>
            <w:top w:val="none" w:sz="0" w:space="0" w:color="auto"/>
            <w:left w:val="none" w:sz="0" w:space="0" w:color="auto"/>
            <w:bottom w:val="none" w:sz="0" w:space="0" w:color="auto"/>
            <w:right w:val="none" w:sz="0" w:space="0" w:color="auto"/>
          </w:divBdr>
        </w:div>
        <w:div w:id="769393894">
          <w:marLeft w:val="0"/>
          <w:marRight w:val="0"/>
          <w:marTop w:val="0"/>
          <w:marBottom w:val="0"/>
          <w:divBdr>
            <w:top w:val="none" w:sz="0" w:space="0" w:color="auto"/>
            <w:left w:val="none" w:sz="0" w:space="0" w:color="auto"/>
            <w:bottom w:val="none" w:sz="0" w:space="0" w:color="auto"/>
            <w:right w:val="none" w:sz="0" w:space="0" w:color="auto"/>
          </w:divBdr>
        </w:div>
        <w:div w:id="769393895">
          <w:marLeft w:val="0"/>
          <w:marRight w:val="0"/>
          <w:marTop w:val="0"/>
          <w:marBottom w:val="0"/>
          <w:divBdr>
            <w:top w:val="none" w:sz="0" w:space="0" w:color="auto"/>
            <w:left w:val="none" w:sz="0" w:space="0" w:color="auto"/>
            <w:bottom w:val="none" w:sz="0" w:space="0" w:color="auto"/>
            <w:right w:val="none" w:sz="0" w:space="0" w:color="auto"/>
          </w:divBdr>
        </w:div>
        <w:div w:id="769393896">
          <w:marLeft w:val="0"/>
          <w:marRight w:val="0"/>
          <w:marTop w:val="0"/>
          <w:marBottom w:val="0"/>
          <w:divBdr>
            <w:top w:val="none" w:sz="0" w:space="0" w:color="auto"/>
            <w:left w:val="none" w:sz="0" w:space="0" w:color="auto"/>
            <w:bottom w:val="none" w:sz="0" w:space="0" w:color="auto"/>
            <w:right w:val="none" w:sz="0" w:space="0" w:color="auto"/>
          </w:divBdr>
        </w:div>
        <w:div w:id="769393897">
          <w:marLeft w:val="0"/>
          <w:marRight w:val="0"/>
          <w:marTop w:val="0"/>
          <w:marBottom w:val="0"/>
          <w:divBdr>
            <w:top w:val="none" w:sz="0" w:space="0" w:color="auto"/>
            <w:left w:val="none" w:sz="0" w:space="0" w:color="auto"/>
            <w:bottom w:val="none" w:sz="0" w:space="0" w:color="auto"/>
            <w:right w:val="none" w:sz="0" w:space="0" w:color="auto"/>
          </w:divBdr>
        </w:div>
        <w:div w:id="769393898">
          <w:marLeft w:val="0"/>
          <w:marRight w:val="0"/>
          <w:marTop w:val="0"/>
          <w:marBottom w:val="0"/>
          <w:divBdr>
            <w:top w:val="none" w:sz="0" w:space="0" w:color="auto"/>
            <w:left w:val="none" w:sz="0" w:space="0" w:color="auto"/>
            <w:bottom w:val="none" w:sz="0" w:space="0" w:color="auto"/>
            <w:right w:val="none" w:sz="0" w:space="0" w:color="auto"/>
          </w:divBdr>
        </w:div>
        <w:div w:id="769393899">
          <w:marLeft w:val="0"/>
          <w:marRight w:val="0"/>
          <w:marTop w:val="0"/>
          <w:marBottom w:val="0"/>
          <w:divBdr>
            <w:top w:val="none" w:sz="0" w:space="0" w:color="auto"/>
            <w:left w:val="none" w:sz="0" w:space="0" w:color="auto"/>
            <w:bottom w:val="none" w:sz="0" w:space="0" w:color="auto"/>
            <w:right w:val="none" w:sz="0" w:space="0" w:color="auto"/>
          </w:divBdr>
        </w:div>
        <w:div w:id="769393900">
          <w:marLeft w:val="0"/>
          <w:marRight w:val="0"/>
          <w:marTop w:val="0"/>
          <w:marBottom w:val="0"/>
          <w:divBdr>
            <w:top w:val="none" w:sz="0" w:space="0" w:color="auto"/>
            <w:left w:val="none" w:sz="0" w:space="0" w:color="auto"/>
            <w:bottom w:val="none" w:sz="0" w:space="0" w:color="auto"/>
            <w:right w:val="none" w:sz="0" w:space="0" w:color="auto"/>
          </w:divBdr>
        </w:div>
        <w:div w:id="769393901">
          <w:marLeft w:val="0"/>
          <w:marRight w:val="0"/>
          <w:marTop w:val="0"/>
          <w:marBottom w:val="0"/>
          <w:divBdr>
            <w:top w:val="none" w:sz="0" w:space="0" w:color="auto"/>
            <w:left w:val="none" w:sz="0" w:space="0" w:color="auto"/>
            <w:bottom w:val="none" w:sz="0" w:space="0" w:color="auto"/>
            <w:right w:val="none" w:sz="0" w:space="0" w:color="auto"/>
          </w:divBdr>
        </w:div>
        <w:div w:id="769393902">
          <w:marLeft w:val="0"/>
          <w:marRight w:val="0"/>
          <w:marTop w:val="0"/>
          <w:marBottom w:val="0"/>
          <w:divBdr>
            <w:top w:val="none" w:sz="0" w:space="0" w:color="auto"/>
            <w:left w:val="none" w:sz="0" w:space="0" w:color="auto"/>
            <w:bottom w:val="none" w:sz="0" w:space="0" w:color="auto"/>
            <w:right w:val="none" w:sz="0" w:space="0" w:color="auto"/>
          </w:divBdr>
        </w:div>
        <w:div w:id="769393903">
          <w:marLeft w:val="0"/>
          <w:marRight w:val="0"/>
          <w:marTop w:val="0"/>
          <w:marBottom w:val="0"/>
          <w:divBdr>
            <w:top w:val="none" w:sz="0" w:space="0" w:color="auto"/>
            <w:left w:val="none" w:sz="0" w:space="0" w:color="auto"/>
            <w:bottom w:val="none" w:sz="0" w:space="0" w:color="auto"/>
            <w:right w:val="none" w:sz="0" w:space="0" w:color="auto"/>
          </w:divBdr>
        </w:div>
        <w:div w:id="769393904">
          <w:marLeft w:val="0"/>
          <w:marRight w:val="0"/>
          <w:marTop w:val="0"/>
          <w:marBottom w:val="0"/>
          <w:divBdr>
            <w:top w:val="none" w:sz="0" w:space="0" w:color="auto"/>
            <w:left w:val="none" w:sz="0" w:space="0" w:color="auto"/>
            <w:bottom w:val="none" w:sz="0" w:space="0" w:color="auto"/>
            <w:right w:val="none" w:sz="0" w:space="0" w:color="auto"/>
          </w:divBdr>
        </w:div>
        <w:div w:id="769393905">
          <w:marLeft w:val="0"/>
          <w:marRight w:val="0"/>
          <w:marTop w:val="0"/>
          <w:marBottom w:val="0"/>
          <w:divBdr>
            <w:top w:val="none" w:sz="0" w:space="0" w:color="auto"/>
            <w:left w:val="none" w:sz="0" w:space="0" w:color="auto"/>
            <w:bottom w:val="none" w:sz="0" w:space="0" w:color="auto"/>
            <w:right w:val="none" w:sz="0" w:space="0" w:color="auto"/>
          </w:divBdr>
        </w:div>
        <w:div w:id="769393906">
          <w:marLeft w:val="0"/>
          <w:marRight w:val="0"/>
          <w:marTop w:val="0"/>
          <w:marBottom w:val="0"/>
          <w:divBdr>
            <w:top w:val="none" w:sz="0" w:space="0" w:color="auto"/>
            <w:left w:val="none" w:sz="0" w:space="0" w:color="auto"/>
            <w:bottom w:val="none" w:sz="0" w:space="0" w:color="auto"/>
            <w:right w:val="none" w:sz="0" w:space="0" w:color="auto"/>
          </w:divBdr>
        </w:div>
        <w:div w:id="769393907">
          <w:marLeft w:val="0"/>
          <w:marRight w:val="0"/>
          <w:marTop w:val="0"/>
          <w:marBottom w:val="0"/>
          <w:divBdr>
            <w:top w:val="none" w:sz="0" w:space="0" w:color="auto"/>
            <w:left w:val="none" w:sz="0" w:space="0" w:color="auto"/>
            <w:bottom w:val="none" w:sz="0" w:space="0" w:color="auto"/>
            <w:right w:val="none" w:sz="0" w:space="0" w:color="auto"/>
          </w:divBdr>
        </w:div>
        <w:div w:id="769393908">
          <w:marLeft w:val="0"/>
          <w:marRight w:val="0"/>
          <w:marTop w:val="0"/>
          <w:marBottom w:val="0"/>
          <w:divBdr>
            <w:top w:val="none" w:sz="0" w:space="0" w:color="auto"/>
            <w:left w:val="none" w:sz="0" w:space="0" w:color="auto"/>
            <w:bottom w:val="none" w:sz="0" w:space="0" w:color="auto"/>
            <w:right w:val="none" w:sz="0" w:space="0" w:color="auto"/>
          </w:divBdr>
        </w:div>
        <w:div w:id="769393909">
          <w:marLeft w:val="0"/>
          <w:marRight w:val="0"/>
          <w:marTop w:val="0"/>
          <w:marBottom w:val="0"/>
          <w:divBdr>
            <w:top w:val="none" w:sz="0" w:space="0" w:color="auto"/>
            <w:left w:val="none" w:sz="0" w:space="0" w:color="auto"/>
            <w:bottom w:val="none" w:sz="0" w:space="0" w:color="auto"/>
            <w:right w:val="none" w:sz="0" w:space="0" w:color="auto"/>
          </w:divBdr>
        </w:div>
        <w:div w:id="769393910">
          <w:marLeft w:val="0"/>
          <w:marRight w:val="0"/>
          <w:marTop w:val="0"/>
          <w:marBottom w:val="0"/>
          <w:divBdr>
            <w:top w:val="none" w:sz="0" w:space="0" w:color="auto"/>
            <w:left w:val="none" w:sz="0" w:space="0" w:color="auto"/>
            <w:bottom w:val="none" w:sz="0" w:space="0" w:color="auto"/>
            <w:right w:val="none" w:sz="0" w:space="0" w:color="auto"/>
          </w:divBdr>
        </w:div>
        <w:div w:id="769393911">
          <w:marLeft w:val="0"/>
          <w:marRight w:val="0"/>
          <w:marTop w:val="0"/>
          <w:marBottom w:val="0"/>
          <w:divBdr>
            <w:top w:val="none" w:sz="0" w:space="0" w:color="auto"/>
            <w:left w:val="none" w:sz="0" w:space="0" w:color="auto"/>
            <w:bottom w:val="none" w:sz="0" w:space="0" w:color="auto"/>
            <w:right w:val="none" w:sz="0" w:space="0" w:color="auto"/>
          </w:divBdr>
        </w:div>
        <w:div w:id="769393912">
          <w:marLeft w:val="0"/>
          <w:marRight w:val="0"/>
          <w:marTop w:val="0"/>
          <w:marBottom w:val="0"/>
          <w:divBdr>
            <w:top w:val="none" w:sz="0" w:space="0" w:color="auto"/>
            <w:left w:val="none" w:sz="0" w:space="0" w:color="auto"/>
            <w:bottom w:val="none" w:sz="0" w:space="0" w:color="auto"/>
            <w:right w:val="none" w:sz="0" w:space="0" w:color="auto"/>
          </w:divBdr>
        </w:div>
        <w:div w:id="769393913">
          <w:marLeft w:val="0"/>
          <w:marRight w:val="0"/>
          <w:marTop w:val="0"/>
          <w:marBottom w:val="0"/>
          <w:divBdr>
            <w:top w:val="none" w:sz="0" w:space="0" w:color="auto"/>
            <w:left w:val="none" w:sz="0" w:space="0" w:color="auto"/>
            <w:bottom w:val="none" w:sz="0" w:space="0" w:color="auto"/>
            <w:right w:val="none" w:sz="0" w:space="0" w:color="auto"/>
          </w:divBdr>
        </w:div>
        <w:div w:id="769393914">
          <w:marLeft w:val="0"/>
          <w:marRight w:val="0"/>
          <w:marTop w:val="0"/>
          <w:marBottom w:val="0"/>
          <w:divBdr>
            <w:top w:val="none" w:sz="0" w:space="0" w:color="auto"/>
            <w:left w:val="none" w:sz="0" w:space="0" w:color="auto"/>
            <w:bottom w:val="none" w:sz="0" w:space="0" w:color="auto"/>
            <w:right w:val="none" w:sz="0" w:space="0" w:color="auto"/>
          </w:divBdr>
        </w:div>
        <w:div w:id="769393915">
          <w:marLeft w:val="0"/>
          <w:marRight w:val="0"/>
          <w:marTop w:val="0"/>
          <w:marBottom w:val="0"/>
          <w:divBdr>
            <w:top w:val="none" w:sz="0" w:space="0" w:color="auto"/>
            <w:left w:val="none" w:sz="0" w:space="0" w:color="auto"/>
            <w:bottom w:val="none" w:sz="0" w:space="0" w:color="auto"/>
            <w:right w:val="none" w:sz="0" w:space="0" w:color="auto"/>
          </w:divBdr>
        </w:div>
        <w:div w:id="769393916">
          <w:marLeft w:val="0"/>
          <w:marRight w:val="0"/>
          <w:marTop w:val="0"/>
          <w:marBottom w:val="0"/>
          <w:divBdr>
            <w:top w:val="none" w:sz="0" w:space="0" w:color="auto"/>
            <w:left w:val="none" w:sz="0" w:space="0" w:color="auto"/>
            <w:bottom w:val="none" w:sz="0" w:space="0" w:color="auto"/>
            <w:right w:val="none" w:sz="0" w:space="0" w:color="auto"/>
          </w:divBdr>
        </w:div>
        <w:div w:id="769393917">
          <w:marLeft w:val="0"/>
          <w:marRight w:val="0"/>
          <w:marTop w:val="0"/>
          <w:marBottom w:val="0"/>
          <w:divBdr>
            <w:top w:val="none" w:sz="0" w:space="0" w:color="auto"/>
            <w:left w:val="none" w:sz="0" w:space="0" w:color="auto"/>
            <w:bottom w:val="none" w:sz="0" w:space="0" w:color="auto"/>
            <w:right w:val="none" w:sz="0" w:space="0" w:color="auto"/>
          </w:divBdr>
        </w:div>
        <w:div w:id="769393918">
          <w:marLeft w:val="0"/>
          <w:marRight w:val="0"/>
          <w:marTop w:val="0"/>
          <w:marBottom w:val="0"/>
          <w:divBdr>
            <w:top w:val="none" w:sz="0" w:space="0" w:color="auto"/>
            <w:left w:val="none" w:sz="0" w:space="0" w:color="auto"/>
            <w:bottom w:val="none" w:sz="0" w:space="0" w:color="auto"/>
            <w:right w:val="none" w:sz="0" w:space="0" w:color="auto"/>
          </w:divBdr>
        </w:div>
        <w:div w:id="769393919">
          <w:marLeft w:val="0"/>
          <w:marRight w:val="0"/>
          <w:marTop w:val="0"/>
          <w:marBottom w:val="0"/>
          <w:divBdr>
            <w:top w:val="none" w:sz="0" w:space="0" w:color="auto"/>
            <w:left w:val="none" w:sz="0" w:space="0" w:color="auto"/>
            <w:bottom w:val="none" w:sz="0" w:space="0" w:color="auto"/>
            <w:right w:val="none" w:sz="0" w:space="0" w:color="auto"/>
          </w:divBdr>
        </w:div>
        <w:div w:id="769393920">
          <w:marLeft w:val="0"/>
          <w:marRight w:val="0"/>
          <w:marTop w:val="0"/>
          <w:marBottom w:val="0"/>
          <w:divBdr>
            <w:top w:val="none" w:sz="0" w:space="0" w:color="auto"/>
            <w:left w:val="none" w:sz="0" w:space="0" w:color="auto"/>
            <w:bottom w:val="none" w:sz="0" w:space="0" w:color="auto"/>
            <w:right w:val="none" w:sz="0" w:space="0" w:color="auto"/>
          </w:divBdr>
        </w:div>
        <w:div w:id="769393921">
          <w:marLeft w:val="0"/>
          <w:marRight w:val="0"/>
          <w:marTop w:val="0"/>
          <w:marBottom w:val="0"/>
          <w:divBdr>
            <w:top w:val="none" w:sz="0" w:space="0" w:color="auto"/>
            <w:left w:val="none" w:sz="0" w:space="0" w:color="auto"/>
            <w:bottom w:val="none" w:sz="0" w:space="0" w:color="auto"/>
            <w:right w:val="none" w:sz="0" w:space="0" w:color="auto"/>
          </w:divBdr>
        </w:div>
        <w:div w:id="769393922">
          <w:marLeft w:val="0"/>
          <w:marRight w:val="0"/>
          <w:marTop w:val="0"/>
          <w:marBottom w:val="0"/>
          <w:divBdr>
            <w:top w:val="none" w:sz="0" w:space="0" w:color="auto"/>
            <w:left w:val="none" w:sz="0" w:space="0" w:color="auto"/>
            <w:bottom w:val="none" w:sz="0" w:space="0" w:color="auto"/>
            <w:right w:val="none" w:sz="0" w:space="0" w:color="auto"/>
          </w:divBdr>
        </w:div>
        <w:div w:id="769393923">
          <w:marLeft w:val="0"/>
          <w:marRight w:val="0"/>
          <w:marTop w:val="0"/>
          <w:marBottom w:val="0"/>
          <w:divBdr>
            <w:top w:val="none" w:sz="0" w:space="0" w:color="auto"/>
            <w:left w:val="none" w:sz="0" w:space="0" w:color="auto"/>
            <w:bottom w:val="none" w:sz="0" w:space="0" w:color="auto"/>
            <w:right w:val="none" w:sz="0" w:space="0" w:color="auto"/>
          </w:divBdr>
        </w:div>
        <w:div w:id="769393924">
          <w:marLeft w:val="0"/>
          <w:marRight w:val="0"/>
          <w:marTop w:val="0"/>
          <w:marBottom w:val="0"/>
          <w:divBdr>
            <w:top w:val="none" w:sz="0" w:space="0" w:color="auto"/>
            <w:left w:val="none" w:sz="0" w:space="0" w:color="auto"/>
            <w:bottom w:val="none" w:sz="0" w:space="0" w:color="auto"/>
            <w:right w:val="none" w:sz="0" w:space="0" w:color="auto"/>
          </w:divBdr>
        </w:div>
        <w:div w:id="769393925">
          <w:marLeft w:val="0"/>
          <w:marRight w:val="0"/>
          <w:marTop w:val="0"/>
          <w:marBottom w:val="0"/>
          <w:divBdr>
            <w:top w:val="none" w:sz="0" w:space="0" w:color="auto"/>
            <w:left w:val="none" w:sz="0" w:space="0" w:color="auto"/>
            <w:bottom w:val="none" w:sz="0" w:space="0" w:color="auto"/>
            <w:right w:val="none" w:sz="0" w:space="0" w:color="auto"/>
          </w:divBdr>
        </w:div>
        <w:div w:id="769393926">
          <w:marLeft w:val="0"/>
          <w:marRight w:val="0"/>
          <w:marTop w:val="0"/>
          <w:marBottom w:val="0"/>
          <w:divBdr>
            <w:top w:val="none" w:sz="0" w:space="0" w:color="auto"/>
            <w:left w:val="none" w:sz="0" w:space="0" w:color="auto"/>
            <w:bottom w:val="none" w:sz="0" w:space="0" w:color="auto"/>
            <w:right w:val="none" w:sz="0" w:space="0" w:color="auto"/>
          </w:divBdr>
        </w:div>
        <w:div w:id="769393927">
          <w:marLeft w:val="0"/>
          <w:marRight w:val="0"/>
          <w:marTop w:val="0"/>
          <w:marBottom w:val="0"/>
          <w:divBdr>
            <w:top w:val="none" w:sz="0" w:space="0" w:color="auto"/>
            <w:left w:val="none" w:sz="0" w:space="0" w:color="auto"/>
            <w:bottom w:val="none" w:sz="0" w:space="0" w:color="auto"/>
            <w:right w:val="none" w:sz="0" w:space="0" w:color="auto"/>
          </w:divBdr>
        </w:div>
        <w:div w:id="769393928">
          <w:marLeft w:val="0"/>
          <w:marRight w:val="0"/>
          <w:marTop w:val="0"/>
          <w:marBottom w:val="0"/>
          <w:divBdr>
            <w:top w:val="none" w:sz="0" w:space="0" w:color="auto"/>
            <w:left w:val="none" w:sz="0" w:space="0" w:color="auto"/>
            <w:bottom w:val="none" w:sz="0" w:space="0" w:color="auto"/>
            <w:right w:val="none" w:sz="0" w:space="0" w:color="auto"/>
          </w:divBdr>
        </w:div>
        <w:div w:id="769393929">
          <w:marLeft w:val="0"/>
          <w:marRight w:val="0"/>
          <w:marTop w:val="0"/>
          <w:marBottom w:val="0"/>
          <w:divBdr>
            <w:top w:val="none" w:sz="0" w:space="0" w:color="auto"/>
            <w:left w:val="none" w:sz="0" w:space="0" w:color="auto"/>
            <w:bottom w:val="none" w:sz="0" w:space="0" w:color="auto"/>
            <w:right w:val="none" w:sz="0" w:space="0" w:color="auto"/>
          </w:divBdr>
        </w:div>
        <w:div w:id="769393930">
          <w:marLeft w:val="0"/>
          <w:marRight w:val="0"/>
          <w:marTop w:val="0"/>
          <w:marBottom w:val="0"/>
          <w:divBdr>
            <w:top w:val="none" w:sz="0" w:space="0" w:color="auto"/>
            <w:left w:val="none" w:sz="0" w:space="0" w:color="auto"/>
            <w:bottom w:val="none" w:sz="0" w:space="0" w:color="auto"/>
            <w:right w:val="none" w:sz="0" w:space="0" w:color="auto"/>
          </w:divBdr>
          <w:divsChild>
            <w:div w:id="769395209">
              <w:marLeft w:val="0"/>
              <w:marRight w:val="0"/>
              <w:marTop w:val="0"/>
              <w:marBottom w:val="0"/>
              <w:divBdr>
                <w:top w:val="none" w:sz="0" w:space="0" w:color="auto"/>
                <w:left w:val="single" w:sz="18" w:space="14" w:color="CCCCCC"/>
                <w:bottom w:val="none" w:sz="0" w:space="0" w:color="auto"/>
                <w:right w:val="none" w:sz="0" w:space="0" w:color="auto"/>
              </w:divBdr>
              <w:divsChild>
                <w:div w:id="7693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393931">
          <w:marLeft w:val="0"/>
          <w:marRight w:val="0"/>
          <w:marTop w:val="0"/>
          <w:marBottom w:val="0"/>
          <w:divBdr>
            <w:top w:val="none" w:sz="0" w:space="0" w:color="auto"/>
            <w:left w:val="none" w:sz="0" w:space="0" w:color="auto"/>
            <w:bottom w:val="none" w:sz="0" w:space="0" w:color="auto"/>
            <w:right w:val="none" w:sz="0" w:space="0" w:color="auto"/>
          </w:divBdr>
        </w:div>
        <w:div w:id="769393932">
          <w:marLeft w:val="0"/>
          <w:marRight w:val="0"/>
          <w:marTop w:val="0"/>
          <w:marBottom w:val="0"/>
          <w:divBdr>
            <w:top w:val="none" w:sz="0" w:space="0" w:color="auto"/>
            <w:left w:val="none" w:sz="0" w:space="0" w:color="auto"/>
            <w:bottom w:val="none" w:sz="0" w:space="0" w:color="auto"/>
            <w:right w:val="none" w:sz="0" w:space="0" w:color="auto"/>
          </w:divBdr>
        </w:div>
        <w:div w:id="769393933">
          <w:marLeft w:val="0"/>
          <w:marRight w:val="0"/>
          <w:marTop w:val="0"/>
          <w:marBottom w:val="0"/>
          <w:divBdr>
            <w:top w:val="none" w:sz="0" w:space="0" w:color="auto"/>
            <w:left w:val="none" w:sz="0" w:space="0" w:color="auto"/>
            <w:bottom w:val="none" w:sz="0" w:space="0" w:color="auto"/>
            <w:right w:val="none" w:sz="0" w:space="0" w:color="auto"/>
          </w:divBdr>
        </w:div>
        <w:div w:id="769393934">
          <w:marLeft w:val="0"/>
          <w:marRight w:val="0"/>
          <w:marTop w:val="0"/>
          <w:marBottom w:val="0"/>
          <w:divBdr>
            <w:top w:val="none" w:sz="0" w:space="0" w:color="auto"/>
            <w:left w:val="none" w:sz="0" w:space="0" w:color="auto"/>
            <w:bottom w:val="none" w:sz="0" w:space="0" w:color="auto"/>
            <w:right w:val="none" w:sz="0" w:space="0" w:color="auto"/>
          </w:divBdr>
        </w:div>
        <w:div w:id="769393935">
          <w:marLeft w:val="0"/>
          <w:marRight w:val="0"/>
          <w:marTop w:val="0"/>
          <w:marBottom w:val="0"/>
          <w:divBdr>
            <w:top w:val="none" w:sz="0" w:space="0" w:color="auto"/>
            <w:left w:val="none" w:sz="0" w:space="0" w:color="auto"/>
            <w:bottom w:val="none" w:sz="0" w:space="0" w:color="auto"/>
            <w:right w:val="none" w:sz="0" w:space="0" w:color="auto"/>
          </w:divBdr>
        </w:div>
        <w:div w:id="769393936">
          <w:marLeft w:val="0"/>
          <w:marRight w:val="0"/>
          <w:marTop w:val="0"/>
          <w:marBottom w:val="0"/>
          <w:divBdr>
            <w:top w:val="none" w:sz="0" w:space="0" w:color="auto"/>
            <w:left w:val="none" w:sz="0" w:space="0" w:color="auto"/>
            <w:bottom w:val="none" w:sz="0" w:space="0" w:color="auto"/>
            <w:right w:val="none" w:sz="0" w:space="0" w:color="auto"/>
          </w:divBdr>
        </w:div>
        <w:div w:id="769393937">
          <w:marLeft w:val="0"/>
          <w:marRight w:val="0"/>
          <w:marTop w:val="0"/>
          <w:marBottom w:val="0"/>
          <w:divBdr>
            <w:top w:val="none" w:sz="0" w:space="0" w:color="auto"/>
            <w:left w:val="none" w:sz="0" w:space="0" w:color="auto"/>
            <w:bottom w:val="none" w:sz="0" w:space="0" w:color="auto"/>
            <w:right w:val="none" w:sz="0" w:space="0" w:color="auto"/>
          </w:divBdr>
        </w:div>
        <w:div w:id="769393938">
          <w:marLeft w:val="0"/>
          <w:marRight w:val="0"/>
          <w:marTop w:val="0"/>
          <w:marBottom w:val="0"/>
          <w:divBdr>
            <w:top w:val="none" w:sz="0" w:space="0" w:color="auto"/>
            <w:left w:val="none" w:sz="0" w:space="0" w:color="auto"/>
            <w:bottom w:val="none" w:sz="0" w:space="0" w:color="auto"/>
            <w:right w:val="none" w:sz="0" w:space="0" w:color="auto"/>
          </w:divBdr>
        </w:div>
        <w:div w:id="769393939">
          <w:marLeft w:val="0"/>
          <w:marRight w:val="0"/>
          <w:marTop w:val="0"/>
          <w:marBottom w:val="0"/>
          <w:divBdr>
            <w:top w:val="none" w:sz="0" w:space="0" w:color="auto"/>
            <w:left w:val="none" w:sz="0" w:space="0" w:color="auto"/>
            <w:bottom w:val="none" w:sz="0" w:space="0" w:color="auto"/>
            <w:right w:val="none" w:sz="0" w:space="0" w:color="auto"/>
          </w:divBdr>
        </w:div>
        <w:div w:id="769393940">
          <w:marLeft w:val="0"/>
          <w:marRight w:val="0"/>
          <w:marTop w:val="0"/>
          <w:marBottom w:val="0"/>
          <w:divBdr>
            <w:top w:val="none" w:sz="0" w:space="0" w:color="auto"/>
            <w:left w:val="none" w:sz="0" w:space="0" w:color="auto"/>
            <w:bottom w:val="none" w:sz="0" w:space="0" w:color="auto"/>
            <w:right w:val="none" w:sz="0" w:space="0" w:color="auto"/>
          </w:divBdr>
        </w:div>
        <w:div w:id="769393941">
          <w:marLeft w:val="0"/>
          <w:marRight w:val="0"/>
          <w:marTop w:val="0"/>
          <w:marBottom w:val="0"/>
          <w:divBdr>
            <w:top w:val="none" w:sz="0" w:space="0" w:color="auto"/>
            <w:left w:val="none" w:sz="0" w:space="0" w:color="auto"/>
            <w:bottom w:val="none" w:sz="0" w:space="0" w:color="auto"/>
            <w:right w:val="none" w:sz="0" w:space="0" w:color="auto"/>
          </w:divBdr>
        </w:div>
        <w:div w:id="769393942">
          <w:marLeft w:val="0"/>
          <w:marRight w:val="0"/>
          <w:marTop w:val="0"/>
          <w:marBottom w:val="0"/>
          <w:divBdr>
            <w:top w:val="none" w:sz="0" w:space="0" w:color="auto"/>
            <w:left w:val="none" w:sz="0" w:space="0" w:color="auto"/>
            <w:bottom w:val="none" w:sz="0" w:space="0" w:color="auto"/>
            <w:right w:val="none" w:sz="0" w:space="0" w:color="auto"/>
          </w:divBdr>
        </w:div>
        <w:div w:id="769393943">
          <w:marLeft w:val="0"/>
          <w:marRight w:val="0"/>
          <w:marTop w:val="0"/>
          <w:marBottom w:val="0"/>
          <w:divBdr>
            <w:top w:val="none" w:sz="0" w:space="0" w:color="auto"/>
            <w:left w:val="none" w:sz="0" w:space="0" w:color="auto"/>
            <w:bottom w:val="none" w:sz="0" w:space="0" w:color="auto"/>
            <w:right w:val="none" w:sz="0" w:space="0" w:color="auto"/>
          </w:divBdr>
        </w:div>
        <w:div w:id="769393944">
          <w:marLeft w:val="0"/>
          <w:marRight w:val="0"/>
          <w:marTop w:val="0"/>
          <w:marBottom w:val="0"/>
          <w:divBdr>
            <w:top w:val="none" w:sz="0" w:space="0" w:color="auto"/>
            <w:left w:val="none" w:sz="0" w:space="0" w:color="auto"/>
            <w:bottom w:val="none" w:sz="0" w:space="0" w:color="auto"/>
            <w:right w:val="none" w:sz="0" w:space="0" w:color="auto"/>
          </w:divBdr>
        </w:div>
        <w:div w:id="769393945">
          <w:marLeft w:val="0"/>
          <w:marRight w:val="0"/>
          <w:marTop w:val="0"/>
          <w:marBottom w:val="0"/>
          <w:divBdr>
            <w:top w:val="none" w:sz="0" w:space="0" w:color="auto"/>
            <w:left w:val="none" w:sz="0" w:space="0" w:color="auto"/>
            <w:bottom w:val="none" w:sz="0" w:space="0" w:color="auto"/>
            <w:right w:val="none" w:sz="0" w:space="0" w:color="auto"/>
          </w:divBdr>
        </w:div>
        <w:div w:id="769393946">
          <w:marLeft w:val="0"/>
          <w:marRight w:val="0"/>
          <w:marTop w:val="0"/>
          <w:marBottom w:val="0"/>
          <w:divBdr>
            <w:top w:val="none" w:sz="0" w:space="0" w:color="auto"/>
            <w:left w:val="none" w:sz="0" w:space="0" w:color="auto"/>
            <w:bottom w:val="none" w:sz="0" w:space="0" w:color="auto"/>
            <w:right w:val="none" w:sz="0" w:space="0" w:color="auto"/>
          </w:divBdr>
        </w:div>
        <w:div w:id="769393947">
          <w:marLeft w:val="0"/>
          <w:marRight w:val="0"/>
          <w:marTop w:val="0"/>
          <w:marBottom w:val="0"/>
          <w:divBdr>
            <w:top w:val="none" w:sz="0" w:space="0" w:color="auto"/>
            <w:left w:val="none" w:sz="0" w:space="0" w:color="auto"/>
            <w:bottom w:val="none" w:sz="0" w:space="0" w:color="auto"/>
            <w:right w:val="none" w:sz="0" w:space="0" w:color="auto"/>
          </w:divBdr>
        </w:div>
        <w:div w:id="769393948">
          <w:marLeft w:val="0"/>
          <w:marRight w:val="0"/>
          <w:marTop w:val="0"/>
          <w:marBottom w:val="0"/>
          <w:divBdr>
            <w:top w:val="none" w:sz="0" w:space="0" w:color="auto"/>
            <w:left w:val="none" w:sz="0" w:space="0" w:color="auto"/>
            <w:bottom w:val="none" w:sz="0" w:space="0" w:color="auto"/>
            <w:right w:val="none" w:sz="0" w:space="0" w:color="auto"/>
          </w:divBdr>
        </w:div>
        <w:div w:id="769393949">
          <w:marLeft w:val="0"/>
          <w:marRight w:val="0"/>
          <w:marTop w:val="0"/>
          <w:marBottom w:val="0"/>
          <w:divBdr>
            <w:top w:val="none" w:sz="0" w:space="0" w:color="auto"/>
            <w:left w:val="none" w:sz="0" w:space="0" w:color="auto"/>
            <w:bottom w:val="none" w:sz="0" w:space="0" w:color="auto"/>
            <w:right w:val="none" w:sz="0" w:space="0" w:color="auto"/>
          </w:divBdr>
        </w:div>
        <w:div w:id="769393950">
          <w:marLeft w:val="0"/>
          <w:marRight w:val="0"/>
          <w:marTop w:val="0"/>
          <w:marBottom w:val="0"/>
          <w:divBdr>
            <w:top w:val="none" w:sz="0" w:space="0" w:color="auto"/>
            <w:left w:val="none" w:sz="0" w:space="0" w:color="auto"/>
            <w:bottom w:val="none" w:sz="0" w:space="0" w:color="auto"/>
            <w:right w:val="none" w:sz="0" w:space="0" w:color="auto"/>
          </w:divBdr>
        </w:div>
        <w:div w:id="769393951">
          <w:marLeft w:val="0"/>
          <w:marRight w:val="0"/>
          <w:marTop w:val="0"/>
          <w:marBottom w:val="0"/>
          <w:divBdr>
            <w:top w:val="none" w:sz="0" w:space="0" w:color="auto"/>
            <w:left w:val="none" w:sz="0" w:space="0" w:color="auto"/>
            <w:bottom w:val="none" w:sz="0" w:space="0" w:color="auto"/>
            <w:right w:val="none" w:sz="0" w:space="0" w:color="auto"/>
          </w:divBdr>
        </w:div>
        <w:div w:id="769393952">
          <w:marLeft w:val="0"/>
          <w:marRight w:val="0"/>
          <w:marTop w:val="0"/>
          <w:marBottom w:val="0"/>
          <w:divBdr>
            <w:top w:val="none" w:sz="0" w:space="0" w:color="auto"/>
            <w:left w:val="none" w:sz="0" w:space="0" w:color="auto"/>
            <w:bottom w:val="none" w:sz="0" w:space="0" w:color="auto"/>
            <w:right w:val="none" w:sz="0" w:space="0" w:color="auto"/>
          </w:divBdr>
        </w:div>
        <w:div w:id="769393953">
          <w:marLeft w:val="0"/>
          <w:marRight w:val="0"/>
          <w:marTop w:val="0"/>
          <w:marBottom w:val="0"/>
          <w:divBdr>
            <w:top w:val="none" w:sz="0" w:space="0" w:color="auto"/>
            <w:left w:val="none" w:sz="0" w:space="0" w:color="auto"/>
            <w:bottom w:val="none" w:sz="0" w:space="0" w:color="auto"/>
            <w:right w:val="none" w:sz="0" w:space="0" w:color="auto"/>
          </w:divBdr>
        </w:div>
        <w:div w:id="769393954">
          <w:marLeft w:val="0"/>
          <w:marRight w:val="0"/>
          <w:marTop w:val="0"/>
          <w:marBottom w:val="0"/>
          <w:divBdr>
            <w:top w:val="none" w:sz="0" w:space="0" w:color="auto"/>
            <w:left w:val="none" w:sz="0" w:space="0" w:color="auto"/>
            <w:bottom w:val="none" w:sz="0" w:space="0" w:color="auto"/>
            <w:right w:val="none" w:sz="0" w:space="0" w:color="auto"/>
          </w:divBdr>
        </w:div>
        <w:div w:id="769393955">
          <w:marLeft w:val="0"/>
          <w:marRight w:val="0"/>
          <w:marTop w:val="0"/>
          <w:marBottom w:val="0"/>
          <w:divBdr>
            <w:top w:val="none" w:sz="0" w:space="0" w:color="auto"/>
            <w:left w:val="none" w:sz="0" w:space="0" w:color="auto"/>
            <w:bottom w:val="none" w:sz="0" w:space="0" w:color="auto"/>
            <w:right w:val="none" w:sz="0" w:space="0" w:color="auto"/>
          </w:divBdr>
        </w:div>
        <w:div w:id="769393956">
          <w:marLeft w:val="0"/>
          <w:marRight w:val="0"/>
          <w:marTop w:val="0"/>
          <w:marBottom w:val="0"/>
          <w:divBdr>
            <w:top w:val="none" w:sz="0" w:space="0" w:color="auto"/>
            <w:left w:val="none" w:sz="0" w:space="0" w:color="auto"/>
            <w:bottom w:val="none" w:sz="0" w:space="0" w:color="auto"/>
            <w:right w:val="none" w:sz="0" w:space="0" w:color="auto"/>
          </w:divBdr>
        </w:div>
        <w:div w:id="769393957">
          <w:marLeft w:val="0"/>
          <w:marRight w:val="0"/>
          <w:marTop w:val="0"/>
          <w:marBottom w:val="0"/>
          <w:divBdr>
            <w:top w:val="none" w:sz="0" w:space="0" w:color="auto"/>
            <w:left w:val="none" w:sz="0" w:space="0" w:color="auto"/>
            <w:bottom w:val="none" w:sz="0" w:space="0" w:color="auto"/>
            <w:right w:val="none" w:sz="0" w:space="0" w:color="auto"/>
          </w:divBdr>
        </w:div>
        <w:div w:id="769393958">
          <w:marLeft w:val="0"/>
          <w:marRight w:val="0"/>
          <w:marTop w:val="0"/>
          <w:marBottom w:val="0"/>
          <w:divBdr>
            <w:top w:val="none" w:sz="0" w:space="0" w:color="auto"/>
            <w:left w:val="none" w:sz="0" w:space="0" w:color="auto"/>
            <w:bottom w:val="none" w:sz="0" w:space="0" w:color="auto"/>
            <w:right w:val="none" w:sz="0" w:space="0" w:color="auto"/>
          </w:divBdr>
        </w:div>
        <w:div w:id="769393959">
          <w:marLeft w:val="0"/>
          <w:marRight w:val="0"/>
          <w:marTop w:val="0"/>
          <w:marBottom w:val="0"/>
          <w:divBdr>
            <w:top w:val="none" w:sz="0" w:space="0" w:color="auto"/>
            <w:left w:val="none" w:sz="0" w:space="0" w:color="auto"/>
            <w:bottom w:val="none" w:sz="0" w:space="0" w:color="auto"/>
            <w:right w:val="none" w:sz="0" w:space="0" w:color="auto"/>
          </w:divBdr>
        </w:div>
        <w:div w:id="769393960">
          <w:marLeft w:val="0"/>
          <w:marRight w:val="0"/>
          <w:marTop w:val="0"/>
          <w:marBottom w:val="0"/>
          <w:divBdr>
            <w:top w:val="none" w:sz="0" w:space="0" w:color="auto"/>
            <w:left w:val="none" w:sz="0" w:space="0" w:color="auto"/>
            <w:bottom w:val="none" w:sz="0" w:space="0" w:color="auto"/>
            <w:right w:val="none" w:sz="0" w:space="0" w:color="auto"/>
          </w:divBdr>
        </w:div>
        <w:div w:id="769393961">
          <w:marLeft w:val="0"/>
          <w:marRight w:val="0"/>
          <w:marTop w:val="0"/>
          <w:marBottom w:val="0"/>
          <w:divBdr>
            <w:top w:val="none" w:sz="0" w:space="0" w:color="auto"/>
            <w:left w:val="none" w:sz="0" w:space="0" w:color="auto"/>
            <w:bottom w:val="none" w:sz="0" w:space="0" w:color="auto"/>
            <w:right w:val="none" w:sz="0" w:space="0" w:color="auto"/>
          </w:divBdr>
        </w:div>
        <w:div w:id="769393962">
          <w:marLeft w:val="0"/>
          <w:marRight w:val="0"/>
          <w:marTop w:val="0"/>
          <w:marBottom w:val="0"/>
          <w:divBdr>
            <w:top w:val="none" w:sz="0" w:space="0" w:color="auto"/>
            <w:left w:val="none" w:sz="0" w:space="0" w:color="auto"/>
            <w:bottom w:val="none" w:sz="0" w:space="0" w:color="auto"/>
            <w:right w:val="none" w:sz="0" w:space="0" w:color="auto"/>
          </w:divBdr>
        </w:div>
        <w:div w:id="769393963">
          <w:marLeft w:val="0"/>
          <w:marRight w:val="0"/>
          <w:marTop w:val="0"/>
          <w:marBottom w:val="0"/>
          <w:divBdr>
            <w:top w:val="none" w:sz="0" w:space="0" w:color="auto"/>
            <w:left w:val="none" w:sz="0" w:space="0" w:color="auto"/>
            <w:bottom w:val="none" w:sz="0" w:space="0" w:color="auto"/>
            <w:right w:val="none" w:sz="0" w:space="0" w:color="auto"/>
          </w:divBdr>
        </w:div>
        <w:div w:id="769393964">
          <w:marLeft w:val="0"/>
          <w:marRight w:val="0"/>
          <w:marTop w:val="0"/>
          <w:marBottom w:val="0"/>
          <w:divBdr>
            <w:top w:val="none" w:sz="0" w:space="0" w:color="auto"/>
            <w:left w:val="none" w:sz="0" w:space="0" w:color="auto"/>
            <w:bottom w:val="none" w:sz="0" w:space="0" w:color="auto"/>
            <w:right w:val="none" w:sz="0" w:space="0" w:color="auto"/>
          </w:divBdr>
        </w:div>
        <w:div w:id="769393965">
          <w:marLeft w:val="0"/>
          <w:marRight w:val="0"/>
          <w:marTop w:val="0"/>
          <w:marBottom w:val="0"/>
          <w:divBdr>
            <w:top w:val="none" w:sz="0" w:space="0" w:color="auto"/>
            <w:left w:val="none" w:sz="0" w:space="0" w:color="auto"/>
            <w:bottom w:val="none" w:sz="0" w:space="0" w:color="auto"/>
            <w:right w:val="none" w:sz="0" w:space="0" w:color="auto"/>
          </w:divBdr>
        </w:div>
        <w:div w:id="769393966">
          <w:marLeft w:val="0"/>
          <w:marRight w:val="0"/>
          <w:marTop w:val="0"/>
          <w:marBottom w:val="0"/>
          <w:divBdr>
            <w:top w:val="none" w:sz="0" w:space="0" w:color="auto"/>
            <w:left w:val="none" w:sz="0" w:space="0" w:color="auto"/>
            <w:bottom w:val="none" w:sz="0" w:space="0" w:color="auto"/>
            <w:right w:val="none" w:sz="0" w:space="0" w:color="auto"/>
          </w:divBdr>
        </w:div>
        <w:div w:id="769393967">
          <w:marLeft w:val="0"/>
          <w:marRight w:val="0"/>
          <w:marTop w:val="0"/>
          <w:marBottom w:val="0"/>
          <w:divBdr>
            <w:top w:val="none" w:sz="0" w:space="0" w:color="auto"/>
            <w:left w:val="none" w:sz="0" w:space="0" w:color="auto"/>
            <w:bottom w:val="none" w:sz="0" w:space="0" w:color="auto"/>
            <w:right w:val="none" w:sz="0" w:space="0" w:color="auto"/>
          </w:divBdr>
        </w:div>
        <w:div w:id="769393968">
          <w:marLeft w:val="0"/>
          <w:marRight w:val="0"/>
          <w:marTop w:val="0"/>
          <w:marBottom w:val="0"/>
          <w:divBdr>
            <w:top w:val="none" w:sz="0" w:space="0" w:color="auto"/>
            <w:left w:val="none" w:sz="0" w:space="0" w:color="auto"/>
            <w:bottom w:val="none" w:sz="0" w:space="0" w:color="auto"/>
            <w:right w:val="none" w:sz="0" w:space="0" w:color="auto"/>
          </w:divBdr>
        </w:div>
        <w:div w:id="769393969">
          <w:marLeft w:val="0"/>
          <w:marRight w:val="0"/>
          <w:marTop w:val="0"/>
          <w:marBottom w:val="0"/>
          <w:divBdr>
            <w:top w:val="none" w:sz="0" w:space="0" w:color="auto"/>
            <w:left w:val="none" w:sz="0" w:space="0" w:color="auto"/>
            <w:bottom w:val="none" w:sz="0" w:space="0" w:color="auto"/>
            <w:right w:val="none" w:sz="0" w:space="0" w:color="auto"/>
          </w:divBdr>
        </w:div>
        <w:div w:id="769393970">
          <w:marLeft w:val="0"/>
          <w:marRight w:val="0"/>
          <w:marTop w:val="0"/>
          <w:marBottom w:val="0"/>
          <w:divBdr>
            <w:top w:val="none" w:sz="0" w:space="0" w:color="auto"/>
            <w:left w:val="none" w:sz="0" w:space="0" w:color="auto"/>
            <w:bottom w:val="none" w:sz="0" w:space="0" w:color="auto"/>
            <w:right w:val="none" w:sz="0" w:space="0" w:color="auto"/>
          </w:divBdr>
        </w:div>
        <w:div w:id="769393971">
          <w:marLeft w:val="0"/>
          <w:marRight w:val="0"/>
          <w:marTop w:val="0"/>
          <w:marBottom w:val="0"/>
          <w:divBdr>
            <w:top w:val="none" w:sz="0" w:space="0" w:color="auto"/>
            <w:left w:val="none" w:sz="0" w:space="0" w:color="auto"/>
            <w:bottom w:val="none" w:sz="0" w:space="0" w:color="auto"/>
            <w:right w:val="none" w:sz="0" w:space="0" w:color="auto"/>
          </w:divBdr>
        </w:div>
        <w:div w:id="769393972">
          <w:marLeft w:val="0"/>
          <w:marRight w:val="0"/>
          <w:marTop w:val="0"/>
          <w:marBottom w:val="0"/>
          <w:divBdr>
            <w:top w:val="none" w:sz="0" w:space="0" w:color="auto"/>
            <w:left w:val="none" w:sz="0" w:space="0" w:color="auto"/>
            <w:bottom w:val="none" w:sz="0" w:space="0" w:color="auto"/>
            <w:right w:val="none" w:sz="0" w:space="0" w:color="auto"/>
          </w:divBdr>
        </w:div>
        <w:div w:id="769393973">
          <w:marLeft w:val="0"/>
          <w:marRight w:val="0"/>
          <w:marTop w:val="0"/>
          <w:marBottom w:val="0"/>
          <w:divBdr>
            <w:top w:val="none" w:sz="0" w:space="0" w:color="auto"/>
            <w:left w:val="none" w:sz="0" w:space="0" w:color="auto"/>
            <w:bottom w:val="none" w:sz="0" w:space="0" w:color="auto"/>
            <w:right w:val="none" w:sz="0" w:space="0" w:color="auto"/>
          </w:divBdr>
        </w:div>
        <w:div w:id="769393974">
          <w:marLeft w:val="0"/>
          <w:marRight w:val="0"/>
          <w:marTop w:val="0"/>
          <w:marBottom w:val="0"/>
          <w:divBdr>
            <w:top w:val="none" w:sz="0" w:space="0" w:color="auto"/>
            <w:left w:val="none" w:sz="0" w:space="0" w:color="auto"/>
            <w:bottom w:val="none" w:sz="0" w:space="0" w:color="auto"/>
            <w:right w:val="none" w:sz="0" w:space="0" w:color="auto"/>
          </w:divBdr>
        </w:div>
        <w:div w:id="769393975">
          <w:marLeft w:val="0"/>
          <w:marRight w:val="0"/>
          <w:marTop w:val="0"/>
          <w:marBottom w:val="0"/>
          <w:divBdr>
            <w:top w:val="none" w:sz="0" w:space="0" w:color="auto"/>
            <w:left w:val="none" w:sz="0" w:space="0" w:color="auto"/>
            <w:bottom w:val="none" w:sz="0" w:space="0" w:color="auto"/>
            <w:right w:val="none" w:sz="0" w:space="0" w:color="auto"/>
          </w:divBdr>
        </w:div>
        <w:div w:id="769393976">
          <w:marLeft w:val="0"/>
          <w:marRight w:val="0"/>
          <w:marTop w:val="0"/>
          <w:marBottom w:val="0"/>
          <w:divBdr>
            <w:top w:val="none" w:sz="0" w:space="0" w:color="auto"/>
            <w:left w:val="none" w:sz="0" w:space="0" w:color="auto"/>
            <w:bottom w:val="none" w:sz="0" w:space="0" w:color="auto"/>
            <w:right w:val="none" w:sz="0" w:space="0" w:color="auto"/>
          </w:divBdr>
        </w:div>
        <w:div w:id="769393977">
          <w:marLeft w:val="0"/>
          <w:marRight w:val="0"/>
          <w:marTop w:val="0"/>
          <w:marBottom w:val="0"/>
          <w:divBdr>
            <w:top w:val="none" w:sz="0" w:space="0" w:color="auto"/>
            <w:left w:val="none" w:sz="0" w:space="0" w:color="auto"/>
            <w:bottom w:val="none" w:sz="0" w:space="0" w:color="auto"/>
            <w:right w:val="none" w:sz="0" w:space="0" w:color="auto"/>
          </w:divBdr>
        </w:div>
        <w:div w:id="769393978">
          <w:marLeft w:val="0"/>
          <w:marRight w:val="0"/>
          <w:marTop w:val="0"/>
          <w:marBottom w:val="0"/>
          <w:divBdr>
            <w:top w:val="none" w:sz="0" w:space="0" w:color="auto"/>
            <w:left w:val="none" w:sz="0" w:space="0" w:color="auto"/>
            <w:bottom w:val="none" w:sz="0" w:space="0" w:color="auto"/>
            <w:right w:val="none" w:sz="0" w:space="0" w:color="auto"/>
          </w:divBdr>
        </w:div>
        <w:div w:id="769393979">
          <w:marLeft w:val="0"/>
          <w:marRight w:val="0"/>
          <w:marTop w:val="0"/>
          <w:marBottom w:val="0"/>
          <w:divBdr>
            <w:top w:val="none" w:sz="0" w:space="0" w:color="auto"/>
            <w:left w:val="none" w:sz="0" w:space="0" w:color="auto"/>
            <w:bottom w:val="none" w:sz="0" w:space="0" w:color="auto"/>
            <w:right w:val="none" w:sz="0" w:space="0" w:color="auto"/>
          </w:divBdr>
        </w:div>
        <w:div w:id="769393980">
          <w:marLeft w:val="0"/>
          <w:marRight w:val="0"/>
          <w:marTop w:val="0"/>
          <w:marBottom w:val="0"/>
          <w:divBdr>
            <w:top w:val="none" w:sz="0" w:space="0" w:color="auto"/>
            <w:left w:val="none" w:sz="0" w:space="0" w:color="auto"/>
            <w:bottom w:val="none" w:sz="0" w:space="0" w:color="auto"/>
            <w:right w:val="none" w:sz="0" w:space="0" w:color="auto"/>
          </w:divBdr>
        </w:div>
        <w:div w:id="769393981">
          <w:marLeft w:val="0"/>
          <w:marRight w:val="0"/>
          <w:marTop w:val="0"/>
          <w:marBottom w:val="0"/>
          <w:divBdr>
            <w:top w:val="none" w:sz="0" w:space="0" w:color="auto"/>
            <w:left w:val="none" w:sz="0" w:space="0" w:color="auto"/>
            <w:bottom w:val="none" w:sz="0" w:space="0" w:color="auto"/>
            <w:right w:val="none" w:sz="0" w:space="0" w:color="auto"/>
          </w:divBdr>
        </w:div>
        <w:div w:id="769393982">
          <w:marLeft w:val="0"/>
          <w:marRight w:val="0"/>
          <w:marTop w:val="0"/>
          <w:marBottom w:val="0"/>
          <w:divBdr>
            <w:top w:val="none" w:sz="0" w:space="0" w:color="auto"/>
            <w:left w:val="none" w:sz="0" w:space="0" w:color="auto"/>
            <w:bottom w:val="none" w:sz="0" w:space="0" w:color="auto"/>
            <w:right w:val="none" w:sz="0" w:space="0" w:color="auto"/>
          </w:divBdr>
        </w:div>
        <w:div w:id="769393983">
          <w:marLeft w:val="0"/>
          <w:marRight w:val="0"/>
          <w:marTop w:val="0"/>
          <w:marBottom w:val="0"/>
          <w:divBdr>
            <w:top w:val="none" w:sz="0" w:space="0" w:color="auto"/>
            <w:left w:val="none" w:sz="0" w:space="0" w:color="auto"/>
            <w:bottom w:val="none" w:sz="0" w:space="0" w:color="auto"/>
            <w:right w:val="none" w:sz="0" w:space="0" w:color="auto"/>
          </w:divBdr>
        </w:div>
        <w:div w:id="769393984">
          <w:marLeft w:val="0"/>
          <w:marRight w:val="0"/>
          <w:marTop w:val="0"/>
          <w:marBottom w:val="0"/>
          <w:divBdr>
            <w:top w:val="none" w:sz="0" w:space="0" w:color="auto"/>
            <w:left w:val="none" w:sz="0" w:space="0" w:color="auto"/>
            <w:bottom w:val="none" w:sz="0" w:space="0" w:color="auto"/>
            <w:right w:val="none" w:sz="0" w:space="0" w:color="auto"/>
          </w:divBdr>
        </w:div>
        <w:div w:id="769393985">
          <w:marLeft w:val="0"/>
          <w:marRight w:val="0"/>
          <w:marTop w:val="0"/>
          <w:marBottom w:val="0"/>
          <w:divBdr>
            <w:top w:val="none" w:sz="0" w:space="0" w:color="auto"/>
            <w:left w:val="none" w:sz="0" w:space="0" w:color="auto"/>
            <w:bottom w:val="none" w:sz="0" w:space="0" w:color="auto"/>
            <w:right w:val="none" w:sz="0" w:space="0" w:color="auto"/>
          </w:divBdr>
        </w:div>
        <w:div w:id="769393986">
          <w:marLeft w:val="0"/>
          <w:marRight w:val="0"/>
          <w:marTop w:val="0"/>
          <w:marBottom w:val="0"/>
          <w:divBdr>
            <w:top w:val="none" w:sz="0" w:space="0" w:color="auto"/>
            <w:left w:val="none" w:sz="0" w:space="0" w:color="auto"/>
            <w:bottom w:val="none" w:sz="0" w:space="0" w:color="auto"/>
            <w:right w:val="none" w:sz="0" w:space="0" w:color="auto"/>
          </w:divBdr>
        </w:div>
        <w:div w:id="769393987">
          <w:marLeft w:val="0"/>
          <w:marRight w:val="0"/>
          <w:marTop w:val="0"/>
          <w:marBottom w:val="0"/>
          <w:divBdr>
            <w:top w:val="none" w:sz="0" w:space="0" w:color="auto"/>
            <w:left w:val="none" w:sz="0" w:space="0" w:color="auto"/>
            <w:bottom w:val="none" w:sz="0" w:space="0" w:color="auto"/>
            <w:right w:val="none" w:sz="0" w:space="0" w:color="auto"/>
          </w:divBdr>
        </w:div>
        <w:div w:id="769393988">
          <w:marLeft w:val="0"/>
          <w:marRight w:val="0"/>
          <w:marTop w:val="0"/>
          <w:marBottom w:val="0"/>
          <w:divBdr>
            <w:top w:val="none" w:sz="0" w:space="0" w:color="auto"/>
            <w:left w:val="none" w:sz="0" w:space="0" w:color="auto"/>
            <w:bottom w:val="none" w:sz="0" w:space="0" w:color="auto"/>
            <w:right w:val="none" w:sz="0" w:space="0" w:color="auto"/>
          </w:divBdr>
        </w:div>
        <w:div w:id="769393989">
          <w:marLeft w:val="0"/>
          <w:marRight w:val="0"/>
          <w:marTop w:val="0"/>
          <w:marBottom w:val="0"/>
          <w:divBdr>
            <w:top w:val="none" w:sz="0" w:space="0" w:color="auto"/>
            <w:left w:val="none" w:sz="0" w:space="0" w:color="auto"/>
            <w:bottom w:val="none" w:sz="0" w:space="0" w:color="auto"/>
            <w:right w:val="none" w:sz="0" w:space="0" w:color="auto"/>
          </w:divBdr>
        </w:div>
        <w:div w:id="769393990">
          <w:marLeft w:val="0"/>
          <w:marRight w:val="0"/>
          <w:marTop w:val="0"/>
          <w:marBottom w:val="0"/>
          <w:divBdr>
            <w:top w:val="none" w:sz="0" w:space="0" w:color="auto"/>
            <w:left w:val="none" w:sz="0" w:space="0" w:color="auto"/>
            <w:bottom w:val="none" w:sz="0" w:space="0" w:color="auto"/>
            <w:right w:val="none" w:sz="0" w:space="0" w:color="auto"/>
          </w:divBdr>
        </w:div>
        <w:div w:id="769393991">
          <w:marLeft w:val="0"/>
          <w:marRight w:val="0"/>
          <w:marTop w:val="0"/>
          <w:marBottom w:val="0"/>
          <w:divBdr>
            <w:top w:val="none" w:sz="0" w:space="0" w:color="auto"/>
            <w:left w:val="none" w:sz="0" w:space="0" w:color="auto"/>
            <w:bottom w:val="none" w:sz="0" w:space="0" w:color="auto"/>
            <w:right w:val="none" w:sz="0" w:space="0" w:color="auto"/>
          </w:divBdr>
        </w:div>
        <w:div w:id="769393992">
          <w:marLeft w:val="0"/>
          <w:marRight w:val="0"/>
          <w:marTop w:val="0"/>
          <w:marBottom w:val="0"/>
          <w:divBdr>
            <w:top w:val="none" w:sz="0" w:space="0" w:color="auto"/>
            <w:left w:val="none" w:sz="0" w:space="0" w:color="auto"/>
            <w:bottom w:val="none" w:sz="0" w:space="0" w:color="auto"/>
            <w:right w:val="none" w:sz="0" w:space="0" w:color="auto"/>
          </w:divBdr>
        </w:div>
        <w:div w:id="769393993">
          <w:marLeft w:val="0"/>
          <w:marRight w:val="0"/>
          <w:marTop w:val="0"/>
          <w:marBottom w:val="0"/>
          <w:divBdr>
            <w:top w:val="none" w:sz="0" w:space="0" w:color="auto"/>
            <w:left w:val="none" w:sz="0" w:space="0" w:color="auto"/>
            <w:bottom w:val="none" w:sz="0" w:space="0" w:color="auto"/>
            <w:right w:val="none" w:sz="0" w:space="0" w:color="auto"/>
          </w:divBdr>
        </w:div>
        <w:div w:id="769393994">
          <w:marLeft w:val="0"/>
          <w:marRight w:val="0"/>
          <w:marTop w:val="0"/>
          <w:marBottom w:val="0"/>
          <w:divBdr>
            <w:top w:val="none" w:sz="0" w:space="0" w:color="auto"/>
            <w:left w:val="none" w:sz="0" w:space="0" w:color="auto"/>
            <w:bottom w:val="none" w:sz="0" w:space="0" w:color="auto"/>
            <w:right w:val="none" w:sz="0" w:space="0" w:color="auto"/>
          </w:divBdr>
        </w:div>
        <w:div w:id="769393995">
          <w:marLeft w:val="0"/>
          <w:marRight w:val="0"/>
          <w:marTop w:val="0"/>
          <w:marBottom w:val="0"/>
          <w:divBdr>
            <w:top w:val="none" w:sz="0" w:space="0" w:color="auto"/>
            <w:left w:val="none" w:sz="0" w:space="0" w:color="auto"/>
            <w:bottom w:val="none" w:sz="0" w:space="0" w:color="auto"/>
            <w:right w:val="none" w:sz="0" w:space="0" w:color="auto"/>
          </w:divBdr>
        </w:div>
        <w:div w:id="769393996">
          <w:marLeft w:val="0"/>
          <w:marRight w:val="0"/>
          <w:marTop w:val="0"/>
          <w:marBottom w:val="0"/>
          <w:divBdr>
            <w:top w:val="none" w:sz="0" w:space="0" w:color="auto"/>
            <w:left w:val="none" w:sz="0" w:space="0" w:color="auto"/>
            <w:bottom w:val="none" w:sz="0" w:space="0" w:color="auto"/>
            <w:right w:val="none" w:sz="0" w:space="0" w:color="auto"/>
          </w:divBdr>
        </w:div>
        <w:div w:id="769393997">
          <w:marLeft w:val="0"/>
          <w:marRight w:val="0"/>
          <w:marTop w:val="0"/>
          <w:marBottom w:val="0"/>
          <w:divBdr>
            <w:top w:val="none" w:sz="0" w:space="0" w:color="auto"/>
            <w:left w:val="none" w:sz="0" w:space="0" w:color="auto"/>
            <w:bottom w:val="none" w:sz="0" w:space="0" w:color="auto"/>
            <w:right w:val="none" w:sz="0" w:space="0" w:color="auto"/>
          </w:divBdr>
        </w:div>
        <w:div w:id="769393998">
          <w:marLeft w:val="0"/>
          <w:marRight w:val="0"/>
          <w:marTop w:val="0"/>
          <w:marBottom w:val="0"/>
          <w:divBdr>
            <w:top w:val="none" w:sz="0" w:space="0" w:color="auto"/>
            <w:left w:val="none" w:sz="0" w:space="0" w:color="auto"/>
            <w:bottom w:val="none" w:sz="0" w:space="0" w:color="auto"/>
            <w:right w:val="none" w:sz="0" w:space="0" w:color="auto"/>
          </w:divBdr>
        </w:div>
        <w:div w:id="769393999">
          <w:marLeft w:val="0"/>
          <w:marRight w:val="0"/>
          <w:marTop w:val="0"/>
          <w:marBottom w:val="0"/>
          <w:divBdr>
            <w:top w:val="none" w:sz="0" w:space="0" w:color="auto"/>
            <w:left w:val="none" w:sz="0" w:space="0" w:color="auto"/>
            <w:bottom w:val="none" w:sz="0" w:space="0" w:color="auto"/>
            <w:right w:val="none" w:sz="0" w:space="0" w:color="auto"/>
          </w:divBdr>
        </w:div>
        <w:div w:id="769394000">
          <w:marLeft w:val="0"/>
          <w:marRight w:val="0"/>
          <w:marTop w:val="0"/>
          <w:marBottom w:val="0"/>
          <w:divBdr>
            <w:top w:val="none" w:sz="0" w:space="0" w:color="auto"/>
            <w:left w:val="none" w:sz="0" w:space="0" w:color="auto"/>
            <w:bottom w:val="none" w:sz="0" w:space="0" w:color="auto"/>
            <w:right w:val="none" w:sz="0" w:space="0" w:color="auto"/>
          </w:divBdr>
        </w:div>
        <w:div w:id="769394001">
          <w:marLeft w:val="0"/>
          <w:marRight w:val="0"/>
          <w:marTop w:val="0"/>
          <w:marBottom w:val="0"/>
          <w:divBdr>
            <w:top w:val="none" w:sz="0" w:space="0" w:color="auto"/>
            <w:left w:val="none" w:sz="0" w:space="0" w:color="auto"/>
            <w:bottom w:val="none" w:sz="0" w:space="0" w:color="auto"/>
            <w:right w:val="none" w:sz="0" w:space="0" w:color="auto"/>
          </w:divBdr>
        </w:div>
        <w:div w:id="769394002">
          <w:marLeft w:val="0"/>
          <w:marRight w:val="0"/>
          <w:marTop w:val="0"/>
          <w:marBottom w:val="0"/>
          <w:divBdr>
            <w:top w:val="none" w:sz="0" w:space="0" w:color="auto"/>
            <w:left w:val="none" w:sz="0" w:space="0" w:color="auto"/>
            <w:bottom w:val="none" w:sz="0" w:space="0" w:color="auto"/>
            <w:right w:val="none" w:sz="0" w:space="0" w:color="auto"/>
          </w:divBdr>
        </w:div>
        <w:div w:id="769394003">
          <w:marLeft w:val="0"/>
          <w:marRight w:val="0"/>
          <w:marTop w:val="0"/>
          <w:marBottom w:val="0"/>
          <w:divBdr>
            <w:top w:val="none" w:sz="0" w:space="0" w:color="auto"/>
            <w:left w:val="none" w:sz="0" w:space="0" w:color="auto"/>
            <w:bottom w:val="none" w:sz="0" w:space="0" w:color="auto"/>
            <w:right w:val="none" w:sz="0" w:space="0" w:color="auto"/>
          </w:divBdr>
        </w:div>
        <w:div w:id="769394004">
          <w:marLeft w:val="0"/>
          <w:marRight w:val="0"/>
          <w:marTop w:val="0"/>
          <w:marBottom w:val="0"/>
          <w:divBdr>
            <w:top w:val="none" w:sz="0" w:space="0" w:color="auto"/>
            <w:left w:val="none" w:sz="0" w:space="0" w:color="auto"/>
            <w:bottom w:val="none" w:sz="0" w:space="0" w:color="auto"/>
            <w:right w:val="none" w:sz="0" w:space="0" w:color="auto"/>
          </w:divBdr>
        </w:div>
        <w:div w:id="769394005">
          <w:marLeft w:val="0"/>
          <w:marRight w:val="0"/>
          <w:marTop w:val="0"/>
          <w:marBottom w:val="0"/>
          <w:divBdr>
            <w:top w:val="none" w:sz="0" w:space="0" w:color="auto"/>
            <w:left w:val="none" w:sz="0" w:space="0" w:color="auto"/>
            <w:bottom w:val="none" w:sz="0" w:space="0" w:color="auto"/>
            <w:right w:val="none" w:sz="0" w:space="0" w:color="auto"/>
          </w:divBdr>
        </w:div>
        <w:div w:id="769394006">
          <w:marLeft w:val="0"/>
          <w:marRight w:val="0"/>
          <w:marTop w:val="0"/>
          <w:marBottom w:val="0"/>
          <w:divBdr>
            <w:top w:val="none" w:sz="0" w:space="0" w:color="auto"/>
            <w:left w:val="none" w:sz="0" w:space="0" w:color="auto"/>
            <w:bottom w:val="none" w:sz="0" w:space="0" w:color="auto"/>
            <w:right w:val="none" w:sz="0" w:space="0" w:color="auto"/>
          </w:divBdr>
        </w:div>
        <w:div w:id="769394007">
          <w:marLeft w:val="0"/>
          <w:marRight w:val="0"/>
          <w:marTop w:val="0"/>
          <w:marBottom w:val="0"/>
          <w:divBdr>
            <w:top w:val="none" w:sz="0" w:space="0" w:color="auto"/>
            <w:left w:val="none" w:sz="0" w:space="0" w:color="auto"/>
            <w:bottom w:val="none" w:sz="0" w:space="0" w:color="auto"/>
            <w:right w:val="none" w:sz="0" w:space="0" w:color="auto"/>
          </w:divBdr>
        </w:div>
        <w:div w:id="769394008">
          <w:marLeft w:val="0"/>
          <w:marRight w:val="0"/>
          <w:marTop w:val="0"/>
          <w:marBottom w:val="0"/>
          <w:divBdr>
            <w:top w:val="none" w:sz="0" w:space="0" w:color="auto"/>
            <w:left w:val="none" w:sz="0" w:space="0" w:color="auto"/>
            <w:bottom w:val="none" w:sz="0" w:space="0" w:color="auto"/>
            <w:right w:val="none" w:sz="0" w:space="0" w:color="auto"/>
          </w:divBdr>
        </w:div>
        <w:div w:id="769394009">
          <w:marLeft w:val="0"/>
          <w:marRight w:val="0"/>
          <w:marTop w:val="0"/>
          <w:marBottom w:val="0"/>
          <w:divBdr>
            <w:top w:val="none" w:sz="0" w:space="0" w:color="auto"/>
            <w:left w:val="none" w:sz="0" w:space="0" w:color="auto"/>
            <w:bottom w:val="none" w:sz="0" w:space="0" w:color="auto"/>
            <w:right w:val="none" w:sz="0" w:space="0" w:color="auto"/>
          </w:divBdr>
        </w:div>
        <w:div w:id="769394010">
          <w:marLeft w:val="0"/>
          <w:marRight w:val="0"/>
          <w:marTop w:val="0"/>
          <w:marBottom w:val="0"/>
          <w:divBdr>
            <w:top w:val="none" w:sz="0" w:space="0" w:color="auto"/>
            <w:left w:val="none" w:sz="0" w:space="0" w:color="auto"/>
            <w:bottom w:val="none" w:sz="0" w:space="0" w:color="auto"/>
            <w:right w:val="none" w:sz="0" w:space="0" w:color="auto"/>
          </w:divBdr>
        </w:div>
        <w:div w:id="769394011">
          <w:marLeft w:val="0"/>
          <w:marRight w:val="0"/>
          <w:marTop w:val="0"/>
          <w:marBottom w:val="0"/>
          <w:divBdr>
            <w:top w:val="none" w:sz="0" w:space="0" w:color="auto"/>
            <w:left w:val="none" w:sz="0" w:space="0" w:color="auto"/>
            <w:bottom w:val="none" w:sz="0" w:space="0" w:color="auto"/>
            <w:right w:val="none" w:sz="0" w:space="0" w:color="auto"/>
          </w:divBdr>
        </w:div>
        <w:div w:id="769394012">
          <w:marLeft w:val="0"/>
          <w:marRight w:val="0"/>
          <w:marTop w:val="0"/>
          <w:marBottom w:val="0"/>
          <w:divBdr>
            <w:top w:val="none" w:sz="0" w:space="0" w:color="auto"/>
            <w:left w:val="none" w:sz="0" w:space="0" w:color="auto"/>
            <w:bottom w:val="none" w:sz="0" w:space="0" w:color="auto"/>
            <w:right w:val="none" w:sz="0" w:space="0" w:color="auto"/>
          </w:divBdr>
        </w:div>
        <w:div w:id="769394013">
          <w:marLeft w:val="0"/>
          <w:marRight w:val="0"/>
          <w:marTop w:val="0"/>
          <w:marBottom w:val="0"/>
          <w:divBdr>
            <w:top w:val="none" w:sz="0" w:space="0" w:color="auto"/>
            <w:left w:val="none" w:sz="0" w:space="0" w:color="auto"/>
            <w:bottom w:val="none" w:sz="0" w:space="0" w:color="auto"/>
            <w:right w:val="none" w:sz="0" w:space="0" w:color="auto"/>
          </w:divBdr>
        </w:div>
        <w:div w:id="769394014">
          <w:marLeft w:val="0"/>
          <w:marRight w:val="0"/>
          <w:marTop w:val="0"/>
          <w:marBottom w:val="0"/>
          <w:divBdr>
            <w:top w:val="none" w:sz="0" w:space="0" w:color="auto"/>
            <w:left w:val="none" w:sz="0" w:space="0" w:color="auto"/>
            <w:bottom w:val="none" w:sz="0" w:space="0" w:color="auto"/>
            <w:right w:val="none" w:sz="0" w:space="0" w:color="auto"/>
          </w:divBdr>
        </w:div>
        <w:div w:id="769394015">
          <w:marLeft w:val="0"/>
          <w:marRight w:val="0"/>
          <w:marTop w:val="0"/>
          <w:marBottom w:val="0"/>
          <w:divBdr>
            <w:top w:val="none" w:sz="0" w:space="0" w:color="auto"/>
            <w:left w:val="none" w:sz="0" w:space="0" w:color="auto"/>
            <w:bottom w:val="none" w:sz="0" w:space="0" w:color="auto"/>
            <w:right w:val="none" w:sz="0" w:space="0" w:color="auto"/>
          </w:divBdr>
        </w:div>
        <w:div w:id="769394016">
          <w:marLeft w:val="0"/>
          <w:marRight w:val="0"/>
          <w:marTop w:val="0"/>
          <w:marBottom w:val="0"/>
          <w:divBdr>
            <w:top w:val="none" w:sz="0" w:space="0" w:color="auto"/>
            <w:left w:val="none" w:sz="0" w:space="0" w:color="auto"/>
            <w:bottom w:val="none" w:sz="0" w:space="0" w:color="auto"/>
            <w:right w:val="none" w:sz="0" w:space="0" w:color="auto"/>
          </w:divBdr>
        </w:div>
        <w:div w:id="769394017">
          <w:marLeft w:val="0"/>
          <w:marRight w:val="0"/>
          <w:marTop w:val="0"/>
          <w:marBottom w:val="0"/>
          <w:divBdr>
            <w:top w:val="none" w:sz="0" w:space="0" w:color="auto"/>
            <w:left w:val="none" w:sz="0" w:space="0" w:color="auto"/>
            <w:bottom w:val="none" w:sz="0" w:space="0" w:color="auto"/>
            <w:right w:val="none" w:sz="0" w:space="0" w:color="auto"/>
          </w:divBdr>
        </w:div>
        <w:div w:id="769394018">
          <w:marLeft w:val="0"/>
          <w:marRight w:val="0"/>
          <w:marTop w:val="0"/>
          <w:marBottom w:val="0"/>
          <w:divBdr>
            <w:top w:val="none" w:sz="0" w:space="0" w:color="auto"/>
            <w:left w:val="none" w:sz="0" w:space="0" w:color="auto"/>
            <w:bottom w:val="none" w:sz="0" w:space="0" w:color="auto"/>
            <w:right w:val="none" w:sz="0" w:space="0" w:color="auto"/>
          </w:divBdr>
        </w:div>
        <w:div w:id="769394019">
          <w:marLeft w:val="0"/>
          <w:marRight w:val="0"/>
          <w:marTop w:val="0"/>
          <w:marBottom w:val="0"/>
          <w:divBdr>
            <w:top w:val="none" w:sz="0" w:space="0" w:color="auto"/>
            <w:left w:val="none" w:sz="0" w:space="0" w:color="auto"/>
            <w:bottom w:val="none" w:sz="0" w:space="0" w:color="auto"/>
            <w:right w:val="none" w:sz="0" w:space="0" w:color="auto"/>
          </w:divBdr>
        </w:div>
        <w:div w:id="769394020">
          <w:marLeft w:val="0"/>
          <w:marRight w:val="0"/>
          <w:marTop w:val="0"/>
          <w:marBottom w:val="0"/>
          <w:divBdr>
            <w:top w:val="none" w:sz="0" w:space="0" w:color="auto"/>
            <w:left w:val="none" w:sz="0" w:space="0" w:color="auto"/>
            <w:bottom w:val="none" w:sz="0" w:space="0" w:color="auto"/>
            <w:right w:val="none" w:sz="0" w:space="0" w:color="auto"/>
          </w:divBdr>
        </w:div>
        <w:div w:id="769394021">
          <w:marLeft w:val="0"/>
          <w:marRight w:val="0"/>
          <w:marTop w:val="0"/>
          <w:marBottom w:val="0"/>
          <w:divBdr>
            <w:top w:val="none" w:sz="0" w:space="0" w:color="auto"/>
            <w:left w:val="none" w:sz="0" w:space="0" w:color="auto"/>
            <w:bottom w:val="none" w:sz="0" w:space="0" w:color="auto"/>
            <w:right w:val="none" w:sz="0" w:space="0" w:color="auto"/>
          </w:divBdr>
        </w:div>
        <w:div w:id="769394022">
          <w:marLeft w:val="0"/>
          <w:marRight w:val="0"/>
          <w:marTop w:val="0"/>
          <w:marBottom w:val="0"/>
          <w:divBdr>
            <w:top w:val="none" w:sz="0" w:space="0" w:color="auto"/>
            <w:left w:val="none" w:sz="0" w:space="0" w:color="auto"/>
            <w:bottom w:val="none" w:sz="0" w:space="0" w:color="auto"/>
            <w:right w:val="none" w:sz="0" w:space="0" w:color="auto"/>
          </w:divBdr>
        </w:div>
        <w:div w:id="769394023">
          <w:marLeft w:val="0"/>
          <w:marRight w:val="0"/>
          <w:marTop w:val="0"/>
          <w:marBottom w:val="0"/>
          <w:divBdr>
            <w:top w:val="none" w:sz="0" w:space="0" w:color="auto"/>
            <w:left w:val="none" w:sz="0" w:space="0" w:color="auto"/>
            <w:bottom w:val="none" w:sz="0" w:space="0" w:color="auto"/>
            <w:right w:val="none" w:sz="0" w:space="0" w:color="auto"/>
          </w:divBdr>
        </w:div>
        <w:div w:id="769394024">
          <w:marLeft w:val="0"/>
          <w:marRight w:val="0"/>
          <w:marTop w:val="0"/>
          <w:marBottom w:val="0"/>
          <w:divBdr>
            <w:top w:val="none" w:sz="0" w:space="0" w:color="auto"/>
            <w:left w:val="none" w:sz="0" w:space="0" w:color="auto"/>
            <w:bottom w:val="none" w:sz="0" w:space="0" w:color="auto"/>
            <w:right w:val="none" w:sz="0" w:space="0" w:color="auto"/>
          </w:divBdr>
        </w:div>
        <w:div w:id="769394025">
          <w:marLeft w:val="0"/>
          <w:marRight w:val="0"/>
          <w:marTop w:val="0"/>
          <w:marBottom w:val="0"/>
          <w:divBdr>
            <w:top w:val="none" w:sz="0" w:space="0" w:color="auto"/>
            <w:left w:val="none" w:sz="0" w:space="0" w:color="auto"/>
            <w:bottom w:val="none" w:sz="0" w:space="0" w:color="auto"/>
            <w:right w:val="none" w:sz="0" w:space="0" w:color="auto"/>
          </w:divBdr>
        </w:div>
        <w:div w:id="769394026">
          <w:marLeft w:val="0"/>
          <w:marRight w:val="0"/>
          <w:marTop w:val="0"/>
          <w:marBottom w:val="0"/>
          <w:divBdr>
            <w:top w:val="none" w:sz="0" w:space="0" w:color="auto"/>
            <w:left w:val="none" w:sz="0" w:space="0" w:color="auto"/>
            <w:bottom w:val="none" w:sz="0" w:space="0" w:color="auto"/>
            <w:right w:val="none" w:sz="0" w:space="0" w:color="auto"/>
          </w:divBdr>
        </w:div>
        <w:div w:id="769394027">
          <w:marLeft w:val="0"/>
          <w:marRight w:val="0"/>
          <w:marTop w:val="0"/>
          <w:marBottom w:val="0"/>
          <w:divBdr>
            <w:top w:val="none" w:sz="0" w:space="0" w:color="auto"/>
            <w:left w:val="none" w:sz="0" w:space="0" w:color="auto"/>
            <w:bottom w:val="none" w:sz="0" w:space="0" w:color="auto"/>
            <w:right w:val="none" w:sz="0" w:space="0" w:color="auto"/>
          </w:divBdr>
        </w:div>
        <w:div w:id="769394028">
          <w:marLeft w:val="0"/>
          <w:marRight w:val="0"/>
          <w:marTop w:val="0"/>
          <w:marBottom w:val="0"/>
          <w:divBdr>
            <w:top w:val="none" w:sz="0" w:space="0" w:color="auto"/>
            <w:left w:val="none" w:sz="0" w:space="0" w:color="auto"/>
            <w:bottom w:val="none" w:sz="0" w:space="0" w:color="auto"/>
            <w:right w:val="none" w:sz="0" w:space="0" w:color="auto"/>
          </w:divBdr>
        </w:div>
        <w:div w:id="769394029">
          <w:marLeft w:val="0"/>
          <w:marRight w:val="0"/>
          <w:marTop w:val="0"/>
          <w:marBottom w:val="0"/>
          <w:divBdr>
            <w:top w:val="none" w:sz="0" w:space="0" w:color="auto"/>
            <w:left w:val="none" w:sz="0" w:space="0" w:color="auto"/>
            <w:bottom w:val="none" w:sz="0" w:space="0" w:color="auto"/>
            <w:right w:val="none" w:sz="0" w:space="0" w:color="auto"/>
          </w:divBdr>
        </w:div>
        <w:div w:id="769394030">
          <w:marLeft w:val="0"/>
          <w:marRight w:val="0"/>
          <w:marTop w:val="0"/>
          <w:marBottom w:val="0"/>
          <w:divBdr>
            <w:top w:val="none" w:sz="0" w:space="0" w:color="auto"/>
            <w:left w:val="none" w:sz="0" w:space="0" w:color="auto"/>
            <w:bottom w:val="none" w:sz="0" w:space="0" w:color="auto"/>
            <w:right w:val="none" w:sz="0" w:space="0" w:color="auto"/>
          </w:divBdr>
        </w:div>
        <w:div w:id="769394031">
          <w:marLeft w:val="0"/>
          <w:marRight w:val="0"/>
          <w:marTop w:val="0"/>
          <w:marBottom w:val="0"/>
          <w:divBdr>
            <w:top w:val="none" w:sz="0" w:space="0" w:color="auto"/>
            <w:left w:val="none" w:sz="0" w:space="0" w:color="auto"/>
            <w:bottom w:val="none" w:sz="0" w:space="0" w:color="auto"/>
            <w:right w:val="none" w:sz="0" w:space="0" w:color="auto"/>
          </w:divBdr>
        </w:div>
        <w:div w:id="769394032">
          <w:marLeft w:val="0"/>
          <w:marRight w:val="0"/>
          <w:marTop w:val="0"/>
          <w:marBottom w:val="0"/>
          <w:divBdr>
            <w:top w:val="none" w:sz="0" w:space="0" w:color="auto"/>
            <w:left w:val="none" w:sz="0" w:space="0" w:color="auto"/>
            <w:bottom w:val="none" w:sz="0" w:space="0" w:color="auto"/>
            <w:right w:val="none" w:sz="0" w:space="0" w:color="auto"/>
          </w:divBdr>
        </w:div>
        <w:div w:id="769394033">
          <w:marLeft w:val="0"/>
          <w:marRight w:val="0"/>
          <w:marTop w:val="0"/>
          <w:marBottom w:val="0"/>
          <w:divBdr>
            <w:top w:val="none" w:sz="0" w:space="0" w:color="auto"/>
            <w:left w:val="none" w:sz="0" w:space="0" w:color="auto"/>
            <w:bottom w:val="none" w:sz="0" w:space="0" w:color="auto"/>
            <w:right w:val="none" w:sz="0" w:space="0" w:color="auto"/>
          </w:divBdr>
        </w:div>
        <w:div w:id="769394034">
          <w:marLeft w:val="0"/>
          <w:marRight w:val="0"/>
          <w:marTop w:val="0"/>
          <w:marBottom w:val="0"/>
          <w:divBdr>
            <w:top w:val="none" w:sz="0" w:space="0" w:color="auto"/>
            <w:left w:val="none" w:sz="0" w:space="0" w:color="auto"/>
            <w:bottom w:val="none" w:sz="0" w:space="0" w:color="auto"/>
            <w:right w:val="none" w:sz="0" w:space="0" w:color="auto"/>
          </w:divBdr>
        </w:div>
        <w:div w:id="769394035">
          <w:marLeft w:val="0"/>
          <w:marRight w:val="0"/>
          <w:marTop w:val="0"/>
          <w:marBottom w:val="0"/>
          <w:divBdr>
            <w:top w:val="none" w:sz="0" w:space="0" w:color="auto"/>
            <w:left w:val="none" w:sz="0" w:space="0" w:color="auto"/>
            <w:bottom w:val="none" w:sz="0" w:space="0" w:color="auto"/>
            <w:right w:val="none" w:sz="0" w:space="0" w:color="auto"/>
          </w:divBdr>
        </w:div>
        <w:div w:id="769394036">
          <w:marLeft w:val="0"/>
          <w:marRight w:val="0"/>
          <w:marTop w:val="0"/>
          <w:marBottom w:val="0"/>
          <w:divBdr>
            <w:top w:val="none" w:sz="0" w:space="0" w:color="auto"/>
            <w:left w:val="none" w:sz="0" w:space="0" w:color="auto"/>
            <w:bottom w:val="none" w:sz="0" w:space="0" w:color="auto"/>
            <w:right w:val="none" w:sz="0" w:space="0" w:color="auto"/>
          </w:divBdr>
        </w:div>
        <w:div w:id="769394037">
          <w:marLeft w:val="0"/>
          <w:marRight w:val="0"/>
          <w:marTop w:val="0"/>
          <w:marBottom w:val="0"/>
          <w:divBdr>
            <w:top w:val="none" w:sz="0" w:space="0" w:color="auto"/>
            <w:left w:val="none" w:sz="0" w:space="0" w:color="auto"/>
            <w:bottom w:val="none" w:sz="0" w:space="0" w:color="auto"/>
            <w:right w:val="none" w:sz="0" w:space="0" w:color="auto"/>
          </w:divBdr>
        </w:div>
        <w:div w:id="769394038">
          <w:marLeft w:val="0"/>
          <w:marRight w:val="0"/>
          <w:marTop w:val="0"/>
          <w:marBottom w:val="0"/>
          <w:divBdr>
            <w:top w:val="none" w:sz="0" w:space="0" w:color="auto"/>
            <w:left w:val="none" w:sz="0" w:space="0" w:color="auto"/>
            <w:bottom w:val="none" w:sz="0" w:space="0" w:color="auto"/>
            <w:right w:val="none" w:sz="0" w:space="0" w:color="auto"/>
          </w:divBdr>
        </w:div>
        <w:div w:id="769394039">
          <w:marLeft w:val="0"/>
          <w:marRight w:val="0"/>
          <w:marTop w:val="0"/>
          <w:marBottom w:val="0"/>
          <w:divBdr>
            <w:top w:val="none" w:sz="0" w:space="0" w:color="auto"/>
            <w:left w:val="none" w:sz="0" w:space="0" w:color="auto"/>
            <w:bottom w:val="none" w:sz="0" w:space="0" w:color="auto"/>
            <w:right w:val="none" w:sz="0" w:space="0" w:color="auto"/>
          </w:divBdr>
        </w:div>
        <w:div w:id="769394040">
          <w:marLeft w:val="0"/>
          <w:marRight w:val="0"/>
          <w:marTop w:val="0"/>
          <w:marBottom w:val="0"/>
          <w:divBdr>
            <w:top w:val="none" w:sz="0" w:space="0" w:color="auto"/>
            <w:left w:val="none" w:sz="0" w:space="0" w:color="auto"/>
            <w:bottom w:val="none" w:sz="0" w:space="0" w:color="auto"/>
            <w:right w:val="none" w:sz="0" w:space="0" w:color="auto"/>
          </w:divBdr>
        </w:div>
        <w:div w:id="769394041">
          <w:marLeft w:val="0"/>
          <w:marRight w:val="0"/>
          <w:marTop w:val="0"/>
          <w:marBottom w:val="0"/>
          <w:divBdr>
            <w:top w:val="none" w:sz="0" w:space="0" w:color="auto"/>
            <w:left w:val="none" w:sz="0" w:space="0" w:color="auto"/>
            <w:bottom w:val="none" w:sz="0" w:space="0" w:color="auto"/>
            <w:right w:val="none" w:sz="0" w:space="0" w:color="auto"/>
          </w:divBdr>
        </w:div>
        <w:div w:id="769394042">
          <w:marLeft w:val="0"/>
          <w:marRight w:val="0"/>
          <w:marTop w:val="0"/>
          <w:marBottom w:val="0"/>
          <w:divBdr>
            <w:top w:val="none" w:sz="0" w:space="0" w:color="auto"/>
            <w:left w:val="none" w:sz="0" w:space="0" w:color="auto"/>
            <w:bottom w:val="none" w:sz="0" w:space="0" w:color="auto"/>
            <w:right w:val="none" w:sz="0" w:space="0" w:color="auto"/>
          </w:divBdr>
        </w:div>
        <w:div w:id="769394043">
          <w:marLeft w:val="0"/>
          <w:marRight w:val="0"/>
          <w:marTop w:val="0"/>
          <w:marBottom w:val="0"/>
          <w:divBdr>
            <w:top w:val="none" w:sz="0" w:space="0" w:color="auto"/>
            <w:left w:val="none" w:sz="0" w:space="0" w:color="auto"/>
            <w:bottom w:val="none" w:sz="0" w:space="0" w:color="auto"/>
            <w:right w:val="none" w:sz="0" w:space="0" w:color="auto"/>
          </w:divBdr>
        </w:div>
        <w:div w:id="769394044">
          <w:marLeft w:val="0"/>
          <w:marRight w:val="0"/>
          <w:marTop w:val="0"/>
          <w:marBottom w:val="0"/>
          <w:divBdr>
            <w:top w:val="none" w:sz="0" w:space="0" w:color="auto"/>
            <w:left w:val="none" w:sz="0" w:space="0" w:color="auto"/>
            <w:bottom w:val="none" w:sz="0" w:space="0" w:color="auto"/>
            <w:right w:val="none" w:sz="0" w:space="0" w:color="auto"/>
          </w:divBdr>
        </w:div>
        <w:div w:id="769394045">
          <w:marLeft w:val="0"/>
          <w:marRight w:val="0"/>
          <w:marTop w:val="0"/>
          <w:marBottom w:val="0"/>
          <w:divBdr>
            <w:top w:val="none" w:sz="0" w:space="0" w:color="auto"/>
            <w:left w:val="none" w:sz="0" w:space="0" w:color="auto"/>
            <w:bottom w:val="none" w:sz="0" w:space="0" w:color="auto"/>
            <w:right w:val="none" w:sz="0" w:space="0" w:color="auto"/>
          </w:divBdr>
        </w:div>
        <w:div w:id="769394046">
          <w:marLeft w:val="0"/>
          <w:marRight w:val="0"/>
          <w:marTop w:val="0"/>
          <w:marBottom w:val="0"/>
          <w:divBdr>
            <w:top w:val="none" w:sz="0" w:space="0" w:color="auto"/>
            <w:left w:val="none" w:sz="0" w:space="0" w:color="auto"/>
            <w:bottom w:val="none" w:sz="0" w:space="0" w:color="auto"/>
            <w:right w:val="none" w:sz="0" w:space="0" w:color="auto"/>
          </w:divBdr>
        </w:div>
        <w:div w:id="769394047">
          <w:marLeft w:val="0"/>
          <w:marRight w:val="0"/>
          <w:marTop w:val="0"/>
          <w:marBottom w:val="0"/>
          <w:divBdr>
            <w:top w:val="none" w:sz="0" w:space="0" w:color="auto"/>
            <w:left w:val="none" w:sz="0" w:space="0" w:color="auto"/>
            <w:bottom w:val="none" w:sz="0" w:space="0" w:color="auto"/>
            <w:right w:val="none" w:sz="0" w:space="0" w:color="auto"/>
          </w:divBdr>
        </w:div>
        <w:div w:id="769394048">
          <w:marLeft w:val="0"/>
          <w:marRight w:val="0"/>
          <w:marTop w:val="0"/>
          <w:marBottom w:val="0"/>
          <w:divBdr>
            <w:top w:val="none" w:sz="0" w:space="0" w:color="auto"/>
            <w:left w:val="none" w:sz="0" w:space="0" w:color="auto"/>
            <w:bottom w:val="none" w:sz="0" w:space="0" w:color="auto"/>
            <w:right w:val="none" w:sz="0" w:space="0" w:color="auto"/>
          </w:divBdr>
        </w:div>
        <w:div w:id="769394049">
          <w:marLeft w:val="0"/>
          <w:marRight w:val="0"/>
          <w:marTop w:val="0"/>
          <w:marBottom w:val="0"/>
          <w:divBdr>
            <w:top w:val="none" w:sz="0" w:space="0" w:color="auto"/>
            <w:left w:val="none" w:sz="0" w:space="0" w:color="auto"/>
            <w:bottom w:val="none" w:sz="0" w:space="0" w:color="auto"/>
            <w:right w:val="none" w:sz="0" w:space="0" w:color="auto"/>
          </w:divBdr>
        </w:div>
        <w:div w:id="769394050">
          <w:marLeft w:val="0"/>
          <w:marRight w:val="0"/>
          <w:marTop w:val="0"/>
          <w:marBottom w:val="0"/>
          <w:divBdr>
            <w:top w:val="none" w:sz="0" w:space="0" w:color="auto"/>
            <w:left w:val="none" w:sz="0" w:space="0" w:color="auto"/>
            <w:bottom w:val="none" w:sz="0" w:space="0" w:color="auto"/>
            <w:right w:val="none" w:sz="0" w:space="0" w:color="auto"/>
          </w:divBdr>
        </w:div>
        <w:div w:id="769394051">
          <w:marLeft w:val="0"/>
          <w:marRight w:val="0"/>
          <w:marTop w:val="0"/>
          <w:marBottom w:val="0"/>
          <w:divBdr>
            <w:top w:val="none" w:sz="0" w:space="0" w:color="auto"/>
            <w:left w:val="none" w:sz="0" w:space="0" w:color="auto"/>
            <w:bottom w:val="none" w:sz="0" w:space="0" w:color="auto"/>
            <w:right w:val="none" w:sz="0" w:space="0" w:color="auto"/>
          </w:divBdr>
        </w:div>
        <w:div w:id="769394052">
          <w:marLeft w:val="0"/>
          <w:marRight w:val="0"/>
          <w:marTop w:val="0"/>
          <w:marBottom w:val="0"/>
          <w:divBdr>
            <w:top w:val="none" w:sz="0" w:space="0" w:color="auto"/>
            <w:left w:val="none" w:sz="0" w:space="0" w:color="auto"/>
            <w:bottom w:val="none" w:sz="0" w:space="0" w:color="auto"/>
            <w:right w:val="none" w:sz="0" w:space="0" w:color="auto"/>
          </w:divBdr>
        </w:div>
        <w:div w:id="769394053">
          <w:marLeft w:val="0"/>
          <w:marRight w:val="0"/>
          <w:marTop w:val="0"/>
          <w:marBottom w:val="0"/>
          <w:divBdr>
            <w:top w:val="none" w:sz="0" w:space="0" w:color="auto"/>
            <w:left w:val="none" w:sz="0" w:space="0" w:color="auto"/>
            <w:bottom w:val="none" w:sz="0" w:space="0" w:color="auto"/>
            <w:right w:val="none" w:sz="0" w:space="0" w:color="auto"/>
          </w:divBdr>
        </w:div>
        <w:div w:id="769394054">
          <w:marLeft w:val="0"/>
          <w:marRight w:val="0"/>
          <w:marTop w:val="0"/>
          <w:marBottom w:val="0"/>
          <w:divBdr>
            <w:top w:val="none" w:sz="0" w:space="0" w:color="auto"/>
            <w:left w:val="none" w:sz="0" w:space="0" w:color="auto"/>
            <w:bottom w:val="none" w:sz="0" w:space="0" w:color="auto"/>
            <w:right w:val="none" w:sz="0" w:space="0" w:color="auto"/>
          </w:divBdr>
        </w:div>
        <w:div w:id="769394055">
          <w:marLeft w:val="0"/>
          <w:marRight w:val="0"/>
          <w:marTop w:val="0"/>
          <w:marBottom w:val="0"/>
          <w:divBdr>
            <w:top w:val="none" w:sz="0" w:space="0" w:color="auto"/>
            <w:left w:val="none" w:sz="0" w:space="0" w:color="auto"/>
            <w:bottom w:val="none" w:sz="0" w:space="0" w:color="auto"/>
            <w:right w:val="none" w:sz="0" w:space="0" w:color="auto"/>
          </w:divBdr>
        </w:div>
        <w:div w:id="769394056">
          <w:marLeft w:val="0"/>
          <w:marRight w:val="0"/>
          <w:marTop w:val="0"/>
          <w:marBottom w:val="0"/>
          <w:divBdr>
            <w:top w:val="none" w:sz="0" w:space="0" w:color="auto"/>
            <w:left w:val="none" w:sz="0" w:space="0" w:color="auto"/>
            <w:bottom w:val="none" w:sz="0" w:space="0" w:color="auto"/>
            <w:right w:val="none" w:sz="0" w:space="0" w:color="auto"/>
          </w:divBdr>
        </w:div>
        <w:div w:id="769394057">
          <w:marLeft w:val="0"/>
          <w:marRight w:val="0"/>
          <w:marTop w:val="0"/>
          <w:marBottom w:val="0"/>
          <w:divBdr>
            <w:top w:val="none" w:sz="0" w:space="0" w:color="auto"/>
            <w:left w:val="none" w:sz="0" w:space="0" w:color="auto"/>
            <w:bottom w:val="none" w:sz="0" w:space="0" w:color="auto"/>
            <w:right w:val="none" w:sz="0" w:space="0" w:color="auto"/>
          </w:divBdr>
        </w:div>
        <w:div w:id="769394058">
          <w:marLeft w:val="0"/>
          <w:marRight w:val="0"/>
          <w:marTop w:val="0"/>
          <w:marBottom w:val="0"/>
          <w:divBdr>
            <w:top w:val="none" w:sz="0" w:space="0" w:color="auto"/>
            <w:left w:val="none" w:sz="0" w:space="0" w:color="auto"/>
            <w:bottom w:val="none" w:sz="0" w:space="0" w:color="auto"/>
            <w:right w:val="none" w:sz="0" w:space="0" w:color="auto"/>
          </w:divBdr>
        </w:div>
        <w:div w:id="769394059">
          <w:marLeft w:val="0"/>
          <w:marRight w:val="0"/>
          <w:marTop w:val="0"/>
          <w:marBottom w:val="0"/>
          <w:divBdr>
            <w:top w:val="none" w:sz="0" w:space="0" w:color="auto"/>
            <w:left w:val="none" w:sz="0" w:space="0" w:color="auto"/>
            <w:bottom w:val="none" w:sz="0" w:space="0" w:color="auto"/>
            <w:right w:val="none" w:sz="0" w:space="0" w:color="auto"/>
          </w:divBdr>
        </w:div>
        <w:div w:id="769394060">
          <w:marLeft w:val="0"/>
          <w:marRight w:val="0"/>
          <w:marTop w:val="0"/>
          <w:marBottom w:val="0"/>
          <w:divBdr>
            <w:top w:val="none" w:sz="0" w:space="0" w:color="auto"/>
            <w:left w:val="none" w:sz="0" w:space="0" w:color="auto"/>
            <w:bottom w:val="none" w:sz="0" w:space="0" w:color="auto"/>
            <w:right w:val="none" w:sz="0" w:space="0" w:color="auto"/>
          </w:divBdr>
        </w:div>
        <w:div w:id="769394061">
          <w:marLeft w:val="0"/>
          <w:marRight w:val="0"/>
          <w:marTop w:val="0"/>
          <w:marBottom w:val="0"/>
          <w:divBdr>
            <w:top w:val="none" w:sz="0" w:space="0" w:color="auto"/>
            <w:left w:val="none" w:sz="0" w:space="0" w:color="auto"/>
            <w:bottom w:val="none" w:sz="0" w:space="0" w:color="auto"/>
            <w:right w:val="none" w:sz="0" w:space="0" w:color="auto"/>
          </w:divBdr>
        </w:div>
        <w:div w:id="769394062">
          <w:marLeft w:val="0"/>
          <w:marRight w:val="0"/>
          <w:marTop w:val="0"/>
          <w:marBottom w:val="0"/>
          <w:divBdr>
            <w:top w:val="none" w:sz="0" w:space="0" w:color="auto"/>
            <w:left w:val="none" w:sz="0" w:space="0" w:color="auto"/>
            <w:bottom w:val="none" w:sz="0" w:space="0" w:color="auto"/>
            <w:right w:val="none" w:sz="0" w:space="0" w:color="auto"/>
          </w:divBdr>
        </w:div>
        <w:div w:id="769394063">
          <w:marLeft w:val="0"/>
          <w:marRight w:val="0"/>
          <w:marTop w:val="0"/>
          <w:marBottom w:val="0"/>
          <w:divBdr>
            <w:top w:val="none" w:sz="0" w:space="0" w:color="auto"/>
            <w:left w:val="none" w:sz="0" w:space="0" w:color="auto"/>
            <w:bottom w:val="none" w:sz="0" w:space="0" w:color="auto"/>
            <w:right w:val="none" w:sz="0" w:space="0" w:color="auto"/>
          </w:divBdr>
        </w:div>
        <w:div w:id="769394064">
          <w:marLeft w:val="0"/>
          <w:marRight w:val="0"/>
          <w:marTop w:val="0"/>
          <w:marBottom w:val="0"/>
          <w:divBdr>
            <w:top w:val="none" w:sz="0" w:space="0" w:color="auto"/>
            <w:left w:val="none" w:sz="0" w:space="0" w:color="auto"/>
            <w:bottom w:val="none" w:sz="0" w:space="0" w:color="auto"/>
            <w:right w:val="none" w:sz="0" w:space="0" w:color="auto"/>
          </w:divBdr>
        </w:div>
        <w:div w:id="769394065">
          <w:marLeft w:val="0"/>
          <w:marRight w:val="0"/>
          <w:marTop w:val="0"/>
          <w:marBottom w:val="0"/>
          <w:divBdr>
            <w:top w:val="none" w:sz="0" w:space="0" w:color="auto"/>
            <w:left w:val="none" w:sz="0" w:space="0" w:color="auto"/>
            <w:bottom w:val="none" w:sz="0" w:space="0" w:color="auto"/>
            <w:right w:val="none" w:sz="0" w:space="0" w:color="auto"/>
          </w:divBdr>
        </w:div>
        <w:div w:id="769394066">
          <w:marLeft w:val="0"/>
          <w:marRight w:val="0"/>
          <w:marTop w:val="0"/>
          <w:marBottom w:val="0"/>
          <w:divBdr>
            <w:top w:val="none" w:sz="0" w:space="0" w:color="auto"/>
            <w:left w:val="none" w:sz="0" w:space="0" w:color="auto"/>
            <w:bottom w:val="none" w:sz="0" w:space="0" w:color="auto"/>
            <w:right w:val="none" w:sz="0" w:space="0" w:color="auto"/>
          </w:divBdr>
        </w:div>
        <w:div w:id="769394067">
          <w:marLeft w:val="0"/>
          <w:marRight w:val="0"/>
          <w:marTop w:val="0"/>
          <w:marBottom w:val="0"/>
          <w:divBdr>
            <w:top w:val="none" w:sz="0" w:space="0" w:color="auto"/>
            <w:left w:val="none" w:sz="0" w:space="0" w:color="auto"/>
            <w:bottom w:val="none" w:sz="0" w:space="0" w:color="auto"/>
            <w:right w:val="none" w:sz="0" w:space="0" w:color="auto"/>
          </w:divBdr>
        </w:div>
        <w:div w:id="769394068">
          <w:marLeft w:val="0"/>
          <w:marRight w:val="0"/>
          <w:marTop w:val="0"/>
          <w:marBottom w:val="0"/>
          <w:divBdr>
            <w:top w:val="none" w:sz="0" w:space="0" w:color="auto"/>
            <w:left w:val="none" w:sz="0" w:space="0" w:color="auto"/>
            <w:bottom w:val="none" w:sz="0" w:space="0" w:color="auto"/>
            <w:right w:val="none" w:sz="0" w:space="0" w:color="auto"/>
          </w:divBdr>
        </w:div>
        <w:div w:id="769394069">
          <w:marLeft w:val="0"/>
          <w:marRight w:val="0"/>
          <w:marTop w:val="0"/>
          <w:marBottom w:val="0"/>
          <w:divBdr>
            <w:top w:val="none" w:sz="0" w:space="0" w:color="auto"/>
            <w:left w:val="none" w:sz="0" w:space="0" w:color="auto"/>
            <w:bottom w:val="none" w:sz="0" w:space="0" w:color="auto"/>
            <w:right w:val="none" w:sz="0" w:space="0" w:color="auto"/>
          </w:divBdr>
        </w:div>
        <w:div w:id="769394070">
          <w:marLeft w:val="0"/>
          <w:marRight w:val="0"/>
          <w:marTop w:val="0"/>
          <w:marBottom w:val="0"/>
          <w:divBdr>
            <w:top w:val="none" w:sz="0" w:space="0" w:color="auto"/>
            <w:left w:val="none" w:sz="0" w:space="0" w:color="auto"/>
            <w:bottom w:val="none" w:sz="0" w:space="0" w:color="auto"/>
            <w:right w:val="none" w:sz="0" w:space="0" w:color="auto"/>
          </w:divBdr>
        </w:div>
        <w:div w:id="769394071">
          <w:marLeft w:val="0"/>
          <w:marRight w:val="0"/>
          <w:marTop w:val="0"/>
          <w:marBottom w:val="0"/>
          <w:divBdr>
            <w:top w:val="none" w:sz="0" w:space="0" w:color="auto"/>
            <w:left w:val="none" w:sz="0" w:space="0" w:color="auto"/>
            <w:bottom w:val="none" w:sz="0" w:space="0" w:color="auto"/>
            <w:right w:val="none" w:sz="0" w:space="0" w:color="auto"/>
          </w:divBdr>
        </w:div>
        <w:div w:id="769394072">
          <w:marLeft w:val="0"/>
          <w:marRight w:val="0"/>
          <w:marTop w:val="0"/>
          <w:marBottom w:val="0"/>
          <w:divBdr>
            <w:top w:val="none" w:sz="0" w:space="0" w:color="auto"/>
            <w:left w:val="none" w:sz="0" w:space="0" w:color="auto"/>
            <w:bottom w:val="none" w:sz="0" w:space="0" w:color="auto"/>
            <w:right w:val="none" w:sz="0" w:space="0" w:color="auto"/>
          </w:divBdr>
        </w:div>
        <w:div w:id="769394073">
          <w:marLeft w:val="0"/>
          <w:marRight w:val="0"/>
          <w:marTop w:val="0"/>
          <w:marBottom w:val="0"/>
          <w:divBdr>
            <w:top w:val="none" w:sz="0" w:space="0" w:color="auto"/>
            <w:left w:val="none" w:sz="0" w:space="0" w:color="auto"/>
            <w:bottom w:val="none" w:sz="0" w:space="0" w:color="auto"/>
            <w:right w:val="none" w:sz="0" w:space="0" w:color="auto"/>
          </w:divBdr>
        </w:div>
        <w:div w:id="769394074">
          <w:marLeft w:val="0"/>
          <w:marRight w:val="0"/>
          <w:marTop w:val="0"/>
          <w:marBottom w:val="0"/>
          <w:divBdr>
            <w:top w:val="none" w:sz="0" w:space="0" w:color="auto"/>
            <w:left w:val="none" w:sz="0" w:space="0" w:color="auto"/>
            <w:bottom w:val="none" w:sz="0" w:space="0" w:color="auto"/>
            <w:right w:val="none" w:sz="0" w:space="0" w:color="auto"/>
          </w:divBdr>
        </w:div>
        <w:div w:id="769394075">
          <w:marLeft w:val="0"/>
          <w:marRight w:val="0"/>
          <w:marTop w:val="0"/>
          <w:marBottom w:val="0"/>
          <w:divBdr>
            <w:top w:val="none" w:sz="0" w:space="0" w:color="auto"/>
            <w:left w:val="none" w:sz="0" w:space="0" w:color="auto"/>
            <w:bottom w:val="none" w:sz="0" w:space="0" w:color="auto"/>
            <w:right w:val="none" w:sz="0" w:space="0" w:color="auto"/>
          </w:divBdr>
        </w:div>
        <w:div w:id="769394076">
          <w:marLeft w:val="0"/>
          <w:marRight w:val="0"/>
          <w:marTop w:val="0"/>
          <w:marBottom w:val="0"/>
          <w:divBdr>
            <w:top w:val="none" w:sz="0" w:space="0" w:color="auto"/>
            <w:left w:val="none" w:sz="0" w:space="0" w:color="auto"/>
            <w:bottom w:val="none" w:sz="0" w:space="0" w:color="auto"/>
            <w:right w:val="none" w:sz="0" w:space="0" w:color="auto"/>
          </w:divBdr>
        </w:div>
        <w:div w:id="769394077">
          <w:marLeft w:val="0"/>
          <w:marRight w:val="0"/>
          <w:marTop w:val="0"/>
          <w:marBottom w:val="0"/>
          <w:divBdr>
            <w:top w:val="none" w:sz="0" w:space="0" w:color="auto"/>
            <w:left w:val="none" w:sz="0" w:space="0" w:color="auto"/>
            <w:bottom w:val="none" w:sz="0" w:space="0" w:color="auto"/>
            <w:right w:val="none" w:sz="0" w:space="0" w:color="auto"/>
          </w:divBdr>
        </w:div>
        <w:div w:id="769394078">
          <w:marLeft w:val="0"/>
          <w:marRight w:val="0"/>
          <w:marTop w:val="0"/>
          <w:marBottom w:val="0"/>
          <w:divBdr>
            <w:top w:val="none" w:sz="0" w:space="0" w:color="auto"/>
            <w:left w:val="none" w:sz="0" w:space="0" w:color="auto"/>
            <w:bottom w:val="none" w:sz="0" w:space="0" w:color="auto"/>
            <w:right w:val="none" w:sz="0" w:space="0" w:color="auto"/>
          </w:divBdr>
        </w:div>
        <w:div w:id="769394079">
          <w:marLeft w:val="0"/>
          <w:marRight w:val="0"/>
          <w:marTop w:val="0"/>
          <w:marBottom w:val="0"/>
          <w:divBdr>
            <w:top w:val="none" w:sz="0" w:space="0" w:color="auto"/>
            <w:left w:val="none" w:sz="0" w:space="0" w:color="auto"/>
            <w:bottom w:val="none" w:sz="0" w:space="0" w:color="auto"/>
            <w:right w:val="none" w:sz="0" w:space="0" w:color="auto"/>
          </w:divBdr>
        </w:div>
        <w:div w:id="769394080">
          <w:marLeft w:val="0"/>
          <w:marRight w:val="0"/>
          <w:marTop w:val="0"/>
          <w:marBottom w:val="0"/>
          <w:divBdr>
            <w:top w:val="none" w:sz="0" w:space="0" w:color="auto"/>
            <w:left w:val="none" w:sz="0" w:space="0" w:color="auto"/>
            <w:bottom w:val="none" w:sz="0" w:space="0" w:color="auto"/>
            <w:right w:val="none" w:sz="0" w:space="0" w:color="auto"/>
          </w:divBdr>
        </w:div>
        <w:div w:id="769394081">
          <w:marLeft w:val="0"/>
          <w:marRight w:val="0"/>
          <w:marTop w:val="0"/>
          <w:marBottom w:val="0"/>
          <w:divBdr>
            <w:top w:val="none" w:sz="0" w:space="0" w:color="auto"/>
            <w:left w:val="none" w:sz="0" w:space="0" w:color="auto"/>
            <w:bottom w:val="none" w:sz="0" w:space="0" w:color="auto"/>
            <w:right w:val="none" w:sz="0" w:space="0" w:color="auto"/>
          </w:divBdr>
        </w:div>
        <w:div w:id="769394082">
          <w:marLeft w:val="0"/>
          <w:marRight w:val="0"/>
          <w:marTop w:val="0"/>
          <w:marBottom w:val="0"/>
          <w:divBdr>
            <w:top w:val="none" w:sz="0" w:space="0" w:color="auto"/>
            <w:left w:val="none" w:sz="0" w:space="0" w:color="auto"/>
            <w:bottom w:val="none" w:sz="0" w:space="0" w:color="auto"/>
            <w:right w:val="none" w:sz="0" w:space="0" w:color="auto"/>
          </w:divBdr>
        </w:div>
        <w:div w:id="769394083">
          <w:marLeft w:val="0"/>
          <w:marRight w:val="0"/>
          <w:marTop w:val="0"/>
          <w:marBottom w:val="0"/>
          <w:divBdr>
            <w:top w:val="none" w:sz="0" w:space="0" w:color="auto"/>
            <w:left w:val="none" w:sz="0" w:space="0" w:color="auto"/>
            <w:bottom w:val="none" w:sz="0" w:space="0" w:color="auto"/>
            <w:right w:val="none" w:sz="0" w:space="0" w:color="auto"/>
          </w:divBdr>
        </w:div>
        <w:div w:id="769394084">
          <w:marLeft w:val="0"/>
          <w:marRight w:val="0"/>
          <w:marTop w:val="0"/>
          <w:marBottom w:val="0"/>
          <w:divBdr>
            <w:top w:val="none" w:sz="0" w:space="0" w:color="auto"/>
            <w:left w:val="none" w:sz="0" w:space="0" w:color="auto"/>
            <w:bottom w:val="none" w:sz="0" w:space="0" w:color="auto"/>
            <w:right w:val="none" w:sz="0" w:space="0" w:color="auto"/>
          </w:divBdr>
        </w:div>
        <w:div w:id="769394085">
          <w:marLeft w:val="0"/>
          <w:marRight w:val="0"/>
          <w:marTop w:val="0"/>
          <w:marBottom w:val="0"/>
          <w:divBdr>
            <w:top w:val="none" w:sz="0" w:space="0" w:color="auto"/>
            <w:left w:val="none" w:sz="0" w:space="0" w:color="auto"/>
            <w:bottom w:val="none" w:sz="0" w:space="0" w:color="auto"/>
            <w:right w:val="none" w:sz="0" w:space="0" w:color="auto"/>
          </w:divBdr>
        </w:div>
        <w:div w:id="769394086">
          <w:marLeft w:val="0"/>
          <w:marRight w:val="0"/>
          <w:marTop w:val="0"/>
          <w:marBottom w:val="0"/>
          <w:divBdr>
            <w:top w:val="none" w:sz="0" w:space="0" w:color="auto"/>
            <w:left w:val="none" w:sz="0" w:space="0" w:color="auto"/>
            <w:bottom w:val="none" w:sz="0" w:space="0" w:color="auto"/>
            <w:right w:val="none" w:sz="0" w:space="0" w:color="auto"/>
          </w:divBdr>
        </w:div>
        <w:div w:id="769394087">
          <w:marLeft w:val="0"/>
          <w:marRight w:val="0"/>
          <w:marTop w:val="0"/>
          <w:marBottom w:val="0"/>
          <w:divBdr>
            <w:top w:val="none" w:sz="0" w:space="0" w:color="auto"/>
            <w:left w:val="none" w:sz="0" w:space="0" w:color="auto"/>
            <w:bottom w:val="none" w:sz="0" w:space="0" w:color="auto"/>
            <w:right w:val="none" w:sz="0" w:space="0" w:color="auto"/>
          </w:divBdr>
        </w:div>
        <w:div w:id="769394088">
          <w:marLeft w:val="0"/>
          <w:marRight w:val="0"/>
          <w:marTop w:val="0"/>
          <w:marBottom w:val="0"/>
          <w:divBdr>
            <w:top w:val="none" w:sz="0" w:space="0" w:color="auto"/>
            <w:left w:val="none" w:sz="0" w:space="0" w:color="auto"/>
            <w:bottom w:val="none" w:sz="0" w:space="0" w:color="auto"/>
            <w:right w:val="none" w:sz="0" w:space="0" w:color="auto"/>
          </w:divBdr>
        </w:div>
        <w:div w:id="769394089">
          <w:marLeft w:val="0"/>
          <w:marRight w:val="0"/>
          <w:marTop w:val="0"/>
          <w:marBottom w:val="0"/>
          <w:divBdr>
            <w:top w:val="none" w:sz="0" w:space="0" w:color="auto"/>
            <w:left w:val="none" w:sz="0" w:space="0" w:color="auto"/>
            <w:bottom w:val="none" w:sz="0" w:space="0" w:color="auto"/>
            <w:right w:val="none" w:sz="0" w:space="0" w:color="auto"/>
          </w:divBdr>
        </w:div>
        <w:div w:id="769394090">
          <w:marLeft w:val="0"/>
          <w:marRight w:val="0"/>
          <w:marTop w:val="0"/>
          <w:marBottom w:val="0"/>
          <w:divBdr>
            <w:top w:val="none" w:sz="0" w:space="0" w:color="auto"/>
            <w:left w:val="none" w:sz="0" w:space="0" w:color="auto"/>
            <w:bottom w:val="none" w:sz="0" w:space="0" w:color="auto"/>
            <w:right w:val="none" w:sz="0" w:space="0" w:color="auto"/>
          </w:divBdr>
        </w:div>
        <w:div w:id="769394091">
          <w:marLeft w:val="0"/>
          <w:marRight w:val="0"/>
          <w:marTop w:val="0"/>
          <w:marBottom w:val="0"/>
          <w:divBdr>
            <w:top w:val="none" w:sz="0" w:space="0" w:color="auto"/>
            <w:left w:val="none" w:sz="0" w:space="0" w:color="auto"/>
            <w:bottom w:val="none" w:sz="0" w:space="0" w:color="auto"/>
            <w:right w:val="none" w:sz="0" w:space="0" w:color="auto"/>
          </w:divBdr>
        </w:div>
        <w:div w:id="769394092">
          <w:marLeft w:val="0"/>
          <w:marRight w:val="0"/>
          <w:marTop w:val="0"/>
          <w:marBottom w:val="0"/>
          <w:divBdr>
            <w:top w:val="none" w:sz="0" w:space="0" w:color="auto"/>
            <w:left w:val="none" w:sz="0" w:space="0" w:color="auto"/>
            <w:bottom w:val="none" w:sz="0" w:space="0" w:color="auto"/>
            <w:right w:val="none" w:sz="0" w:space="0" w:color="auto"/>
          </w:divBdr>
        </w:div>
        <w:div w:id="769394093">
          <w:marLeft w:val="0"/>
          <w:marRight w:val="0"/>
          <w:marTop w:val="0"/>
          <w:marBottom w:val="0"/>
          <w:divBdr>
            <w:top w:val="none" w:sz="0" w:space="0" w:color="auto"/>
            <w:left w:val="none" w:sz="0" w:space="0" w:color="auto"/>
            <w:bottom w:val="none" w:sz="0" w:space="0" w:color="auto"/>
            <w:right w:val="none" w:sz="0" w:space="0" w:color="auto"/>
          </w:divBdr>
        </w:div>
        <w:div w:id="769394094">
          <w:marLeft w:val="0"/>
          <w:marRight w:val="0"/>
          <w:marTop w:val="0"/>
          <w:marBottom w:val="0"/>
          <w:divBdr>
            <w:top w:val="none" w:sz="0" w:space="0" w:color="auto"/>
            <w:left w:val="none" w:sz="0" w:space="0" w:color="auto"/>
            <w:bottom w:val="none" w:sz="0" w:space="0" w:color="auto"/>
            <w:right w:val="none" w:sz="0" w:space="0" w:color="auto"/>
          </w:divBdr>
        </w:div>
        <w:div w:id="769394095">
          <w:marLeft w:val="0"/>
          <w:marRight w:val="0"/>
          <w:marTop w:val="0"/>
          <w:marBottom w:val="0"/>
          <w:divBdr>
            <w:top w:val="none" w:sz="0" w:space="0" w:color="auto"/>
            <w:left w:val="none" w:sz="0" w:space="0" w:color="auto"/>
            <w:bottom w:val="none" w:sz="0" w:space="0" w:color="auto"/>
            <w:right w:val="none" w:sz="0" w:space="0" w:color="auto"/>
          </w:divBdr>
        </w:div>
        <w:div w:id="769394096">
          <w:marLeft w:val="0"/>
          <w:marRight w:val="0"/>
          <w:marTop w:val="0"/>
          <w:marBottom w:val="0"/>
          <w:divBdr>
            <w:top w:val="none" w:sz="0" w:space="0" w:color="auto"/>
            <w:left w:val="none" w:sz="0" w:space="0" w:color="auto"/>
            <w:bottom w:val="none" w:sz="0" w:space="0" w:color="auto"/>
            <w:right w:val="none" w:sz="0" w:space="0" w:color="auto"/>
          </w:divBdr>
        </w:div>
        <w:div w:id="769394097">
          <w:marLeft w:val="0"/>
          <w:marRight w:val="0"/>
          <w:marTop w:val="0"/>
          <w:marBottom w:val="0"/>
          <w:divBdr>
            <w:top w:val="none" w:sz="0" w:space="0" w:color="auto"/>
            <w:left w:val="none" w:sz="0" w:space="0" w:color="auto"/>
            <w:bottom w:val="none" w:sz="0" w:space="0" w:color="auto"/>
            <w:right w:val="none" w:sz="0" w:space="0" w:color="auto"/>
          </w:divBdr>
        </w:div>
        <w:div w:id="769394098">
          <w:marLeft w:val="0"/>
          <w:marRight w:val="0"/>
          <w:marTop w:val="0"/>
          <w:marBottom w:val="0"/>
          <w:divBdr>
            <w:top w:val="none" w:sz="0" w:space="0" w:color="auto"/>
            <w:left w:val="none" w:sz="0" w:space="0" w:color="auto"/>
            <w:bottom w:val="none" w:sz="0" w:space="0" w:color="auto"/>
            <w:right w:val="none" w:sz="0" w:space="0" w:color="auto"/>
          </w:divBdr>
        </w:div>
        <w:div w:id="769394099">
          <w:marLeft w:val="0"/>
          <w:marRight w:val="0"/>
          <w:marTop w:val="0"/>
          <w:marBottom w:val="0"/>
          <w:divBdr>
            <w:top w:val="none" w:sz="0" w:space="0" w:color="auto"/>
            <w:left w:val="none" w:sz="0" w:space="0" w:color="auto"/>
            <w:bottom w:val="none" w:sz="0" w:space="0" w:color="auto"/>
            <w:right w:val="none" w:sz="0" w:space="0" w:color="auto"/>
          </w:divBdr>
        </w:div>
        <w:div w:id="769394100">
          <w:marLeft w:val="0"/>
          <w:marRight w:val="0"/>
          <w:marTop w:val="0"/>
          <w:marBottom w:val="0"/>
          <w:divBdr>
            <w:top w:val="none" w:sz="0" w:space="0" w:color="auto"/>
            <w:left w:val="none" w:sz="0" w:space="0" w:color="auto"/>
            <w:bottom w:val="none" w:sz="0" w:space="0" w:color="auto"/>
            <w:right w:val="none" w:sz="0" w:space="0" w:color="auto"/>
          </w:divBdr>
        </w:div>
        <w:div w:id="769394101">
          <w:marLeft w:val="0"/>
          <w:marRight w:val="0"/>
          <w:marTop w:val="0"/>
          <w:marBottom w:val="0"/>
          <w:divBdr>
            <w:top w:val="none" w:sz="0" w:space="0" w:color="auto"/>
            <w:left w:val="none" w:sz="0" w:space="0" w:color="auto"/>
            <w:bottom w:val="none" w:sz="0" w:space="0" w:color="auto"/>
            <w:right w:val="none" w:sz="0" w:space="0" w:color="auto"/>
          </w:divBdr>
        </w:div>
        <w:div w:id="769394102">
          <w:marLeft w:val="0"/>
          <w:marRight w:val="0"/>
          <w:marTop w:val="0"/>
          <w:marBottom w:val="0"/>
          <w:divBdr>
            <w:top w:val="none" w:sz="0" w:space="0" w:color="auto"/>
            <w:left w:val="none" w:sz="0" w:space="0" w:color="auto"/>
            <w:bottom w:val="none" w:sz="0" w:space="0" w:color="auto"/>
            <w:right w:val="none" w:sz="0" w:space="0" w:color="auto"/>
          </w:divBdr>
        </w:div>
        <w:div w:id="769394103">
          <w:marLeft w:val="0"/>
          <w:marRight w:val="0"/>
          <w:marTop w:val="0"/>
          <w:marBottom w:val="0"/>
          <w:divBdr>
            <w:top w:val="none" w:sz="0" w:space="0" w:color="auto"/>
            <w:left w:val="none" w:sz="0" w:space="0" w:color="auto"/>
            <w:bottom w:val="none" w:sz="0" w:space="0" w:color="auto"/>
            <w:right w:val="none" w:sz="0" w:space="0" w:color="auto"/>
          </w:divBdr>
        </w:div>
        <w:div w:id="769394104">
          <w:marLeft w:val="0"/>
          <w:marRight w:val="0"/>
          <w:marTop w:val="0"/>
          <w:marBottom w:val="0"/>
          <w:divBdr>
            <w:top w:val="none" w:sz="0" w:space="0" w:color="auto"/>
            <w:left w:val="none" w:sz="0" w:space="0" w:color="auto"/>
            <w:bottom w:val="none" w:sz="0" w:space="0" w:color="auto"/>
            <w:right w:val="none" w:sz="0" w:space="0" w:color="auto"/>
          </w:divBdr>
        </w:div>
        <w:div w:id="769394105">
          <w:marLeft w:val="0"/>
          <w:marRight w:val="0"/>
          <w:marTop w:val="0"/>
          <w:marBottom w:val="0"/>
          <w:divBdr>
            <w:top w:val="none" w:sz="0" w:space="0" w:color="auto"/>
            <w:left w:val="none" w:sz="0" w:space="0" w:color="auto"/>
            <w:bottom w:val="none" w:sz="0" w:space="0" w:color="auto"/>
            <w:right w:val="none" w:sz="0" w:space="0" w:color="auto"/>
          </w:divBdr>
        </w:div>
        <w:div w:id="769394106">
          <w:marLeft w:val="0"/>
          <w:marRight w:val="0"/>
          <w:marTop w:val="0"/>
          <w:marBottom w:val="0"/>
          <w:divBdr>
            <w:top w:val="none" w:sz="0" w:space="0" w:color="auto"/>
            <w:left w:val="none" w:sz="0" w:space="0" w:color="auto"/>
            <w:bottom w:val="none" w:sz="0" w:space="0" w:color="auto"/>
            <w:right w:val="none" w:sz="0" w:space="0" w:color="auto"/>
          </w:divBdr>
        </w:div>
        <w:div w:id="769394107">
          <w:marLeft w:val="0"/>
          <w:marRight w:val="0"/>
          <w:marTop w:val="0"/>
          <w:marBottom w:val="0"/>
          <w:divBdr>
            <w:top w:val="none" w:sz="0" w:space="0" w:color="auto"/>
            <w:left w:val="none" w:sz="0" w:space="0" w:color="auto"/>
            <w:bottom w:val="none" w:sz="0" w:space="0" w:color="auto"/>
            <w:right w:val="none" w:sz="0" w:space="0" w:color="auto"/>
          </w:divBdr>
        </w:div>
        <w:div w:id="769394108">
          <w:marLeft w:val="0"/>
          <w:marRight w:val="0"/>
          <w:marTop w:val="0"/>
          <w:marBottom w:val="0"/>
          <w:divBdr>
            <w:top w:val="none" w:sz="0" w:space="0" w:color="auto"/>
            <w:left w:val="none" w:sz="0" w:space="0" w:color="auto"/>
            <w:bottom w:val="none" w:sz="0" w:space="0" w:color="auto"/>
            <w:right w:val="none" w:sz="0" w:space="0" w:color="auto"/>
          </w:divBdr>
        </w:div>
        <w:div w:id="769394109">
          <w:marLeft w:val="0"/>
          <w:marRight w:val="0"/>
          <w:marTop w:val="0"/>
          <w:marBottom w:val="0"/>
          <w:divBdr>
            <w:top w:val="none" w:sz="0" w:space="0" w:color="auto"/>
            <w:left w:val="none" w:sz="0" w:space="0" w:color="auto"/>
            <w:bottom w:val="none" w:sz="0" w:space="0" w:color="auto"/>
            <w:right w:val="none" w:sz="0" w:space="0" w:color="auto"/>
          </w:divBdr>
        </w:div>
        <w:div w:id="769394110">
          <w:marLeft w:val="0"/>
          <w:marRight w:val="0"/>
          <w:marTop w:val="0"/>
          <w:marBottom w:val="0"/>
          <w:divBdr>
            <w:top w:val="none" w:sz="0" w:space="0" w:color="auto"/>
            <w:left w:val="none" w:sz="0" w:space="0" w:color="auto"/>
            <w:bottom w:val="none" w:sz="0" w:space="0" w:color="auto"/>
            <w:right w:val="none" w:sz="0" w:space="0" w:color="auto"/>
          </w:divBdr>
        </w:div>
        <w:div w:id="769394111">
          <w:marLeft w:val="0"/>
          <w:marRight w:val="0"/>
          <w:marTop w:val="0"/>
          <w:marBottom w:val="0"/>
          <w:divBdr>
            <w:top w:val="none" w:sz="0" w:space="0" w:color="auto"/>
            <w:left w:val="none" w:sz="0" w:space="0" w:color="auto"/>
            <w:bottom w:val="none" w:sz="0" w:space="0" w:color="auto"/>
            <w:right w:val="none" w:sz="0" w:space="0" w:color="auto"/>
          </w:divBdr>
        </w:div>
        <w:div w:id="769394112">
          <w:marLeft w:val="0"/>
          <w:marRight w:val="0"/>
          <w:marTop w:val="0"/>
          <w:marBottom w:val="0"/>
          <w:divBdr>
            <w:top w:val="none" w:sz="0" w:space="0" w:color="auto"/>
            <w:left w:val="none" w:sz="0" w:space="0" w:color="auto"/>
            <w:bottom w:val="none" w:sz="0" w:space="0" w:color="auto"/>
            <w:right w:val="none" w:sz="0" w:space="0" w:color="auto"/>
          </w:divBdr>
        </w:div>
        <w:div w:id="769394113">
          <w:marLeft w:val="0"/>
          <w:marRight w:val="0"/>
          <w:marTop w:val="0"/>
          <w:marBottom w:val="0"/>
          <w:divBdr>
            <w:top w:val="none" w:sz="0" w:space="0" w:color="auto"/>
            <w:left w:val="none" w:sz="0" w:space="0" w:color="auto"/>
            <w:bottom w:val="none" w:sz="0" w:space="0" w:color="auto"/>
            <w:right w:val="none" w:sz="0" w:space="0" w:color="auto"/>
          </w:divBdr>
        </w:div>
        <w:div w:id="769394114">
          <w:marLeft w:val="0"/>
          <w:marRight w:val="0"/>
          <w:marTop w:val="0"/>
          <w:marBottom w:val="0"/>
          <w:divBdr>
            <w:top w:val="none" w:sz="0" w:space="0" w:color="auto"/>
            <w:left w:val="none" w:sz="0" w:space="0" w:color="auto"/>
            <w:bottom w:val="none" w:sz="0" w:space="0" w:color="auto"/>
            <w:right w:val="none" w:sz="0" w:space="0" w:color="auto"/>
          </w:divBdr>
        </w:div>
        <w:div w:id="769394115">
          <w:marLeft w:val="0"/>
          <w:marRight w:val="0"/>
          <w:marTop w:val="0"/>
          <w:marBottom w:val="0"/>
          <w:divBdr>
            <w:top w:val="none" w:sz="0" w:space="0" w:color="auto"/>
            <w:left w:val="none" w:sz="0" w:space="0" w:color="auto"/>
            <w:bottom w:val="none" w:sz="0" w:space="0" w:color="auto"/>
            <w:right w:val="none" w:sz="0" w:space="0" w:color="auto"/>
          </w:divBdr>
        </w:div>
        <w:div w:id="769394116">
          <w:marLeft w:val="0"/>
          <w:marRight w:val="0"/>
          <w:marTop w:val="0"/>
          <w:marBottom w:val="0"/>
          <w:divBdr>
            <w:top w:val="none" w:sz="0" w:space="0" w:color="auto"/>
            <w:left w:val="none" w:sz="0" w:space="0" w:color="auto"/>
            <w:bottom w:val="none" w:sz="0" w:space="0" w:color="auto"/>
            <w:right w:val="none" w:sz="0" w:space="0" w:color="auto"/>
          </w:divBdr>
        </w:div>
        <w:div w:id="769394117">
          <w:marLeft w:val="0"/>
          <w:marRight w:val="0"/>
          <w:marTop w:val="0"/>
          <w:marBottom w:val="0"/>
          <w:divBdr>
            <w:top w:val="none" w:sz="0" w:space="0" w:color="auto"/>
            <w:left w:val="none" w:sz="0" w:space="0" w:color="auto"/>
            <w:bottom w:val="none" w:sz="0" w:space="0" w:color="auto"/>
            <w:right w:val="none" w:sz="0" w:space="0" w:color="auto"/>
          </w:divBdr>
        </w:div>
        <w:div w:id="769394118">
          <w:marLeft w:val="0"/>
          <w:marRight w:val="0"/>
          <w:marTop w:val="0"/>
          <w:marBottom w:val="0"/>
          <w:divBdr>
            <w:top w:val="none" w:sz="0" w:space="0" w:color="auto"/>
            <w:left w:val="none" w:sz="0" w:space="0" w:color="auto"/>
            <w:bottom w:val="none" w:sz="0" w:space="0" w:color="auto"/>
            <w:right w:val="none" w:sz="0" w:space="0" w:color="auto"/>
          </w:divBdr>
        </w:div>
        <w:div w:id="769394119">
          <w:marLeft w:val="0"/>
          <w:marRight w:val="0"/>
          <w:marTop w:val="0"/>
          <w:marBottom w:val="0"/>
          <w:divBdr>
            <w:top w:val="none" w:sz="0" w:space="0" w:color="auto"/>
            <w:left w:val="none" w:sz="0" w:space="0" w:color="auto"/>
            <w:bottom w:val="none" w:sz="0" w:space="0" w:color="auto"/>
            <w:right w:val="none" w:sz="0" w:space="0" w:color="auto"/>
          </w:divBdr>
        </w:div>
        <w:div w:id="769394120">
          <w:marLeft w:val="0"/>
          <w:marRight w:val="0"/>
          <w:marTop w:val="0"/>
          <w:marBottom w:val="0"/>
          <w:divBdr>
            <w:top w:val="none" w:sz="0" w:space="0" w:color="auto"/>
            <w:left w:val="none" w:sz="0" w:space="0" w:color="auto"/>
            <w:bottom w:val="none" w:sz="0" w:space="0" w:color="auto"/>
            <w:right w:val="none" w:sz="0" w:space="0" w:color="auto"/>
          </w:divBdr>
        </w:div>
        <w:div w:id="769394121">
          <w:marLeft w:val="0"/>
          <w:marRight w:val="0"/>
          <w:marTop w:val="0"/>
          <w:marBottom w:val="0"/>
          <w:divBdr>
            <w:top w:val="none" w:sz="0" w:space="0" w:color="auto"/>
            <w:left w:val="none" w:sz="0" w:space="0" w:color="auto"/>
            <w:bottom w:val="none" w:sz="0" w:space="0" w:color="auto"/>
            <w:right w:val="none" w:sz="0" w:space="0" w:color="auto"/>
          </w:divBdr>
        </w:div>
        <w:div w:id="769394122">
          <w:marLeft w:val="0"/>
          <w:marRight w:val="0"/>
          <w:marTop w:val="0"/>
          <w:marBottom w:val="0"/>
          <w:divBdr>
            <w:top w:val="none" w:sz="0" w:space="0" w:color="auto"/>
            <w:left w:val="none" w:sz="0" w:space="0" w:color="auto"/>
            <w:bottom w:val="none" w:sz="0" w:space="0" w:color="auto"/>
            <w:right w:val="none" w:sz="0" w:space="0" w:color="auto"/>
          </w:divBdr>
        </w:div>
        <w:div w:id="769394123">
          <w:marLeft w:val="0"/>
          <w:marRight w:val="0"/>
          <w:marTop w:val="0"/>
          <w:marBottom w:val="0"/>
          <w:divBdr>
            <w:top w:val="none" w:sz="0" w:space="0" w:color="auto"/>
            <w:left w:val="none" w:sz="0" w:space="0" w:color="auto"/>
            <w:bottom w:val="none" w:sz="0" w:space="0" w:color="auto"/>
            <w:right w:val="none" w:sz="0" w:space="0" w:color="auto"/>
          </w:divBdr>
        </w:div>
        <w:div w:id="769394124">
          <w:marLeft w:val="0"/>
          <w:marRight w:val="0"/>
          <w:marTop w:val="0"/>
          <w:marBottom w:val="0"/>
          <w:divBdr>
            <w:top w:val="none" w:sz="0" w:space="0" w:color="auto"/>
            <w:left w:val="none" w:sz="0" w:space="0" w:color="auto"/>
            <w:bottom w:val="none" w:sz="0" w:space="0" w:color="auto"/>
            <w:right w:val="none" w:sz="0" w:space="0" w:color="auto"/>
          </w:divBdr>
        </w:div>
        <w:div w:id="769394125">
          <w:marLeft w:val="0"/>
          <w:marRight w:val="0"/>
          <w:marTop w:val="0"/>
          <w:marBottom w:val="0"/>
          <w:divBdr>
            <w:top w:val="none" w:sz="0" w:space="0" w:color="auto"/>
            <w:left w:val="none" w:sz="0" w:space="0" w:color="auto"/>
            <w:bottom w:val="none" w:sz="0" w:space="0" w:color="auto"/>
            <w:right w:val="none" w:sz="0" w:space="0" w:color="auto"/>
          </w:divBdr>
        </w:div>
        <w:div w:id="769394126">
          <w:marLeft w:val="0"/>
          <w:marRight w:val="0"/>
          <w:marTop w:val="0"/>
          <w:marBottom w:val="0"/>
          <w:divBdr>
            <w:top w:val="none" w:sz="0" w:space="0" w:color="auto"/>
            <w:left w:val="none" w:sz="0" w:space="0" w:color="auto"/>
            <w:bottom w:val="none" w:sz="0" w:space="0" w:color="auto"/>
            <w:right w:val="none" w:sz="0" w:space="0" w:color="auto"/>
          </w:divBdr>
        </w:div>
        <w:div w:id="769394127">
          <w:marLeft w:val="0"/>
          <w:marRight w:val="0"/>
          <w:marTop w:val="0"/>
          <w:marBottom w:val="0"/>
          <w:divBdr>
            <w:top w:val="none" w:sz="0" w:space="0" w:color="auto"/>
            <w:left w:val="none" w:sz="0" w:space="0" w:color="auto"/>
            <w:bottom w:val="none" w:sz="0" w:space="0" w:color="auto"/>
            <w:right w:val="none" w:sz="0" w:space="0" w:color="auto"/>
          </w:divBdr>
        </w:div>
        <w:div w:id="769394128">
          <w:marLeft w:val="0"/>
          <w:marRight w:val="0"/>
          <w:marTop w:val="0"/>
          <w:marBottom w:val="0"/>
          <w:divBdr>
            <w:top w:val="none" w:sz="0" w:space="0" w:color="auto"/>
            <w:left w:val="none" w:sz="0" w:space="0" w:color="auto"/>
            <w:bottom w:val="none" w:sz="0" w:space="0" w:color="auto"/>
            <w:right w:val="none" w:sz="0" w:space="0" w:color="auto"/>
          </w:divBdr>
        </w:div>
        <w:div w:id="769394129">
          <w:marLeft w:val="0"/>
          <w:marRight w:val="0"/>
          <w:marTop w:val="0"/>
          <w:marBottom w:val="0"/>
          <w:divBdr>
            <w:top w:val="none" w:sz="0" w:space="0" w:color="auto"/>
            <w:left w:val="none" w:sz="0" w:space="0" w:color="auto"/>
            <w:bottom w:val="none" w:sz="0" w:space="0" w:color="auto"/>
            <w:right w:val="none" w:sz="0" w:space="0" w:color="auto"/>
          </w:divBdr>
        </w:div>
        <w:div w:id="769394130">
          <w:marLeft w:val="0"/>
          <w:marRight w:val="0"/>
          <w:marTop w:val="0"/>
          <w:marBottom w:val="0"/>
          <w:divBdr>
            <w:top w:val="none" w:sz="0" w:space="0" w:color="auto"/>
            <w:left w:val="none" w:sz="0" w:space="0" w:color="auto"/>
            <w:bottom w:val="none" w:sz="0" w:space="0" w:color="auto"/>
            <w:right w:val="none" w:sz="0" w:space="0" w:color="auto"/>
          </w:divBdr>
        </w:div>
        <w:div w:id="769394131">
          <w:marLeft w:val="0"/>
          <w:marRight w:val="0"/>
          <w:marTop w:val="0"/>
          <w:marBottom w:val="0"/>
          <w:divBdr>
            <w:top w:val="none" w:sz="0" w:space="0" w:color="auto"/>
            <w:left w:val="none" w:sz="0" w:space="0" w:color="auto"/>
            <w:bottom w:val="none" w:sz="0" w:space="0" w:color="auto"/>
            <w:right w:val="none" w:sz="0" w:space="0" w:color="auto"/>
          </w:divBdr>
        </w:div>
        <w:div w:id="769394132">
          <w:marLeft w:val="0"/>
          <w:marRight w:val="0"/>
          <w:marTop w:val="0"/>
          <w:marBottom w:val="0"/>
          <w:divBdr>
            <w:top w:val="none" w:sz="0" w:space="0" w:color="auto"/>
            <w:left w:val="none" w:sz="0" w:space="0" w:color="auto"/>
            <w:bottom w:val="none" w:sz="0" w:space="0" w:color="auto"/>
            <w:right w:val="none" w:sz="0" w:space="0" w:color="auto"/>
          </w:divBdr>
        </w:div>
        <w:div w:id="769394133">
          <w:marLeft w:val="0"/>
          <w:marRight w:val="0"/>
          <w:marTop w:val="0"/>
          <w:marBottom w:val="0"/>
          <w:divBdr>
            <w:top w:val="none" w:sz="0" w:space="0" w:color="auto"/>
            <w:left w:val="none" w:sz="0" w:space="0" w:color="auto"/>
            <w:bottom w:val="none" w:sz="0" w:space="0" w:color="auto"/>
            <w:right w:val="none" w:sz="0" w:space="0" w:color="auto"/>
          </w:divBdr>
        </w:div>
        <w:div w:id="769394134">
          <w:marLeft w:val="0"/>
          <w:marRight w:val="0"/>
          <w:marTop w:val="0"/>
          <w:marBottom w:val="0"/>
          <w:divBdr>
            <w:top w:val="none" w:sz="0" w:space="0" w:color="auto"/>
            <w:left w:val="none" w:sz="0" w:space="0" w:color="auto"/>
            <w:bottom w:val="none" w:sz="0" w:space="0" w:color="auto"/>
            <w:right w:val="none" w:sz="0" w:space="0" w:color="auto"/>
          </w:divBdr>
        </w:div>
        <w:div w:id="769394135">
          <w:marLeft w:val="0"/>
          <w:marRight w:val="0"/>
          <w:marTop w:val="0"/>
          <w:marBottom w:val="0"/>
          <w:divBdr>
            <w:top w:val="none" w:sz="0" w:space="0" w:color="auto"/>
            <w:left w:val="none" w:sz="0" w:space="0" w:color="auto"/>
            <w:bottom w:val="none" w:sz="0" w:space="0" w:color="auto"/>
            <w:right w:val="none" w:sz="0" w:space="0" w:color="auto"/>
          </w:divBdr>
        </w:div>
        <w:div w:id="769394136">
          <w:marLeft w:val="0"/>
          <w:marRight w:val="0"/>
          <w:marTop w:val="0"/>
          <w:marBottom w:val="0"/>
          <w:divBdr>
            <w:top w:val="none" w:sz="0" w:space="0" w:color="auto"/>
            <w:left w:val="none" w:sz="0" w:space="0" w:color="auto"/>
            <w:bottom w:val="none" w:sz="0" w:space="0" w:color="auto"/>
            <w:right w:val="none" w:sz="0" w:space="0" w:color="auto"/>
          </w:divBdr>
        </w:div>
        <w:div w:id="769394137">
          <w:marLeft w:val="0"/>
          <w:marRight w:val="0"/>
          <w:marTop w:val="0"/>
          <w:marBottom w:val="0"/>
          <w:divBdr>
            <w:top w:val="none" w:sz="0" w:space="0" w:color="auto"/>
            <w:left w:val="none" w:sz="0" w:space="0" w:color="auto"/>
            <w:bottom w:val="none" w:sz="0" w:space="0" w:color="auto"/>
            <w:right w:val="none" w:sz="0" w:space="0" w:color="auto"/>
          </w:divBdr>
        </w:div>
        <w:div w:id="769394138">
          <w:marLeft w:val="0"/>
          <w:marRight w:val="0"/>
          <w:marTop w:val="0"/>
          <w:marBottom w:val="0"/>
          <w:divBdr>
            <w:top w:val="none" w:sz="0" w:space="0" w:color="auto"/>
            <w:left w:val="none" w:sz="0" w:space="0" w:color="auto"/>
            <w:bottom w:val="none" w:sz="0" w:space="0" w:color="auto"/>
            <w:right w:val="none" w:sz="0" w:space="0" w:color="auto"/>
          </w:divBdr>
        </w:div>
        <w:div w:id="769394139">
          <w:marLeft w:val="0"/>
          <w:marRight w:val="0"/>
          <w:marTop w:val="0"/>
          <w:marBottom w:val="0"/>
          <w:divBdr>
            <w:top w:val="none" w:sz="0" w:space="0" w:color="auto"/>
            <w:left w:val="none" w:sz="0" w:space="0" w:color="auto"/>
            <w:bottom w:val="none" w:sz="0" w:space="0" w:color="auto"/>
            <w:right w:val="none" w:sz="0" w:space="0" w:color="auto"/>
          </w:divBdr>
        </w:div>
        <w:div w:id="769394140">
          <w:marLeft w:val="0"/>
          <w:marRight w:val="0"/>
          <w:marTop w:val="0"/>
          <w:marBottom w:val="0"/>
          <w:divBdr>
            <w:top w:val="none" w:sz="0" w:space="0" w:color="auto"/>
            <w:left w:val="none" w:sz="0" w:space="0" w:color="auto"/>
            <w:bottom w:val="none" w:sz="0" w:space="0" w:color="auto"/>
            <w:right w:val="none" w:sz="0" w:space="0" w:color="auto"/>
          </w:divBdr>
        </w:div>
        <w:div w:id="769394141">
          <w:marLeft w:val="0"/>
          <w:marRight w:val="0"/>
          <w:marTop w:val="0"/>
          <w:marBottom w:val="0"/>
          <w:divBdr>
            <w:top w:val="none" w:sz="0" w:space="0" w:color="auto"/>
            <w:left w:val="none" w:sz="0" w:space="0" w:color="auto"/>
            <w:bottom w:val="none" w:sz="0" w:space="0" w:color="auto"/>
            <w:right w:val="none" w:sz="0" w:space="0" w:color="auto"/>
          </w:divBdr>
        </w:div>
        <w:div w:id="769394142">
          <w:marLeft w:val="0"/>
          <w:marRight w:val="0"/>
          <w:marTop w:val="0"/>
          <w:marBottom w:val="0"/>
          <w:divBdr>
            <w:top w:val="none" w:sz="0" w:space="0" w:color="auto"/>
            <w:left w:val="none" w:sz="0" w:space="0" w:color="auto"/>
            <w:bottom w:val="none" w:sz="0" w:space="0" w:color="auto"/>
            <w:right w:val="none" w:sz="0" w:space="0" w:color="auto"/>
          </w:divBdr>
        </w:div>
        <w:div w:id="769394143">
          <w:marLeft w:val="0"/>
          <w:marRight w:val="0"/>
          <w:marTop w:val="0"/>
          <w:marBottom w:val="0"/>
          <w:divBdr>
            <w:top w:val="none" w:sz="0" w:space="0" w:color="auto"/>
            <w:left w:val="none" w:sz="0" w:space="0" w:color="auto"/>
            <w:bottom w:val="none" w:sz="0" w:space="0" w:color="auto"/>
            <w:right w:val="none" w:sz="0" w:space="0" w:color="auto"/>
          </w:divBdr>
        </w:div>
        <w:div w:id="769394144">
          <w:marLeft w:val="0"/>
          <w:marRight w:val="0"/>
          <w:marTop w:val="0"/>
          <w:marBottom w:val="0"/>
          <w:divBdr>
            <w:top w:val="none" w:sz="0" w:space="0" w:color="auto"/>
            <w:left w:val="none" w:sz="0" w:space="0" w:color="auto"/>
            <w:bottom w:val="none" w:sz="0" w:space="0" w:color="auto"/>
            <w:right w:val="none" w:sz="0" w:space="0" w:color="auto"/>
          </w:divBdr>
        </w:div>
        <w:div w:id="769394145">
          <w:marLeft w:val="0"/>
          <w:marRight w:val="0"/>
          <w:marTop w:val="0"/>
          <w:marBottom w:val="0"/>
          <w:divBdr>
            <w:top w:val="none" w:sz="0" w:space="0" w:color="auto"/>
            <w:left w:val="none" w:sz="0" w:space="0" w:color="auto"/>
            <w:bottom w:val="none" w:sz="0" w:space="0" w:color="auto"/>
            <w:right w:val="none" w:sz="0" w:space="0" w:color="auto"/>
          </w:divBdr>
        </w:div>
        <w:div w:id="769394146">
          <w:marLeft w:val="0"/>
          <w:marRight w:val="0"/>
          <w:marTop w:val="0"/>
          <w:marBottom w:val="0"/>
          <w:divBdr>
            <w:top w:val="none" w:sz="0" w:space="0" w:color="auto"/>
            <w:left w:val="none" w:sz="0" w:space="0" w:color="auto"/>
            <w:bottom w:val="none" w:sz="0" w:space="0" w:color="auto"/>
            <w:right w:val="none" w:sz="0" w:space="0" w:color="auto"/>
          </w:divBdr>
        </w:div>
        <w:div w:id="769394147">
          <w:marLeft w:val="0"/>
          <w:marRight w:val="0"/>
          <w:marTop w:val="0"/>
          <w:marBottom w:val="0"/>
          <w:divBdr>
            <w:top w:val="none" w:sz="0" w:space="0" w:color="auto"/>
            <w:left w:val="none" w:sz="0" w:space="0" w:color="auto"/>
            <w:bottom w:val="none" w:sz="0" w:space="0" w:color="auto"/>
            <w:right w:val="none" w:sz="0" w:space="0" w:color="auto"/>
          </w:divBdr>
        </w:div>
        <w:div w:id="769394148">
          <w:marLeft w:val="0"/>
          <w:marRight w:val="0"/>
          <w:marTop w:val="0"/>
          <w:marBottom w:val="0"/>
          <w:divBdr>
            <w:top w:val="none" w:sz="0" w:space="0" w:color="auto"/>
            <w:left w:val="none" w:sz="0" w:space="0" w:color="auto"/>
            <w:bottom w:val="none" w:sz="0" w:space="0" w:color="auto"/>
            <w:right w:val="none" w:sz="0" w:space="0" w:color="auto"/>
          </w:divBdr>
        </w:div>
        <w:div w:id="769394149">
          <w:marLeft w:val="0"/>
          <w:marRight w:val="0"/>
          <w:marTop w:val="0"/>
          <w:marBottom w:val="0"/>
          <w:divBdr>
            <w:top w:val="none" w:sz="0" w:space="0" w:color="auto"/>
            <w:left w:val="none" w:sz="0" w:space="0" w:color="auto"/>
            <w:bottom w:val="none" w:sz="0" w:space="0" w:color="auto"/>
            <w:right w:val="none" w:sz="0" w:space="0" w:color="auto"/>
          </w:divBdr>
        </w:div>
        <w:div w:id="769394150">
          <w:marLeft w:val="0"/>
          <w:marRight w:val="0"/>
          <w:marTop w:val="0"/>
          <w:marBottom w:val="0"/>
          <w:divBdr>
            <w:top w:val="none" w:sz="0" w:space="0" w:color="auto"/>
            <w:left w:val="none" w:sz="0" w:space="0" w:color="auto"/>
            <w:bottom w:val="none" w:sz="0" w:space="0" w:color="auto"/>
            <w:right w:val="none" w:sz="0" w:space="0" w:color="auto"/>
          </w:divBdr>
        </w:div>
        <w:div w:id="769394151">
          <w:marLeft w:val="0"/>
          <w:marRight w:val="0"/>
          <w:marTop w:val="0"/>
          <w:marBottom w:val="0"/>
          <w:divBdr>
            <w:top w:val="none" w:sz="0" w:space="0" w:color="auto"/>
            <w:left w:val="none" w:sz="0" w:space="0" w:color="auto"/>
            <w:bottom w:val="none" w:sz="0" w:space="0" w:color="auto"/>
            <w:right w:val="none" w:sz="0" w:space="0" w:color="auto"/>
          </w:divBdr>
        </w:div>
        <w:div w:id="769394152">
          <w:marLeft w:val="0"/>
          <w:marRight w:val="0"/>
          <w:marTop w:val="0"/>
          <w:marBottom w:val="0"/>
          <w:divBdr>
            <w:top w:val="none" w:sz="0" w:space="0" w:color="auto"/>
            <w:left w:val="none" w:sz="0" w:space="0" w:color="auto"/>
            <w:bottom w:val="none" w:sz="0" w:space="0" w:color="auto"/>
            <w:right w:val="none" w:sz="0" w:space="0" w:color="auto"/>
          </w:divBdr>
        </w:div>
        <w:div w:id="769394153">
          <w:marLeft w:val="0"/>
          <w:marRight w:val="0"/>
          <w:marTop w:val="0"/>
          <w:marBottom w:val="0"/>
          <w:divBdr>
            <w:top w:val="none" w:sz="0" w:space="0" w:color="auto"/>
            <w:left w:val="none" w:sz="0" w:space="0" w:color="auto"/>
            <w:bottom w:val="none" w:sz="0" w:space="0" w:color="auto"/>
            <w:right w:val="none" w:sz="0" w:space="0" w:color="auto"/>
          </w:divBdr>
        </w:div>
        <w:div w:id="769394154">
          <w:marLeft w:val="0"/>
          <w:marRight w:val="0"/>
          <w:marTop w:val="0"/>
          <w:marBottom w:val="0"/>
          <w:divBdr>
            <w:top w:val="none" w:sz="0" w:space="0" w:color="auto"/>
            <w:left w:val="none" w:sz="0" w:space="0" w:color="auto"/>
            <w:bottom w:val="none" w:sz="0" w:space="0" w:color="auto"/>
            <w:right w:val="none" w:sz="0" w:space="0" w:color="auto"/>
          </w:divBdr>
        </w:div>
        <w:div w:id="769394155">
          <w:marLeft w:val="0"/>
          <w:marRight w:val="0"/>
          <w:marTop w:val="0"/>
          <w:marBottom w:val="0"/>
          <w:divBdr>
            <w:top w:val="none" w:sz="0" w:space="0" w:color="auto"/>
            <w:left w:val="none" w:sz="0" w:space="0" w:color="auto"/>
            <w:bottom w:val="none" w:sz="0" w:space="0" w:color="auto"/>
            <w:right w:val="none" w:sz="0" w:space="0" w:color="auto"/>
          </w:divBdr>
        </w:div>
        <w:div w:id="769394156">
          <w:marLeft w:val="0"/>
          <w:marRight w:val="0"/>
          <w:marTop w:val="0"/>
          <w:marBottom w:val="0"/>
          <w:divBdr>
            <w:top w:val="none" w:sz="0" w:space="0" w:color="auto"/>
            <w:left w:val="none" w:sz="0" w:space="0" w:color="auto"/>
            <w:bottom w:val="none" w:sz="0" w:space="0" w:color="auto"/>
            <w:right w:val="none" w:sz="0" w:space="0" w:color="auto"/>
          </w:divBdr>
        </w:div>
        <w:div w:id="769394157">
          <w:marLeft w:val="0"/>
          <w:marRight w:val="0"/>
          <w:marTop w:val="0"/>
          <w:marBottom w:val="0"/>
          <w:divBdr>
            <w:top w:val="none" w:sz="0" w:space="0" w:color="auto"/>
            <w:left w:val="none" w:sz="0" w:space="0" w:color="auto"/>
            <w:bottom w:val="none" w:sz="0" w:space="0" w:color="auto"/>
            <w:right w:val="none" w:sz="0" w:space="0" w:color="auto"/>
          </w:divBdr>
        </w:div>
        <w:div w:id="769394158">
          <w:marLeft w:val="0"/>
          <w:marRight w:val="0"/>
          <w:marTop w:val="0"/>
          <w:marBottom w:val="0"/>
          <w:divBdr>
            <w:top w:val="none" w:sz="0" w:space="0" w:color="auto"/>
            <w:left w:val="none" w:sz="0" w:space="0" w:color="auto"/>
            <w:bottom w:val="none" w:sz="0" w:space="0" w:color="auto"/>
            <w:right w:val="none" w:sz="0" w:space="0" w:color="auto"/>
          </w:divBdr>
        </w:div>
        <w:div w:id="769394159">
          <w:marLeft w:val="0"/>
          <w:marRight w:val="0"/>
          <w:marTop w:val="0"/>
          <w:marBottom w:val="0"/>
          <w:divBdr>
            <w:top w:val="none" w:sz="0" w:space="0" w:color="auto"/>
            <w:left w:val="none" w:sz="0" w:space="0" w:color="auto"/>
            <w:bottom w:val="none" w:sz="0" w:space="0" w:color="auto"/>
            <w:right w:val="none" w:sz="0" w:space="0" w:color="auto"/>
          </w:divBdr>
        </w:div>
        <w:div w:id="769394160">
          <w:marLeft w:val="0"/>
          <w:marRight w:val="0"/>
          <w:marTop w:val="0"/>
          <w:marBottom w:val="0"/>
          <w:divBdr>
            <w:top w:val="none" w:sz="0" w:space="0" w:color="auto"/>
            <w:left w:val="none" w:sz="0" w:space="0" w:color="auto"/>
            <w:bottom w:val="none" w:sz="0" w:space="0" w:color="auto"/>
            <w:right w:val="none" w:sz="0" w:space="0" w:color="auto"/>
          </w:divBdr>
        </w:div>
        <w:div w:id="769394161">
          <w:marLeft w:val="0"/>
          <w:marRight w:val="0"/>
          <w:marTop w:val="0"/>
          <w:marBottom w:val="0"/>
          <w:divBdr>
            <w:top w:val="none" w:sz="0" w:space="0" w:color="auto"/>
            <w:left w:val="none" w:sz="0" w:space="0" w:color="auto"/>
            <w:bottom w:val="none" w:sz="0" w:space="0" w:color="auto"/>
            <w:right w:val="none" w:sz="0" w:space="0" w:color="auto"/>
          </w:divBdr>
        </w:div>
        <w:div w:id="769394162">
          <w:marLeft w:val="0"/>
          <w:marRight w:val="0"/>
          <w:marTop w:val="0"/>
          <w:marBottom w:val="0"/>
          <w:divBdr>
            <w:top w:val="none" w:sz="0" w:space="0" w:color="auto"/>
            <w:left w:val="none" w:sz="0" w:space="0" w:color="auto"/>
            <w:bottom w:val="none" w:sz="0" w:space="0" w:color="auto"/>
            <w:right w:val="none" w:sz="0" w:space="0" w:color="auto"/>
          </w:divBdr>
        </w:div>
        <w:div w:id="769394163">
          <w:marLeft w:val="0"/>
          <w:marRight w:val="0"/>
          <w:marTop w:val="0"/>
          <w:marBottom w:val="0"/>
          <w:divBdr>
            <w:top w:val="none" w:sz="0" w:space="0" w:color="auto"/>
            <w:left w:val="none" w:sz="0" w:space="0" w:color="auto"/>
            <w:bottom w:val="none" w:sz="0" w:space="0" w:color="auto"/>
            <w:right w:val="none" w:sz="0" w:space="0" w:color="auto"/>
          </w:divBdr>
        </w:div>
        <w:div w:id="769394164">
          <w:marLeft w:val="0"/>
          <w:marRight w:val="0"/>
          <w:marTop w:val="0"/>
          <w:marBottom w:val="0"/>
          <w:divBdr>
            <w:top w:val="none" w:sz="0" w:space="0" w:color="auto"/>
            <w:left w:val="none" w:sz="0" w:space="0" w:color="auto"/>
            <w:bottom w:val="none" w:sz="0" w:space="0" w:color="auto"/>
            <w:right w:val="none" w:sz="0" w:space="0" w:color="auto"/>
          </w:divBdr>
        </w:div>
        <w:div w:id="769394165">
          <w:marLeft w:val="0"/>
          <w:marRight w:val="0"/>
          <w:marTop w:val="0"/>
          <w:marBottom w:val="0"/>
          <w:divBdr>
            <w:top w:val="none" w:sz="0" w:space="0" w:color="auto"/>
            <w:left w:val="none" w:sz="0" w:space="0" w:color="auto"/>
            <w:bottom w:val="none" w:sz="0" w:space="0" w:color="auto"/>
            <w:right w:val="none" w:sz="0" w:space="0" w:color="auto"/>
          </w:divBdr>
        </w:div>
        <w:div w:id="769394166">
          <w:marLeft w:val="0"/>
          <w:marRight w:val="0"/>
          <w:marTop w:val="0"/>
          <w:marBottom w:val="0"/>
          <w:divBdr>
            <w:top w:val="none" w:sz="0" w:space="0" w:color="auto"/>
            <w:left w:val="none" w:sz="0" w:space="0" w:color="auto"/>
            <w:bottom w:val="none" w:sz="0" w:space="0" w:color="auto"/>
            <w:right w:val="none" w:sz="0" w:space="0" w:color="auto"/>
          </w:divBdr>
        </w:div>
        <w:div w:id="769394167">
          <w:marLeft w:val="0"/>
          <w:marRight w:val="0"/>
          <w:marTop w:val="0"/>
          <w:marBottom w:val="0"/>
          <w:divBdr>
            <w:top w:val="none" w:sz="0" w:space="0" w:color="auto"/>
            <w:left w:val="none" w:sz="0" w:space="0" w:color="auto"/>
            <w:bottom w:val="none" w:sz="0" w:space="0" w:color="auto"/>
            <w:right w:val="none" w:sz="0" w:space="0" w:color="auto"/>
          </w:divBdr>
        </w:div>
        <w:div w:id="769394168">
          <w:marLeft w:val="0"/>
          <w:marRight w:val="0"/>
          <w:marTop w:val="0"/>
          <w:marBottom w:val="0"/>
          <w:divBdr>
            <w:top w:val="none" w:sz="0" w:space="0" w:color="auto"/>
            <w:left w:val="none" w:sz="0" w:space="0" w:color="auto"/>
            <w:bottom w:val="none" w:sz="0" w:space="0" w:color="auto"/>
            <w:right w:val="none" w:sz="0" w:space="0" w:color="auto"/>
          </w:divBdr>
        </w:div>
        <w:div w:id="769394169">
          <w:marLeft w:val="0"/>
          <w:marRight w:val="0"/>
          <w:marTop w:val="0"/>
          <w:marBottom w:val="0"/>
          <w:divBdr>
            <w:top w:val="none" w:sz="0" w:space="0" w:color="auto"/>
            <w:left w:val="none" w:sz="0" w:space="0" w:color="auto"/>
            <w:bottom w:val="none" w:sz="0" w:space="0" w:color="auto"/>
            <w:right w:val="none" w:sz="0" w:space="0" w:color="auto"/>
          </w:divBdr>
        </w:div>
        <w:div w:id="769394170">
          <w:marLeft w:val="0"/>
          <w:marRight w:val="0"/>
          <w:marTop w:val="0"/>
          <w:marBottom w:val="0"/>
          <w:divBdr>
            <w:top w:val="none" w:sz="0" w:space="0" w:color="auto"/>
            <w:left w:val="none" w:sz="0" w:space="0" w:color="auto"/>
            <w:bottom w:val="none" w:sz="0" w:space="0" w:color="auto"/>
            <w:right w:val="none" w:sz="0" w:space="0" w:color="auto"/>
          </w:divBdr>
        </w:div>
        <w:div w:id="769394171">
          <w:marLeft w:val="0"/>
          <w:marRight w:val="0"/>
          <w:marTop w:val="0"/>
          <w:marBottom w:val="0"/>
          <w:divBdr>
            <w:top w:val="none" w:sz="0" w:space="0" w:color="auto"/>
            <w:left w:val="none" w:sz="0" w:space="0" w:color="auto"/>
            <w:bottom w:val="none" w:sz="0" w:space="0" w:color="auto"/>
            <w:right w:val="none" w:sz="0" w:space="0" w:color="auto"/>
          </w:divBdr>
        </w:div>
        <w:div w:id="769394172">
          <w:marLeft w:val="0"/>
          <w:marRight w:val="0"/>
          <w:marTop w:val="0"/>
          <w:marBottom w:val="0"/>
          <w:divBdr>
            <w:top w:val="none" w:sz="0" w:space="0" w:color="auto"/>
            <w:left w:val="none" w:sz="0" w:space="0" w:color="auto"/>
            <w:bottom w:val="none" w:sz="0" w:space="0" w:color="auto"/>
            <w:right w:val="none" w:sz="0" w:space="0" w:color="auto"/>
          </w:divBdr>
        </w:div>
        <w:div w:id="769394173">
          <w:marLeft w:val="0"/>
          <w:marRight w:val="0"/>
          <w:marTop w:val="0"/>
          <w:marBottom w:val="0"/>
          <w:divBdr>
            <w:top w:val="none" w:sz="0" w:space="0" w:color="auto"/>
            <w:left w:val="none" w:sz="0" w:space="0" w:color="auto"/>
            <w:bottom w:val="none" w:sz="0" w:space="0" w:color="auto"/>
            <w:right w:val="none" w:sz="0" w:space="0" w:color="auto"/>
          </w:divBdr>
        </w:div>
        <w:div w:id="769394174">
          <w:marLeft w:val="0"/>
          <w:marRight w:val="0"/>
          <w:marTop w:val="0"/>
          <w:marBottom w:val="0"/>
          <w:divBdr>
            <w:top w:val="none" w:sz="0" w:space="0" w:color="auto"/>
            <w:left w:val="none" w:sz="0" w:space="0" w:color="auto"/>
            <w:bottom w:val="none" w:sz="0" w:space="0" w:color="auto"/>
            <w:right w:val="none" w:sz="0" w:space="0" w:color="auto"/>
          </w:divBdr>
        </w:div>
        <w:div w:id="769394175">
          <w:marLeft w:val="0"/>
          <w:marRight w:val="0"/>
          <w:marTop w:val="0"/>
          <w:marBottom w:val="0"/>
          <w:divBdr>
            <w:top w:val="none" w:sz="0" w:space="0" w:color="auto"/>
            <w:left w:val="none" w:sz="0" w:space="0" w:color="auto"/>
            <w:bottom w:val="none" w:sz="0" w:space="0" w:color="auto"/>
            <w:right w:val="none" w:sz="0" w:space="0" w:color="auto"/>
          </w:divBdr>
        </w:div>
        <w:div w:id="769394176">
          <w:marLeft w:val="0"/>
          <w:marRight w:val="0"/>
          <w:marTop w:val="0"/>
          <w:marBottom w:val="0"/>
          <w:divBdr>
            <w:top w:val="none" w:sz="0" w:space="0" w:color="auto"/>
            <w:left w:val="none" w:sz="0" w:space="0" w:color="auto"/>
            <w:bottom w:val="none" w:sz="0" w:space="0" w:color="auto"/>
            <w:right w:val="none" w:sz="0" w:space="0" w:color="auto"/>
          </w:divBdr>
        </w:div>
        <w:div w:id="769394177">
          <w:marLeft w:val="0"/>
          <w:marRight w:val="0"/>
          <w:marTop w:val="0"/>
          <w:marBottom w:val="0"/>
          <w:divBdr>
            <w:top w:val="none" w:sz="0" w:space="0" w:color="auto"/>
            <w:left w:val="none" w:sz="0" w:space="0" w:color="auto"/>
            <w:bottom w:val="none" w:sz="0" w:space="0" w:color="auto"/>
            <w:right w:val="none" w:sz="0" w:space="0" w:color="auto"/>
          </w:divBdr>
        </w:div>
        <w:div w:id="769394178">
          <w:marLeft w:val="0"/>
          <w:marRight w:val="0"/>
          <w:marTop w:val="0"/>
          <w:marBottom w:val="0"/>
          <w:divBdr>
            <w:top w:val="none" w:sz="0" w:space="0" w:color="auto"/>
            <w:left w:val="none" w:sz="0" w:space="0" w:color="auto"/>
            <w:bottom w:val="none" w:sz="0" w:space="0" w:color="auto"/>
            <w:right w:val="none" w:sz="0" w:space="0" w:color="auto"/>
          </w:divBdr>
        </w:div>
        <w:div w:id="769394179">
          <w:marLeft w:val="0"/>
          <w:marRight w:val="0"/>
          <w:marTop w:val="0"/>
          <w:marBottom w:val="0"/>
          <w:divBdr>
            <w:top w:val="none" w:sz="0" w:space="0" w:color="auto"/>
            <w:left w:val="none" w:sz="0" w:space="0" w:color="auto"/>
            <w:bottom w:val="none" w:sz="0" w:space="0" w:color="auto"/>
            <w:right w:val="none" w:sz="0" w:space="0" w:color="auto"/>
          </w:divBdr>
        </w:div>
        <w:div w:id="769394180">
          <w:marLeft w:val="0"/>
          <w:marRight w:val="0"/>
          <w:marTop w:val="0"/>
          <w:marBottom w:val="0"/>
          <w:divBdr>
            <w:top w:val="none" w:sz="0" w:space="0" w:color="auto"/>
            <w:left w:val="none" w:sz="0" w:space="0" w:color="auto"/>
            <w:bottom w:val="none" w:sz="0" w:space="0" w:color="auto"/>
            <w:right w:val="none" w:sz="0" w:space="0" w:color="auto"/>
          </w:divBdr>
        </w:div>
        <w:div w:id="769394181">
          <w:marLeft w:val="0"/>
          <w:marRight w:val="0"/>
          <w:marTop w:val="0"/>
          <w:marBottom w:val="0"/>
          <w:divBdr>
            <w:top w:val="none" w:sz="0" w:space="0" w:color="auto"/>
            <w:left w:val="none" w:sz="0" w:space="0" w:color="auto"/>
            <w:bottom w:val="none" w:sz="0" w:space="0" w:color="auto"/>
            <w:right w:val="none" w:sz="0" w:space="0" w:color="auto"/>
          </w:divBdr>
        </w:div>
        <w:div w:id="769394182">
          <w:marLeft w:val="0"/>
          <w:marRight w:val="0"/>
          <w:marTop w:val="0"/>
          <w:marBottom w:val="0"/>
          <w:divBdr>
            <w:top w:val="none" w:sz="0" w:space="0" w:color="auto"/>
            <w:left w:val="none" w:sz="0" w:space="0" w:color="auto"/>
            <w:bottom w:val="none" w:sz="0" w:space="0" w:color="auto"/>
            <w:right w:val="none" w:sz="0" w:space="0" w:color="auto"/>
          </w:divBdr>
        </w:div>
        <w:div w:id="769394183">
          <w:marLeft w:val="0"/>
          <w:marRight w:val="0"/>
          <w:marTop w:val="0"/>
          <w:marBottom w:val="0"/>
          <w:divBdr>
            <w:top w:val="none" w:sz="0" w:space="0" w:color="auto"/>
            <w:left w:val="none" w:sz="0" w:space="0" w:color="auto"/>
            <w:bottom w:val="none" w:sz="0" w:space="0" w:color="auto"/>
            <w:right w:val="none" w:sz="0" w:space="0" w:color="auto"/>
          </w:divBdr>
        </w:div>
        <w:div w:id="769394184">
          <w:marLeft w:val="0"/>
          <w:marRight w:val="0"/>
          <w:marTop w:val="0"/>
          <w:marBottom w:val="0"/>
          <w:divBdr>
            <w:top w:val="none" w:sz="0" w:space="0" w:color="auto"/>
            <w:left w:val="none" w:sz="0" w:space="0" w:color="auto"/>
            <w:bottom w:val="none" w:sz="0" w:space="0" w:color="auto"/>
            <w:right w:val="none" w:sz="0" w:space="0" w:color="auto"/>
          </w:divBdr>
        </w:div>
        <w:div w:id="769394185">
          <w:marLeft w:val="0"/>
          <w:marRight w:val="0"/>
          <w:marTop w:val="0"/>
          <w:marBottom w:val="0"/>
          <w:divBdr>
            <w:top w:val="none" w:sz="0" w:space="0" w:color="auto"/>
            <w:left w:val="none" w:sz="0" w:space="0" w:color="auto"/>
            <w:bottom w:val="none" w:sz="0" w:space="0" w:color="auto"/>
            <w:right w:val="none" w:sz="0" w:space="0" w:color="auto"/>
          </w:divBdr>
        </w:div>
        <w:div w:id="769394186">
          <w:marLeft w:val="0"/>
          <w:marRight w:val="0"/>
          <w:marTop w:val="0"/>
          <w:marBottom w:val="0"/>
          <w:divBdr>
            <w:top w:val="none" w:sz="0" w:space="0" w:color="auto"/>
            <w:left w:val="none" w:sz="0" w:space="0" w:color="auto"/>
            <w:bottom w:val="none" w:sz="0" w:space="0" w:color="auto"/>
            <w:right w:val="none" w:sz="0" w:space="0" w:color="auto"/>
          </w:divBdr>
        </w:div>
        <w:div w:id="769394187">
          <w:marLeft w:val="0"/>
          <w:marRight w:val="0"/>
          <w:marTop w:val="0"/>
          <w:marBottom w:val="0"/>
          <w:divBdr>
            <w:top w:val="none" w:sz="0" w:space="0" w:color="auto"/>
            <w:left w:val="none" w:sz="0" w:space="0" w:color="auto"/>
            <w:bottom w:val="none" w:sz="0" w:space="0" w:color="auto"/>
            <w:right w:val="none" w:sz="0" w:space="0" w:color="auto"/>
          </w:divBdr>
        </w:div>
        <w:div w:id="769394188">
          <w:marLeft w:val="0"/>
          <w:marRight w:val="0"/>
          <w:marTop w:val="0"/>
          <w:marBottom w:val="0"/>
          <w:divBdr>
            <w:top w:val="none" w:sz="0" w:space="0" w:color="auto"/>
            <w:left w:val="none" w:sz="0" w:space="0" w:color="auto"/>
            <w:bottom w:val="none" w:sz="0" w:space="0" w:color="auto"/>
            <w:right w:val="none" w:sz="0" w:space="0" w:color="auto"/>
          </w:divBdr>
        </w:div>
        <w:div w:id="769394189">
          <w:marLeft w:val="0"/>
          <w:marRight w:val="0"/>
          <w:marTop w:val="0"/>
          <w:marBottom w:val="0"/>
          <w:divBdr>
            <w:top w:val="none" w:sz="0" w:space="0" w:color="auto"/>
            <w:left w:val="none" w:sz="0" w:space="0" w:color="auto"/>
            <w:bottom w:val="none" w:sz="0" w:space="0" w:color="auto"/>
            <w:right w:val="none" w:sz="0" w:space="0" w:color="auto"/>
          </w:divBdr>
        </w:div>
        <w:div w:id="769394190">
          <w:marLeft w:val="0"/>
          <w:marRight w:val="0"/>
          <w:marTop w:val="0"/>
          <w:marBottom w:val="0"/>
          <w:divBdr>
            <w:top w:val="none" w:sz="0" w:space="0" w:color="auto"/>
            <w:left w:val="none" w:sz="0" w:space="0" w:color="auto"/>
            <w:bottom w:val="none" w:sz="0" w:space="0" w:color="auto"/>
            <w:right w:val="none" w:sz="0" w:space="0" w:color="auto"/>
          </w:divBdr>
        </w:div>
        <w:div w:id="769394191">
          <w:marLeft w:val="0"/>
          <w:marRight w:val="0"/>
          <w:marTop w:val="0"/>
          <w:marBottom w:val="0"/>
          <w:divBdr>
            <w:top w:val="none" w:sz="0" w:space="0" w:color="auto"/>
            <w:left w:val="none" w:sz="0" w:space="0" w:color="auto"/>
            <w:bottom w:val="none" w:sz="0" w:space="0" w:color="auto"/>
            <w:right w:val="none" w:sz="0" w:space="0" w:color="auto"/>
          </w:divBdr>
        </w:div>
        <w:div w:id="769394192">
          <w:marLeft w:val="0"/>
          <w:marRight w:val="0"/>
          <w:marTop w:val="0"/>
          <w:marBottom w:val="0"/>
          <w:divBdr>
            <w:top w:val="none" w:sz="0" w:space="0" w:color="auto"/>
            <w:left w:val="none" w:sz="0" w:space="0" w:color="auto"/>
            <w:bottom w:val="none" w:sz="0" w:space="0" w:color="auto"/>
            <w:right w:val="none" w:sz="0" w:space="0" w:color="auto"/>
          </w:divBdr>
        </w:div>
        <w:div w:id="769394193">
          <w:marLeft w:val="0"/>
          <w:marRight w:val="0"/>
          <w:marTop w:val="0"/>
          <w:marBottom w:val="0"/>
          <w:divBdr>
            <w:top w:val="none" w:sz="0" w:space="0" w:color="auto"/>
            <w:left w:val="none" w:sz="0" w:space="0" w:color="auto"/>
            <w:bottom w:val="none" w:sz="0" w:space="0" w:color="auto"/>
            <w:right w:val="none" w:sz="0" w:space="0" w:color="auto"/>
          </w:divBdr>
        </w:div>
        <w:div w:id="769394194">
          <w:marLeft w:val="0"/>
          <w:marRight w:val="0"/>
          <w:marTop w:val="0"/>
          <w:marBottom w:val="0"/>
          <w:divBdr>
            <w:top w:val="none" w:sz="0" w:space="0" w:color="auto"/>
            <w:left w:val="none" w:sz="0" w:space="0" w:color="auto"/>
            <w:bottom w:val="none" w:sz="0" w:space="0" w:color="auto"/>
            <w:right w:val="none" w:sz="0" w:space="0" w:color="auto"/>
          </w:divBdr>
        </w:div>
        <w:div w:id="769394195">
          <w:marLeft w:val="0"/>
          <w:marRight w:val="0"/>
          <w:marTop w:val="0"/>
          <w:marBottom w:val="0"/>
          <w:divBdr>
            <w:top w:val="none" w:sz="0" w:space="0" w:color="auto"/>
            <w:left w:val="none" w:sz="0" w:space="0" w:color="auto"/>
            <w:bottom w:val="none" w:sz="0" w:space="0" w:color="auto"/>
            <w:right w:val="none" w:sz="0" w:space="0" w:color="auto"/>
          </w:divBdr>
        </w:div>
        <w:div w:id="769394197">
          <w:marLeft w:val="0"/>
          <w:marRight w:val="0"/>
          <w:marTop w:val="0"/>
          <w:marBottom w:val="0"/>
          <w:divBdr>
            <w:top w:val="none" w:sz="0" w:space="0" w:color="auto"/>
            <w:left w:val="none" w:sz="0" w:space="0" w:color="auto"/>
            <w:bottom w:val="none" w:sz="0" w:space="0" w:color="auto"/>
            <w:right w:val="none" w:sz="0" w:space="0" w:color="auto"/>
          </w:divBdr>
        </w:div>
        <w:div w:id="769394198">
          <w:marLeft w:val="0"/>
          <w:marRight w:val="0"/>
          <w:marTop w:val="0"/>
          <w:marBottom w:val="0"/>
          <w:divBdr>
            <w:top w:val="none" w:sz="0" w:space="0" w:color="auto"/>
            <w:left w:val="none" w:sz="0" w:space="0" w:color="auto"/>
            <w:bottom w:val="none" w:sz="0" w:space="0" w:color="auto"/>
            <w:right w:val="none" w:sz="0" w:space="0" w:color="auto"/>
          </w:divBdr>
        </w:div>
        <w:div w:id="769394199">
          <w:marLeft w:val="0"/>
          <w:marRight w:val="0"/>
          <w:marTop w:val="0"/>
          <w:marBottom w:val="0"/>
          <w:divBdr>
            <w:top w:val="none" w:sz="0" w:space="0" w:color="auto"/>
            <w:left w:val="none" w:sz="0" w:space="0" w:color="auto"/>
            <w:bottom w:val="none" w:sz="0" w:space="0" w:color="auto"/>
            <w:right w:val="none" w:sz="0" w:space="0" w:color="auto"/>
          </w:divBdr>
        </w:div>
        <w:div w:id="769394200">
          <w:marLeft w:val="0"/>
          <w:marRight w:val="0"/>
          <w:marTop w:val="0"/>
          <w:marBottom w:val="0"/>
          <w:divBdr>
            <w:top w:val="none" w:sz="0" w:space="0" w:color="auto"/>
            <w:left w:val="none" w:sz="0" w:space="0" w:color="auto"/>
            <w:bottom w:val="none" w:sz="0" w:space="0" w:color="auto"/>
            <w:right w:val="none" w:sz="0" w:space="0" w:color="auto"/>
          </w:divBdr>
        </w:div>
        <w:div w:id="769394201">
          <w:marLeft w:val="0"/>
          <w:marRight w:val="0"/>
          <w:marTop w:val="0"/>
          <w:marBottom w:val="0"/>
          <w:divBdr>
            <w:top w:val="none" w:sz="0" w:space="0" w:color="auto"/>
            <w:left w:val="none" w:sz="0" w:space="0" w:color="auto"/>
            <w:bottom w:val="none" w:sz="0" w:space="0" w:color="auto"/>
            <w:right w:val="none" w:sz="0" w:space="0" w:color="auto"/>
          </w:divBdr>
        </w:div>
        <w:div w:id="769394202">
          <w:marLeft w:val="0"/>
          <w:marRight w:val="0"/>
          <w:marTop w:val="0"/>
          <w:marBottom w:val="0"/>
          <w:divBdr>
            <w:top w:val="none" w:sz="0" w:space="0" w:color="auto"/>
            <w:left w:val="none" w:sz="0" w:space="0" w:color="auto"/>
            <w:bottom w:val="none" w:sz="0" w:space="0" w:color="auto"/>
            <w:right w:val="none" w:sz="0" w:space="0" w:color="auto"/>
          </w:divBdr>
        </w:div>
        <w:div w:id="769394203">
          <w:marLeft w:val="0"/>
          <w:marRight w:val="0"/>
          <w:marTop w:val="0"/>
          <w:marBottom w:val="0"/>
          <w:divBdr>
            <w:top w:val="none" w:sz="0" w:space="0" w:color="auto"/>
            <w:left w:val="none" w:sz="0" w:space="0" w:color="auto"/>
            <w:bottom w:val="none" w:sz="0" w:space="0" w:color="auto"/>
            <w:right w:val="none" w:sz="0" w:space="0" w:color="auto"/>
          </w:divBdr>
        </w:div>
        <w:div w:id="769394204">
          <w:marLeft w:val="0"/>
          <w:marRight w:val="0"/>
          <w:marTop w:val="0"/>
          <w:marBottom w:val="0"/>
          <w:divBdr>
            <w:top w:val="none" w:sz="0" w:space="0" w:color="auto"/>
            <w:left w:val="none" w:sz="0" w:space="0" w:color="auto"/>
            <w:bottom w:val="none" w:sz="0" w:space="0" w:color="auto"/>
            <w:right w:val="none" w:sz="0" w:space="0" w:color="auto"/>
          </w:divBdr>
        </w:div>
        <w:div w:id="769394205">
          <w:marLeft w:val="0"/>
          <w:marRight w:val="0"/>
          <w:marTop w:val="0"/>
          <w:marBottom w:val="0"/>
          <w:divBdr>
            <w:top w:val="none" w:sz="0" w:space="0" w:color="auto"/>
            <w:left w:val="none" w:sz="0" w:space="0" w:color="auto"/>
            <w:bottom w:val="none" w:sz="0" w:space="0" w:color="auto"/>
            <w:right w:val="none" w:sz="0" w:space="0" w:color="auto"/>
          </w:divBdr>
        </w:div>
        <w:div w:id="769394206">
          <w:marLeft w:val="0"/>
          <w:marRight w:val="0"/>
          <w:marTop w:val="0"/>
          <w:marBottom w:val="0"/>
          <w:divBdr>
            <w:top w:val="none" w:sz="0" w:space="0" w:color="auto"/>
            <w:left w:val="none" w:sz="0" w:space="0" w:color="auto"/>
            <w:bottom w:val="none" w:sz="0" w:space="0" w:color="auto"/>
            <w:right w:val="none" w:sz="0" w:space="0" w:color="auto"/>
          </w:divBdr>
        </w:div>
        <w:div w:id="769394207">
          <w:marLeft w:val="0"/>
          <w:marRight w:val="0"/>
          <w:marTop w:val="0"/>
          <w:marBottom w:val="0"/>
          <w:divBdr>
            <w:top w:val="none" w:sz="0" w:space="0" w:color="auto"/>
            <w:left w:val="none" w:sz="0" w:space="0" w:color="auto"/>
            <w:bottom w:val="none" w:sz="0" w:space="0" w:color="auto"/>
            <w:right w:val="none" w:sz="0" w:space="0" w:color="auto"/>
          </w:divBdr>
        </w:div>
        <w:div w:id="769394208">
          <w:marLeft w:val="0"/>
          <w:marRight w:val="0"/>
          <w:marTop w:val="0"/>
          <w:marBottom w:val="0"/>
          <w:divBdr>
            <w:top w:val="none" w:sz="0" w:space="0" w:color="auto"/>
            <w:left w:val="none" w:sz="0" w:space="0" w:color="auto"/>
            <w:bottom w:val="none" w:sz="0" w:space="0" w:color="auto"/>
            <w:right w:val="none" w:sz="0" w:space="0" w:color="auto"/>
          </w:divBdr>
        </w:div>
        <w:div w:id="769394209">
          <w:marLeft w:val="0"/>
          <w:marRight w:val="0"/>
          <w:marTop w:val="0"/>
          <w:marBottom w:val="0"/>
          <w:divBdr>
            <w:top w:val="none" w:sz="0" w:space="0" w:color="auto"/>
            <w:left w:val="none" w:sz="0" w:space="0" w:color="auto"/>
            <w:bottom w:val="none" w:sz="0" w:space="0" w:color="auto"/>
            <w:right w:val="none" w:sz="0" w:space="0" w:color="auto"/>
          </w:divBdr>
        </w:div>
        <w:div w:id="769394210">
          <w:marLeft w:val="0"/>
          <w:marRight w:val="0"/>
          <w:marTop w:val="0"/>
          <w:marBottom w:val="0"/>
          <w:divBdr>
            <w:top w:val="none" w:sz="0" w:space="0" w:color="auto"/>
            <w:left w:val="none" w:sz="0" w:space="0" w:color="auto"/>
            <w:bottom w:val="none" w:sz="0" w:space="0" w:color="auto"/>
            <w:right w:val="none" w:sz="0" w:space="0" w:color="auto"/>
          </w:divBdr>
        </w:div>
        <w:div w:id="769394211">
          <w:marLeft w:val="0"/>
          <w:marRight w:val="0"/>
          <w:marTop w:val="0"/>
          <w:marBottom w:val="0"/>
          <w:divBdr>
            <w:top w:val="none" w:sz="0" w:space="0" w:color="auto"/>
            <w:left w:val="none" w:sz="0" w:space="0" w:color="auto"/>
            <w:bottom w:val="none" w:sz="0" w:space="0" w:color="auto"/>
            <w:right w:val="none" w:sz="0" w:space="0" w:color="auto"/>
          </w:divBdr>
        </w:div>
        <w:div w:id="769394212">
          <w:marLeft w:val="0"/>
          <w:marRight w:val="0"/>
          <w:marTop w:val="0"/>
          <w:marBottom w:val="0"/>
          <w:divBdr>
            <w:top w:val="none" w:sz="0" w:space="0" w:color="auto"/>
            <w:left w:val="none" w:sz="0" w:space="0" w:color="auto"/>
            <w:bottom w:val="none" w:sz="0" w:space="0" w:color="auto"/>
            <w:right w:val="none" w:sz="0" w:space="0" w:color="auto"/>
          </w:divBdr>
        </w:div>
        <w:div w:id="769394213">
          <w:marLeft w:val="0"/>
          <w:marRight w:val="0"/>
          <w:marTop w:val="0"/>
          <w:marBottom w:val="0"/>
          <w:divBdr>
            <w:top w:val="none" w:sz="0" w:space="0" w:color="auto"/>
            <w:left w:val="none" w:sz="0" w:space="0" w:color="auto"/>
            <w:bottom w:val="none" w:sz="0" w:space="0" w:color="auto"/>
            <w:right w:val="none" w:sz="0" w:space="0" w:color="auto"/>
          </w:divBdr>
        </w:div>
        <w:div w:id="769394214">
          <w:marLeft w:val="0"/>
          <w:marRight w:val="0"/>
          <w:marTop w:val="0"/>
          <w:marBottom w:val="0"/>
          <w:divBdr>
            <w:top w:val="none" w:sz="0" w:space="0" w:color="auto"/>
            <w:left w:val="none" w:sz="0" w:space="0" w:color="auto"/>
            <w:bottom w:val="none" w:sz="0" w:space="0" w:color="auto"/>
            <w:right w:val="none" w:sz="0" w:space="0" w:color="auto"/>
          </w:divBdr>
        </w:div>
        <w:div w:id="769394215">
          <w:marLeft w:val="0"/>
          <w:marRight w:val="0"/>
          <w:marTop w:val="0"/>
          <w:marBottom w:val="0"/>
          <w:divBdr>
            <w:top w:val="none" w:sz="0" w:space="0" w:color="auto"/>
            <w:left w:val="none" w:sz="0" w:space="0" w:color="auto"/>
            <w:bottom w:val="none" w:sz="0" w:space="0" w:color="auto"/>
            <w:right w:val="none" w:sz="0" w:space="0" w:color="auto"/>
          </w:divBdr>
        </w:div>
        <w:div w:id="769394216">
          <w:marLeft w:val="0"/>
          <w:marRight w:val="0"/>
          <w:marTop w:val="0"/>
          <w:marBottom w:val="0"/>
          <w:divBdr>
            <w:top w:val="none" w:sz="0" w:space="0" w:color="auto"/>
            <w:left w:val="none" w:sz="0" w:space="0" w:color="auto"/>
            <w:bottom w:val="none" w:sz="0" w:space="0" w:color="auto"/>
            <w:right w:val="none" w:sz="0" w:space="0" w:color="auto"/>
          </w:divBdr>
        </w:div>
        <w:div w:id="769394217">
          <w:marLeft w:val="0"/>
          <w:marRight w:val="0"/>
          <w:marTop w:val="0"/>
          <w:marBottom w:val="0"/>
          <w:divBdr>
            <w:top w:val="none" w:sz="0" w:space="0" w:color="auto"/>
            <w:left w:val="none" w:sz="0" w:space="0" w:color="auto"/>
            <w:bottom w:val="none" w:sz="0" w:space="0" w:color="auto"/>
            <w:right w:val="none" w:sz="0" w:space="0" w:color="auto"/>
          </w:divBdr>
        </w:div>
        <w:div w:id="769394218">
          <w:marLeft w:val="0"/>
          <w:marRight w:val="0"/>
          <w:marTop w:val="0"/>
          <w:marBottom w:val="0"/>
          <w:divBdr>
            <w:top w:val="none" w:sz="0" w:space="0" w:color="auto"/>
            <w:left w:val="none" w:sz="0" w:space="0" w:color="auto"/>
            <w:bottom w:val="none" w:sz="0" w:space="0" w:color="auto"/>
            <w:right w:val="none" w:sz="0" w:space="0" w:color="auto"/>
          </w:divBdr>
        </w:div>
        <w:div w:id="769394219">
          <w:marLeft w:val="0"/>
          <w:marRight w:val="0"/>
          <w:marTop w:val="0"/>
          <w:marBottom w:val="0"/>
          <w:divBdr>
            <w:top w:val="none" w:sz="0" w:space="0" w:color="auto"/>
            <w:left w:val="none" w:sz="0" w:space="0" w:color="auto"/>
            <w:bottom w:val="none" w:sz="0" w:space="0" w:color="auto"/>
            <w:right w:val="none" w:sz="0" w:space="0" w:color="auto"/>
          </w:divBdr>
        </w:div>
        <w:div w:id="769394220">
          <w:marLeft w:val="0"/>
          <w:marRight w:val="0"/>
          <w:marTop w:val="0"/>
          <w:marBottom w:val="0"/>
          <w:divBdr>
            <w:top w:val="none" w:sz="0" w:space="0" w:color="auto"/>
            <w:left w:val="none" w:sz="0" w:space="0" w:color="auto"/>
            <w:bottom w:val="none" w:sz="0" w:space="0" w:color="auto"/>
            <w:right w:val="none" w:sz="0" w:space="0" w:color="auto"/>
          </w:divBdr>
        </w:div>
        <w:div w:id="769394221">
          <w:marLeft w:val="0"/>
          <w:marRight w:val="0"/>
          <w:marTop w:val="0"/>
          <w:marBottom w:val="0"/>
          <w:divBdr>
            <w:top w:val="none" w:sz="0" w:space="0" w:color="auto"/>
            <w:left w:val="none" w:sz="0" w:space="0" w:color="auto"/>
            <w:bottom w:val="none" w:sz="0" w:space="0" w:color="auto"/>
            <w:right w:val="none" w:sz="0" w:space="0" w:color="auto"/>
          </w:divBdr>
        </w:div>
        <w:div w:id="769394222">
          <w:marLeft w:val="0"/>
          <w:marRight w:val="0"/>
          <w:marTop w:val="0"/>
          <w:marBottom w:val="0"/>
          <w:divBdr>
            <w:top w:val="none" w:sz="0" w:space="0" w:color="auto"/>
            <w:left w:val="none" w:sz="0" w:space="0" w:color="auto"/>
            <w:bottom w:val="none" w:sz="0" w:space="0" w:color="auto"/>
            <w:right w:val="none" w:sz="0" w:space="0" w:color="auto"/>
          </w:divBdr>
        </w:div>
        <w:div w:id="769394223">
          <w:marLeft w:val="0"/>
          <w:marRight w:val="0"/>
          <w:marTop w:val="0"/>
          <w:marBottom w:val="0"/>
          <w:divBdr>
            <w:top w:val="none" w:sz="0" w:space="0" w:color="auto"/>
            <w:left w:val="none" w:sz="0" w:space="0" w:color="auto"/>
            <w:bottom w:val="none" w:sz="0" w:space="0" w:color="auto"/>
            <w:right w:val="none" w:sz="0" w:space="0" w:color="auto"/>
          </w:divBdr>
        </w:div>
        <w:div w:id="769394224">
          <w:marLeft w:val="0"/>
          <w:marRight w:val="0"/>
          <w:marTop w:val="0"/>
          <w:marBottom w:val="0"/>
          <w:divBdr>
            <w:top w:val="none" w:sz="0" w:space="0" w:color="auto"/>
            <w:left w:val="none" w:sz="0" w:space="0" w:color="auto"/>
            <w:bottom w:val="none" w:sz="0" w:space="0" w:color="auto"/>
            <w:right w:val="none" w:sz="0" w:space="0" w:color="auto"/>
          </w:divBdr>
        </w:div>
        <w:div w:id="769394225">
          <w:marLeft w:val="0"/>
          <w:marRight w:val="0"/>
          <w:marTop w:val="0"/>
          <w:marBottom w:val="0"/>
          <w:divBdr>
            <w:top w:val="none" w:sz="0" w:space="0" w:color="auto"/>
            <w:left w:val="none" w:sz="0" w:space="0" w:color="auto"/>
            <w:bottom w:val="none" w:sz="0" w:space="0" w:color="auto"/>
            <w:right w:val="none" w:sz="0" w:space="0" w:color="auto"/>
          </w:divBdr>
        </w:div>
        <w:div w:id="769394226">
          <w:marLeft w:val="0"/>
          <w:marRight w:val="0"/>
          <w:marTop w:val="0"/>
          <w:marBottom w:val="0"/>
          <w:divBdr>
            <w:top w:val="none" w:sz="0" w:space="0" w:color="auto"/>
            <w:left w:val="none" w:sz="0" w:space="0" w:color="auto"/>
            <w:bottom w:val="none" w:sz="0" w:space="0" w:color="auto"/>
            <w:right w:val="none" w:sz="0" w:space="0" w:color="auto"/>
          </w:divBdr>
        </w:div>
        <w:div w:id="769394227">
          <w:marLeft w:val="0"/>
          <w:marRight w:val="0"/>
          <w:marTop w:val="0"/>
          <w:marBottom w:val="0"/>
          <w:divBdr>
            <w:top w:val="none" w:sz="0" w:space="0" w:color="auto"/>
            <w:left w:val="none" w:sz="0" w:space="0" w:color="auto"/>
            <w:bottom w:val="none" w:sz="0" w:space="0" w:color="auto"/>
            <w:right w:val="none" w:sz="0" w:space="0" w:color="auto"/>
          </w:divBdr>
        </w:div>
        <w:div w:id="769394228">
          <w:marLeft w:val="0"/>
          <w:marRight w:val="0"/>
          <w:marTop w:val="0"/>
          <w:marBottom w:val="0"/>
          <w:divBdr>
            <w:top w:val="none" w:sz="0" w:space="0" w:color="auto"/>
            <w:left w:val="none" w:sz="0" w:space="0" w:color="auto"/>
            <w:bottom w:val="none" w:sz="0" w:space="0" w:color="auto"/>
            <w:right w:val="none" w:sz="0" w:space="0" w:color="auto"/>
          </w:divBdr>
        </w:div>
        <w:div w:id="769394229">
          <w:marLeft w:val="0"/>
          <w:marRight w:val="0"/>
          <w:marTop w:val="0"/>
          <w:marBottom w:val="0"/>
          <w:divBdr>
            <w:top w:val="none" w:sz="0" w:space="0" w:color="auto"/>
            <w:left w:val="none" w:sz="0" w:space="0" w:color="auto"/>
            <w:bottom w:val="none" w:sz="0" w:space="0" w:color="auto"/>
            <w:right w:val="none" w:sz="0" w:space="0" w:color="auto"/>
          </w:divBdr>
        </w:div>
        <w:div w:id="769394230">
          <w:marLeft w:val="0"/>
          <w:marRight w:val="0"/>
          <w:marTop w:val="0"/>
          <w:marBottom w:val="0"/>
          <w:divBdr>
            <w:top w:val="none" w:sz="0" w:space="0" w:color="auto"/>
            <w:left w:val="none" w:sz="0" w:space="0" w:color="auto"/>
            <w:bottom w:val="none" w:sz="0" w:space="0" w:color="auto"/>
            <w:right w:val="none" w:sz="0" w:space="0" w:color="auto"/>
          </w:divBdr>
        </w:div>
        <w:div w:id="769394231">
          <w:marLeft w:val="0"/>
          <w:marRight w:val="0"/>
          <w:marTop w:val="0"/>
          <w:marBottom w:val="0"/>
          <w:divBdr>
            <w:top w:val="none" w:sz="0" w:space="0" w:color="auto"/>
            <w:left w:val="none" w:sz="0" w:space="0" w:color="auto"/>
            <w:bottom w:val="none" w:sz="0" w:space="0" w:color="auto"/>
            <w:right w:val="none" w:sz="0" w:space="0" w:color="auto"/>
          </w:divBdr>
        </w:div>
        <w:div w:id="769394232">
          <w:marLeft w:val="0"/>
          <w:marRight w:val="0"/>
          <w:marTop w:val="0"/>
          <w:marBottom w:val="0"/>
          <w:divBdr>
            <w:top w:val="none" w:sz="0" w:space="0" w:color="auto"/>
            <w:left w:val="none" w:sz="0" w:space="0" w:color="auto"/>
            <w:bottom w:val="none" w:sz="0" w:space="0" w:color="auto"/>
            <w:right w:val="none" w:sz="0" w:space="0" w:color="auto"/>
          </w:divBdr>
        </w:div>
        <w:div w:id="769394233">
          <w:marLeft w:val="0"/>
          <w:marRight w:val="0"/>
          <w:marTop w:val="0"/>
          <w:marBottom w:val="0"/>
          <w:divBdr>
            <w:top w:val="none" w:sz="0" w:space="0" w:color="auto"/>
            <w:left w:val="none" w:sz="0" w:space="0" w:color="auto"/>
            <w:bottom w:val="none" w:sz="0" w:space="0" w:color="auto"/>
            <w:right w:val="none" w:sz="0" w:space="0" w:color="auto"/>
          </w:divBdr>
        </w:div>
        <w:div w:id="769394234">
          <w:marLeft w:val="0"/>
          <w:marRight w:val="0"/>
          <w:marTop w:val="0"/>
          <w:marBottom w:val="0"/>
          <w:divBdr>
            <w:top w:val="none" w:sz="0" w:space="0" w:color="auto"/>
            <w:left w:val="none" w:sz="0" w:space="0" w:color="auto"/>
            <w:bottom w:val="none" w:sz="0" w:space="0" w:color="auto"/>
            <w:right w:val="none" w:sz="0" w:space="0" w:color="auto"/>
          </w:divBdr>
        </w:div>
        <w:div w:id="769394235">
          <w:marLeft w:val="0"/>
          <w:marRight w:val="0"/>
          <w:marTop w:val="0"/>
          <w:marBottom w:val="0"/>
          <w:divBdr>
            <w:top w:val="none" w:sz="0" w:space="0" w:color="auto"/>
            <w:left w:val="none" w:sz="0" w:space="0" w:color="auto"/>
            <w:bottom w:val="none" w:sz="0" w:space="0" w:color="auto"/>
            <w:right w:val="none" w:sz="0" w:space="0" w:color="auto"/>
          </w:divBdr>
        </w:div>
        <w:div w:id="769394236">
          <w:marLeft w:val="0"/>
          <w:marRight w:val="0"/>
          <w:marTop w:val="0"/>
          <w:marBottom w:val="0"/>
          <w:divBdr>
            <w:top w:val="none" w:sz="0" w:space="0" w:color="auto"/>
            <w:left w:val="none" w:sz="0" w:space="0" w:color="auto"/>
            <w:bottom w:val="none" w:sz="0" w:space="0" w:color="auto"/>
            <w:right w:val="none" w:sz="0" w:space="0" w:color="auto"/>
          </w:divBdr>
        </w:div>
        <w:div w:id="769394237">
          <w:marLeft w:val="0"/>
          <w:marRight w:val="0"/>
          <w:marTop w:val="0"/>
          <w:marBottom w:val="0"/>
          <w:divBdr>
            <w:top w:val="none" w:sz="0" w:space="0" w:color="auto"/>
            <w:left w:val="none" w:sz="0" w:space="0" w:color="auto"/>
            <w:bottom w:val="none" w:sz="0" w:space="0" w:color="auto"/>
            <w:right w:val="none" w:sz="0" w:space="0" w:color="auto"/>
          </w:divBdr>
        </w:div>
        <w:div w:id="769394238">
          <w:marLeft w:val="0"/>
          <w:marRight w:val="0"/>
          <w:marTop w:val="0"/>
          <w:marBottom w:val="0"/>
          <w:divBdr>
            <w:top w:val="none" w:sz="0" w:space="0" w:color="auto"/>
            <w:left w:val="none" w:sz="0" w:space="0" w:color="auto"/>
            <w:bottom w:val="none" w:sz="0" w:space="0" w:color="auto"/>
            <w:right w:val="none" w:sz="0" w:space="0" w:color="auto"/>
          </w:divBdr>
        </w:div>
        <w:div w:id="769394239">
          <w:marLeft w:val="0"/>
          <w:marRight w:val="0"/>
          <w:marTop w:val="0"/>
          <w:marBottom w:val="0"/>
          <w:divBdr>
            <w:top w:val="none" w:sz="0" w:space="0" w:color="auto"/>
            <w:left w:val="none" w:sz="0" w:space="0" w:color="auto"/>
            <w:bottom w:val="none" w:sz="0" w:space="0" w:color="auto"/>
            <w:right w:val="none" w:sz="0" w:space="0" w:color="auto"/>
          </w:divBdr>
        </w:div>
        <w:div w:id="769394240">
          <w:marLeft w:val="0"/>
          <w:marRight w:val="0"/>
          <w:marTop w:val="0"/>
          <w:marBottom w:val="0"/>
          <w:divBdr>
            <w:top w:val="none" w:sz="0" w:space="0" w:color="auto"/>
            <w:left w:val="none" w:sz="0" w:space="0" w:color="auto"/>
            <w:bottom w:val="none" w:sz="0" w:space="0" w:color="auto"/>
            <w:right w:val="none" w:sz="0" w:space="0" w:color="auto"/>
          </w:divBdr>
        </w:div>
        <w:div w:id="769394241">
          <w:marLeft w:val="0"/>
          <w:marRight w:val="0"/>
          <w:marTop w:val="0"/>
          <w:marBottom w:val="0"/>
          <w:divBdr>
            <w:top w:val="none" w:sz="0" w:space="0" w:color="auto"/>
            <w:left w:val="none" w:sz="0" w:space="0" w:color="auto"/>
            <w:bottom w:val="none" w:sz="0" w:space="0" w:color="auto"/>
            <w:right w:val="none" w:sz="0" w:space="0" w:color="auto"/>
          </w:divBdr>
        </w:div>
        <w:div w:id="769394242">
          <w:marLeft w:val="0"/>
          <w:marRight w:val="0"/>
          <w:marTop w:val="0"/>
          <w:marBottom w:val="0"/>
          <w:divBdr>
            <w:top w:val="none" w:sz="0" w:space="0" w:color="auto"/>
            <w:left w:val="none" w:sz="0" w:space="0" w:color="auto"/>
            <w:bottom w:val="none" w:sz="0" w:space="0" w:color="auto"/>
            <w:right w:val="none" w:sz="0" w:space="0" w:color="auto"/>
          </w:divBdr>
        </w:div>
        <w:div w:id="769394243">
          <w:marLeft w:val="0"/>
          <w:marRight w:val="0"/>
          <w:marTop w:val="0"/>
          <w:marBottom w:val="0"/>
          <w:divBdr>
            <w:top w:val="none" w:sz="0" w:space="0" w:color="auto"/>
            <w:left w:val="none" w:sz="0" w:space="0" w:color="auto"/>
            <w:bottom w:val="none" w:sz="0" w:space="0" w:color="auto"/>
            <w:right w:val="none" w:sz="0" w:space="0" w:color="auto"/>
          </w:divBdr>
        </w:div>
        <w:div w:id="769394244">
          <w:marLeft w:val="0"/>
          <w:marRight w:val="0"/>
          <w:marTop w:val="0"/>
          <w:marBottom w:val="0"/>
          <w:divBdr>
            <w:top w:val="none" w:sz="0" w:space="0" w:color="auto"/>
            <w:left w:val="none" w:sz="0" w:space="0" w:color="auto"/>
            <w:bottom w:val="none" w:sz="0" w:space="0" w:color="auto"/>
            <w:right w:val="none" w:sz="0" w:space="0" w:color="auto"/>
          </w:divBdr>
        </w:div>
        <w:div w:id="769394245">
          <w:marLeft w:val="0"/>
          <w:marRight w:val="0"/>
          <w:marTop w:val="0"/>
          <w:marBottom w:val="0"/>
          <w:divBdr>
            <w:top w:val="none" w:sz="0" w:space="0" w:color="auto"/>
            <w:left w:val="none" w:sz="0" w:space="0" w:color="auto"/>
            <w:bottom w:val="none" w:sz="0" w:space="0" w:color="auto"/>
            <w:right w:val="none" w:sz="0" w:space="0" w:color="auto"/>
          </w:divBdr>
        </w:div>
        <w:div w:id="769394246">
          <w:marLeft w:val="0"/>
          <w:marRight w:val="0"/>
          <w:marTop w:val="0"/>
          <w:marBottom w:val="0"/>
          <w:divBdr>
            <w:top w:val="none" w:sz="0" w:space="0" w:color="auto"/>
            <w:left w:val="none" w:sz="0" w:space="0" w:color="auto"/>
            <w:bottom w:val="none" w:sz="0" w:space="0" w:color="auto"/>
            <w:right w:val="none" w:sz="0" w:space="0" w:color="auto"/>
          </w:divBdr>
        </w:div>
        <w:div w:id="769394247">
          <w:marLeft w:val="0"/>
          <w:marRight w:val="0"/>
          <w:marTop w:val="0"/>
          <w:marBottom w:val="0"/>
          <w:divBdr>
            <w:top w:val="none" w:sz="0" w:space="0" w:color="auto"/>
            <w:left w:val="none" w:sz="0" w:space="0" w:color="auto"/>
            <w:bottom w:val="none" w:sz="0" w:space="0" w:color="auto"/>
            <w:right w:val="none" w:sz="0" w:space="0" w:color="auto"/>
          </w:divBdr>
        </w:div>
        <w:div w:id="769394248">
          <w:marLeft w:val="0"/>
          <w:marRight w:val="0"/>
          <w:marTop w:val="0"/>
          <w:marBottom w:val="0"/>
          <w:divBdr>
            <w:top w:val="none" w:sz="0" w:space="0" w:color="auto"/>
            <w:left w:val="none" w:sz="0" w:space="0" w:color="auto"/>
            <w:bottom w:val="none" w:sz="0" w:space="0" w:color="auto"/>
            <w:right w:val="none" w:sz="0" w:space="0" w:color="auto"/>
          </w:divBdr>
        </w:div>
        <w:div w:id="769394249">
          <w:marLeft w:val="0"/>
          <w:marRight w:val="0"/>
          <w:marTop w:val="0"/>
          <w:marBottom w:val="0"/>
          <w:divBdr>
            <w:top w:val="none" w:sz="0" w:space="0" w:color="auto"/>
            <w:left w:val="none" w:sz="0" w:space="0" w:color="auto"/>
            <w:bottom w:val="none" w:sz="0" w:space="0" w:color="auto"/>
            <w:right w:val="none" w:sz="0" w:space="0" w:color="auto"/>
          </w:divBdr>
          <w:divsChild>
            <w:div w:id="769394438">
              <w:marLeft w:val="0"/>
              <w:marRight w:val="0"/>
              <w:marTop w:val="0"/>
              <w:marBottom w:val="0"/>
              <w:divBdr>
                <w:top w:val="none" w:sz="0" w:space="0" w:color="auto"/>
                <w:left w:val="single" w:sz="18" w:space="14" w:color="CCCCCC"/>
                <w:bottom w:val="none" w:sz="0" w:space="0" w:color="auto"/>
                <w:right w:val="none" w:sz="0" w:space="0" w:color="auto"/>
              </w:divBdr>
              <w:divsChild>
                <w:div w:id="76939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394250">
          <w:marLeft w:val="0"/>
          <w:marRight w:val="0"/>
          <w:marTop w:val="0"/>
          <w:marBottom w:val="0"/>
          <w:divBdr>
            <w:top w:val="none" w:sz="0" w:space="0" w:color="auto"/>
            <w:left w:val="none" w:sz="0" w:space="0" w:color="auto"/>
            <w:bottom w:val="none" w:sz="0" w:space="0" w:color="auto"/>
            <w:right w:val="none" w:sz="0" w:space="0" w:color="auto"/>
          </w:divBdr>
        </w:div>
        <w:div w:id="769394251">
          <w:marLeft w:val="0"/>
          <w:marRight w:val="0"/>
          <w:marTop w:val="0"/>
          <w:marBottom w:val="0"/>
          <w:divBdr>
            <w:top w:val="none" w:sz="0" w:space="0" w:color="auto"/>
            <w:left w:val="none" w:sz="0" w:space="0" w:color="auto"/>
            <w:bottom w:val="none" w:sz="0" w:space="0" w:color="auto"/>
            <w:right w:val="none" w:sz="0" w:space="0" w:color="auto"/>
          </w:divBdr>
        </w:div>
        <w:div w:id="769394252">
          <w:marLeft w:val="0"/>
          <w:marRight w:val="0"/>
          <w:marTop w:val="0"/>
          <w:marBottom w:val="0"/>
          <w:divBdr>
            <w:top w:val="none" w:sz="0" w:space="0" w:color="auto"/>
            <w:left w:val="none" w:sz="0" w:space="0" w:color="auto"/>
            <w:bottom w:val="none" w:sz="0" w:space="0" w:color="auto"/>
            <w:right w:val="none" w:sz="0" w:space="0" w:color="auto"/>
          </w:divBdr>
        </w:div>
        <w:div w:id="769394253">
          <w:marLeft w:val="0"/>
          <w:marRight w:val="0"/>
          <w:marTop w:val="0"/>
          <w:marBottom w:val="0"/>
          <w:divBdr>
            <w:top w:val="none" w:sz="0" w:space="0" w:color="auto"/>
            <w:left w:val="none" w:sz="0" w:space="0" w:color="auto"/>
            <w:bottom w:val="none" w:sz="0" w:space="0" w:color="auto"/>
            <w:right w:val="none" w:sz="0" w:space="0" w:color="auto"/>
          </w:divBdr>
        </w:div>
        <w:div w:id="769394254">
          <w:marLeft w:val="0"/>
          <w:marRight w:val="0"/>
          <w:marTop w:val="0"/>
          <w:marBottom w:val="0"/>
          <w:divBdr>
            <w:top w:val="none" w:sz="0" w:space="0" w:color="auto"/>
            <w:left w:val="none" w:sz="0" w:space="0" w:color="auto"/>
            <w:bottom w:val="none" w:sz="0" w:space="0" w:color="auto"/>
            <w:right w:val="none" w:sz="0" w:space="0" w:color="auto"/>
          </w:divBdr>
        </w:div>
        <w:div w:id="769394255">
          <w:marLeft w:val="0"/>
          <w:marRight w:val="0"/>
          <w:marTop w:val="0"/>
          <w:marBottom w:val="0"/>
          <w:divBdr>
            <w:top w:val="none" w:sz="0" w:space="0" w:color="auto"/>
            <w:left w:val="none" w:sz="0" w:space="0" w:color="auto"/>
            <w:bottom w:val="none" w:sz="0" w:space="0" w:color="auto"/>
            <w:right w:val="none" w:sz="0" w:space="0" w:color="auto"/>
          </w:divBdr>
        </w:div>
        <w:div w:id="769394256">
          <w:marLeft w:val="0"/>
          <w:marRight w:val="0"/>
          <w:marTop w:val="0"/>
          <w:marBottom w:val="0"/>
          <w:divBdr>
            <w:top w:val="none" w:sz="0" w:space="0" w:color="auto"/>
            <w:left w:val="none" w:sz="0" w:space="0" w:color="auto"/>
            <w:bottom w:val="none" w:sz="0" w:space="0" w:color="auto"/>
            <w:right w:val="none" w:sz="0" w:space="0" w:color="auto"/>
          </w:divBdr>
        </w:div>
        <w:div w:id="769394257">
          <w:marLeft w:val="0"/>
          <w:marRight w:val="0"/>
          <w:marTop w:val="0"/>
          <w:marBottom w:val="0"/>
          <w:divBdr>
            <w:top w:val="none" w:sz="0" w:space="0" w:color="auto"/>
            <w:left w:val="none" w:sz="0" w:space="0" w:color="auto"/>
            <w:bottom w:val="none" w:sz="0" w:space="0" w:color="auto"/>
            <w:right w:val="none" w:sz="0" w:space="0" w:color="auto"/>
          </w:divBdr>
        </w:div>
        <w:div w:id="769394258">
          <w:marLeft w:val="0"/>
          <w:marRight w:val="0"/>
          <w:marTop w:val="0"/>
          <w:marBottom w:val="0"/>
          <w:divBdr>
            <w:top w:val="none" w:sz="0" w:space="0" w:color="auto"/>
            <w:left w:val="none" w:sz="0" w:space="0" w:color="auto"/>
            <w:bottom w:val="none" w:sz="0" w:space="0" w:color="auto"/>
            <w:right w:val="none" w:sz="0" w:space="0" w:color="auto"/>
          </w:divBdr>
        </w:div>
        <w:div w:id="769394259">
          <w:marLeft w:val="0"/>
          <w:marRight w:val="0"/>
          <w:marTop w:val="0"/>
          <w:marBottom w:val="0"/>
          <w:divBdr>
            <w:top w:val="none" w:sz="0" w:space="0" w:color="auto"/>
            <w:left w:val="none" w:sz="0" w:space="0" w:color="auto"/>
            <w:bottom w:val="none" w:sz="0" w:space="0" w:color="auto"/>
            <w:right w:val="none" w:sz="0" w:space="0" w:color="auto"/>
          </w:divBdr>
        </w:div>
        <w:div w:id="769394260">
          <w:marLeft w:val="0"/>
          <w:marRight w:val="0"/>
          <w:marTop w:val="0"/>
          <w:marBottom w:val="0"/>
          <w:divBdr>
            <w:top w:val="none" w:sz="0" w:space="0" w:color="auto"/>
            <w:left w:val="none" w:sz="0" w:space="0" w:color="auto"/>
            <w:bottom w:val="none" w:sz="0" w:space="0" w:color="auto"/>
            <w:right w:val="none" w:sz="0" w:space="0" w:color="auto"/>
          </w:divBdr>
        </w:div>
        <w:div w:id="769394261">
          <w:marLeft w:val="0"/>
          <w:marRight w:val="0"/>
          <w:marTop w:val="0"/>
          <w:marBottom w:val="0"/>
          <w:divBdr>
            <w:top w:val="none" w:sz="0" w:space="0" w:color="auto"/>
            <w:left w:val="none" w:sz="0" w:space="0" w:color="auto"/>
            <w:bottom w:val="none" w:sz="0" w:space="0" w:color="auto"/>
            <w:right w:val="none" w:sz="0" w:space="0" w:color="auto"/>
          </w:divBdr>
        </w:div>
        <w:div w:id="769394262">
          <w:marLeft w:val="0"/>
          <w:marRight w:val="0"/>
          <w:marTop w:val="0"/>
          <w:marBottom w:val="0"/>
          <w:divBdr>
            <w:top w:val="none" w:sz="0" w:space="0" w:color="auto"/>
            <w:left w:val="none" w:sz="0" w:space="0" w:color="auto"/>
            <w:bottom w:val="none" w:sz="0" w:space="0" w:color="auto"/>
            <w:right w:val="none" w:sz="0" w:space="0" w:color="auto"/>
          </w:divBdr>
        </w:div>
        <w:div w:id="769394263">
          <w:marLeft w:val="0"/>
          <w:marRight w:val="0"/>
          <w:marTop w:val="0"/>
          <w:marBottom w:val="0"/>
          <w:divBdr>
            <w:top w:val="none" w:sz="0" w:space="0" w:color="auto"/>
            <w:left w:val="none" w:sz="0" w:space="0" w:color="auto"/>
            <w:bottom w:val="none" w:sz="0" w:space="0" w:color="auto"/>
            <w:right w:val="none" w:sz="0" w:space="0" w:color="auto"/>
          </w:divBdr>
        </w:div>
        <w:div w:id="769394264">
          <w:marLeft w:val="0"/>
          <w:marRight w:val="0"/>
          <w:marTop w:val="0"/>
          <w:marBottom w:val="0"/>
          <w:divBdr>
            <w:top w:val="none" w:sz="0" w:space="0" w:color="auto"/>
            <w:left w:val="none" w:sz="0" w:space="0" w:color="auto"/>
            <w:bottom w:val="none" w:sz="0" w:space="0" w:color="auto"/>
            <w:right w:val="none" w:sz="0" w:space="0" w:color="auto"/>
          </w:divBdr>
        </w:div>
        <w:div w:id="769394265">
          <w:marLeft w:val="0"/>
          <w:marRight w:val="0"/>
          <w:marTop w:val="0"/>
          <w:marBottom w:val="0"/>
          <w:divBdr>
            <w:top w:val="none" w:sz="0" w:space="0" w:color="auto"/>
            <w:left w:val="none" w:sz="0" w:space="0" w:color="auto"/>
            <w:bottom w:val="none" w:sz="0" w:space="0" w:color="auto"/>
            <w:right w:val="none" w:sz="0" w:space="0" w:color="auto"/>
          </w:divBdr>
        </w:div>
        <w:div w:id="769394266">
          <w:marLeft w:val="0"/>
          <w:marRight w:val="0"/>
          <w:marTop w:val="0"/>
          <w:marBottom w:val="0"/>
          <w:divBdr>
            <w:top w:val="none" w:sz="0" w:space="0" w:color="auto"/>
            <w:left w:val="none" w:sz="0" w:space="0" w:color="auto"/>
            <w:bottom w:val="none" w:sz="0" w:space="0" w:color="auto"/>
            <w:right w:val="none" w:sz="0" w:space="0" w:color="auto"/>
          </w:divBdr>
        </w:div>
        <w:div w:id="769394267">
          <w:marLeft w:val="0"/>
          <w:marRight w:val="0"/>
          <w:marTop w:val="0"/>
          <w:marBottom w:val="0"/>
          <w:divBdr>
            <w:top w:val="none" w:sz="0" w:space="0" w:color="auto"/>
            <w:left w:val="none" w:sz="0" w:space="0" w:color="auto"/>
            <w:bottom w:val="none" w:sz="0" w:space="0" w:color="auto"/>
            <w:right w:val="none" w:sz="0" w:space="0" w:color="auto"/>
          </w:divBdr>
        </w:div>
        <w:div w:id="769394268">
          <w:marLeft w:val="0"/>
          <w:marRight w:val="0"/>
          <w:marTop w:val="0"/>
          <w:marBottom w:val="0"/>
          <w:divBdr>
            <w:top w:val="none" w:sz="0" w:space="0" w:color="auto"/>
            <w:left w:val="none" w:sz="0" w:space="0" w:color="auto"/>
            <w:bottom w:val="none" w:sz="0" w:space="0" w:color="auto"/>
            <w:right w:val="none" w:sz="0" w:space="0" w:color="auto"/>
          </w:divBdr>
        </w:div>
        <w:div w:id="769394269">
          <w:marLeft w:val="0"/>
          <w:marRight w:val="0"/>
          <w:marTop w:val="0"/>
          <w:marBottom w:val="0"/>
          <w:divBdr>
            <w:top w:val="none" w:sz="0" w:space="0" w:color="auto"/>
            <w:left w:val="none" w:sz="0" w:space="0" w:color="auto"/>
            <w:bottom w:val="none" w:sz="0" w:space="0" w:color="auto"/>
            <w:right w:val="none" w:sz="0" w:space="0" w:color="auto"/>
          </w:divBdr>
        </w:div>
        <w:div w:id="769394270">
          <w:marLeft w:val="0"/>
          <w:marRight w:val="0"/>
          <w:marTop w:val="0"/>
          <w:marBottom w:val="0"/>
          <w:divBdr>
            <w:top w:val="none" w:sz="0" w:space="0" w:color="auto"/>
            <w:left w:val="none" w:sz="0" w:space="0" w:color="auto"/>
            <w:bottom w:val="none" w:sz="0" w:space="0" w:color="auto"/>
            <w:right w:val="none" w:sz="0" w:space="0" w:color="auto"/>
          </w:divBdr>
        </w:div>
        <w:div w:id="769394271">
          <w:marLeft w:val="0"/>
          <w:marRight w:val="0"/>
          <w:marTop w:val="0"/>
          <w:marBottom w:val="0"/>
          <w:divBdr>
            <w:top w:val="none" w:sz="0" w:space="0" w:color="auto"/>
            <w:left w:val="none" w:sz="0" w:space="0" w:color="auto"/>
            <w:bottom w:val="none" w:sz="0" w:space="0" w:color="auto"/>
            <w:right w:val="none" w:sz="0" w:space="0" w:color="auto"/>
          </w:divBdr>
        </w:div>
        <w:div w:id="769394272">
          <w:marLeft w:val="0"/>
          <w:marRight w:val="0"/>
          <w:marTop w:val="0"/>
          <w:marBottom w:val="0"/>
          <w:divBdr>
            <w:top w:val="none" w:sz="0" w:space="0" w:color="auto"/>
            <w:left w:val="none" w:sz="0" w:space="0" w:color="auto"/>
            <w:bottom w:val="none" w:sz="0" w:space="0" w:color="auto"/>
            <w:right w:val="none" w:sz="0" w:space="0" w:color="auto"/>
          </w:divBdr>
        </w:div>
        <w:div w:id="769394273">
          <w:marLeft w:val="0"/>
          <w:marRight w:val="0"/>
          <w:marTop w:val="0"/>
          <w:marBottom w:val="0"/>
          <w:divBdr>
            <w:top w:val="none" w:sz="0" w:space="0" w:color="auto"/>
            <w:left w:val="none" w:sz="0" w:space="0" w:color="auto"/>
            <w:bottom w:val="none" w:sz="0" w:space="0" w:color="auto"/>
            <w:right w:val="none" w:sz="0" w:space="0" w:color="auto"/>
          </w:divBdr>
        </w:div>
        <w:div w:id="769394274">
          <w:marLeft w:val="0"/>
          <w:marRight w:val="0"/>
          <w:marTop w:val="0"/>
          <w:marBottom w:val="0"/>
          <w:divBdr>
            <w:top w:val="none" w:sz="0" w:space="0" w:color="auto"/>
            <w:left w:val="none" w:sz="0" w:space="0" w:color="auto"/>
            <w:bottom w:val="none" w:sz="0" w:space="0" w:color="auto"/>
            <w:right w:val="none" w:sz="0" w:space="0" w:color="auto"/>
          </w:divBdr>
        </w:div>
        <w:div w:id="769394275">
          <w:marLeft w:val="0"/>
          <w:marRight w:val="0"/>
          <w:marTop w:val="0"/>
          <w:marBottom w:val="0"/>
          <w:divBdr>
            <w:top w:val="none" w:sz="0" w:space="0" w:color="auto"/>
            <w:left w:val="none" w:sz="0" w:space="0" w:color="auto"/>
            <w:bottom w:val="none" w:sz="0" w:space="0" w:color="auto"/>
            <w:right w:val="none" w:sz="0" w:space="0" w:color="auto"/>
          </w:divBdr>
        </w:div>
        <w:div w:id="769394276">
          <w:marLeft w:val="0"/>
          <w:marRight w:val="0"/>
          <w:marTop w:val="0"/>
          <w:marBottom w:val="0"/>
          <w:divBdr>
            <w:top w:val="none" w:sz="0" w:space="0" w:color="auto"/>
            <w:left w:val="none" w:sz="0" w:space="0" w:color="auto"/>
            <w:bottom w:val="none" w:sz="0" w:space="0" w:color="auto"/>
            <w:right w:val="none" w:sz="0" w:space="0" w:color="auto"/>
          </w:divBdr>
        </w:div>
        <w:div w:id="769394277">
          <w:marLeft w:val="0"/>
          <w:marRight w:val="0"/>
          <w:marTop w:val="0"/>
          <w:marBottom w:val="0"/>
          <w:divBdr>
            <w:top w:val="none" w:sz="0" w:space="0" w:color="auto"/>
            <w:left w:val="none" w:sz="0" w:space="0" w:color="auto"/>
            <w:bottom w:val="none" w:sz="0" w:space="0" w:color="auto"/>
            <w:right w:val="none" w:sz="0" w:space="0" w:color="auto"/>
          </w:divBdr>
        </w:div>
        <w:div w:id="769394278">
          <w:marLeft w:val="0"/>
          <w:marRight w:val="0"/>
          <w:marTop w:val="0"/>
          <w:marBottom w:val="0"/>
          <w:divBdr>
            <w:top w:val="none" w:sz="0" w:space="0" w:color="auto"/>
            <w:left w:val="none" w:sz="0" w:space="0" w:color="auto"/>
            <w:bottom w:val="none" w:sz="0" w:space="0" w:color="auto"/>
            <w:right w:val="none" w:sz="0" w:space="0" w:color="auto"/>
          </w:divBdr>
        </w:div>
        <w:div w:id="769394279">
          <w:marLeft w:val="0"/>
          <w:marRight w:val="0"/>
          <w:marTop w:val="0"/>
          <w:marBottom w:val="0"/>
          <w:divBdr>
            <w:top w:val="none" w:sz="0" w:space="0" w:color="auto"/>
            <w:left w:val="none" w:sz="0" w:space="0" w:color="auto"/>
            <w:bottom w:val="none" w:sz="0" w:space="0" w:color="auto"/>
            <w:right w:val="none" w:sz="0" w:space="0" w:color="auto"/>
          </w:divBdr>
        </w:div>
        <w:div w:id="769394280">
          <w:marLeft w:val="0"/>
          <w:marRight w:val="0"/>
          <w:marTop w:val="0"/>
          <w:marBottom w:val="0"/>
          <w:divBdr>
            <w:top w:val="none" w:sz="0" w:space="0" w:color="auto"/>
            <w:left w:val="none" w:sz="0" w:space="0" w:color="auto"/>
            <w:bottom w:val="none" w:sz="0" w:space="0" w:color="auto"/>
            <w:right w:val="none" w:sz="0" w:space="0" w:color="auto"/>
          </w:divBdr>
        </w:div>
        <w:div w:id="769394281">
          <w:marLeft w:val="0"/>
          <w:marRight w:val="0"/>
          <w:marTop w:val="0"/>
          <w:marBottom w:val="0"/>
          <w:divBdr>
            <w:top w:val="none" w:sz="0" w:space="0" w:color="auto"/>
            <w:left w:val="none" w:sz="0" w:space="0" w:color="auto"/>
            <w:bottom w:val="none" w:sz="0" w:space="0" w:color="auto"/>
            <w:right w:val="none" w:sz="0" w:space="0" w:color="auto"/>
          </w:divBdr>
        </w:div>
        <w:div w:id="769394282">
          <w:marLeft w:val="0"/>
          <w:marRight w:val="0"/>
          <w:marTop w:val="0"/>
          <w:marBottom w:val="0"/>
          <w:divBdr>
            <w:top w:val="none" w:sz="0" w:space="0" w:color="auto"/>
            <w:left w:val="none" w:sz="0" w:space="0" w:color="auto"/>
            <w:bottom w:val="none" w:sz="0" w:space="0" w:color="auto"/>
            <w:right w:val="none" w:sz="0" w:space="0" w:color="auto"/>
          </w:divBdr>
        </w:div>
        <w:div w:id="769394283">
          <w:marLeft w:val="0"/>
          <w:marRight w:val="0"/>
          <w:marTop w:val="0"/>
          <w:marBottom w:val="0"/>
          <w:divBdr>
            <w:top w:val="none" w:sz="0" w:space="0" w:color="auto"/>
            <w:left w:val="none" w:sz="0" w:space="0" w:color="auto"/>
            <w:bottom w:val="none" w:sz="0" w:space="0" w:color="auto"/>
            <w:right w:val="none" w:sz="0" w:space="0" w:color="auto"/>
          </w:divBdr>
        </w:div>
        <w:div w:id="769394284">
          <w:marLeft w:val="0"/>
          <w:marRight w:val="0"/>
          <w:marTop w:val="0"/>
          <w:marBottom w:val="0"/>
          <w:divBdr>
            <w:top w:val="none" w:sz="0" w:space="0" w:color="auto"/>
            <w:left w:val="none" w:sz="0" w:space="0" w:color="auto"/>
            <w:bottom w:val="none" w:sz="0" w:space="0" w:color="auto"/>
            <w:right w:val="none" w:sz="0" w:space="0" w:color="auto"/>
          </w:divBdr>
        </w:div>
        <w:div w:id="769394285">
          <w:marLeft w:val="0"/>
          <w:marRight w:val="0"/>
          <w:marTop w:val="0"/>
          <w:marBottom w:val="0"/>
          <w:divBdr>
            <w:top w:val="none" w:sz="0" w:space="0" w:color="auto"/>
            <w:left w:val="none" w:sz="0" w:space="0" w:color="auto"/>
            <w:bottom w:val="none" w:sz="0" w:space="0" w:color="auto"/>
            <w:right w:val="none" w:sz="0" w:space="0" w:color="auto"/>
          </w:divBdr>
        </w:div>
        <w:div w:id="769394286">
          <w:marLeft w:val="0"/>
          <w:marRight w:val="0"/>
          <w:marTop w:val="0"/>
          <w:marBottom w:val="0"/>
          <w:divBdr>
            <w:top w:val="none" w:sz="0" w:space="0" w:color="auto"/>
            <w:left w:val="none" w:sz="0" w:space="0" w:color="auto"/>
            <w:bottom w:val="none" w:sz="0" w:space="0" w:color="auto"/>
            <w:right w:val="none" w:sz="0" w:space="0" w:color="auto"/>
          </w:divBdr>
        </w:div>
        <w:div w:id="769394287">
          <w:marLeft w:val="0"/>
          <w:marRight w:val="0"/>
          <w:marTop w:val="0"/>
          <w:marBottom w:val="0"/>
          <w:divBdr>
            <w:top w:val="none" w:sz="0" w:space="0" w:color="auto"/>
            <w:left w:val="none" w:sz="0" w:space="0" w:color="auto"/>
            <w:bottom w:val="none" w:sz="0" w:space="0" w:color="auto"/>
            <w:right w:val="none" w:sz="0" w:space="0" w:color="auto"/>
          </w:divBdr>
        </w:div>
        <w:div w:id="769394288">
          <w:marLeft w:val="0"/>
          <w:marRight w:val="0"/>
          <w:marTop w:val="0"/>
          <w:marBottom w:val="0"/>
          <w:divBdr>
            <w:top w:val="none" w:sz="0" w:space="0" w:color="auto"/>
            <w:left w:val="none" w:sz="0" w:space="0" w:color="auto"/>
            <w:bottom w:val="none" w:sz="0" w:space="0" w:color="auto"/>
            <w:right w:val="none" w:sz="0" w:space="0" w:color="auto"/>
          </w:divBdr>
        </w:div>
        <w:div w:id="769394289">
          <w:marLeft w:val="0"/>
          <w:marRight w:val="0"/>
          <w:marTop w:val="0"/>
          <w:marBottom w:val="0"/>
          <w:divBdr>
            <w:top w:val="none" w:sz="0" w:space="0" w:color="auto"/>
            <w:left w:val="none" w:sz="0" w:space="0" w:color="auto"/>
            <w:bottom w:val="none" w:sz="0" w:space="0" w:color="auto"/>
            <w:right w:val="none" w:sz="0" w:space="0" w:color="auto"/>
          </w:divBdr>
        </w:div>
        <w:div w:id="769394290">
          <w:marLeft w:val="0"/>
          <w:marRight w:val="0"/>
          <w:marTop w:val="0"/>
          <w:marBottom w:val="0"/>
          <w:divBdr>
            <w:top w:val="none" w:sz="0" w:space="0" w:color="auto"/>
            <w:left w:val="none" w:sz="0" w:space="0" w:color="auto"/>
            <w:bottom w:val="none" w:sz="0" w:space="0" w:color="auto"/>
            <w:right w:val="none" w:sz="0" w:space="0" w:color="auto"/>
          </w:divBdr>
        </w:div>
        <w:div w:id="769394291">
          <w:marLeft w:val="0"/>
          <w:marRight w:val="0"/>
          <w:marTop w:val="0"/>
          <w:marBottom w:val="0"/>
          <w:divBdr>
            <w:top w:val="none" w:sz="0" w:space="0" w:color="auto"/>
            <w:left w:val="none" w:sz="0" w:space="0" w:color="auto"/>
            <w:bottom w:val="none" w:sz="0" w:space="0" w:color="auto"/>
            <w:right w:val="none" w:sz="0" w:space="0" w:color="auto"/>
          </w:divBdr>
        </w:div>
        <w:div w:id="769394292">
          <w:marLeft w:val="0"/>
          <w:marRight w:val="0"/>
          <w:marTop w:val="0"/>
          <w:marBottom w:val="0"/>
          <w:divBdr>
            <w:top w:val="none" w:sz="0" w:space="0" w:color="auto"/>
            <w:left w:val="none" w:sz="0" w:space="0" w:color="auto"/>
            <w:bottom w:val="none" w:sz="0" w:space="0" w:color="auto"/>
            <w:right w:val="none" w:sz="0" w:space="0" w:color="auto"/>
          </w:divBdr>
        </w:div>
        <w:div w:id="769394293">
          <w:marLeft w:val="0"/>
          <w:marRight w:val="0"/>
          <w:marTop w:val="0"/>
          <w:marBottom w:val="0"/>
          <w:divBdr>
            <w:top w:val="none" w:sz="0" w:space="0" w:color="auto"/>
            <w:left w:val="none" w:sz="0" w:space="0" w:color="auto"/>
            <w:bottom w:val="none" w:sz="0" w:space="0" w:color="auto"/>
            <w:right w:val="none" w:sz="0" w:space="0" w:color="auto"/>
          </w:divBdr>
        </w:div>
        <w:div w:id="769394294">
          <w:marLeft w:val="0"/>
          <w:marRight w:val="0"/>
          <w:marTop w:val="0"/>
          <w:marBottom w:val="0"/>
          <w:divBdr>
            <w:top w:val="none" w:sz="0" w:space="0" w:color="auto"/>
            <w:left w:val="none" w:sz="0" w:space="0" w:color="auto"/>
            <w:bottom w:val="none" w:sz="0" w:space="0" w:color="auto"/>
            <w:right w:val="none" w:sz="0" w:space="0" w:color="auto"/>
          </w:divBdr>
        </w:div>
        <w:div w:id="769394295">
          <w:marLeft w:val="0"/>
          <w:marRight w:val="0"/>
          <w:marTop w:val="0"/>
          <w:marBottom w:val="0"/>
          <w:divBdr>
            <w:top w:val="none" w:sz="0" w:space="0" w:color="auto"/>
            <w:left w:val="none" w:sz="0" w:space="0" w:color="auto"/>
            <w:bottom w:val="none" w:sz="0" w:space="0" w:color="auto"/>
            <w:right w:val="none" w:sz="0" w:space="0" w:color="auto"/>
          </w:divBdr>
        </w:div>
        <w:div w:id="769394296">
          <w:marLeft w:val="0"/>
          <w:marRight w:val="0"/>
          <w:marTop w:val="0"/>
          <w:marBottom w:val="0"/>
          <w:divBdr>
            <w:top w:val="none" w:sz="0" w:space="0" w:color="auto"/>
            <w:left w:val="none" w:sz="0" w:space="0" w:color="auto"/>
            <w:bottom w:val="none" w:sz="0" w:space="0" w:color="auto"/>
            <w:right w:val="none" w:sz="0" w:space="0" w:color="auto"/>
          </w:divBdr>
        </w:div>
        <w:div w:id="769394297">
          <w:marLeft w:val="0"/>
          <w:marRight w:val="0"/>
          <w:marTop w:val="0"/>
          <w:marBottom w:val="0"/>
          <w:divBdr>
            <w:top w:val="none" w:sz="0" w:space="0" w:color="auto"/>
            <w:left w:val="none" w:sz="0" w:space="0" w:color="auto"/>
            <w:bottom w:val="none" w:sz="0" w:space="0" w:color="auto"/>
            <w:right w:val="none" w:sz="0" w:space="0" w:color="auto"/>
          </w:divBdr>
        </w:div>
        <w:div w:id="769394298">
          <w:marLeft w:val="0"/>
          <w:marRight w:val="0"/>
          <w:marTop w:val="0"/>
          <w:marBottom w:val="0"/>
          <w:divBdr>
            <w:top w:val="none" w:sz="0" w:space="0" w:color="auto"/>
            <w:left w:val="none" w:sz="0" w:space="0" w:color="auto"/>
            <w:bottom w:val="none" w:sz="0" w:space="0" w:color="auto"/>
            <w:right w:val="none" w:sz="0" w:space="0" w:color="auto"/>
          </w:divBdr>
        </w:div>
        <w:div w:id="769394299">
          <w:marLeft w:val="0"/>
          <w:marRight w:val="0"/>
          <w:marTop w:val="0"/>
          <w:marBottom w:val="0"/>
          <w:divBdr>
            <w:top w:val="none" w:sz="0" w:space="0" w:color="auto"/>
            <w:left w:val="none" w:sz="0" w:space="0" w:color="auto"/>
            <w:bottom w:val="none" w:sz="0" w:space="0" w:color="auto"/>
            <w:right w:val="none" w:sz="0" w:space="0" w:color="auto"/>
          </w:divBdr>
        </w:div>
        <w:div w:id="769394300">
          <w:marLeft w:val="0"/>
          <w:marRight w:val="0"/>
          <w:marTop w:val="0"/>
          <w:marBottom w:val="0"/>
          <w:divBdr>
            <w:top w:val="none" w:sz="0" w:space="0" w:color="auto"/>
            <w:left w:val="none" w:sz="0" w:space="0" w:color="auto"/>
            <w:bottom w:val="none" w:sz="0" w:space="0" w:color="auto"/>
            <w:right w:val="none" w:sz="0" w:space="0" w:color="auto"/>
          </w:divBdr>
        </w:div>
        <w:div w:id="769394301">
          <w:marLeft w:val="0"/>
          <w:marRight w:val="0"/>
          <w:marTop w:val="0"/>
          <w:marBottom w:val="0"/>
          <w:divBdr>
            <w:top w:val="none" w:sz="0" w:space="0" w:color="auto"/>
            <w:left w:val="none" w:sz="0" w:space="0" w:color="auto"/>
            <w:bottom w:val="none" w:sz="0" w:space="0" w:color="auto"/>
            <w:right w:val="none" w:sz="0" w:space="0" w:color="auto"/>
          </w:divBdr>
        </w:div>
        <w:div w:id="769394302">
          <w:marLeft w:val="0"/>
          <w:marRight w:val="0"/>
          <w:marTop w:val="0"/>
          <w:marBottom w:val="0"/>
          <w:divBdr>
            <w:top w:val="none" w:sz="0" w:space="0" w:color="auto"/>
            <w:left w:val="none" w:sz="0" w:space="0" w:color="auto"/>
            <w:bottom w:val="none" w:sz="0" w:space="0" w:color="auto"/>
            <w:right w:val="none" w:sz="0" w:space="0" w:color="auto"/>
          </w:divBdr>
        </w:div>
        <w:div w:id="769394303">
          <w:marLeft w:val="0"/>
          <w:marRight w:val="0"/>
          <w:marTop w:val="0"/>
          <w:marBottom w:val="0"/>
          <w:divBdr>
            <w:top w:val="none" w:sz="0" w:space="0" w:color="auto"/>
            <w:left w:val="none" w:sz="0" w:space="0" w:color="auto"/>
            <w:bottom w:val="none" w:sz="0" w:space="0" w:color="auto"/>
            <w:right w:val="none" w:sz="0" w:space="0" w:color="auto"/>
          </w:divBdr>
        </w:div>
        <w:div w:id="769394304">
          <w:marLeft w:val="0"/>
          <w:marRight w:val="0"/>
          <w:marTop w:val="0"/>
          <w:marBottom w:val="0"/>
          <w:divBdr>
            <w:top w:val="none" w:sz="0" w:space="0" w:color="auto"/>
            <w:left w:val="none" w:sz="0" w:space="0" w:color="auto"/>
            <w:bottom w:val="none" w:sz="0" w:space="0" w:color="auto"/>
            <w:right w:val="none" w:sz="0" w:space="0" w:color="auto"/>
          </w:divBdr>
        </w:div>
        <w:div w:id="769394305">
          <w:marLeft w:val="0"/>
          <w:marRight w:val="0"/>
          <w:marTop w:val="0"/>
          <w:marBottom w:val="0"/>
          <w:divBdr>
            <w:top w:val="none" w:sz="0" w:space="0" w:color="auto"/>
            <w:left w:val="none" w:sz="0" w:space="0" w:color="auto"/>
            <w:bottom w:val="none" w:sz="0" w:space="0" w:color="auto"/>
            <w:right w:val="none" w:sz="0" w:space="0" w:color="auto"/>
          </w:divBdr>
        </w:div>
        <w:div w:id="769394306">
          <w:marLeft w:val="0"/>
          <w:marRight w:val="0"/>
          <w:marTop w:val="0"/>
          <w:marBottom w:val="0"/>
          <w:divBdr>
            <w:top w:val="none" w:sz="0" w:space="0" w:color="auto"/>
            <w:left w:val="none" w:sz="0" w:space="0" w:color="auto"/>
            <w:bottom w:val="none" w:sz="0" w:space="0" w:color="auto"/>
            <w:right w:val="none" w:sz="0" w:space="0" w:color="auto"/>
          </w:divBdr>
        </w:div>
        <w:div w:id="769394307">
          <w:marLeft w:val="0"/>
          <w:marRight w:val="0"/>
          <w:marTop w:val="0"/>
          <w:marBottom w:val="0"/>
          <w:divBdr>
            <w:top w:val="none" w:sz="0" w:space="0" w:color="auto"/>
            <w:left w:val="none" w:sz="0" w:space="0" w:color="auto"/>
            <w:bottom w:val="none" w:sz="0" w:space="0" w:color="auto"/>
            <w:right w:val="none" w:sz="0" w:space="0" w:color="auto"/>
          </w:divBdr>
        </w:div>
        <w:div w:id="769394308">
          <w:marLeft w:val="0"/>
          <w:marRight w:val="0"/>
          <w:marTop w:val="0"/>
          <w:marBottom w:val="0"/>
          <w:divBdr>
            <w:top w:val="none" w:sz="0" w:space="0" w:color="auto"/>
            <w:left w:val="none" w:sz="0" w:space="0" w:color="auto"/>
            <w:bottom w:val="none" w:sz="0" w:space="0" w:color="auto"/>
            <w:right w:val="none" w:sz="0" w:space="0" w:color="auto"/>
          </w:divBdr>
        </w:div>
        <w:div w:id="769394309">
          <w:marLeft w:val="0"/>
          <w:marRight w:val="0"/>
          <w:marTop w:val="0"/>
          <w:marBottom w:val="0"/>
          <w:divBdr>
            <w:top w:val="none" w:sz="0" w:space="0" w:color="auto"/>
            <w:left w:val="none" w:sz="0" w:space="0" w:color="auto"/>
            <w:bottom w:val="none" w:sz="0" w:space="0" w:color="auto"/>
            <w:right w:val="none" w:sz="0" w:space="0" w:color="auto"/>
          </w:divBdr>
        </w:div>
        <w:div w:id="769394310">
          <w:marLeft w:val="0"/>
          <w:marRight w:val="0"/>
          <w:marTop w:val="0"/>
          <w:marBottom w:val="0"/>
          <w:divBdr>
            <w:top w:val="none" w:sz="0" w:space="0" w:color="auto"/>
            <w:left w:val="none" w:sz="0" w:space="0" w:color="auto"/>
            <w:bottom w:val="none" w:sz="0" w:space="0" w:color="auto"/>
            <w:right w:val="none" w:sz="0" w:space="0" w:color="auto"/>
          </w:divBdr>
        </w:div>
        <w:div w:id="769394311">
          <w:marLeft w:val="0"/>
          <w:marRight w:val="0"/>
          <w:marTop w:val="0"/>
          <w:marBottom w:val="0"/>
          <w:divBdr>
            <w:top w:val="none" w:sz="0" w:space="0" w:color="auto"/>
            <w:left w:val="none" w:sz="0" w:space="0" w:color="auto"/>
            <w:bottom w:val="none" w:sz="0" w:space="0" w:color="auto"/>
            <w:right w:val="none" w:sz="0" w:space="0" w:color="auto"/>
          </w:divBdr>
        </w:div>
        <w:div w:id="769394312">
          <w:marLeft w:val="0"/>
          <w:marRight w:val="0"/>
          <w:marTop w:val="0"/>
          <w:marBottom w:val="0"/>
          <w:divBdr>
            <w:top w:val="none" w:sz="0" w:space="0" w:color="auto"/>
            <w:left w:val="none" w:sz="0" w:space="0" w:color="auto"/>
            <w:bottom w:val="none" w:sz="0" w:space="0" w:color="auto"/>
            <w:right w:val="none" w:sz="0" w:space="0" w:color="auto"/>
          </w:divBdr>
        </w:div>
        <w:div w:id="769394313">
          <w:marLeft w:val="0"/>
          <w:marRight w:val="0"/>
          <w:marTop w:val="0"/>
          <w:marBottom w:val="0"/>
          <w:divBdr>
            <w:top w:val="none" w:sz="0" w:space="0" w:color="auto"/>
            <w:left w:val="none" w:sz="0" w:space="0" w:color="auto"/>
            <w:bottom w:val="none" w:sz="0" w:space="0" w:color="auto"/>
            <w:right w:val="none" w:sz="0" w:space="0" w:color="auto"/>
          </w:divBdr>
        </w:div>
        <w:div w:id="769394314">
          <w:marLeft w:val="0"/>
          <w:marRight w:val="0"/>
          <w:marTop w:val="0"/>
          <w:marBottom w:val="0"/>
          <w:divBdr>
            <w:top w:val="none" w:sz="0" w:space="0" w:color="auto"/>
            <w:left w:val="none" w:sz="0" w:space="0" w:color="auto"/>
            <w:bottom w:val="none" w:sz="0" w:space="0" w:color="auto"/>
            <w:right w:val="none" w:sz="0" w:space="0" w:color="auto"/>
          </w:divBdr>
        </w:div>
        <w:div w:id="769394315">
          <w:marLeft w:val="0"/>
          <w:marRight w:val="0"/>
          <w:marTop w:val="0"/>
          <w:marBottom w:val="0"/>
          <w:divBdr>
            <w:top w:val="none" w:sz="0" w:space="0" w:color="auto"/>
            <w:left w:val="none" w:sz="0" w:space="0" w:color="auto"/>
            <w:bottom w:val="none" w:sz="0" w:space="0" w:color="auto"/>
            <w:right w:val="none" w:sz="0" w:space="0" w:color="auto"/>
          </w:divBdr>
        </w:div>
        <w:div w:id="769394316">
          <w:marLeft w:val="0"/>
          <w:marRight w:val="0"/>
          <w:marTop w:val="0"/>
          <w:marBottom w:val="0"/>
          <w:divBdr>
            <w:top w:val="none" w:sz="0" w:space="0" w:color="auto"/>
            <w:left w:val="none" w:sz="0" w:space="0" w:color="auto"/>
            <w:bottom w:val="none" w:sz="0" w:space="0" w:color="auto"/>
            <w:right w:val="none" w:sz="0" w:space="0" w:color="auto"/>
          </w:divBdr>
        </w:div>
        <w:div w:id="769394317">
          <w:marLeft w:val="0"/>
          <w:marRight w:val="0"/>
          <w:marTop w:val="0"/>
          <w:marBottom w:val="0"/>
          <w:divBdr>
            <w:top w:val="none" w:sz="0" w:space="0" w:color="auto"/>
            <w:left w:val="none" w:sz="0" w:space="0" w:color="auto"/>
            <w:bottom w:val="none" w:sz="0" w:space="0" w:color="auto"/>
            <w:right w:val="none" w:sz="0" w:space="0" w:color="auto"/>
          </w:divBdr>
        </w:div>
        <w:div w:id="769394318">
          <w:marLeft w:val="0"/>
          <w:marRight w:val="0"/>
          <w:marTop w:val="0"/>
          <w:marBottom w:val="0"/>
          <w:divBdr>
            <w:top w:val="none" w:sz="0" w:space="0" w:color="auto"/>
            <w:left w:val="none" w:sz="0" w:space="0" w:color="auto"/>
            <w:bottom w:val="none" w:sz="0" w:space="0" w:color="auto"/>
            <w:right w:val="none" w:sz="0" w:space="0" w:color="auto"/>
          </w:divBdr>
        </w:div>
        <w:div w:id="769394319">
          <w:marLeft w:val="0"/>
          <w:marRight w:val="0"/>
          <w:marTop w:val="0"/>
          <w:marBottom w:val="0"/>
          <w:divBdr>
            <w:top w:val="none" w:sz="0" w:space="0" w:color="auto"/>
            <w:left w:val="none" w:sz="0" w:space="0" w:color="auto"/>
            <w:bottom w:val="none" w:sz="0" w:space="0" w:color="auto"/>
            <w:right w:val="none" w:sz="0" w:space="0" w:color="auto"/>
          </w:divBdr>
        </w:div>
        <w:div w:id="769394320">
          <w:marLeft w:val="0"/>
          <w:marRight w:val="0"/>
          <w:marTop w:val="0"/>
          <w:marBottom w:val="0"/>
          <w:divBdr>
            <w:top w:val="none" w:sz="0" w:space="0" w:color="auto"/>
            <w:left w:val="none" w:sz="0" w:space="0" w:color="auto"/>
            <w:bottom w:val="none" w:sz="0" w:space="0" w:color="auto"/>
            <w:right w:val="none" w:sz="0" w:space="0" w:color="auto"/>
          </w:divBdr>
        </w:div>
        <w:div w:id="769394321">
          <w:marLeft w:val="0"/>
          <w:marRight w:val="0"/>
          <w:marTop w:val="0"/>
          <w:marBottom w:val="0"/>
          <w:divBdr>
            <w:top w:val="none" w:sz="0" w:space="0" w:color="auto"/>
            <w:left w:val="none" w:sz="0" w:space="0" w:color="auto"/>
            <w:bottom w:val="none" w:sz="0" w:space="0" w:color="auto"/>
            <w:right w:val="none" w:sz="0" w:space="0" w:color="auto"/>
          </w:divBdr>
        </w:div>
        <w:div w:id="769394322">
          <w:marLeft w:val="0"/>
          <w:marRight w:val="0"/>
          <w:marTop w:val="0"/>
          <w:marBottom w:val="0"/>
          <w:divBdr>
            <w:top w:val="none" w:sz="0" w:space="0" w:color="auto"/>
            <w:left w:val="none" w:sz="0" w:space="0" w:color="auto"/>
            <w:bottom w:val="none" w:sz="0" w:space="0" w:color="auto"/>
            <w:right w:val="none" w:sz="0" w:space="0" w:color="auto"/>
          </w:divBdr>
        </w:div>
        <w:div w:id="769394323">
          <w:marLeft w:val="0"/>
          <w:marRight w:val="0"/>
          <w:marTop w:val="0"/>
          <w:marBottom w:val="0"/>
          <w:divBdr>
            <w:top w:val="none" w:sz="0" w:space="0" w:color="auto"/>
            <w:left w:val="none" w:sz="0" w:space="0" w:color="auto"/>
            <w:bottom w:val="none" w:sz="0" w:space="0" w:color="auto"/>
            <w:right w:val="none" w:sz="0" w:space="0" w:color="auto"/>
          </w:divBdr>
        </w:div>
        <w:div w:id="769394324">
          <w:marLeft w:val="0"/>
          <w:marRight w:val="0"/>
          <w:marTop w:val="0"/>
          <w:marBottom w:val="0"/>
          <w:divBdr>
            <w:top w:val="none" w:sz="0" w:space="0" w:color="auto"/>
            <w:left w:val="none" w:sz="0" w:space="0" w:color="auto"/>
            <w:bottom w:val="none" w:sz="0" w:space="0" w:color="auto"/>
            <w:right w:val="none" w:sz="0" w:space="0" w:color="auto"/>
          </w:divBdr>
        </w:div>
        <w:div w:id="769394325">
          <w:marLeft w:val="0"/>
          <w:marRight w:val="0"/>
          <w:marTop w:val="0"/>
          <w:marBottom w:val="0"/>
          <w:divBdr>
            <w:top w:val="none" w:sz="0" w:space="0" w:color="auto"/>
            <w:left w:val="none" w:sz="0" w:space="0" w:color="auto"/>
            <w:bottom w:val="none" w:sz="0" w:space="0" w:color="auto"/>
            <w:right w:val="none" w:sz="0" w:space="0" w:color="auto"/>
          </w:divBdr>
        </w:div>
        <w:div w:id="769394326">
          <w:marLeft w:val="0"/>
          <w:marRight w:val="0"/>
          <w:marTop w:val="0"/>
          <w:marBottom w:val="0"/>
          <w:divBdr>
            <w:top w:val="none" w:sz="0" w:space="0" w:color="auto"/>
            <w:left w:val="none" w:sz="0" w:space="0" w:color="auto"/>
            <w:bottom w:val="none" w:sz="0" w:space="0" w:color="auto"/>
            <w:right w:val="none" w:sz="0" w:space="0" w:color="auto"/>
          </w:divBdr>
        </w:div>
        <w:div w:id="769394327">
          <w:marLeft w:val="0"/>
          <w:marRight w:val="0"/>
          <w:marTop w:val="0"/>
          <w:marBottom w:val="0"/>
          <w:divBdr>
            <w:top w:val="none" w:sz="0" w:space="0" w:color="auto"/>
            <w:left w:val="none" w:sz="0" w:space="0" w:color="auto"/>
            <w:bottom w:val="none" w:sz="0" w:space="0" w:color="auto"/>
            <w:right w:val="none" w:sz="0" w:space="0" w:color="auto"/>
          </w:divBdr>
        </w:div>
        <w:div w:id="769394328">
          <w:marLeft w:val="0"/>
          <w:marRight w:val="0"/>
          <w:marTop w:val="0"/>
          <w:marBottom w:val="0"/>
          <w:divBdr>
            <w:top w:val="none" w:sz="0" w:space="0" w:color="auto"/>
            <w:left w:val="none" w:sz="0" w:space="0" w:color="auto"/>
            <w:bottom w:val="none" w:sz="0" w:space="0" w:color="auto"/>
            <w:right w:val="none" w:sz="0" w:space="0" w:color="auto"/>
          </w:divBdr>
        </w:div>
        <w:div w:id="769394329">
          <w:marLeft w:val="0"/>
          <w:marRight w:val="0"/>
          <w:marTop w:val="0"/>
          <w:marBottom w:val="0"/>
          <w:divBdr>
            <w:top w:val="none" w:sz="0" w:space="0" w:color="auto"/>
            <w:left w:val="none" w:sz="0" w:space="0" w:color="auto"/>
            <w:bottom w:val="none" w:sz="0" w:space="0" w:color="auto"/>
            <w:right w:val="none" w:sz="0" w:space="0" w:color="auto"/>
          </w:divBdr>
        </w:div>
        <w:div w:id="769394330">
          <w:marLeft w:val="0"/>
          <w:marRight w:val="0"/>
          <w:marTop w:val="0"/>
          <w:marBottom w:val="0"/>
          <w:divBdr>
            <w:top w:val="none" w:sz="0" w:space="0" w:color="auto"/>
            <w:left w:val="none" w:sz="0" w:space="0" w:color="auto"/>
            <w:bottom w:val="none" w:sz="0" w:space="0" w:color="auto"/>
            <w:right w:val="none" w:sz="0" w:space="0" w:color="auto"/>
          </w:divBdr>
        </w:div>
        <w:div w:id="769394331">
          <w:marLeft w:val="0"/>
          <w:marRight w:val="0"/>
          <w:marTop w:val="0"/>
          <w:marBottom w:val="0"/>
          <w:divBdr>
            <w:top w:val="none" w:sz="0" w:space="0" w:color="auto"/>
            <w:left w:val="none" w:sz="0" w:space="0" w:color="auto"/>
            <w:bottom w:val="none" w:sz="0" w:space="0" w:color="auto"/>
            <w:right w:val="none" w:sz="0" w:space="0" w:color="auto"/>
          </w:divBdr>
        </w:div>
        <w:div w:id="769394332">
          <w:marLeft w:val="0"/>
          <w:marRight w:val="0"/>
          <w:marTop w:val="0"/>
          <w:marBottom w:val="0"/>
          <w:divBdr>
            <w:top w:val="none" w:sz="0" w:space="0" w:color="auto"/>
            <w:left w:val="none" w:sz="0" w:space="0" w:color="auto"/>
            <w:bottom w:val="none" w:sz="0" w:space="0" w:color="auto"/>
            <w:right w:val="none" w:sz="0" w:space="0" w:color="auto"/>
          </w:divBdr>
        </w:div>
        <w:div w:id="769394333">
          <w:marLeft w:val="0"/>
          <w:marRight w:val="0"/>
          <w:marTop w:val="0"/>
          <w:marBottom w:val="0"/>
          <w:divBdr>
            <w:top w:val="none" w:sz="0" w:space="0" w:color="auto"/>
            <w:left w:val="none" w:sz="0" w:space="0" w:color="auto"/>
            <w:bottom w:val="none" w:sz="0" w:space="0" w:color="auto"/>
            <w:right w:val="none" w:sz="0" w:space="0" w:color="auto"/>
          </w:divBdr>
        </w:div>
        <w:div w:id="769394334">
          <w:marLeft w:val="0"/>
          <w:marRight w:val="0"/>
          <w:marTop w:val="0"/>
          <w:marBottom w:val="0"/>
          <w:divBdr>
            <w:top w:val="none" w:sz="0" w:space="0" w:color="auto"/>
            <w:left w:val="none" w:sz="0" w:space="0" w:color="auto"/>
            <w:bottom w:val="none" w:sz="0" w:space="0" w:color="auto"/>
            <w:right w:val="none" w:sz="0" w:space="0" w:color="auto"/>
          </w:divBdr>
        </w:div>
        <w:div w:id="769394335">
          <w:marLeft w:val="0"/>
          <w:marRight w:val="0"/>
          <w:marTop w:val="0"/>
          <w:marBottom w:val="0"/>
          <w:divBdr>
            <w:top w:val="none" w:sz="0" w:space="0" w:color="auto"/>
            <w:left w:val="none" w:sz="0" w:space="0" w:color="auto"/>
            <w:bottom w:val="none" w:sz="0" w:space="0" w:color="auto"/>
            <w:right w:val="none" w:sz="0" w:space="0" w:color="auto"/>
          </w:divBdr>
        </w:div>
        <w:div w:id="769394336">
          <w:marLeft w:val="0"/>
          <w:marRight w:val="0"/>
          <w:marTop w:val="0"/>
          <w:marBottom w:val="0"/>
          <w:divBdr>
            <w:top w:val="none" w:sz="0" w:space="0" w:color="auto"/>
            <w:left w:val="none" w:sz="0" w:space="0" w:color="auto"/>
            <w:bottom w:val="none" w:sz="0" w:space="0" w:color="auto"/>
            <w:right w:val="none" w:sz="0" w:space="0" w:color="auto"/>
          </w:divBdr>
        </w:div>
        <w:div w:id="769394337">
          <w:marLeft w:val="0"/>
          <w:marRight w:val="0"/>
          <w:marTop w:val="0"/>
          <w:marBottom w:val="0"/>
          <w:divBdr>
            <w:top w:val="none" w:sz="0" w:space="0" w:color="auto"/>
            <w:left w:val="none" w:sz="0" w:space="0" w:color="auto"/>
            <w:bottom w:val="none" w:sz="0" w:space="0" w:color="auto"/>
            <w:right w:val="none" w:sz="0" w:space="0" w:color="auto"/>
          </w:divBdr>
        </w:div>
        <w:div w:id="769394338">
          <w:marLeft w:val="0"/>
          <w:marRight w:val="0"/>
          <w:marTop w:val="0"/>
          <w:marBottom w:val="0"/>
          <w:divBdr>
            <w:top w:val="none" w:sz="0" w:space="0" w:color="auto"/>
            <w:left w:val="none" w:sz="0" w:space="0" w:color="auto"/>
            <w:bottom w:val="none" w:sz="0" w:space="0" w:color="auto"/>
            <w:right w:val="none" w:sz="0" w:space="0" w:color="auto"/>
          </w:divBdr>
        </w:div>
        <w:div w:id="769394339">
          <w:marLeft w:val="0"/>
          <w:marRight w:val="0"/>
          <w:marTop w:val="0"/>
          <w:marBottom w:val="0"/>
          <w:divBdr>
            <w:top w:val="none" w:sz="0" w:space="0" w:color="auto"/>
            <w:left w:val="none" w:sz="0" w:space="0" w:color="auto"/>
            <w:bottom w:val="none" w:sz="0" w:space="0" w:color="auto"/>
            <w:right w:val="none" w:sz="0" w:space="0" w:color="auto"/>
          </w:divBdr>
        </w:div>
        <w:div w:id="769394340">
          <w:marLeft w:val="0"/>
          <w:marRight w:val="0"/>
          <w:marTop w:val="0"/>
          <w:marBottom w:val="0"/>
          <w:divBdr>
            <w:top w:val="none" w:sz="0" w:space="0" w:color="auto"/>
            <w:left w:val="none" w:sz="0" w:space="0" w:color="auto"/>
            <w:bottom w:val="none" w:sz="0" w:space="0" w:color="auto"/>
            <w:right w:val="none" w:sz="0" w:space="0" w:color="auto"/>
          </w:divBdr>
        </w:div>
        <w:div w:id="769394341">
          <w:marLeft w:val="0"/>
          <w:marRight w:val="0"/>
          <w:marTop w:val="0"/>
          <w:marBottom w:val="0"/>
          <w:divBdr>
            <w:top w:val="none" w:sz="0" w:space="0" w:color="auto"/>
            <w:left w:val="none" w:sz="0" w:space="0" w:color="auto"/>
            <w:bottom w:val="none" w:sz="0" w:space="0" w:color="auto"/>
            <w:right w:val="none" w:sz="0" w:space="0" w:color="auto"/>
          </w:divBdr>
        </w:div>
        <w:div w:id="769394342">
          <w:marLeft w:val="0"/>
          <w:marRight w:val="0"/>
          <w:marTop w:val="0"/>
          <w:marBottom w:val="0"/>
          <w:divBdr>
            <w:top w:val="none" w:sz="0" w:space="0" w:color="auto"/>
            <w:left w:val="none" w:sz="0" w:space="0" w:color="auto"/>
            <w:bottom w:val="none" w:sz="0" w:space="0" w:color="auto"/>
            <w:right w:val="none" w:sz="0" w:space="0" w:color="auto"/>
          </w:divBdr>
        </w:div>
        <w:div w:id="769394343">
          <w:marLeft w:val="0"/>
          <w:marRight w:val="0"/>
          <w:marTop w:val="0"/>
          <w:marBottom w:val="0"/>
          <w:divBdr>
            <w:top w:val="none" w:sz="0" w:space="0" w:color="auto"/>
            <w:left w:val="none" w:sz="0" w:space="0" w:color="auto"/>
            <w:bottom w:val="none" w:sz="0" w:space="0" w:color="auto"/>
            <w:right w:val="none" w:sz="0" w:space="0" w:color="auto"/>
          </w:divBdr>
        </w:div>
        <w:div w:id="769394344">
          <w:marLeft w:val="0"/>
          <w:marRight w:val="0"/>
          <w:marTop w:val="0"/>
          <w:marBottom w:val="0"/>
          <w:divBdr>
            <w:top w:val="none" w:sz="0" w:space="0" w:color="auto"/>
            <w:left w:val="none" w:sz="0" w:space="0" w:color="auto"/>
            <w:bottom w:val="none" w:sz="0" w:space="0" w:color="auto"/>
            <w:right w:val="none" w:sz="0" w:space="0" w:color="auto"/>
          </w:divBdr>
        </w:div>
        <w:div w:id="769394345">
          <w:marLeft w:val="0"/>
          <w:marRight w:val="0"/>
          <w:marTop w:val="0"/>
          <w:marBottom w:val="0"/>
          <w:divBdr>
            <w:top w:val="none" w:sz="0" w:space="0" w:color="auto"/>
            <w:left w:val="none" w:sz="0" w:space="0" w:color="auto"/>
            <w:bottom w:val="none" w:sz="0" w:space="0" w:color="auto"/>
            <w:right w:val="none" w:sz="0" w:space="0" w:color="auto"/>
          </w:divBdr>
        </w:div>
        <w:div w:id="769394346">
          <w:marLeft w:val="0"/>
          <w:marRight w:val="0"/>
          <w:marTop w:val="0"/>
          <w:marBottom w:val="0"/>
          <w:divBdr>
            <w:top w:val="none" w:sz="0" w:space="0" w:color="auto"/>
            <w:left w:val="none" w:sz="0" w:space="0" w:color="auto"/>
            <w:bottom w:val="none" w:sz="0" w:space="0" w:color="auto"/>
            <w:right w:val="none" w:sz="0" w:space="0" w:color="auto"/>
          </w:divBdr>
        </w:div>
        <w:div w:id="769394347">
          <w:marLeft w:val="0"/>
          <w:marRight w:val="0"/>
          <w:marTop w:val="0"/>
          <w:marBottom w:val="0"/>
          <w:divBdr>
            <w:top w:val="none" w:sz="0" w:space="0" w:color="auto"/>
            <w:left w:val="none" w:sz="0" w:space="0" w:color="auto"/>
            <w:bottom w:val="none" w:sz="0" w:space="0" w:color="auto"/>
            <w:right w:val="none" w:sz="0" w:space="0" w:color="auto"/>
          </w:divBdr>
        </w:div>
        <w:div w:id="769394348">
          <w:marLeft w:val="0"/>
          <w:marRight w:val="0"/>
          <w:marTop w:val="0"/>
          <w:marBottom w:val="0"/>
          <w:divBdr>
            <w:top w:val="none" w:sz="0" w:space="0" w:color="auto"/>
            <w:left w:val="none" w:sz="0" w:space="0" w:color="auto"/>
            <w:bottom w:val="none" w:sz="0" w:space="0" w:color="auto"/>
            <w:right w:val="none" w:sz="0" w:space="0" w:color="auto"/>
          </w:divBdr>
        </w:div>
        <w:div w:id="769394349">
          <w:marLeft w:val="0"/>
          <w:marRight w:val="0"/>
          <w:marTop w:val="0"/>
          <w:marBottom w:val="0"/>
          <w:divBdr>
            <w:top w:val="none" w:sz="0" w:space="0" w:color="auto"/>
            <w:left w:val="none" w:sz="0" w:space="0" w:color="auto"/>
            <w:bottom w:val="none" w:sz="0" w:space="0" w:color="auto"/>
            <w:right w:val="none" w:sz="0" w:space="0" w:color="auto"/>
          </w:divBdr>
        </w:div>
        <w:div w:id="769394350">
          <w:marLeft w:val="0"/>
          <w:marRight w:val="0"/>
          <w:marTop w:val="0"/>
          <w:marBottom w:val="0"/>
          <w:divBdr>
            <w:top w:val="none" w:sz="0" w:space="0" w:color="auto"/>
            <w:left w:val="none" w:sz="0" w:space="0" w:color="auto"/>
            <w:bottom w:val="none" w:sz="0" w:space="0" w:color="auto"/>
            <w:right w:val="none" w:sz="0" w:space="0" w:color="auto"/>
          </w:divBdr>
        </w:div>
        <w:div w:id="769394351">
          <w:marLeft w:val="0"/>
          <w:marRight w:val="0"/>
          <w:marTop w:val="0"/>
          <w:marBottom w:val="0"/>
          <w:divBdr>
            <w:top w:val="none" w:sz="0" w:space="0" w:color="auto"/>
            <w:left w:val="none" w:sz="0" w:space="0" w:color="auto"/>
            <w:bottom w:val="none" w:sz="0" w:space="0" w:color="auto"/>
            <w:right w:val="none" w:sz="0" w:space="0" w:color="auto"/>
          </w:divBdr>
        </w:div>
        <w:div w:id="769394352">
          <w:marLeft w:val="0"/>
          <w:marRight w:val="0"/>
          <w:marTop w:val="0"/>
          <w:marBottom w:val="0"/>
          <w:divBdr>
            <w:top w:val="none" w:sz="0" w:space="0" w:color="auto"/>
            <w:left w:val="none" w:sz="0" w:space="0" w:color="auto"/>
            <w:bottom w:val="none" w:sz="0" w:space="0" w:color="auto"/>
            <w:right w:val="none" w:sz="0" w:space="0" w:color="auto"/>
          </w:divBdr>
        </w:div>
        <w:div w:id="769394353">
          <w:marLeft w:val="0"/>
          <w:marRight w:val="0"/>
          <w:marTop w:val="0"/>
          <w:marBottom w:val="0"/>
          <w:divBdr>
            <w:top w:val="none" w:sz="0" w:space="0" w:color="auto"/>
            <w:left w:val="none" w:sz="0" w:space="0" w:color="auto"/>
            <w:bottom w:val="none" w:sz="0" w:space="0" w:color="auto"/>
            <w:right w:val="none" w:sz="0" w:space="0" w:color="auto"/>
          </w:divBdr>
        </w:div>
        <w:div w:id="769394354">
          <w:marLeft w:val="0"/>
          <w:marRight w:val="0"/>
          <w:marTop w:val="0"/>
          <w:marBottom w:val="0"/>
          <w:divBdr>
            <w:top w:val="none" w:sz="0" w:space="0" w:color="auto"/>
            <w:left w:val="none" w:sz="0" w:space="0" w:color="auto"/>
            <w:bottom w:val="none" w:sz="0" w:space="0" w:color="auto"/>
            <w:right w:val="none" w:sz="0" w:space="0" w:color="auto"/>
          </w:divBdr>
        </w:div>
        <w:div w:id="769394355">
          <w:marLeft w:val="0"/>
          <w:marRight w:val="0"/>
          <w:marTop w:val="0"/>
          <w:marBottom w:val="0"/>
          <w:divBdr>
            <w:top w:val="none" w:sz="0" w:space="0" w:color="auto"/>
            <w:left w:val="none" w:sz="0" w:space="0" w:color="auto"/>
            <w:bottom w:val="none" w:sz="0" w:space="0" w:color="auto"/>
            <w:right w:val="none" w:sz="0" w:space="0" w:color="auto"/>
          </w:divBdr>
        </w:div>
        <w:div w:id="769394356">
          <w:marLeft w:val="0"/>
          <w:marRight w:val="0"/>
          <w:marTop w:val="0"/>
          <w:marBottom w:val="0"/>
          <w:divBdr>
            <w:top w:val="none" w:sz="0" w:space="0" w:color="auto"/>
            <w:left w:val="none" w:sz="0" w:space="0" w:color="auto"/>
            <w:bottom w:val="none" w:sz="0" w:space="0" w:color="auto"/>
            <w:right w:val="none" w:sz="0" w:space="0" w:color="auto"/>
          </w:divBdr>
        </w:div>
        <w:div w:id="769394357">
          <w:marLeft w:val="0"/>
          <w:marRight w:val="0"/>
          <w:marTop w:val="0"/>
          <w:marBottom w:val="0"/>
          <w:divBdr>
            <w:top w:val="none" w:sz="0" w:space="0" w:color="auto"/>
            <w:left w:val="none" w:sz="0" w:space="0" w:color="auto"/>
            <w:bottom w:val="none" w:sz="0" w:space="0" w:color="auto"/>
            <w:right w:val="none" w:sz="0" w:space="0" w:color="auto"/>
          </w:divBdr>
        </w:div>
        <w:div w:id="769394358">
          <w:marLeft w:val="0"/>
          <w:marRight w:val="0"/>
          <w:marTop w:val="0"/>
          <w:marBottom w:val="0"/>
          <w:divBdr>
            <w:top w:val="none" w:sz="0" w:space="0" w:color="auto"/>
            <w:left w:val="none" w:sz="0" w:space="0" w:color="auto"/>
            <w:bottom w:val="none" w:sz="0" w:space="0" w:color="auto"/>
            <w:right w:val="none" w:sz="0" w:space="0" w:color="auto"/>
          </w:divBdr>
        </w:div>
        <w:div w:id="769394359">
          <w:marLeft w:val="0"/>
          <w:marRight w:val="0"/>
          <w:marTop w:val="0"/>
          <w:marBottom w:val="0"/>
          <w:divBdr>
            <w:top w:val="none" w:sz="0" w:space="0" w:color="auto"/>
            <w:left w:val="none" w:sz="0" w:space="0" w:color="auto"/>
            <w:bottom w:val="none" w:sz="0" w:space="0" w:color="auto"/>
            <w:right w:val="none" w:sz="0" w:space="0" w:color="auto"/>
          </w:divBdr>
        </w:div>
        <w:div w:id="769394360">
          <w:marLeft w:val="0"/>
          <w:marRight w:val="0"/>
          <w:marTop w:val="0"/>
          <w:marBottom w:val="0"/>
          <w:divBdr>
            <w:top w:val="none" w:sz="0" w:space="0" w:color="auto"/>
            <w:left w:val="none" w:sz="0" w:space="0" w:color="auto"/>
            <w:bottom w:val="none" w:sz="0" w:space="0" w:color="auto"/>
            <w:right w:val="none" w:sz="0" w:space="0" w:color="auto"/>
          </w:divBdr>
        </w:div>
        <w:div w:id="769394361">
          <w:marLeft w:val="0"/>
          <w:marRight w:val="0"/>
          <w:marTop w:val="0"/>
          <w:marBottom w:val="0"/>
          <w:divBdr>
            <w:top w:val="none" w:sz="0" w:space="0" w:color="auto"/>
            <w:left w:val="none" w:sz="0" w:space="0" w:color="auto"/>
            <w:bottom w:val="none" w:sz="0" w:space="0" w:color="auto"/>
            <w:right w:val="none" w:sz="0" w:space="0" w:color="auto"/>
          </w:divBdr>
        </w:div>
        <w:div w:id="769394362">
          <w:marLeft w:val="0"/>
          <w:marRight w:val="0"/>
          <w:marTop w:val="0"/>
          <w:marBottom w:val="0"/>
          <w:divBdr>
            <w:top w:val="none" w:sz="0" w:space="0" w:color="auto"/>
            <w:left w:val="none" w:sz="0" w:space="0" w:color="auto"/>
            <w:bottom w:val="none" w:sz="0" w:space="0" w:color="auto"/>
            <w:right w:val="none" w:sz="0" w:space="0" w:color="auto"/>
          </w:divBdr>
        </w:div>
        <w:div w:id="769394363">
          <w:marLeft w:val="0"/>
          <w:marRight w:val="0"/>
          <w:marTop w:val="0"/>
          <w:marBottom w:val="0"/>
          <w:divBdr>
            <w:top w:val="none" w:sz="0" w:space="0" w:color="auto"/>
            <w:left w:val="none" w:sz="0" w:space="0" w:color="auto"/>
            <w:bottom w:val="none" w:sz="0" w:space="0" w:color="auto"/>
            <w:right w:val="none" w:sz="0" w:space="0" w:color="auto"/>
          </w:divBdr>
        </w:div>
        <w:div w:id="769394364">
          <w:marLeft w:val="0"/>
          <w:marRight w:val="0"/>
          <w:marTop w:val="0"/>
          <w:marBottom w:val="0"/>
          <w:divBdr>
            <w:top w:val="none" w:sz="0" w:space="0" w:color="auto"/>
            <w:left w:val="none" w:sz="0" w:space="0" w:color="auto"/>
            <w:bottom w:val="none" w:sz="0" w:space="0" w:color="auto"/>
            <w:right w:val="none" w:sz="0" w:space="0" w:color="auto"/>
          </w:divBdr>
        </w:div>
        <w:div w:id="769394365">
          <w:marLeft w:val="0"/>
          <w:marRight w:val="0"/>
          <w:marTop w:val="0"/>
          <w:marBottom w:val="0"/>
          <w:divBdr>
            <w:top w:val="none" w:sz="0" w:space="0" w:color="auto"/>
            <w:left w:val="none" w:sz="0" w:space="0" w:color="auto"/>
            <w:bottom w:val="none" w:sz="0" w:space="0" w:color="auto"/>
            <w:right w:val="none" w:sz="0" w:space="0" w:color="auto"/>
          </w:divBdr>
        </w:div>
        <w:div w:id="769394366">
          <w:marLeft w:val="0"/>
          <w:marRight w:val="0"/>
          <w:marTop w:val="0"/>
          <w:marBottom w:val="0"/>
          <w:divBdr>
            <w:top w:val="none" w:sz="0" w:space="0" w:color="auto"/>
            <w:left w:val="none" w:sz="0" w:space="0" w:color="auto"/>
            <w:bottom w:val="none" w:sz="0" w:space="0" w:color="auto"/>
            <w:right w:val="none" w:sz="0" w:space="0" w:color="auto"/>
          </w:divBdr>
        </w:div>
        <w:div w:id="769394367">
          <w:marLeft w:val="0"/>
          <w:marRight w:val="0"/>
          <w:marTop w:val="0"/>
          <w:marBottom w:val="0"/>
          <w:divBdr>
            <w:top w:val="none" w:sz="0" w:space="0" w:color="auto"/>
            <w:left w:val="none" w:sz="0" w:space="0" w:color="auto"/>
            <w:bottom w:val="none" w:sz="0" w:space="0" w:color="auto"/>
            <w:right w:val="none" w:sz="0" w:space="0" w:color="auto"/>
          </w:divBdr>
        </w:div>
        <w:div w:id="769394368">
          <w:marLeft w:val="0"/>
          <w:marRight w:val="0"/>
          <w:marTop w:val="0"/>
          <w:marBottom w:val="0"/>
          <w:divBdr>
            <w:top w:val="none" w:sz="0" w:space="0" w:color="auto"/>
            <w:left w:val="none" w:sz="0" w:space="0" w:color="auto"/>
            <w:bottom w:val="none" w:sz="0" w:space="0" w:color="auto"/>
            <w:right w:val="none" w:sz="0" w:space="0" w:color="auto"/>
          </w:divBdr>
        </w:div>
        <w:div w:id="769394369">
          <w:marLeft w:val="0"/>
          <w:marRight w:val="0"/>
          <w:marTop w:val="0"/>
          <w:marBottom w:val="0"/>
          <w:divBdr>
            <w:top w:val="none" w:sz="0" w:space="0" w:color="auto"/>
            <w:left w:val="none" w:sz="0" w:space="0" w:color="auto"/>
            <w:bottom w:val="none" w:sz="0" w:space="0" w:color="auto"/>
            <w:right w:val="none" w:sz="0" w:space="0" w:color="auto"/>
          </w:divBdr>
        </w:div>
        <w:div w:id="769394370">
          <w:marLeft w:val="0"/>
          <w:marRight w:val="0"/>
          <w:marTop w:val="0"/>
          <w:marBottom w:val="0"/>
          <w:divBdr>
            <w:top w:val="none" w:sz="0" w:space="0" w:color="auto"/>
            <w:left w:val="none" w:sz="0" w:space="0" w:color="auto"/>
            <w:bottom w:val="none" w:sz="0" w:space="0" w:color="auto"/>
            <w:right w:val="none" w:sz="0" w:space="0" w:color="auto"/>
          </w:divBdr>
        </w:div>
        <w:div w:id="769394371">
          <w:marLeft w:val="0"/>
          <w:marRight w:val="0"/>
          <w:marTop w:val="0"/>
          <w:marBottom w:val="0"/>
          <w:divBdr>
            <w:top w:val="none" w:sz="0" w:space="0" w:color="auto"/>
            <w:left w:val="none" w:sz="0" w:space="0" w:color="auto"/>
            <w:bottom w:val="none" w:sz="0" w:space="0" w:color="auto"/>
            <w:right w:val="none" w:sz="0" w:space="0" w:color="auto"/>
          </w:divBdr>
        </w:div>
        <w:div w:id="769394372">
          <w:marLeft w:val="0"/>
          <w:marRight w:val="0"/>
          <w:marTop w:val="0"/>
          <w:marBottom w:val="0"/>
          <w:divBdr>
            <w:top w:val="none" w:sz="0" w:space="0" w:color="auto"/>
            <w:left w:val="none" w:sz="0" w:space="0" w:color="auto"/>
            <w:bottom w:val="none" w:sz="0" w:space="0" w:color="auto"/>
            <w:right w:val="none" w:sz="0" w:space="0" w:color="auto"/>
          </w:divBdr>
        </w:div>
        <w:div w:id="769394373">
          <w:marLeft w:val="0"/>
          <w:marRight w:val="0"/>
          <w:marTop w:val="0"/>
          <w:marBottom w:val="0"/>
          <w:divBdr>
            <w:top w:val="none" w:sz="0" w:space="0" w:color="auto"/>
            <w:left w:val="none" w:sz="0" w:space="0" w:color="auto"/>
            <w:bottom w:val="none" w:sz="0" w:space="0" w:color="auto"/>
            <w:right w:val="none" w:sz="0" w:space="0" w:color="auto"/>
          </w:divBdr>
        </w:div>
        <w:div w:id="769394374">
          <w:marLeft w:val="0"/>
          <w:marRight w:val="0"/>
          <w:marTop w:val="0"/>
          <w:marBottom w:val="0"/>
          <w:divBdr>
            <w:top w:val="none" w:sz="0" w:space="0" w:color="auto"/>
            <w:left w:val="none" w:sz="0" w:space="0" w:color="auto"/>
            <w:bottom w:val="none" w:sz="0" w:space="0" w:color="auto"/>
            <w:right w:val="none" w:sz="0" w:space="0" w:color="auto"/>
          </w:divBdr>
        </w:div>
        <w:div w:id="769394375">
          <w:marLeft w:val="0"/>
          <w:marRight w:val="0"/>
          <w:marTop w:val="0"/>
          <w:marBottom w:val="0"/>
          <w:divBdr>
            <w:top w:val="none" w:sz="0" w:space="0" w:color="auto"/>
            <w:left w:val="none" w:sz="0" w:space="0" w:color="auto"/>
            <w:bottom w:val="none" w:sz="0" w:space="0" w:color="auto"/>
            <w:right w:val="none" w:sz="0" w:space="0" w:color="auto"/>
          </w:divBdr>
        </w:div>
        <w:div w:id="769394376">
          <w:marLeft w:val="0"/>
          <w:marRight w:val="0"/>
          <w:marTop w:val="0"/>
          <w:marBottom w:val="0"/>
          <w:divBdr>
            <w:top w:val="none" w:sz="0" w:space="0" w:color="auto"/>
            <w:left w:val="none" w:sz="0" w:space="0" w:color="auto"/>
            <w:bottom w:val="none" w:sz="0" w:space="0" w:color="auto"/>
            <w:right w:val="none" w:sz="0" w:space="0" w:color="auto"/>
          </w:divBdr>
        </w:div>
        <w:div w:id="769394377">
          <w:marLeft w:val="0"/>
          <w:marRight w:val="0"/>
          <w:marTop w:val="0"/>
          <w:marBottom w:val="0"/>
          <w:divBdr>
            <w:top w:val="none" w:sz="0" w:space="0" w:color="auto"/>
            <w:left w:val="none" w:sz="0" w:space="0" w:color="auto"/>
            <w:bottom w:val="none" w:sz="0" w:space="0" w:color="auto"/>
            <w:right w:val="none" w:sz="0" w:space="0" w:color="auto"/>
          </w:divBdr>
        </w:div>
        <w:div w:id="769394378">
          <w:marLeft w:val="0"/>
          <w:marRight w:val="0"/>
          <w:marTop w:val="0"/>
          <w:marBottom w:val="0"/>
          <w:divBdr>
            <w:top w:val="none" w:sz="0" w:space="0" w:color="auto"/>
            <w:left w:val="none" w:sz="0" w:space="0" w:color="auto"/>
            <w:bottom w:val="none" w:sz="0" w:space="0" w:color="auto"/>
            <w:right w:val="none" w:sz="0" w:space="0" w:color="auto"/>
          </w:divBdr>
        </w:div>
        <w:div w:id="769394379">
          <w:marLeft w:val="0"/>
          <w:marRight w:val="0"/>
          <w:marTop w:val="0"/>
          <w:marBottom w:val="0"/>
          <w:divBdr>
            <w:top w:val="none" w:sz="0" w:space="0" w:color="auto"/>
            <w:left w:val="none" w:sz="0" w:space="0" w:color="auto"/>
            <w:bottom w:val="none" w:sz="0" w:space="0" w:color="auto"/>
            <w:right w:val="none" w:sz="0" w:space="0" w:color="auto"/>
          </w:divBdr>
        </w:div>
        <w:div w:id="769394380">
          <w:marLeft w:val="0"/>
          <w:marRight w:val="0"/>
          <w:marTop w:val="0"/>
          <w:marBottom w:val="0"/>
          <w:divBdr>
            <w:top w:val="none" w:sz="0" w:space="0" w:color="auto"/>
            <w:left w:val="none" w:sz="0" w:space="0" w:color="auto"/>
            <w:bottom w:val="none" w:sz="0" w:space="0" w:color="auto"/>
            <w:right w:val="none" w:sz="0" w:space="0" w:color="auto"/>
          </w:divBdr>
        </w:div>
        <w:div w:id="769394381">
          <w:marLeft w:val="0"/>
          <w:marRight w:val="0"/>
          <w:marTop w:val="0"/>
          <w:marBottom w:val="0"/>
          <w:divBdr>
            <w:top w:val="none" w:sz="0" w:space="0" w:color="auto"/>
            <w:left w:val="none" w:sz="0" w:space="0" w:color="auto"/>
            <w:bottom w:val="none" w:sz="0" w:space="0" w:color="auto"/>
            <w:right w:val="none" w:sz="0" w:space="0" w:color="auto"/>
          </w:divBdr>
        </w:div>
        <w:div w:id="769394382">
          <w:marLeft w:val="0"/>
          <w:marRight w:val="0"/>
          <w:marTop w:val="0"/>
          <w:marBottom w:val="0"/>
          <w:divBdr>
            <w:top w:val="none" w:sz="0" w:space="0" w:color="auto"/>
            <w:left w:val="none" w:sz="0" w:space="0" w:color="auto"/>
            <w:bottom w:val="none" w:sz="0" w:space="0" w:color="auto"/>
            <w:right w:val="none" w:sz="0" w:space="0" w:color="auto"/>
          </w:divBdr>
        </w:div>
        <w:div w:id="769394383">
          <w:marLeft w:val="0"/>
          <w:marRight w:val="0"/>
          <w:marTop w:val="0"/>
          <w:marBottom w:val="0"/>
          <w:divBdr>
            <w:top w:val="none" w:sz="0" w:space="0" w:color="auto"/>
            <w:left w:val="none" w:sz="0" w:space="0" w:color="auto"/>
            <w:bottom w:val="none" w:sz="0" w:space="0" w:color="auto"/>
            <w:right w:val="none" w:sz="0" w:space="0" w:color="auto"/>
          </w:divBdr>
        </w:div>
        <w:div w:id="769394384">
          <w:marLeft w:val="0"/>
          <w:marRight w:val="0"/>
          <w:marTop w:val="0"/>
          <w:marBottom w:val="0"/>
          <w:divBdr>
            <w:top w:val="none" w:sz="0" w:space="0" w:color="auto"/>
            <w:left w:val="none" w:sz="0" w:space="0" w:color="auto"/>
            <w:bottom w:val="none" w:sz="0" w:space="0" w:color="auto"/>
            <w:right w:val="none" w:sz="0" w:space="0" w:color="auto"/>
          </w:divBdr>
        </w:div>
        <w:div w:id="769394385">
          <w:marLeft w:val="0"/>
          <w:marRight w:val="0"/>
          <w:marTop w:val="0"/>
          <w:marBottom w:val="0"/>
          <w:divBdr>
            <w:top w:val="none" w:sz="0" w:space="0" w:color="auto"/>
            <w:left w:val="none" w:sz="0" w:space="0" w:color="auto"/>
            <w:bottom w:val="none" w:sz="0" w:space="0" w:color="auto"/>
            <w:right w:val="none" w:sz="0" w:space="0" w:color="auto"/>
          </w:divBdr>
        </w:div>
        <w:div w:id="769394386">
          <w:marLeft w:val="0"/>
          <w:marRight w:val="0"/>
          <w:marTop w:val="0"/>
          <w:marBottom w:val="0"/>
          <w:divBdr>
            <w:top w:val="none" w:sz="0" w:space="0" w:color="auto"/>
            <w:left w:val="none" w:sz="0" w:space="0" w:color="auto"/>
            <w:bottom w:val="none" w:sz="0" w:space="0" w:color="auto"/>
            <w:right w:val="none" w:sz="0" w:space="0" w:color="auto"/>
          </w:divBdr>
        </w:div>
        <w:div w:id="769394387">
          <w:marLeft w:val="0"/>
          <w:marRight w:val="0"/>
          <w:marTop w:val="0"/>
          <w:marBottom w:val="0"/>
          <w:divBdr>
            <w:top w:val="none" w:sz="0" w:space="0" w:color="auto"/>
            <w:left w:val="none" w:sz="0" w:space="0" w:color="auto"/>
            <w:bottom w:val="none" w:sz="0" w:space="0" w:color="auto"/>
            <w:right w:val="none" w:sz="0" w:space="0" w:color="auto"/>
          </w:divBdr>
        </w:div>
        <w:div w:id="769394388">
          <w:marLeft w:val="0"/>
          <w:marRight w:val="0"/>
          <w:marTop w:val="0"/>
          <w:marBottom w:val="0"/>
          <w:divBdr>
            <w:top w:val="none" w:sz="0" w:space="0" w:color="auto"/>
            <w:left w:val="none" w:sz="0" w:space="0" w:color="auto"/>
            <w:bottom w:val="none" w:sz="0" w:space="0" w:color="auto"/>
            <w:right w:val="none" w:sz="0" w:space="0" w:color="auto"/>
          </w:divBdr>
        </w:div>
        <w:div w:id="769394389">
          <w:marLeft w:val="0"/>
          <w:marRight w:val="0"/>
          <w:marTop w:val="0"/>
          <w:marBottom w:val="0"/>
          <w:divBdr>
            <w:top w:val="none" w:sz="0" w:space="0" w:color="auto"/>
            <w:left w:val="none" w:sz="0" w:space="0" w:color="auto"/>
            <w:bottom w:val="none" w:sz="0" w:space="0" w:color="auto"/>
            <w:right w:val="none" w:sz="0" w:space="0" w:color="auto"/>
          </w:divBdr>
        </w:div>
        <w:div w:id="769394390">
          <w:marLeft w:val="0"/>
          <w:marRight w:val="0"/>
          <w:marTop w:val="0"/>
          <w:marBottom w:val="0"/>
          <w:divBdr>
            <w:top w:val="none" w:sz="0" w:space="0" w:color="auto"/>
            <w:left w:val="none" w:sz="0" w:space="0" w:color="auto"/>
            <w:bottom w:val="none" w:sz="0" w:space="0" w:color="auto"/>
            <w:right w:val="none" w:sz="0" w:space="0" w:color="auto"/>
          </w:divBdr>
        </w:div>
        <w:div w:id="769394391">
          <w:marLeft w:val="0"/>
          <w:marRight w:val="0"/>
          <w:marTop w:val="0"/>
          <w:marBottom w:val="0"/>
          <w:divBdr>
            <w:top w:val="none" w:sz="0" w:space="0" w:color="auto"/>
            <w:left w:val="none" w:sz="0" w:space="0" w:color="auto"/>
            <w:bottom w:val="none" w:sz="0" w:space="0" w:color="auto"/>
            <w:right w:val="none" w:sz="0" w:space="0" w:color="auto"/>
          </w:divBdr>
        </w:div>
        <w:div w:id="769394392">
          <w:marLeft w:val="0"/>
          <w:marRight w:val="0"/>
          <w:marTop w:val="0"/>
          <w:marBottom w:val="0"/>
          <w:divBdr>
            <w:top w:val="none" w:sz="0" w:space="0" w:color="auto"/>
            <w:left w:val="none" w:sz="0" w:space="0" w:color="auto"/>
            <w:bottom w:val="none" w:sz="0" w:space="0" w:color="auto"/>
            <w:right w:val="none" w:sz="0" w:space="0" w:color="auto"/>
          </w:divBdr>
        </w:div>
        <w:div w:id="769394393">
          <w:marLeft w:val="0"/>
          <w:marRight w:val="0"/>
          <w:marTop w:val="0"/>
          <w:marBottom w:val="0"/>
          <w:divBdr>
            <w:top w:val="none" w:sz="0" w:space="0" w:color="auto"/>
            <w:left w:val="none" w:sz="0" w:space="0" w:color="auto"/>
            <w:bottom w:val="none" w:sz="0" w:space="0" w:color="auto"/>
            <w:right w:val="none" w:sz="0" w:space="0" w:color="auto"/>
          </w:divBdr>
        </w:div>
        <w:div w:id="769394394">
          <w:marLeft w:val="0"/>
          <w:marRight w:val="0"/>
          <w:marTop w:val="0"/>
          <w:marBottom w:val="0"/>
          <w:divBdr>
            <w:top w:val="none" w:sz="0" w:space="0" w:color="auto"/>
            <w:left w:val="none" w:sz="0" w:space="0" w:color="auto"/>
            <w:bottom w:val="none" w:sz="0" w:space="0" w:color="auto"/>
            <w:right w:val="none" w:sz="0" w:space="0" w:color="auto"/>
          </w:divBdr>
        </w:div>
        <w:div w:id="769394395">
          <w:marLeft w:val="0"/>
          <w:marRight w:val="0"/>
          <w:marTop w:val="0"/>
          <w:marBottom w:val="0"/>
          <w:divBdr>
            <w:top w:val="none" w:sz="0" w:space="0" w:color="auto"/>
            <w:left w:val="none" w:sz="0" w:space="0" w:color="auto"/>
            <w:bottom w:val="none" w:sz="0" w:space="0" w:color="auto"/>
            <w:right w:val="none" w:sz="0" w:space="0" w:color="auto"/>
          </w:divBdr>
        </w:div>
        <w:div w:id="769394396">
          <w:marLeft w:val="0"/>
          <w:marRight w:val="0"/>
          <w:marTop w:val="0"/>
          <w:marBottom w:val="0"/>
          <w:divBdr>
            <w:top w:val="none" w:sz="0" w:space="0" w:color="auto"/>
            <w:left w:val="none" w:sz="0" w:space="0" w:color="auto"/>
            <w:bottom w:val="none" w:sz="0" w:space="0" w:color="auto"/>
            <w:right w:val="none" w:sz="0" w:space="0" w:color="auto"/>
          </w:divBdr>
        </w:div>
        <w:div w:id="769394397">
          <w:marLeft w:val="0"/>
          <w:marRight w:val="0"/>
          <w:marTop w:val="0"/>
          <w:marBottom w:val="0"/>
          <w:divBdr>
            <w:top w:val="none" w:sz="0" w:space="0" w:color="auto"/>
            <w:left w:val="none" w:sz="0" w:space="0" w:color="auto"/>
            <w:bottom w:val="none" w:sz="0" w:space="0" w:color="auto"/>
            <w:right w:val="none" w:sz="0" w:space="0" w:color="auto"/>
          </w:divBdr>
        </w:div>
        <w:div w:id="769394398">
          <w:marLeft w:val="0"/>
          <w:marRight w:val="0"/>
          <w:marTop w:val="0"/>
          <w:marBottom w:val="0"/>
          <w:divBdr>
            <w:top w:val="none" w:sz="0" w:space="0" w:color="auto"/>
            <w:left w:val="none" w:sz="0" w:space="0" w:color="auto"/>
            <w:bottom w:val="none" w:sz="0" w:space="0" w:color="auto"/>
            <w:right w:val="none" w:sz="0" w:space="0" w:color="auto"/>
          </w:divBdr>
        </w:div>
        <w:div w:id="769394399">
          <w:marLeft w:val="0"/>
          <w:marRight w:val="0"/>
          <w:marTop w:val="0"/>
          <w:marBottom w:val="0"/>
          <w:divBdr>
            <w:top w:val="none" w:sz="0" w:space="0" w:color="auto"/>
            <w:left w:val="none" w:sz="0" w:space="0" w:color="auto"/>
            <w:bottom w:val="none" w:sz="0" w:space="0" w:color="auto"/>
            <w:right w:val="none" w:sz="0" w:space="0" w:color="auto"/>
          </w:divBdr>
        </w:div>
        <w:div w:id="769394400">
          <w:marLeft w:val="0"/>
          <w:marRight w:val="0"/>
          <w:marTop w:val="0"/>
          <w:marBottom w:val="0"/>
          <w:divBdr>
            <w:top w:val="none" w:sz="0" w:space="0" w:color="auto"/>
            <w:left w:val="none" w:sz="0" w:space="0" w:color="auto"/>
            <w:bottom w:val="none" w:sz="0" w:space="0" w:color="auto"/>
            <w:right w:val="none" w:sz="0" w:space="0" w:color="auto"/>
          </w:divBdr>
        </w:div>
        <w:div w:id="769394401">
          <w:marLeft w:val="0"/>
          <w:marRight w:val="0"/>
          <w:marTop w:val="0"/>
          <w:marBottom w:val="0"/>
          <w:divBdr>
            <w:top w:val="none" w:sz="0" w:space="0" w:color="auto"/>
            <w:left w:val="none" w:sz="0" w:space="0" w:color="auto"/>
            <w:bottom w:val="none" w:sz="0" w:space="0" w:color="auto"/>
            <w:right w:val="none" w:sz="0" w:space="0" w:color="auto"/>
          </w:divBdr>
        </w:div>
        <w:div w:id="769394402">
          <w:marLeft w:val="0"/>
          <w:marRight w:val="0"/>
          <w:marTop w:val="0"/>
          <w:marBottom w:val="0"/>
          <w:divBdr>
            <w:top w:val="none" w:sz="0" w:space="0" w:color="auto"/>
            <w:left w:val="none" w:sz="0" w:space="0" w:color="auto"/>
            <w:bottom w:val="none" w:sz="0" w:space="0" w:color="auto"/>
            <w:right w:val="none" w:sz="0" w:space="0" w:color="auto"/>
          </w:divBdr>
        </w:div>
        <w:div w:id="769394403">
          <w:marLeft w:val="0"/>
          <w:marRight w:val="0"/>
          <w:marTop w:val="0"/>
          <w:marBottom w:val="0"/>
          <w:divBdr>
            <w:top w:val="none" w:sz="0" w:space="0" w:color="auto"/>
            <w:left w:val="none" w:sz="0" w:space="0" w:color="auto"/>
            <w:bottom w:val="none" w:sz="0" w:space="0" w:color="auto"/>
            <w:right w:val="none" w:sz="0" w:space="0" w:color="auto"/>
          </w:divBdr>
        </w:div>
        <w:div w:id="769394404">
          <w:marLeft w:val="0"/>
          <w:marRight w:val="0"/>
          <w:marTop w:val="0"/>
          <w:marBottom w:val="0"/>
          <w:divBdr>
            <w:top w:val="none" w:sz="0" w:space="0" w:color="auto"/>
            <w:left w:val="none" w:sz="0" w:space="0" w:color="auto"/>
            <w:bottom w:val="none" w:sz="0" w:space="0" w:color="auto"/>
            <w:right w:val="none" w:sz="0" w:space="0" w:color="auto"/>
          </w:divBdr>
        </w:div>
        <w:div w:id="769394405">
          <w:marLeft w:val="0"/>
          <w:marRight w:val="0"/>
          <w:marTop w:val="0"/>
          <w:marBottom w:val="0"/>
          <w:divBdr>
            <w:top w:val="none" w:sz="0" w:space="0" w:color="auto"/>
            <w:left w:val="none" w:sz="0" w:space="0" w:color="auto"/>
            <w:bottom w:val="none" w:sz="0" w:space="0" w:color="auto"/>
            <w:right w:val="none" w:sz="0" w:space="0" w:color="auto"/>
          </w:divBdr>
        </w:div>
        <w:div w:id="769394406">
          <w:marLeft w:val="0"/>
          <w:marRight w:val="0"/>
          <w:marTop w:val="0"/>
          <w:marBottom w:val="0"/>
          <w:divBdr>
            <w:top w:val="none" w:sz="0" w:space="0" w:color="auto"/>
            <w:left w:val="none" w:sz="0" w:space="0" w:color="auto"/>
            <w:bottom w:val="none" w:sz="0" w:space="0" w:color="auto"/>
            <w:right w:val="none" w:sz="0" w:space="0" w:color="auto"/>
          </w:divBdr>
        </w:div>
        <w:div w:id="769394407">
          <w:marLeft w:val="0"/>
          <w:marRight w:val="0"/>
          <w:marTop w:val="0"/>
          <w:marBottom w:val="0"/>
          <w:divBdr>
            <w:top w:val="none" w:sz="0" w:space="0" w:color="auto"/>
            <w:left w:val="none" w:sz="0" w:space="0" w:color="auto"/>
            <w:bottom w:val="none" w:sz="0" w:space="0" w:color="auto"/>
            <w:right w:val="none" w:sz="0" w:space="0" w:color="auto"/>
          </w:divBdr>
        </w:div>
        <w:div w:id="769394408">
          <w:marLeft w:val="0"/>
          <w:marRight w:val="0"/>
          <w:marTop w:val="0"/>
          <w:marBottom w:val="0"/>
          <w:divBdr>
            <w:top w:val="none" w:sz="0" w:space="0" w:color="auto"/>
            <w:left w:val="none" w:sz="0" w:space="0" w:color="auto"/>
            <w:bottom w:val="none" w:sz="0" w:space="0" w:color="auto"/>
            <w:right w:val="none" w:sz="0" w:space="0" w:color="auto"/>
          </w:divBdr>
        </w:div>
        <w:div w:id="769394409">
          <w:marLeft w:val="0"/>
          <w:marRight w:val="0"/>
          <w:marTop w:val="0"/>
          <w:marBottom w:val="0"/>
          <w:divBdr>
            <w:top w:val="none" w:sz="0" w:space="0" w:color="auto"/>
            <w:left w:val="none" w:sz="0" w:space="0" w:color="auto"/>
            <w:bottom w:val="none" w:sz="0" w:space="0" w:color="auto"/>
            <w:right w:val="none" w:sz="0" w:space="0" w:color="auto"/>
          </w:divBdr>
        </w:div>
        <w:div w:id="769394410">
          <w:marLeft w:val="0"/>
          <w:marRight w:val="0"/>
          <w:marTop w:val="0"/>
          <w:marBottom w:val="0"/>
          <w:divBdr>
            <w:top w:val="none" w:sz="0" w:space="0" w:color="auto"/>
            <w:left w:val="none" w:sz="0" w:space="0" w:color="auto"/>
            <w:bottom w:val="none" w:sz="0" w:space="0" w:color="auto"/>
            <w:right w:val="none" w:sz="0" w:space="0" w:color="auto"/>
          </w:divBdr>
        </w:div>
        <w:div w:id="769394411">
          <w:marLeft w:val="0"/>
          <w:marRight w:val="0"/>
          <w:marTop w:val="0"/>
          <w:marBottom w:val="0"/>
          <w:divBdr>
            <w:top w:val="none" w:sz="0" w:space="0" w:color="auto"/>
            <w:left w:val="none" w:sz="0" w:space="0" w:color="auto"/>
            <w:bottom w:val="none" w:sz="0" w:space="0" w:color="auto"/>
            <w:right w:val="none" w:sz="0" w:space="0" w:color="auto"/>
          </w:divBdr>
        </w:div>
        <w:div w:id="769394412">
          <w:marLeft w:val="0"/>
          <w:marRight w:val="0"/>
          <w:marTop w:val="0"/>
          <w:marBottom w:val="0"/>
          <w:divBdr>
            <w:top w:val="none" w:sz="0" w:space="0" w:color="auto"/>
            <w:left w:val="none" w:sz="0" w:space="0" w:color="auto"/>
            <w:bottom w:val="none" w:sz="0" w:space="0" w:color="auto"/>
            <w:right w:val="none" w:sz="0" w:space="0" w:color="auto"/>
          </w:divBdr>
        </w:div>
        <w:div w:id="769394413">
          <w:marLeft w:val="0"/>
          <w:marRight w:val="0"/>
          <w:marTop w:val="0"/>
          <w:marBottom w:val="0"/>
          <w:divBdr>
            <w:top w:val="none" w:sz="0" w:space="0" w:color="auto"/>
            <w:left w:val="none" w:sz="0" w:space="0" w:color="auto"/>
            <w:bottom w:val="none" w:sz="0" w:space="0" w:color="auto"/>
            <w:right w:val="none" w:sz="0" w:space="0" w:color="auto"/>
          </w:divBdr>
        </w:div>
        <w:div w:id="769394414">
          <w:marLeft w:val="0"/>
          <w:marRight w:val="0"/>
          <w:marTop w:val="0"/>
          <w:marBottom w:val="0"/>
          <w:divBdr>
            <w:top w:val="none" w:sz="0" w:space="0" w:color="auto"/>
            <w:left w:val="none" w:sz="0" w:space="0" w:color="auto"/>
            <w:bottom w:val="none" w:sz="0" w:space="0" w:color="auto"/>
            <w:right w:val="none" w:sz="0" w:space="0" w:color="auto"/>
          </w:divBdr>
        </w:div>
        <w:div w:id="769394415">
          <w:marLeft w:val="0"/>
          <w:marRight w:val="0"/>
          <w:marTop w:val="0"/>
          <w:marBottom w:val="0"/>
          <w:divBdr>
            <w:top w:val="none" w:sz="0" w:space="0" w:color="auto"/>
            <w:left w:val="none" w:sz="0" w:space="0" w:color="auto"/>
            <w:bottom w:val="none" w:sz="0" w:space="0" w:color="auto"/>
            <w:right w:val="none" w:sz="0" w:space="0" w:color="auto"/>
          </w:divBdr>
        </w:div>
        <w:div w:id="769394416">
          <w:marLeft w:val="0"/>
          <w:marRight w:val="0"/>
          <w:marTop w:val="0"/>
          <w:marBottom w:val="0"/>
          <w:divBdr>
            <w:top w:val="none" w:sz="0" w:space="0" w:color="auto"/>
            <w:left w:val="none" w:sz="0" w:space="0" w:color="auto"/>
            <w:bottom w:val="none" w:sz="0" w:space="0" w:color="auto"/>
            <w:right w:val="none" w:sz="0" w:space="0" w:color="auto"/>
          </w:divBdr>
        </w:div>
        <w:div w:id="769394417">
          <w:marLeft w:val="0"/>
          <w:marRight w:val="0"/>
          <w:marTop w:val="0"/>
          <w:marBottom w:val="0"/>
          <w:divBdr>
            <w:top w:val="none" w:sz="0" w:space="0" w:color="auto"/>
            <w:left w:val="none" w:sz="0" w:space="0" w:color="auto"/>
            <w:bottom w:val="none" w:sz="0" w:space="0" w:color="auto"/>
            <w:right w:val="none" w:sz="0" w:space="0" w:color="auto"/>
          </w:divBdr>
        </w:div>
        <w:div w:id="769394418">
          <w:marLeft w:val="0"/>
          <w:marRight w:val="0"/>
          <w:marTop w:val="0"/>
          <w:marBottom w:val="0"/>
          <w:divBdr>
            <w:top w:val="none" w:sz="0" w:space="0" w:color="auto"/>
            <w:left w:val="none" w:sz="0" w:space="0" w:color="auto"/>
            <w:bottom w:val="none" w:sz="0" w:space="0" w:color="auto"/>
            <w:right w:val="none" w:sz="0" w:space="0" w:color="auto"/>
          </w:divBdr>
        </w:div>
        <w:div w:id="769394419">
          <w:marLeft w:val="0"/>
          <w:marRight w:val="0"/>
          <w:marTop w:val="0"/>
          <w:marBottom w:val="0"/>
          <w:divBdr>
            <w:top w:val="none" w:sz="0" w:space="0" w:color="auto"/>
            <w:left w:val="none" w:sz="0" w:space="0" w:color="auto"/>
            <w:bottom w:val="none" w:sz="0" w:space="0" w:color="auto"/>
            <w:right w:val="none" w:sz="0" w:space="0" w:color="auto"/>
          </w:divBdr>
        </w:div>
        <w:div w:id="769394420">
          <w:marLeft w:val="0"/>
          <w:marRight w:val="0"/>
          <w:marTop w:val="0"/>
          <w:marBottom w:val="0"/>
          <w:divBdr>
            <w:top w:val="none" w:sz="0" w:space="0" w:color="auto"/>
            <w:left w:val="none" w:sz="0" w:space="0" w:color="auto"/>
            <w:bottom w:val="none" w:sz="0" w:space="0" w:color="auto"/>
            <w:right w:val="none" w:sz="0" w:space="0" w:color="auto"/>
          </w:divBdr>
        </w:div>
        <w:div w:id="769394421">
          <w:marLeft w:val="0"/>
          <w:marRight w:val="0"/>
          <w:marTop w:val="0"/>
          <w:marBottom w:val="0"/>
          <w:divBdr>
            <w:top w:val="none" w:sz="0" w:space="0" w:color="auto"/>
            <w:left w:val="none" w:sz="0" w:space="0" w:color="auto"/>
            <w:bottom w:val="none" w:sz="0" w:space="0" w:color="auto"/>
            <w:right w:val="none" w:sz="0" w:space="0" w:color="auto"/>
          </w:divBdr>
        </w:div>
        <w:div w:id="769394422">
          <w:marLeft w:val="0"/>
          <w:marRight w:val="0"/>
          <w:marTop w:val="0"/>
          <w:marBottom w:val="0"/>
          <w:divBdr>
            <w:top w:val="none" w:sz="0" w:space="0" w:color="auto"/>
            <w:left w:val="none" w:sz="0" w:space="0" w:color="auto"/>
            <w:bottom w:val="none" w:sz="0" w:space="0" w:color="auto"/>
            <w:right w:val="none" w:sz="0" w:space="0" w:color="auto"/>
          </w:divBdr>
        </w:div>
        <w:div w:id="769394423">
          <w:marLeft w:val="0"/>
          <w:marRight w:val="0"/>
          <w:marTop w:val="0"/>
          <w:marBottom w:val="0"/>
          <w:divBdr>
            <w:top w:val="none" w:sz="0" w:space="0" w:color="auto"/>
            <w:left w:val="none" w:sz="0" w:space="0" w:color="auto"/>
            <w:bottom w:val="none" w:sz="0" w:space="0" w:color="auto"/>
            <w:right w:val="none" w:sz="0" w:space="0" w:color="auto"/>
          </w:divBdr>
        </w:div>
        <w:div w:id="769394424">
          <w:marLeft w:val="0"/>
          <w:marRight w:val="0"/>
          <w:marTop w:val="0"/>
          <w:marBottom w:val="0"/>
          <w:divBdr>
            <w:top w:val="none" w:sz="0" w:space="0" w:color="auto"/>
            <w:left w:val="none" w:sz="0" w:space="0" w:color="auto"/>
            <w:bottom w:val="none" w:sz="0" w:space="0" w:color="auto"/>
            <w:right w:val="none" w:sz="0" w:space="0" w:color="auto"/>
          </w:divBdr>
        </w:div>
        <w:div w:id="769394425">
          <w:marLeft w:val="0"/>
          <w:marRight w:val="0"/>
          <w:marTop w:val="0"/>
          <w:marBottom w:val="0"/>
          <w:divBdr>
            <w:top w:val="none" w:sz="0" w:space="0" w:color="auto"/>
            <w:left w:val="none" w:sz="0" w:space="0" w:color="auto"/>
            <w:bottom w:val="none" w:sz="0" w:space="0" w:color="auto"/>
            <w:right w:val="none" w:sz="0" w:space="0" w:color="auto"/>
          </w:divBdr>
        </w:div>
        <w:div w:id="769394426">
          <w:marLeft w:val="0"/>
          <w:marRight w:val="0"/>
          <w:marTop w:val="0"/>
          <w:marBottom w:val="0"/>
          <w:divBdr>
            <w:top w:val="none" w:sz="0" w:space="0" w:color="auto"/>
            <w:left w:val="none" w:sz="0" w:space="0" w:color="auto"/>
            <w:bottom w:val="none" w:sz="0" w:space="0" w:color="auto"/>
            <w:right w:val="none" w:sz="0" w:space="0" w:color="auto"/>
          </w:divBdr>
        </w:div>
        <w:div w:id="769394427">
          <w:marLeft w:val="0"/>
          <w:marRight w:val="0"/>
          <w:marTop w:val="0"/>
          <w:marBottom w:val="0"/>
          <w:divBdr>
            <w:top w:val="none" w:sz="0" w:space="0" w:color="auto"/>
            <w:left w:val="none" w:sz="0" w:space="0" w:color="auto"/>
            <w:bottom w:val="none" w:sz="0" w:space="0" w:color="auto"/>
            <w:right w:val="none" w:sz="0" w:space="0" w:color="auto"/>
          </w:divBdr>
        </w:div>
        <w:div w:id="769394428">
          <w:marLeft w:val="0"/>
          <w:marRight w:val="0"/>
          <w:marTop w:val="0"/>
          <w:marBottom w:val="0"/>
          <w:divBdr>
            <w:top w:val="none" w:sz="0" w:space="0" w:color="auto"/>
            <w:left w:val="none" w:sz="0" w:space="0" w:color="auto"/>
            <w:bottom w:val="none" w:sz="0" w:space="0" w:color="auto"/>
            <w:right w:val="none" w:sz="0" w:space="0" w:color="auto"/>
          </w:divBdr>
        </w:div>
        <w:div w:id="769394429">
          <w:marLeft w:val="0"/>
          <w:marRight w:val="0"/>
          <w:marTop w:val="0"/>
          <w:marBottom w:val="0"/>
          <w:divBdr>
            <w:top w:val="none" w:sz="0" w:space="0" w:color="auto"/>
            <w:left w:val="none" w:sz="0" w:space="0" w:color="auto"/>
            <w:bottom w:val="none" w:sz="0" w:space="0" w:color="auto"/>
            <w:right w:val="none" w:sz="0" w:space="0" w:color="auto"/>
          </w:divBdr>
        </w:div>
        <w:div w:id="769394430">
          <w:marLeft w:val="0"/>
          <w:marRight w:val="0"/>
          <w:marTop w:val="0"/>
          <w:marBottom w:val="0"/>
          <w:divBdr>
            <w:top w:val="none" w:sz="0" w:space="0" w:color="auto"/>
            <w:left w:val="none" w:sz="0" w:space="0" w:color="auto"/>
            <w:bottom w:val="none" w:sz="0" w:space="0" w:color="auto"/>
            <w:right w:val="none" w:sz="0" w:space="0" w:color="auto"/>
          </w:divBdr>
        </w:div>
        <w:div w:id="769394431">
          <w:marLeft w:val="0"/>
          <w:marRight w:val="0"/>
          <w:marTop w:val="0"/>
          <w:marBottom w:val="0"/>
          <w:divBdr>
            <w:top w:val="none" w:sz="0" w:space="0" w:color="auto"/>
            <w:left w:val="none" w:sz="0" w:space="0" w:color="auto"/>
            <w:bottom w:val="none" w:sz="0" w:space="0" w:color="auto"/>
            <w:right w:val="none" w:sz="0" w:space="0" w:color="auto"/>
          </w:divBdr>
        </w:div>
        <w:div w:id="769394432">
          <w:marLeft w:val="0"/>
          <w:marRight w:val="0"/>
          <w:marTop w:val="0"/>
          <w:marBottom w:val="0"/>
          <w:divBdr>
            <w:top w:val="none" w:sz="0" w:space="0" w:color="auto"/>
            <w:left w:val="none" w:sz="0" w:space="0" w:color="auto"/>
            <w:bottom w:val="none" w:sz="0" w:space="0" w:color="auto"/>
            <w:right w:val="none" w:sz="0" w:space="0" w:color="auto"/>
          </w:divBdr>
        </w:div>
        <w:div w:id="769394433">
          <w:marLeft w:val="0"/>
          <w:marRight w:val="0"/>
          <w:marTop w:val="0"/>
          <w:marBottom w:val="0"/>
          <w:divBdr>
            <w:top w:val="none" w:sz="0" w:space="0" w:color="auto"/>
            <w:left w:val="none" w:sz="0" w:space="0" w:color="auto"/>
            <w:bottom w:val="none" w:sz="0" w:space="0" w:color="auto"/>
            <w:right w:val="none" w:sz="0" w:space="0" w:color="auto"/>
          </w:divBdr>
        </w:div>
        <w:div w:id="769394434">
          <w:marLeft w:val="0"/>
          <w:marRight w:val="0"/>
          <w:marTop w:val="0"/>
          <w:marBottom w:val="0"/>
          <w:divBdr>
            <w:top w:val="none" w:sz="0" w:space="0" w:color="auto"/>
            <w:left w:val="none" w:sz="0" w:space="0" w:color="auto"/>
            <w:bottom w:val="none" w:sz="0" w:space="0" w:color="auto"/>
            <w:right w:val="none" w:sz="0" w:space="0" w:color="auto"/>
          </w:divBdr>
        </w:div>
        <w:div w:id="769394435">
          <w:marLeft w:val="0"/>
          <w:marRight w:val="0"/>
          <w:marTop w:val="0"/>
          <w:marBottom w:val="0"/>
          <w:divBdr>
            <w:top w:val="none" w:sz="0" w:space="0" w:color="auto"/>
            <w:left w:val="none" w:sz="0" w:space="0" w:color="auto"/>
            <w:bottom w:val="none" w:sz="0" w:space="0" w:color="auto"/>
            <w:right w:val="none" w:sz="0" w:space="0" w:color="auto"/>
          </w:divBdr>
        </w:div>
        <w:div w:id="769394436">
          <w:marLeft w:val="0"/>
          <w:marRight w:val="0"/>
          <w:marTop w:val="0"/>
          <w:marBottom w:val="0"/>
          <w:divBdr>
            <w:top w:val="none" w:sz="0" w:space="0" w:color="auto"/>
            <w:left w:val="none" w:sz="0" w:space="0" w:color="auto"/>
            <w:bottom w:val="none" w:sz="0" w:space="0" w:color="auto"/>
            <w:right w:val="none" w:sz="0" w:space="0" w:color="auto"/>
          </w:divBdr>
        </w:div>
        <w:div w:id="769394437">
          <w:marLeft w:val="0"/>
          <w:marRight w:val="0"/>
          <w:marTop w:val="0"/>
          <w:marBottom w:val="0"/>
          <w:divBdr>
            <w:top w:val="none" w:sz="0" w:space="0" w:color="auto"/>
            <w:left w:val="none" w:sz="0" w:space="0" w:color="auto"/>
            <w:bottom w:val="none" w:sz="0" w:space="0" w:color="auto"/>
            <w:right w:val="none" w:sz="0" w:space="0" w:color="auto"/>
          </w:divBdr>
        </w:div>
        <w:div w:id="769394439">
          <w:marLeft w:val="0"/>
          <w:marRight w:val="0"/>
          <w:marTop w:val="0"/>
          <w:marBottom w:val="0"/>
          <w:divBdr>
            <w:top w:val="none" w:sz="0" w:space="0" w:color="auto"/>
            <w:left w:val="none" w:sz="0" w:space="0" w:color="auto"/>
            <w:bottom w:val="none" w:sz="0" w:space="0" w:color="auto"/>
            <w:right w:val="none" w:sz="0" w:space="0" w:color="auto"/>
          </w:divBdr>
        </w:div>
        <w:div w:id="769394440">
          <w:marLeft w:val="0"/>
          <w:marRight w:val="0"/>
          <w:marTop w:val="0"/>
          <w:marBottom w:val="0"/>
          <w:divBdr>
            <w:top w:val="none" w:sz="0" w:space="0" w:color="auto"/>
            <w:left w:val="none" w:sz="0" w:space="0" w:color="auto"/>
            <w:bottom w:val="none" w:sz="0" w:space="0" w:color="auto"/>
            <w:right w:val="none" w:sz="0" w:space="0" w:color="auto"/>
          </w:divBdr>
        </w:div>
        <w:div w:id="769394441">
          <w:marLeft w:val="0"/>
          <w:marRight w:val="0"/>
          <w:marTop w:val="0"/>
          <w:marBottom w:val="0"/>
          <w:divBdr>
            <w:top w:val="none" w:sz="0" w:space="0" w:color="auto"/>
            <w:left w:val="none" w:sz="0" w:space="0" w:color="auto"/>
            <w:bottom w:val="none" w:sz="0" w:space="0" w:color="auto"/>
            <w:right w:val="none" w:sz="0" w:space="0" w:color="auto"/>
          </w:divBdr>
        </w:div>
        <w:div w:id="769394442">
          <w:marLeft w:val="0"/>
          <w:marRight w:val="0"/>
          <w:marTop w:val="0"/>
          <w:marBottom w:val="0"/>
          <w:divBdr>
            <w:top w:val="none" w:sz="0" w:space="0" w:color="auto"/>
            <w:left w:val="none" w:sz="0" w:space="0" w:color="auto"/>
            <w:bottom w:val="none" w:sz="0" w:space="0" w:color="auto"/>
            <w:right w:val="none" w:sz="0" w:space="0" w:color="auto"/>
          </w:divBdr>
        </w:div>
        <w:div w:id="769394443">
          <w:marLeft w:val="0"/>
          <w:marRight w:val="0"/>
          <w:marTop w:val="0"/>
          <w:marBottom w:val="0"/>
          <w:divBdr>
            <w:top w:val="none" w:sz="0" w:space="0" w:color="auto"/>
            <w:left w:val="none" w:sz="0" w:space="0" w:color="auto"/>
            <w:bottom w:val="none" w:sz="0" w:space="0" w:color="auto"/>
            <w:right w:val="none" w:sz="0" w:space="0" w:color="auto"/>
          </w:divBdr>
        </w:div>
        <w:div w:id="769394444">
          <w:marLeft w:val="0"/>
          <w:marRight w:val="0"/>
          <w:marTop w:val="0"/>
          <w:marBottom w:val="0"/>
          <w:divBdr>
            <w:top w:val="none" w:sz="0" w:space="0" w:color="auto"/>
            <w:left w:val="none" w:sz="0" w:space="0" w:color="auto"/>
            <w:bottom w:val="none" w:sz="0" w:space="0" w:color="auto"/>
            <w:right w:val="none" w:sz="0" w:space="0" w:color="auto"/>
          </w:divBdr>
        </w:div>
        <w:div w:id="769394445">
          <w:marLeft w:val="0"/>
          <w:marRight w:val="0"/>
          <w:marTop w:val="0"/>
          <w:marBottom w:val="0"/>
          <w:divBdr>
            <w:top w:val="none" w:sz="0" w:space="0" w:color="auto"/>
            <w:left w:val="none" w:sz="0" w:space="0" w:color="auto"/>
            <w:bottom w:val="none" w:sz="0" w:space="0" w:color="auto"/>
            <w:right w:val="none" w:sz="0" w:space="0" w:color="auto"/>
          </w:divBdr>
        </w:div>
        <w:div w:id="769394446">
          <w:marLeft w:val="0"/>
          <w:marRight w:val="0"/>
          <w:marTop w:val="0"/>
          <w:marBottom w:val="0"/>
          <w:divBdr>
            <w:top w:val="none" w:sz="0" w:space="0" w:color="auto"/>
            <w:left w:val="none" w:sz="0" w:space="0" w:color="auto"/>
            <w:bottom w:val="none" w:sz="0" w:space="0" w:color="auto"/>
            <w:right w:val="none" w:sz="0" w:space="0" w:color="auto"/>
          </w:divBdr>
        </w:div>
        <w:div w:id="769394447">
          <w:marLeft w:val="0"/>
          <w:marRight w:val="0"/>
          <w:marTop w:val="0"/>
          <w:marBottom w:val="0"/>
          <w:divBdr>
            <w:top w:val="none" w:sz="0" w:space="0" w:color="auto"/>
            <w:left w:val="none" w:sz="0" w:space="0" w:color="auto"/>
            <w:bottom w:val="none" w:sz="0" w:space="0" w:color="auto"/>
            <w:right w:val="none" w:sz="0" w:space="0" w:color="auto"/>
          </w:divBdr>
        </w:div>
        <w:div w:id="769394448">
          <w:marLeft w:val="0"/>
          <w:marRight w:val="0"/>
          <w:marTop w:val="0"/>
          <w:marBottom w:val="0"/>
          <w:divBdr>
            <w:top w:val="none" w:sz="0" w:space="0" w:color="auto"/>
            <w:left w:val="none" w:sz="0" w:space="0" w:color="auto"/>
            <w:bottom w:val="none" w:sz="0" w:space="0" w:color="auto"/>
            <w:right w:val="none" w:sz="0" w:space="0" w:color="auto"/>
          </w:divBdr>
        </w:div>
        <w:div w:id="769394449">
          <w:marLeft w:val="0"/>
          <w:marRight w:val="0"/>
          <w:marTop w:val="0"/>
          <w:marBottom w:val="0"/>
          <w:divBdr>
            <w:top w:val="none" w:sz="0" w:space="0" w:color="auto"/>
            <w:left w:val="none" w:sz="0" w:space="0" w:color="auto"/>
            <w:bottom w:val="none" w:sz="0" w:space="0" w:color="auto"/>
            <w:right w:val="none" w:sz="0" w:space="0" w:color="auto"/>
          </w:divBdr>
        </w:div>
        <w:div w:id="769394451">
          <w:marLeft w:val="0"/>
          <w:marRight w:val="0"/>
          <w:marTop w:val="0"/>
          <w:marBottom w:val="0"/>
          <w:divBdr>
            <w:top w:val="none" w:sz="0" w:space="0" w:color="auto"/>
            <w:left w:val="none" w:sz="0" w:space="0" w:color="auto"/>
            <w:bottom w:val="none" w:sz="0" w:space="0" w:color="auto"/>
            <w:right w:val="none" w:sz="0" w:space="0" w:color="auto"/>
          </w:divBdr>
        </w:div>
        <w:div w:id="769394452">
          <w:marLeft w:val="0"/>
          <w:marRight w:val="0"/>
          <w:marTop w:val="0"/>
          <w:marBottom w:val="0"/>
          <w:divBdr>
            <w:top w:val="none" w:sz="0" w:space="0" w:color="auto"/>
            <w:left w:val="none" w:sz="0" w:space="0" w:color="auto"/>
            <w:bottom w:val="none" w:sz="0" w:space="0" w:color="auto"/>
            <w:right w:val="none" w:sz="0" w:space="0" w:color="auto"/>
          </w:divBdr>
        </w:div>
        <w:div w:id="769394453">
          <w:marLeft w:val="0"/>
          <w:marRight w:val="0"/>
          <w:marTop w:val="0"/>
          <w:marBottom w:val="0"/>
          <w:divBdr>
            <w:top w:val="none" w:sz="0" w:space="0" w:color="auto"/>
            <w:left w:val="none" w:sz="0" w:space="0" w:color="auto"/>
            <w:bottom w:val="none" w:sz="0" w:space="0" w:color="auto"/>
            <w:right w:val="none" w:sz="0" w:space="0" w:color="auto"/>
          </w:divBdr>
        </w:div>
        <w:div w:id="769394454">
          <w:marLeft w:val="0"/>
          <w:marRight w:val="0"/>
          <w:marTop w:val="0"/>
          <w:marBottom w:val="0"/>
          <w:divBdr>
            <w:top w:val="none" w:sz="0" w:space="0" w:color="auto"/>
            <w:left w:val="none" w:sz="0" w:space="0" w:color="auto"/>
            <w:bottom w:val="none" w:sz="0" w:space="0" w:color="auto"/>
            <w:right w:val="none" w:sz="0" w:space="0" w:color="auto"/>
          </w:divBdr>
        </w:div>
        <w:div w:id="769394455">
          <w:marLeft w:val="0"/>
          <w:marRight w:val="0"/>
          <w:marTop w:val="0"/>
          <w:marBottom w:val="0"/>
          <w:divBdr>
            <w:top w:val="none" w:sz="0" w:space="0" w:color="auto"/>
            <w:left w:val="none" w:sz="0" w:space="0" w:color="auto"/>
            <w:bottom w:val="none" w:sz="0" w:space="0" w:color="auto"/>
            <w:right w:val="none" w:sz="0" w:space="0" w:color="auto"/>
          </w:divBdr>
        </w:div>
        <w:div w:id="769394456">
          <w:marLeft w:val="0"/>
          <w:marRight w:val="0"/>
          <w:marTop w:val="0"/>
          <w:marBottom w:val="0"/>
          <w:divBdr>
            <w:top w:val="none" w:sz="0" w:space="0" w:color="auto"/>
            <w:left w:val="none" w:sz="0" w:space="0" w:color="auto"/>
            <w:bottom w:val="none" w:sz="0" w:space="0" w:color="auto"/>
            <w:right w:val="none" w:sz="0" w:space="0" w:color="auto"/>
          </w:divBdr>
        </w:div>
        <w:div w:id="769394457">
          <w:marLeft w:val="0"/>
          <w:marRight w:val="0"/>
          <w:marTop w:val="0"/>
          <w:marBottom w:val="0"/>
          <w:divBdr>
            <w:top w:val="none" w:sz="0" w:space="0" w:color="auto"/>
            <w:left w:val="none" w:sz="0" w:space="0" w:color="auto"/>
            <w:bottom w:val="none" w:sz="0" w:space="0" w:color="auto"/>
            <w:right w:val="none" w:sz="0" w:space="0" w:color="auto"/>
          </w:divBdr>
        </w:div>
        <w:div w:id="769394458">
          <w:marLeft w:val="0"/>
          <w:marRight w:val="0"/>
          <w:marTop w:val="0"/>
          <w:marBottom w:val="0"/>
          <w:divBdr>
            <w:top w:val="none" w:sz="0" w:space="0" w:color="auto"/>
            <w:left w:val="none" w:sz="0" w:space="0" w:color="auto"/>
            <w:bottom w:val="none" w:sz="0" w:space="0" w:color="auto"/>
            <w:right w:val="none" w:sz="0" w:space="0" w:color="auto"/>
          </w:divBdr>
        </w:div>
        <w:div w:id="769394459">
          <w:marLeft w:val="0"/>
          <w:marRight w:val="0"/>
          <w:marTop w:val="0"/>
          <w:marBottom w:val="0"/>
          <w:divBdr>
            <w:top w:val="none" w:sz="0" w:space="0" w:color="auto"/>
            <w:left w:val="none" w:sz="0" w:space="0" w:color="auto"/>
            <w:bottom w:val="none" w:sz="0" w:space="0" w:color="auto"/>
            <w:right w:val="none" w:sz="0" w:space="0" w:color="auto"/>
          </w:divBdr>
        </w:div>
        <w:div w:id="769394460">
          <w:marLeft w:val="0"/>
          <w:marRight w:val="0"/>
          <w:marTop w:val="0"/>
          <w:marBottom w:val="0"/>
          <w:divBdr>
            <w:top w:val="none" w:sz="0" w:space="0" w:color="auto"/>
            <w:left w:val="none" w:sz="0" w:space="0" w:color="auto"/>
            <w:bottom w:val="none" w:sz="0" w:space="0" w:color="auto"/>
            <w:right w:val="none" w:sz="0" w:space="0" w:color="auto"/>
          </w:divBdr>
        </w:div>
        <w:div w:id="769394461">
          <w:marLeft w:val="0"/>
          <w:marRight w:val="0"/>
          <w:marTop w:val="0"/>
          <w:marBottom w:val="0"/>
          <w:divBdr>
            <w:top w:val="none" w:sz="0" w:space="0" w:color="auto"/>
            <w:left w:val="none" w:sz="0" w:space="0" w:color="auto"/>
            <w:bottom w:val="none" w:sz="0" w:space="0" w:color="auto"/>
            <w:right w:val="none" w:sz="0" w:space="0" w:color="auto"/>
          </w:divBdr>
        </w:div>
        <w:div w:id="769394462">
          <w:marLeft w:val="0"/>
          <w:marRight w:val="0"/>
          <w:marTop w:val="0"/>
          <w:marBottom w:val="0"/>
          <w:divBdr>
            <w:top w:val="none" w:sz="0" w:space="0" w:color="auto"/>
            <w:left w:val="none" w:sz="0" w:space="0" w:color="auto"/>
            <w:bottom w:val="none" w:sz="0" w:space="0" w:color="auto"/>
            <w:right w:val="none" w:sz="0" w:space="0" w:color="auto"/>
          </w:divBdr>
        </w:div>
        <w:div w:id="769394463">
          <w:marLeft w:val="0"/>
          <w:marRight w:val="0"/>
          <w:marTop w:val="0"/>
          <w:marBottom w:val="0"/>
          <w:divBdr>
            <w:top w:val="none" w:sz="0" w:space="0" w:color="auto"/>
            <w:left w:val="none" w:sz="0" w:space="0" w:color="auto"/>
            <w:bottom w:val="none" w:sz="0" w:space="0" w:color="auto"/>
            <w:right w:val="none" w:sz="0" w:space="0" w:color="auto"/>
          </w:divBdr>
        </w:div>
        <w:div w:id="769394464">
          <w:marLeft w:val="0"/>
          <w:marRight w:val="0"/>
          <w:marTop w:val="0"/>
          <w:marBottom w:val="0"/>
          <w:divBdr>
            <w:top w:val="none" w:sz="0" w:space="0" w:color="auto"/>
            <w:left w:val="none" w:sz="0" w:space="0" w:color="auto"/>
            <w:bottom w:val="none" w:sz="0" w:space="0" w:color="auto"/>
            <w:right w:val="none" w:sz="0" w:space="0" w:color="auto"/>
          </w:divBdr>
        </w:div>
        <w:div w:id="769394465">
          <w:marLeft w:val="0"/>
          <w:marRight w:val="0"/>
          <w:marTop w:val="0"/>
          <w:marBottom w:val="0"/>
          <w:divBdr>
            <w:top w:val="none" w:sz="0" w:space="0" w:color="auto"/>
            <w:left w:val="none" w:sz="0" w:space="0" w:color="auto"/>
            <w:bottom w:val="none" w:sz="0" w:space="0" w:color="auto"/>
            <w:right w:val="none" w:sz="0" w:space="0" w:color="auto"/>
          </w:divBdr>
        </w:div>
        <w:div w:id="769394466">
          <w:marLeft w:val="0"/>
          <w:marRight w:val="0"/>
          <w:marTop w:val="0"/>
          <w:marBottom w:val="0"/>
          <w:divBdr>
            <w:top w:val="none" w:sz="0" w:space="0" w:color="auto"/>
            <w:left w:val="none" w:sz="0" w:space="0" w:color="auto"/>
            <w:bottom w:val="none" w:sz="0" w:space="0" w:color="auto"/>
            <w:right w:val="none" w:sz="0" w:space="0" w:color="auto"/>
          </w:divBdr>
        </w:div>
        <w:div w:id="769394467">
          <w:marLeft w:val="0"/>
          <w:marRight w:val="0"/>
          <w:marTop w:val="0"/>
          <w:marBottom w:val="0"/>
          <w:divBdr>
            <w:top w:val="none" w:sz="0" w:space="0" w:color="auto"/>
            <w:left w:val="none" w:sz="0" w:space="0" w:color="auto"/>
            <w:bottom w:val="none" w:sz="0" w:space="0" w:color="auto"/>
            <w:right w:val="none" w:sz="0" w:space="0" w:color="auto"/>
          </w:divBdr>
        </w:div>
        <w:div w:id="769394468">
          <w:marLeft w:val="0"/>
          <w:marRight w:val="0"/>
          <w:marTop w:val="0"/>
          <w:marBottom w:val="0"/>
          <w:divBdr>
            <w:top w:val="none" w:sz="0" w:space="0" w:color="auto"/>
            <w:left w:val="none" w:sz="0" w:space="0" w:color="auto"/>
            <w:bottom w:val="none" w:sz="0" w:space="0" w:color="auto"/>
            <w:right w:val="none" w:sz="0" w:space="0" w:color="auto"/>
          </w:divBdr>
        </w:div>
        <w:div w:id="769394469">
          <w:marLeft w:val="0"/>
          <w:marRight w:val="0"/>
          <w:marTop w:val="0"/>
          <w:marBottom w:val="0"/>
          <w:divBdr>
            <w:top w:val="none" w:sz="0" w:space="0" w:color="auto"/>
            <w:left w:val="none" w:sz="0" w:space="0" w:color="auto"/>
            <w:bottom w:val="none" w:sz="0" w:space="0" w:color="auto"/>
            <w:right w:val="none" w:sz="0" w:space="0" w:color="auto"/>
          </w:divBdr>
        </w:div>
        <w:div w:id="769394470">
          <w:marLeft w:val="0"/>
          <w:marRight w:val="0"/>
          <w:marTop w:val="0"/>
          <w:marBottom w:val="0"/>
          <w:divBdr>
            <w:top w:val="none" w:sz="0" w:space="0" w:color="auto"/>
            <w:left w:val="none" w:sz="0" w:space="0" w:color="auto"/>
            <w:bottom w:val="none" w:sz="0" w:space="0" w:color="auto"/>
            <w:right w:val="none" w:sz="0" w:space="0" w:color="auto"/>
          </w:divBdr>
        </w:div>
        <w:div w:id="769394471">
          <w:marLeft w:val="0"/>
          <w:marRight w:val="0"/>
          <w:marTop w:val="0"/>
          <w:marBottom w:val="0"/>
          <w:divBdr>
            <w:top w:val="none" w:sz="0" w:space="0" w:color="auto"/>
            <w:left w:val="none" w:sz="0" w:space="0" w:color="auto"/>
            <w:bottom w:val="none" w:sz="0" w:space="0" w:color="auto"/>
            <w:right w:val="none" w:sz="0" w:space="0" w:color="auto"/>
          </w:divBdr>
        </w:div>
        <w:div w:id="769394472">
          <w:marLeft w:val="0"/>
          <w:marRight w:val="0"/>
          <w:marTop w:val="0"/>
          <w:marBottom w:val="0"/>
          <w:divBdr>
            <w:top w:val="none" w:sz="0" w:space="0" w:color="auto"/>
            <w:left w:val="none" w:sz="0" w:space="0" w:color="auto"/>
            <w:bottom w:val="none" w:sz="0" w:space="0" w:color="auto"/>
            <w:right w:val="none" w:sz="0" w:space="0" w:color="auto"/>
          </w:divBdr>
        </w:div>
        <w:div w:id="769394473">
          <w:marLeft w:val="0"/>
          <w:marRight w:val="0"/>
          <w:marTop w:val="0"/>
          <w:marBottom w:val="0"/>
          <w:divBdr>
            <w:top w:val="none" w:sz="0" w:space="0" w:color="auto"/>
            <w:left w:val="none" w:sz="0" w:space="0" w:color="auto"/>
            <w:bottom w:val="none" w:sz="0" w:space="0" w:color="auto"/>
            <w:right w:val="none" w:sz="0" w:space="0" w:color="auto"/>
          </w:divBdr>
        </w:div>
        <w:div w:id="769394474">
          <w:marLeft w:val="0"/>
          <w:marRight w:val="0"/>
          <w:marTop w:val="0"/>
          <w:marBottom w:val="0"/>
          <w:divBdr>
            <w:top w:val="none" w:sz="0" w:space="0" w:color="auto"/>
            <w:left w:val="none" w:sz="0" w:space="0" w:color="auto"/>
            <w:bottom w:val="none" w:sz="0" w:space="0" w:color="auto"/>
            <w:right w:val="none" w:sz="0" w:space="0" w:color="auto"/>
          </w:divBdr>
        </w:div>
        <w:div w:id="769394475">
          <w:marLeft w:val="0"/>
          <w:marRight w:val="0"/>
          <w:marTop w:val="0"/>
          <w:marBottom w:val="0"/>
          <w:divBdr>
            <w:top w:val="none" w:sz="0" w:space="0" w:color="auto"/>
            <w:left w:val="none" w:sz="0" w:space="0" w:color="auto"/>
            <w:bottom w:val="none" w:sz="0" w:space="0" w:color="auto"/>
            <w:right w:val="none" w:sz="0" w:space="0" w:color="auto"/>
          </w:divBdr>
        </w:div>
        <w:div w:id="769394476">
          <w:marLeft w:val="0"/>
          <w:marRight w:val="0"/>
          <w:marTop w:val="0"/>
          <w:marBottom w:val="0"/>
          <w:divBdr>
            <w:top w:val="none" w:sz="0" w:space="0" w:color="auto"/>
            <w:left w:val="none" w:sz="0" w:space="0" w:color="auto"/>
            <w:bottom w:val="none" w:sz="0" w:space="0" w:color="auto"/>
            <w:right w:val="none" w:sz="0" w:space="0" w:color="auto"/>
          </w:divBdr>
        </w:div>
        <w:div w:id="769394477">
          <w:marLeft w:val="0"/>
          <w:marRight w:val="0"/>
          <w:marTop w:val="0"/>
          <w:marBottom w:val="0"/>
          <w:divBdr>
            <w:top w:val="none" w:sz="0" w:space="0" w:color="auto"/>
            <w:left w:val="none" w:sz="0" w:space="0" w:color="auto"/>
            <w:bottom w:val="none" w:sz="0" w:space="0" w:color="auto"/>
            <w:right w:val="none" w:sz="0" w:space="0" w:color="auto"/>
          </w:divBdr>
        </w:div>
        <w:div w:id="769394478">
          <w:marLeft w:val="0"/>
          <w:marRight w:val="0"/>
          <w:marTop w:val="0"/>
          <w:marBottom w:val="0"/>
          <w:divBdr>
            <w:top w:val="none" w:sz="0" w:space="0" w:color="auto"/>
            <w:left w:val="none" w:sz="0" w:space="0" w:color="auto"/>
            <w:bottom w:val="none" w:sz="0" w:space="0" w:color="auto"/>
            <w:right w:val="none" w:sz="0" w:space="0" w:color="auto"/>
          </w:divBdr>
        </w:div>
        <w:div w:id="769394479">
          <w:marLeft w:val="0"/>
          <w:marRight w:val="0"/>
          <w:marTop w:val="0"/>
          <w:marBottom w:val="0"/>
          <w:divBdr>
            <w:top w:val="none" w:sz="0" w:space="0" w:color="auto"/>
            <w:left w:val="none" w:sz="0" w:space="0" w:color="auto"/>
            <w:bottom w:val="none" w:sz="0" w:space="0" w:color="auto"/>
            <w:right w:val="none" w:sz="0" w:space="0" w:color="auto"/>
          </w:divBdr>
        </w:div>
        <w:div w:id="769394480">
          <w:marLeft w:val="0"/>
          <w:marRight w:val="0"/>
          <w:marTop w:val="0"/>
          <w:marBottom w:val="0"/>
          <w:divBdr>
            <w:top w:val="none" w:sz="0" w:space="0" w:color="auto"/>
            <w:left w:val="none" w:sz="0" w:space="0" w:color="auto"/>
            <w:bottom w:val="none" w:sz="0" w:space="0" w:color="auto"/>
            <w:right w:val="none" w:sz="0" w:space="0" w:color="auto"/>
          </w:divBdr>
        </w:div>
        <w:div w:id="769394481">
          <w:marLeft w:val="0"/>
          <w:marRight w:val="0"/>
          <w:marTop w:val="0"/>
          <w:marBottom w:val="0"/>
          <w:divBdr>
            <w:top w:val="none" w:sz="0" w:space="0" w:color="auto"/>
            <w:left w:val="none" w:sz="0" w:space="0" w:color="auto"/>
            <w:bottom w:val="none" w:sz="0" w:space="0" w:color="auto"/>
            <w:right w:val="none" w:sz="0" w:space="0" w:color="auto"/>
          </w:divBdr>
        </w:div>
        <w:div w:id="769394482">
          <w:marLeft w:val="0"/>
          <w:marRight w:val="0"/>
          <w:marTop w:val="0"/>
          <w:marBottom w:val="0"/>
          <w:divBdr>
            <w:top w:val="none" w:sz="0" w:space="0" w:color="auto"/>
            <w:left w:val="none" w:sz="0" w:space="0" w:color="auto"/>
            <w:bottom w:val="none" w:sz="0" w:space="0" w:color="auto"/>
            <w:right w:val="none" w:sz="0" w:space="0" w:color="auto"/>
          </w:divBdr>
        </w:div>
        <w:div w:id="769394483">
          <w:marLeft w:val="0"/>
          <w:marRight w:val="0"/>
          <w:marTop w:val="0"/>
          <w:marBottom w:val="0"/>
          <w:divBdr>
            <w:top w:val="none" w:sz="0" w:space="0" w:color="auto"/>
            <w:left w:val="none" w:sz="0" w:space="0" w:color="auto"/>
            <w:bottom w:val="none" w:sz="0" w:space="0" w:color="auto"/>
            <w:right w:val="none" w:sz="0" w:space="0" w:color="auto"/>
          </w:divBdr>
        </w:div>
        <w:div w:id="769394484">
          <w:marLeft w:val="0"/>
          <w:marRight w:val="0"/>
          <w:marTop w:val="0"/>
          <w:marBottom w:val="0"/>
          <w:divBdr>
            <w:top w:val="none" w:sz="0" w:space="0" w:color="auto"/>
            <w:left w:val="none" w:sz="0" w:space="0" w:color="auto"/>
            <w:bottom w:val="none" w:sz="0" w:space="0" w:color="auto"/>
            <w:right w:val="none" w:sz="0" w:space="0" w:color="auto"/>
          </w:divBdr>
        </w:div>
        <w:div w:id="769394485">
          <w:marLeft w:val="0"/>
          <w:marRight w:val="0"/>
          <w:marTop w:val="0"/>
          <w:marBottom w:val="0"/>
          <w:divBdr>
            <w:top w:val="none" w:sz="0" w:space="0" w:color="auto"/>
            <w:left w:val="none" w:sz="0" w:space="0" w:color="auto"/>
            <w:bottom w:val="none" w:sz="0" w:space="0" w:color="auto"/>
            <w:right w:val="none" w:sz="0" w:space="0" w:color="auto"/>
          </w:divBdr>
        </w:div>
        <w:div w:id="769394486">
          <w:marLeft w:val="0"/>
          <w:marRight w:val="0"/>
          <w:marTop w:val="0"/>
          <w:marBottom w:val="0"/>
          <w:divBdr>
            <w:top w:val="none" w:sz="0" w:space="0" w:color="auto"/>
            <w:left w:val="none" w:sz="0" w:space="0" w:color="auto"/>
            <w:bottom w:val="none" w:sz="0" w:space="0" w:color="auto"/>
            <w:right w:val="none" w:sz="0" w:space="0" w:color="auto"/>
          </w:divBdr>
        </w:div>
        <w:div w:id="769394487">
          <w:marLeft w:val="0"/>
          <w:marRight w:val="0"/>
          <w:marTop w:val="0"/>
          <w:marBottom w:val="0"/>
          <w:divBdr>
            <w:top w:val="none" w:sz="0" w:space="0" w:color="auto"/>
            <w:left w:val="none" w:sz="0" w:space="0" w:color="auto"/>
            <w:bottom w:val="none" w:sz="0" w:space="0" w:color="auto"/>
            <w:right w:val="none" w:sz="0" w:space="0" w:color="auto"/>
          </w:divBdr>
        </w:div>
        <w:div w:id="769394488">
          <w:marLeft w:val="0"/>
          <w:marRight w:val="0"/>
          <w:marTop w:val="0"/>
          <w:marBottom w:val="0"/>
          <w:divBdr>
            <w:top w:val="none" w:sz="0" w:space="0" w:color="auto"/>
            <w:left w:val="none" w:sz="0" w:space="0" w:color="auto"/>
            <w:bottom w:val="none" w:sz="0" w:space="0" w:color="auto"/>
            <w:right w:val="none" w:sz="0" w:space="0" w:color="auto"/>
          </w:divBdr>
        </w:div>
        <w:div w:id="769394489">
          <w:marLeft w:val="0"/>
          <w:marRight w:val="0"/>
          <w:marTop w:val="0"/>
          <w:marBottom w:val="0"/>
          <w:divBdr>
            <w:top w:val="none" w:sz="0" w:space="0" w:color="auto"/>
            <w:left w:val="none" w:sz="0" w:space="0" w:color="auto"/>
            <w:bottom w:val="none" w:sz="0" w:space="0" w:color="auto"/>
            <w:right w:val="none" w:sz="0" w:space="0" w:color="auto"/>
          </w:divBdr>
        </w:div>
        <w:div w:id="769394490">
          <w:marLeft w:val="0"/>
          <w:marRight w:val="0"/>
          <w:marTop w:val="0"/>
          <w:marBottom w:val="0"/>
          <w:divBdr>
            <w:top w:val="none" w:sz="0" w:space="0" w:color="auto"/>
            <w:left w:val="none" w:sz="0" w:space="0" w:color="auto"/>
            <w:bottom w:val="none" w:sz="0" w:space="0" w:color="auto"/>
            <w:right w:val="none" w:sz="0" w:space="0" w:color="auto"/>
          </w:divBdr>
        </w:div>
        <w:div w:id="769394491">
          <w:marLeft w:val="0"/>
          <w:marRight w:val="0"/>
          <w:marTop w:val="0"/>
          <w:marBottom w:val="0"/>
          <w:divBdr>
            <w:top w:val="none" w:sz="0" w:space="0" w:color="auto"/>
            <w:left w:val="none" w:sz="0" w:space="0" w:color="auto"/>
            <w:bottom w:val="none" w:sz="0" w:space="0" w:color="auto"/>
            <w:right w:val="none" w:sz="0" w:space="0" w:color="auto"/>
          </w:divBdr>
        </w:div>
        <w:div w:id="769394492">
          <w:marLeft w:val="0"/>
          <w:marRight w:val="0"/>
          <w:marTop w:val="0"/>
          <w:marBottom w:val="0"/>
          <w:divBdr>
            <w:top w:val="none" w:sz="0" w:space="0" w:color="auto"/>
            <w:left w:val="none" w:sz="0" w:space="0" w:color="auto"/>
            <w:bottom w:val="none" w:sz="0" w:space="0" w:color="auto"/>
            <w:right w:val="none" w:sz="0" w:space="0" w:color="auto"/>
          </w:divBdr>
        </w:div>
        <w:div w:id="769394493">
          <w:marLeft w:val="0"/>
          <w:marRight w:val="0"/>
          <w:marTop w:val="0"/>
          <w:marBottom w:val="0"/>
          <w:divBdr>
            <w:top w:val="none" w:sz="0" w:space="0" w:color="auto"/>
            <w:left w:val="none" w:sz="0" w:space="0" w:color="auto"/>
            <w:bottom w:val="none" w:sz="0" w:space="0" w:color="auto"/>
            <w:right w:val="none" w:sz="0" w:space="0" w:color="auto"/>
          </w:divBdr>
        </w:div>
        <w:div w:id="769394494">
          <w:marLeft w:val="0"/>
          <w:marRight w:val="0"/>
          <w:marTop w:val="0"/>
          <w:marBottom w:val="0"/>
          <w:divBdr>
            <w:top w:val="none" w:sz="0" w:space="0" w:color="auto"/>
            <w:left w:val="none" w:sz="0" w:space="0" w:color="auto"/>
            <w:bottom w:val="none" w:sz="0" w:space="0" w:color="auto"/>
            <w:right w:val="none" w:sz="0" w:space="0" w:color="auto"/>
          </w:divBdr>
        </w:div>
        <w:div w:id="769394495">
          <w:marLeft w:val="0"/>
          <w:marRight w:val="0"/>
          <w:marTop w:val="0"/>
          <w:marBottom w:val="0"/>
          <w:divBdr>
            <w:top w:val="none" w:sz="0" w:space="0" w:color="auto"/>
            <w:left w:val="none" w:sz="0" w:space="0" w:color="auto"/>
            <w:bottom w:val="none" w:sz="0" w:space="0" w:color="auto"/>
            <w:right w:val="none" w:sz="0" w:space="0" w:color="auto"/>
          </w:divBdr>
        </w:div>
        <w:div w:id="769394496">
          <w:marLeft w:val="0"/>
          <w:marRight w:val="0"/>
          <w:marTop w:val="0"/>
          <w:marBottom w:val="0"/>
          <w:divBdr>
            <w:top w:val="none" w:sz="0" w:space="0" w:color="auto"/>
            <w:left w:val="none" w:sz="0" w:space="0" w:color="auto"/>
            <w:bottom w:val="none" w:sz="0" w:space="0" w:color="auto"/>
            <w:right w:val="none" w:sz="0" w:space="0" w:color="auto"/>
          </w:divBdr>
        </w:div>
        <w:div w:id="769394497">
          <w:marLeft w:val="0"/>
          <w:marRight w:val="0"/>
          <w:marTop w:val="0"/>
          <w:marBottom w:val="0"/>
          <w:divBdr>
            <w:top w:val="none" w:sz="0" w:space="0" w:color="auto"/>
            <w:left w:val="none" w:sz="0" w:space="0" w:color="auto"/>
            <w:bottom w:val="none" w:sz="0" w:space="0" w:color="auto"/>
            <w:right w:val="none" w:sz="0" w:space="0" w:color="auto"/>
          </w:divBdr>
        </w:div>
        <w:div w:id="769394498">
          <w:marLeft w:val="0"/>
          <w:marRight w:val="0"/>
          <w:marTop w:val="0"/>
          <w:marBottom w:val="0"/>
          <w:divBdr>
            <w:top w:val="none" w:sz="0" w:space="0" w:color="auto"/>
            <w:left w:val="none" w:sz="0" w:space="0" w:color="auto"/>
            <w:bottom w:val="none" w:sz="0" w:space="0" w:color="auto"/>
            <w:right w:val="none" w:sz="0" w:space="0" w:color="auto"/>
          </w:divBdr>
        </w:div>
        <w:div w:id="769394499">
          <w:marLeft w:val="0"/>
          <w:marRight w:val="0"/>
          <w:marTop w:val="0"/>
          <w:marBottom w:val="0"/>
          <w:divBdr>
            <w:top w:val="none" w:sz="0" w:space="0" w:color="auto"/>
            <w:left w:val="none" w:sz="0" w:space="0" w:color="auto"/>
            <w:bottom w:val="none" w:sz="0" w:space="0" w:color="auto"/>
            <w:right w:val="none" w:sz="0" w:space="0" w:color="auto"/>
          </w:divBdr>
        </w:div>
        <w:div w:id="769394500">
          <w:marLeft w:val="0"/>
          <w:marRight w:val="0"/>
          <w:marTop w:val="0"/>
          <w:marBottom w:val="0"/>
          <w:divBdr>
            <w:top w:val="none" w:sz="0" w:space="0" w:color="auto"/>
            <w:left w:val="none" w:sz="0" w:space="0" w:color="auto"/>
            <w:bottom w:val="none" w:sz="0" w:space="0" w:color="auto"/>
            <w:right w:val="none" w:sz="0" w:space="0" w:color="auto"/>
          </w:divBdr>
        </w:div>
        <w:div w:id="769394501">
          <w:marLeft w:val="0"/>
          <w:marRight w:val="0"/>
          <w:marTop w:val="0"/>
          <w:marBottom w:val="0"/>
          <w:divBdr>
            <w:top w:val="none" w:sz="0" w:space="0" w:color="auto"/>
            <w:left w:val="none" w:sz="0" w:space="0" w:color="auto"/>
            <w:bottom w:val="none" w:sz="0" w:space="0" w:color="auto"/>
            <w:right w:val="none" w:sz="0" w:space="0" w:color="auto"/>
          </w:divBdr>
        </w:div>
        <w:div w:id="769394502">
          <w:marLeft w:val="0"/>
          <w:marRight w:val="0"/>
          <w:marTop w:val="0"/>
          <w:marBottom w:val="0"/>
          <w:divBdr>
            <w:top w:val="none" w:sz="0" w:space="0" w:color="auto"/>
            <w:left w:val="none" w:sz="0" w:space="0" w:color="auto"/>
            <w:bottom w:val="none" w:sz="0" w:space="0" w:color="auto"/>
            <w:right w:val="none" w:sz="0" w:space="0" w:color="auto"/>
          </w:divBdr>
        </w:div>
        <w:div w:id="769394503">
          <w:marLeft w:val="0"/>
          <w:marRight w:val="0"/>
          <w:marTop w:val="0"/>
          <w:marBottom w:val="0"/>
          <w:divBdr>
            <w:top w:val="none" w:sz="0" w:space="0" w:color="auto"/>
            <w:left w:val="none" w:sz="0" w:space="0" w:color="auto"/>
            <w:bottom w:val="none" w:sz="0" w:space="0" w:color="auto"/>
            <w:right w:val="none" w:sz="0" w:space="0" w:color="auto"/>
          </w:divBdr>
        </w:div>
        <w:div w:id="769394504">
          <w:marLeft w:val="0"/>
          <w:marRight w:val="0"/>
          <w:marTop w:val="0"/>
          <w:marBottom w:val="0"/>
          <w:divBdr>
            <w:top w:val="none" w:sz="0" w:space="0" w:color="auto"/>
            <w:left w:val="none" w:sz="0" w:space="0" w:color="auto"/>
            <w:bottom w:val="none" w:sz="0" w:space="0" w:color="auto"/>
            <w:right w:val="none" w:sz="0" w:space="0" w:color="auto"/>
          </w:divBdr>
        </w:div>
        <w:div w:id="769394505">
          <w:marLeft w:val="0"/>
          <w:marRight w:val="0"/>
          <w:marTop w:val="0"/>
          <w:marBottom w:val="0"/>
          <w:divBdr>
            <w:top w:val="none" w:sz="0" w:space="0" w:color="auto"/>
            <w:left w:val="none" w:sz="0" w:space="0" w:color="auto"/>
            <w:bottom w:val="none" w:sz="0" w:space="0" w:color="auto"/>
            <w:right w:val="none" w:sz="0" w:space="0" w:color="auto"/>
          </w:divBdr>
        </w:div>
        <w:div w:id="769394506">
          <w:marLeft w:val="0"/>
          <w:marRight w:val="0"/>
          <w:marTop w:val="0"/>
          <w:marBottom w:val="0"/>
          <w:divBdr>
            <w:top w:val="none" w:sz="0" w:space="0" w:color="auto"/>
            <w:left w:val="none" w:sz="0" w:space="0" w:color="auto"/>
            <w:bottom w:val="none" w:sz="0" w:space="0" w:color="auto"/>
            <w:right w:val="none" w:sz="0" w:space="0" w:color="auto"/>
          </w:divBdr>
        </w:div>
        <w:div w:id="769394507">
          <w:marLeft w:val="0"/>
          <w:marRight w:val="0"/>
          <w:marTop w:val="0"/>
          <w:marBottom w:val="0"/>
          <w:divBdr>
            <w:top w:val="none" w:sz="0" w:space="0" w:color="auto"/>
            <w:left w:val="none" w:sz="0" w:space="0" w:color="auto"/>
            <w:bottom w:val="none" w:sz="0" w:space="0" w:color="auto"/>
            <w:right w:val="none" w:sz="0" w:space="0" w:color="auto"/>
          </w:divBdr>
        </w:div>
        <w:div w:id="769394508">
          <w:marLeft w:val="0"/>
          <w:marRight w:val="0"/>
          <w:marTop w:val="0"/>
          <w:marBottom w:val="0"/>
          <w:divBdr>
            <w:top w:val="none" w:sz="0" w:space="0" w:color="auto"/>
            <w:left w:val="none" w:sz="0" w:space="0" w:color="auto"/>
            <w:bottom w:val="none" w:sz="0" w:space="0" w:color="auto"/>
            <w:right w:val="none" w:sz="0" w:space="0" w:color="auto"/>
          </w:divBdr>
        </w:div>
        <w:div w:id="769394509">
          <w:marLeft w:val="0"/>
          <w:marRight w:val="0"/>
          <w:marTop w:val="0"/>
          <w:marBottom w:val="0"/>
          <w:divBdr>
            <w:top w:val="none" w:sz="0" w:space="0" w:color="auto"/>
            <w:left w:val="none" w:sz="0" w:space="0" w:color="auto"/>
            <w:bottom w:val="none" w:sz="0" w:space="0" w:color="auto"/>
            <w:right w:val="none" w:sz="0" w:space="0" w:color="auto"/>
          </w:divBdr>
        </w:div>
        <w:div w:id="769394510">
          <w:marLeft w:val="0"/>
          <w:marRight w:val="0"/>
          <w:marTop w:val="0"/>
          <w:marBottom w:val="0"/>
          <w:divBdr>
            <w:top w:val="none" w:sz="0" w:space="0" w:color="auto"/>
            <w:left w:val="none" w:sz="0" w:space="0" w:color="auto"/>
            <w:bottom w:val="none" w:sz="0" w:space="0" w:color="auto"/>
            <w:right w:val="none" w:sz="0" w:space="0" w:color="auto"/>
          </w:divBdr>
        </w:div>
        <w:div w:id="769394511">
          <w:marLeft w:val="0"/>
          <w:marRight w:val="0"/>
          <w:marTop w:val="0"/>
          <w:marBottom w:val="0"/>
          <w:divBdr>
            <w:top w:val="none" w:sz="0" w:space="0" w:color="auto"/>
            <w:left w:val="none" w:sz="0" w:space="0" w:color="auto"/>
            <w:bottom w:val="none" w:sz="0" w:space="0" w:color="auto"/>
            <w:right w:val="none" w:sz="0" w:space="0" w:color="auto"/>
          </w:divBdr>
        </w:div>
        <w:div w:id="769394512">
          <w:marLeft w:val="0"/>
          <w:marRight w:val="0"/>
          <w:marTop w:val="0"/>
          <w:marBottom w:val="0"/>
          <w:divBdr>
            <w:top w:val="none" w:sz="0" w:space="0" w:color="auto"/>
            <w:left w:val="none" w:sz="0" w:space="0" w:color="auto"/>
            <w:bottom w:val="none" w:sz="0" w:space="0" w:color="auto"/>
            <w:right w:val="none" w:sz="0" w:space="0" w:color="auto"/>
          </w:divBdr>
        </w:div>
        <w:div w:id="769394513">
          <w:marLeft w:val="0"/>
          <w:marRight w:val="0"/>
          <w:marTop w:val="0"/>
          <w:marBottom w:val="0"/>
          <w:divBdr>
            <w:top w:val="none" w:sz="0" w:space="0" w:color="auto"/>
            <w:left w:val="none" w:sz="0" w:space="0" w:color="auto"/>
            <w:bottom w:val="none" w:sz="0" w:space="0" w:color="auto"/>
            <w:right w:val="none" w:sz="0" w:space="0" w:color="auto"/>
          </w:divBdr>
        </w:div>
        <w:div w:id="769394514">
          <w:marLeft w:val="0"/>
          <w:marRight w:val="0"/>
          <w:marTop w:val="0"/>
          <w:marBottom w:val="0"/>
          <w:divBdr>
            <w:top w:val="none" w:sz="0" w:space="0" w:color="auto"/>
            <w:left w:val="none" w:sz="0" w:space="0" w:color="auto"/>
            <w:bottom w:val="none" w:sz="0" w:space="0" w:color="auto"/>
            <w:right w:val="none" w:sz="0" w:space="0" w:color="auto"/>
          </w:divBdr>
        </w:div>
        <w:div w:id="769394515">
          <w:marLeft w:val="0"/>
          <w:marRight w:val="0"/>
          <w:marTop w:val="0"/>
          <w:marBottom w:val="0"/>
          <w:divBdr>
            <w:top w:val="none" w:sz="0" w:space="0" w:color="auto"/>
            <w:left w:val="none" w:sz="0" w:space="0" w:color="auto"/>
            <w:bottom w:val="none" w:sz="0" w:space="0" w:color="auto"/>
            <w:right w:val="none" w:sz="0" w:space="0" w:color="auto"/>
          </w:divBdr>
        </w:div>
        <w:div w:id="769394516">
          <w:marLeft w:val="0"/>
          <w:marRight w:val="0"/>
          <w:marTop w:val="0"/>
          <w:marBottom w:val="0"/>
          <w:divBdr>
            <w:top w:val="none" w:sz="0" w:space="0" w:color="auto"/>
            <w:left w:val="none" w:sz="0" w:space="0" w:color="auto"/>
            <w:bottom w:val="none" w:sz="0" w:space="0" w:color="auto"/>
            <w:right w:val="none" w:sz="0" w:space="0" w:color="auto"/>
          </w:divBdr>
        </w:div>
        <w:div w:id="769394517">
          <w:marLeft w:val="0"/>
          <w:marRight w:val="0"/>
          <w:marTop w:val="0"/>
          <w:marBottom w:val="0"/>
          <w:divBdr>
            <w:top w:val="none" w:sz="0" w:space="0" w:color="auto"/>
            <w:left w:val="none" w:sz="0" w:space="0" w:color="auto"/>
            <w:bottom w:val="none" w:sz="0" w:space="0" w:color="auto"/>
            <w:right w:val="none" w:sz="0" w:space="0" w:color="auto"/>
          </w:divBdr>
        </w:div>
        <w:div w:id="769394518">
          <w:marLeft w:val="0"/>
          <w:marRight w:val="0"/>
          <w:marTop w:val="0"/>
          <w:marBottom w:val="0"/>
          <w:divBdr>
            <w:top w:val="none" w:sz="0" w:space="0" w:color="auto"/>
            <w:left w:val="none" w:sz="0" w:space="0" w:color="auto"/>
            <w:bottom w:val="none" w:sz="0" w:space="0" w:color="auto"/>
            <w:right w:val="none" w:sz="0" w:space="0" w:color="auto"/>
          </w:divBdr>
        </w:div>
        <w:div w:id="769394519">
          <w:marLeft w:val="0"/>
          <w:marRight w:val="0"/>
          <w:marTop w:val="0"/>
          <w:marBottom w:val="0"/>
          <w:divBdr>
            <w:top w:val="none" w:sz="0" w:space="0" w:color="auto"/>
            <w:left w:val="none" w:sz="0" w:space="0" w:color="auto"/>
            <w:bottom w:val="none" w:sz="0" w:space="0" w:color="auto"/>
            <w:right w:val="none" w:sz="0" w:space="0" w:color="auto"/>
          </w:divBdr>
        </w:div>
        <w:div w:id="769394520">
          <w:marLeft w:val="0"/>
          <w:marRight w:val="0"/>
          <w:marTop w:val="0"/>
          <w:marBottom w:val="0"/>
          <w:divBdr>
            <w:top w:val="none" w:sz="0" w:space="0" w:color="auto"/>
            <w:left w:val="none" w:sz="0" w:space="0" w:color="auto"/>
            <w:bottom w:val="none" w:sz="0" w:space="0" w:color="auto"/>
            <w:right w:val="none" w:sz="0" w:space="0" w:color="auto"/>
          </w:divBdr>
        </w:div>
        <w:div w:id="769394521">
          <w:marLeft w:val="0"/>
          <w:marRight w:val="0"/>
          <w:marTop w:val="0"/>
          <w:marBottom w:val="0"/>
          <w:divBdr>
            <w:top w:val="none" w:sz="0" w:space="0" w:color="auto"/>
            <w:left w:val="none" w:sz="0" w:space="0" w:color="auto"/>
            <w:bottom w:val="none" w:sz="0" w:space="0" w:color="auto"/>
            <w:right w:val="none" w:sz="0" w:space="0" w:color="auto"/>
          </w:divBdr>
        </w:div>
        <w:div w:id="769394522">
          <w:marLeft w:val="0"/>
          <w:marRight w:val="0"/>
          <w:marTop w:val="0"/>
          <w:marBottom w:val="0"/>
          <w:divBdr>
            <w:top w:val="none" w:sz="0" w:space="0" w:color="auto"/>
            <w:left w:val="none" w:sz="0" w:space="0" w:color="auto"/>
            <w:bottom w:val="none" w:sz="0" w:space="0" w:color="auto"/>
            <w:right w:val="none" w:sz="0" w:space="0" w:color="auto"/>
          </w:divBdr>
        </w:div>
        <w:div w:id="769394523">
          <w:marLeft w:val="0"/>
          <w:marRight w:val="0"/>
          <w:marTop w:val="0"/>
          <w:marBottom w:val="0"/>
          <w:divBdr>
            <w:top w:val="none" w:sz="0" w:space="0" w:color="auto"/>
            <w:left w:val="none" w:sz="0" w:space="0" w:color="auto"/>
            <w:bottom w:val="none" w:sz="0" w:space="0" w:color="auto"/>
            <w:right w:val="none" w:sz="0" w:space="0" w:color="auto"/>
          </w:divBdr>
        </w:div>
        <w:div w:id="769394524">
          <w:marLeft w:val="0"/>
          <w:marRight w:val="0"/>
          <w:marTop w:val="0"/>
          <w:marBottom w:val="0"/>
          <w:divBdr>
            <w:top w:val="none" w:sz="0" w:space="0" w:color="auto"/>
            <w:left w:val="none" w:sz="0" w:space="0" w:color="auto"/>
            <w:bottom w:val="none" w:sz="0" w:space="0" w:color="auto"/>
            <w:right w:val="none" w:sz="0" w:space="0" w:color="auto"/>
          </w:divBdr>
        </w:div>
        <w:div w:id="769394525">
          <w:marLeft w:val="0"/>
          <w:marRight w:val="0"/>
          <w:marTop w:val="0"/>
          <w:marBottom w:val="0"/>
          <w:divBdr>
            <w:top w:val="none" w:sz="0" w:space="0" w:color="auto"/>
            <w:left w:val="none" w:sz="0" w:space="0" w:color="auto"/>
            <w:bottom w:val="none" w:sz="0" w:space="0" w:color="auto"/>
            <w:right w:val="none" w:sz="0" w:space="0" w:color="auto"/>
          </w:divBdr>
        </w:div>
        <w:div w:id="769394526">
          <w:marLeft w:val="0"/>
          <w:marRight w:val="0"/>
          <w:marTop w:val="0"/>
          <w:marBottom w:val="0"/>
          <w:divBdr>
            <w:top w:val="none" w:sz="0" w:space="0" w:color="auto"/>
            <w:left w:val="none" w:sz="0" w:space="0" w:color="auto"/>
            <w:bottom w:val="none" w:sz="0" w:space="0" w:color="auto"/>
            <w:right w:val="none" w:sz="0" w:space="0" w:color="auto"/>
          </w:divBdr>
        </w:div>
        <w:div w:id="769394527">
          <w:marLeft w:val="0"/>
          <w:marRight w:val="0"/>
          <w:marTop w:val="0"/>
          <w:marBottom w:val="0"/>
          <w:divBdr>
            <w:top w:val="none" w:sz="0" w:space="0" w:color="auto"/>
            <w:left w:val="none" w:sz="0" w:space="0" w:color="auto"/>
            <w:bottom w:val="none" w:sz="0" w:space="0" w:color="auto"/>
            <w:right w:val="none" w:sz="0" w:space="0" w:color="auto"/>
          </w:divBdr>
          <w:divsChild>
            <w:div w:id="769394196">
              <w:marLeft w:val="0"/>
              <w:marRight w:val="0"/>
              <w:marTop w:val="0"/>
              <w:marBottom w:val="0"/>
              <w:divBdr>
                <w:top w:val="none" w:sz="0" w:space="0" w:color="auto"/>
                <w:left w:val="single" w:sz="18" w:space="14" w:color="CCCCCC"/>
                <w:bottom w:val="none" w:sz="0" w:space="0" w:color="auto"/>
                <w:right w:val="none" w:sz="0" w:space="0" w:color="auto"/>
              </w:divBdr>
              <w:divsChild>
                <w:div w:id="769394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394528">
          <w:marLeft w:val="0"/>
          <w:marRight w:val="0"/>
          <w:marTop w:val="0"/>
          <w:marBottom w:val="0"/>
          <w:divBdr>
            <w:top w:val="none" w:sz="0" w:space="0" w:color="auto"/>
            <w:left w:val="none" w:sz="0" w:space="0" w:color="auto"/>
            <w:bottom w:val="none" w:sz="0" w:space="0" w:color="auto"/>
            <w:right w:val="none" w:sz="0" w:space="0" w:color="auto"/>
          </w:divBdr>
        </w:div>
        <w:div w:id="769394529">
          <w:marLeft w:val="0"/>
          <w:marRight w:val="0"/>
          <w:marTop w:val="0"/>
          <w:marBottom w:val="0"/>
          <w:divBdr>
            <w:top w:val="none" w:sz="0" w:space="0" w:color="auto"/>
            <w:left w:val="none" w:sz="0" w:space="0" w:color="auto"/>
            <w:bottom w:val="none" w:sz="0" w:space="0" w:color="auto"/>
            <w:right w:val="none" w:sz="0" w:space="0" w:color="auto"/>
          </w:divBdr>
        </w:div>
        <w:div w:id="769394530">
          <w:marLeft w:val="0"/>
          <w:marRight w:val="0"/>
          <w:marTop w:val="0"/>
          <w:marBottom w:val="0"/>
          <w:divBdr>
            <w:top w:val="none" w:sz="0" w:space="0" w:color="auto"/>
            <w:left w:val="none" w:sz="0" w:space="0" w:color="auto"/>
            <w:bottom w:val="none" w:sz="0" w:space="0" w:color="auto"/>
            <w:right w:val="none" w:sz="0" w:space="0" w:color="auto"/>
          </w:divBdr>
        </w:div>
        <w:div w:id="769394531">
          <w:marLeft w:val="0"/>
          <w:marRight w:val="0"/>
          <w:marTop w:val="0"/>
          <w:marBottom w:val="0"/>
          <w:divBdr>
            <w:top w:val="none" w:sz="0" w:space="0" w:color="auto"/>
            <w:left w:val="none" w:sz="0" w:space="0" w:color="auto"/>
            <w:bottom w:val="none" w:sz="0" w:space="0" w:color="auto"/>
            <w:right w:val="none" w:sz="0" w:space="0" w:color="auto"/>
          </w:divBdr>
        </w:div>
        <w:div w:id="769394532">
          <w:marLeft w:val="0"/>
          <w:marRight w:val="0"/>
          <w:marTop w:val="0"/>
          <w:marBottom w:val="0"/>
          <w:divBdr>
            <w:top w:val="none" w:sz="0" w:space="0" w:color="auto"/>
            <w:left w:val="none" w:sz="0" w:space="0" w:color="auto"/>
            <w:bottom w:val="none" w:sz="0" w:space="0" w:color="auto"/>
            <w:right w:val="none" w:sz="0" w:space="0" w:color="auto"/>
          </w:divBdr>
        </w:div>
        <w:div w:id="769394533">
          <w:marLeft w:val="0"/>
          <w:marRight w:val="0"/>
          <w:marTop w:val="0"/>
          <w:marBottom w:val="0"/>
          <w:divBdr>
            <w:top w:val="none" w:sz="0" w:space="0" w:color="auto"/>
            <w:left w:val="none" w:sz="0" w:space="0" w:color="auto"/>
            <w:bottom w:val="none" w:sz="0" w:space="0" w:color="auto"/>
            <w:right w:val="none" w:sz="0" w:space="0" w:color="auto"/>
          </w:divBdr>
        </w:div>
        <w:div w:id="769394534">
          <w:marLeft w:val="0"/>
          <w:marRight w:val="0"/>
          <w:marTop w:val="0"/>
          <w:marBottom w:val="0"/>
          <w:divBdr>
            <w:top w:val="none" w:sz="0" w:space="0" w:color="auto"/>
            <w:left w:val="none" w:sz="0" w:space="0" w:color="auto"/>
            <w:bottom w:val="none" w:sz="0" w:space="0" w:color="auto"/>
            <w:right w:val="none" w:sz="0" w:space="0" w:color="auto"/>
          </w:divBdr>
        </w:div>
        <w:div w:id="769394535">
          <w:marLeft w:val="0"/>
          <w:marRight w:val="0"/>
          <w:marTop w:val="0"/>
          <w:marBottom w:val="0"/>
          <w:divBdr>
            <w:top w:val="none" w:sz="0" w:space="0" w:color="auto"/>
            <w:left w:val="none" w:sz="0" w:space="0" w:color="auto"/>
            <w:bottom w:val="none" w:sz="0" w:space="0" w:color="auto"/>
            <w:right w:val="none" w:sz="0" w:space="0" w:color="auto"/>
          </w:divBdr>
        </w:div>
        <w:div w:id="769394536">
          <w:marLeft w:val="0"/>
          <w:marRight w:val="0"/>
          <w:marTop w:val="0"/>
          <w:marBottom w:val="0"/>
          <w:divBdr>
            <w:top w:val="none" w:sz="0" w:space="0" w:color="auto"/>
            <w:left w:val="none" w:sz="0" w:space="0" w:color="auto"/>
            <w:bottom w:val="none" w:sz="0" w:space="0" w:color="auto"/>
            <w:right w:val="none" w:sz="0" w:space="0" w:color="auto"/>
          </w:divBdr>
        </w:div>
        <w:div w:id="769394537">
          <w:marLeft w:val="0"/>
          <w:marRight w:val="0"/>
          <w:marTop w:val="0"/>
          <w:marBottom w:val="0"/>
          <w:divBdr>
            <w:top w:val="none" w:sz="0" w:space="0" w:color="auto"/>
            <w:left w:val="none" w:sz="0" w:space="0" w:color="auto"/>
            <w:bottom w:val="none" w:sz="0" w:space="0" w:color="auto"/>
            <w:right w:val="none" w:sz="0" w:space="0" w:color="auto"/>
          </w:divBdr>
        </w:div>
        <w:div w:id="769394538">
          <w:marLeft w:val="0"/>
          <w:marRight w:val="0"/>
          <w:marTop w:val="0"/>
          <w:marBottom w:val="0"/>
          <w:divBdr>
            <w:top w:val="none" w:sz="0" w:space="0" w:color="auto"/>
            <w:left w:val="none" w:sz="0" w:space="0" w:color="auto"/>
            <w:bottom w:val="none" w:sz="0" w:space="0" w:color="auto"/>
            <w:right w:val="none" w:sz="0" w:space="0" w:color="auto"/>
          </w:divBdr>
        </w:div>
        <w:div w:id="769394539">
          <w:marLeft w:val="0"/>
          <w:marRight w:val="0"/>
          <w:marTop w:val="0"/>
          <w:marBottom w:val="0"/>
          <w:divBdr>
            <w:top w:val="none" w:sz="0" w:space="0" w:color="auto"/>
            <w:left w:val="none" w:sz="0" w:space="0" w:color="auto"/>
            <w:bottom w:val="none" w:sz="0" w:space="0" w:color="auto"/>
            <w:right w:val="none" w:sz="0" w:space="0" w:color="auto"/>
          </w:divBdr>
        </w:div>
        <w:div w:id="769394540">
          <w:marLeft w:val="0"/>
          <w:marRight w:val="0"/>
          <w:marTop w:val="0"/>
          <w:marBottom w:val="0"/>
          <w:divBdr>
            <w:top w:val="none" w:sz="0" w:space="0" w:color="auto"/>
            <w:left w:val="none" w:sz="0" w:space="0" w:color="auto"/>
            <w:bottom w:val="none" w:sz="0" w:space="0" w:color="auto"/>
            <w:right w:val="none" w:sz="0" w:space="0" w:color="auto"/>
          </w:divBdr>
        </w:div>
        <w:div w:id="769394541">
          <w:marLeft w:val="0"/>
          <w:marRight w:val="0"/>
          <w:marTop w:val="0"/>
          <w:marBottom w:val="0"/>
          <w:divBdr>
            <w:top w:val="none" w:sz="0" w:space="0" w:color="auto"/>
            <w:left w:val="none" w:sz="0" w:space="0" w:color="auto"/>
            <w:bottom w:val="none" w:sz="0" w:space="0" w:color="auto"/>
            <w:right w:val="none" w:sz="0" w:space="0" w:color="auto"/>
          </w:divBdr>
        </w:div>
        <w:div w:id="769394542">
          <w:marLeft w:val="0"/>
          <w:marRight w:val="0"/>
          <w:marTop w:val="0"/>
          <w:marBottom w:val="0"/>
          <w:divBdr>
            <w:top w:val="none" w:sz="0" w:space="0" w:color="auto"/>
            <w:left w:val="none" w:sz="0" w:space="0" w:color="auto"/>
            <w:bottom w:val="none" w:sz="0" w:space="0" w:color="auto"/>
            <w:right w:val="none" w:sz="0" w:space="0" w:color="auto"/>
          </w:divBdr>
        </w:div>
        <w:div w:id="769394543">
          <w:marLeft w:val="0"/>
          <w:marRight w:val="0"/>
          <w:marTop w:val="0"/>
          <w:marBottom w:val="0"/>
          <w:divBdr>
            <w:top w:val="none" w:sz="0" w:space="0" w:color="auto"/>
            <w:left w:val="none" w:sz="0" w:space="0" w:color="auto"/>
            <w:bottom w:val="none" w:sz="0" w:space="0" w:color="auto"/>
            <w:right w:val="none" w:sz="0" w:space="0" w:color="auto"/>
          </w:divBdr>
        </w:div>
        <w:div w:id="769394544">
          <w:marLeft w:val="0"/>
          <w:marRight w:val="0"/>
          <w:marTop w:val="0"/>
          <w:marBottom w:val="0"/>
          <w:divBdr>
            <w:top w:val="none" w:sz="0" w:space="0" w:color="auto"/>
            <w:left w:val="none" w:sz="0" w:space="0" w:color="auto"/>
            <w:bottom w:val="none" w:sz="0" w:space="0" w:color="auto"/>
            <w:right w:val="none" w:sz="0" w:space="0" w:color="auto"/>
          </w:divBdr>
        </w:div>
        <w:div w:id="769394545">
          <w:marLeft w:val="0"/>
          <w:marRight w:val="0"/>
          <w:marTop w:val="0"/>
          <w:marBottom w:val="0"/>
          <w:divBdr>
            <w:top w:val="none" w:sz="0" w:space="0" w:color="auto"/>
            <w:left w:val="none" w:sz="0" w:space="0" w:color="auto"/>
            <w:bottom w:val="none" w:sz="0" w:space="0" w:color="auto"/>
            <w:right w:val="none" w:sz="0" w:space="0" w:color="auto"/>
          </w:divBdr>
        </w:div>
        <w:div w:id="769394546">
          <w:marLeft w:val="0"/>
          <w:marRight w:val="0"/>
          <w:marTop w:val="0"/>
          <w:marBottom w:val="0"/>
          <w:divBdr>
            <w:top w:val="none" w:sz="0" w:space="0" w:color="auto"/>
            <w:left w:val="none" w:sz="0" w:space="0" w:color="auto"/>
            <w:bottom w:val="none" w:sz="0" w:space="0" w:color="auto"/>
            <w:right w:val="none" w:sz="0" w:space="0" w:color="auto"/>
          </w:divBdr>
        </w:div>
        <w:div w:id="769394547">
          <w:marLeft w:val="0"/>
          <w:marRight w:val="0"/>
          <w:marTop w:val="0"/>
          <w:marBottom w:val="0"/>
          <w:divBdr>
            <w:top w:val="none" w:sz="0" w:space="0" w:color="auto"/>
            <w:left w:val="none" w:sz="0" w:space="0" w:color="auto"/>
            <w:bottom w:val="none" w:sz="0" w:space="0" w:color="auto"/>
            <w:right w:val="none" w:sz="0" w:space="0" w:color="auto"/>
          </w:divBdr>
        </w:div>
        <w:div w:id="769394548">
          <w:marLeft w:val="0"/>
          <w:marRight w:val="0"/>
          <w:marTop w:val="0"/>
          <w:marBottom w:val="0"/>
          <w:divBdr>
            <w:top w:val="none" w:sz="0" w:space="0" w:color="auto"/>
            <w:left w:val="none" w:sz="0" w:space="0" w:color="auto"/>
            <w:bottom w:val="none" w:sz="0" w:space="0" w:color="auto"/>
            <w:right w:val="none" w:sz="0" w:space="0" w:color="auto"/>
          </w:divBdr>
        </w:div>
        <w:div w:id="769394549">
          <w:marLeft w:val="0"/>
          <w:marRight w:val="0"/>
          <w:marTop w:val="0"/>
          <w:marBottom w:val="0"/>
          <w:divBdr>
            <w:top w:val="none" w:sz="0" w:space="0" w:color="auto"/>
            <w:left w:val="none" w:sz="0" w:space="0" w:color="auto"/>
            <w:bottom w:val="none" w:sz="0" w:space="0" w:color="auto"/>
            <w:right w:val="none" w:sz="0" w:space="0" w:color="auto"/>
          </w:divBdr>
        </w:div>
        <w:div w:id="769394550">
          <w:marLeft w:val="0"/>
          <w:marRight w:val="0"/>
          <w:marTop w:val="0"/>
          <w:marBottom w:val="0"/>
          <w:divBdr>
            <w:top w:val="none" w:sz="0" w:space="0" w:color="auto"/>
            <w:left w:val="none" w:sz="0" w:space="0" w:color="auto"/>
            <w:bottom w:val="none" w:sz="0" w:space="0" w:color="auto"/>
            <w:right w:val="none" w:sz="0" w:space="0" w:color="auto"/>
          </w:divBdr>
        </w:div>
        <w:div w:id="769394551">
          <w:marLeft w:val="0"/>
          <w:marRight w:val="0"/>
          <w:marTop w:val="0"/>
          <w:marBottom w:val="0"/>
          <w:divBdr>
            <w:top w:val="none" w:sz="0" w:space="0" w:color="auto"/>
            <w:left w:val="none" w:sz="0" w:space="0" w:color="auto"/>
            <w:bottom w:val="none" w:sz="0" w:space="0" w:color="auto"/>
            <w:right w:val="none" w:sz="0" w:space="0" w:color="auto"/>
          </w:divBdr>
        </w:div>
        <w:div w:id="769394552">
          <w:marLeft w:val="0"/>
          <w:marRight w:val="0"/>
          <w:marTop w:val="0"/>
          <w:marBottom w:val="0"/>
          <w:divBdr>
            <w:top w:val="none" w:sz="0" w:space="0" w:color="auto"/>
            <w:left w:val="none" w:sz="0" w:space="0" w:color="auto"/>
            <w:bottom w:val="none" w:sz="0" w:space="0" w:color="auto"/>
            <w:right w:val="none" w:sz="0" w:space="0" w:color="auto"/>
          </w:divBdr>
        </w:div>
        <w:div w:id="769394553">
          <w:marLeft w:val="0"/>
          <w:marRight w:val="0"/>
          <w:marTop w:val="0"/>
          <w:marBottom w:val="0"/>
          <w:divBdr>
            <w:top w:val="none" w:sz="0" w:space="0" w:color="auto"/>
            <w:left w:val="none" w:sz="0" w:space="0" w:color="auto"/>
            <w:bottom w:val="none" w:sz="0" w:space="0" w:color="auto"/>
            <w:right w:val="none" w:sz="0" w:space="0" w:color="auto"/>
          </w:divBdr>
        </w:div>
        <w:div w:id="769394554">
          <w:marLeft w:val="0"/>
          <w:marRight w:val="0"/>
          <w:marTop w:val="0"/>
          <w:marBottom w:val="0"/>
          <w:divBdr>
            <w:top w:val="none" w:sz="0" w:space="0" w:color="auto"/>
            <w:left w:val="none" w:sz="0" w:space="0" w:color="auto"/>
            <w:bottom w:val="none" w:sz="0" w:space="0" w:color="auto"/>
            <w:right w:val="none" w:sz="0" w:space="0" w:color="auto"/>
          </w:divBdr>
        </w:div>
        <w:div w:id="769394555">
          <w:marLeft w:val="0"/>
          <w:marRight w:val="0"/>
          <w:marTop w:val="0"/>
          <w:marBottom w:val="0"/>
          <w:divBdr>
            <w:top w:val="none" w:sz="0" w:space="0" w:color="auto"/>
            <w:left w:val="none" w:sz="0" w:space="0" w:color="auto"/>
            <w:bottom w:val="none" w:sz="0" w:space="0" w:color="auto"/>
            <w:right w:val="none" w:sz="0" w:space="0" w:color="auto"/>
          </w:divBdr>
        </w:div>
        <w:div w:id="769394556">
          <w:marLeft w:val="0"/>
          <w:marRight w:val="0"/>
          <w:marTop w:val="0"/>
          <w:marBottom w:val="0"/>
          <w:divBdr>
            <w:top w:val="none" w:sz="0" w:space="0" w:color="auto"/>
            <w:left w:val="none" w:sz="0" w:space="0" w:color="auto"/>
            <w:bottom w:val="none" w:sz="0" w:space="0" w:color="auto"/>
            <w:right w:val="none" w:sz="0" w:space="0" w:color="auto"/>
          </w:divBdr>
        </w:div>
        <w:div w:id="769394557">
          <w:marLeft w:val="0"/>
          <w:marRight w:val="0"/>
          <w:marTop w:val="0"/>
          <w:marBottom w:val="0"/>
          <w:divBdr>
            <w:top w:val="none" w:sz="0" w:space="0" w:color="auto"/>
            <w:left w:val="none" w:sz="0" w:space="0" w:color="auto"/>
            <w:bottom w:val="none" w:sz="0" w:space="0" w:color="auto"/>
            <w:right w:val="none" w:sz="0" w:space="0" w:color="auto"/>
          </w:divBdr>
        </w:div>
        <w:div w:id="769394558">
          <w:marLeft w:val="0"/>
          <w:marRight w:val="0"/>
          <w:marTop w:val="0"/>
          <w:marBottom w:val="0"/>
          <w:divBdr>
            <w:top w:val="none" w:sz="0" w:space="0" w:color="auto"/>
            <w:left w:val="none" w:sz="0" w:space="0" w:color="auto"/>
            <w:bottom w:val="none" w:sz="0" w:space="0" w:color="auto"/>
            <w:right w:val="none" w:sz="0" w:space="0" w:color="auto"/>
          </w:divBdr>
        </w:div>
        <w:div w:id="769394559">
          <w:marLeft w:val="0"/>
          <w:marRight w:val="0"/>
          <w:marTop w:val="0"/>
          <w:marBottom w:val="0"/>
          <w:divBdr>
            <w:top w:val="none" w:sz="0" w:space="0" w:color="auto"/>
            <w:left w:val="none" w:sz="0" w:space="0" w:color="auto"/>
            <w:bottom w:val="none" w:sz="0" w:space="0" w:color="auto"/>
            <w:right w:val="none" w:sz="0" w:space="0" w:color="auto"/>
          </w:divBdr>
        </w:div>
        <w:div w:id="769394560">
          <w:marLeft w:val="0"/>
          <w:marRight w:val="0"/>
          <w:marTop w:val="0"/>
          <w:marBottom w:val="0"/>
          <w:divBdr>
            <w:top w:val="none" w:sz="0" w:space="0" w:color="auto"/>
            <w:left w:val="none" w:sz="0" w:space="0" w:color="auto"/>
            <w:bottom w:val="none" w:sz="0" w:space="0" w:color="auto"/>
            <w:right w:val="none" w:sz="0" w:space="0" w:color="auto"/>
          </w:divBdr>
        </w:div>
        <w:div w:id="769394561">
          <w:marLeft w:val="0"/>
          <w:marRight w:val="0"/>
          <w:marTop w:val="0"/>
          <w:marBottom w:val="0"/>
          <w:divBdr>
            <w:top w:val="none" w:sz="0" w:space="0" w:color="auto"/>
            <w:left w:val="none" w:sz="0" w:space="0" w:color="auto"/>
            <w:bottom w:val="none" w:sz="0" w:space="0" w:color="auto"/>
            <w:right w:val="none" w:sz="0" w:space="0" w:color="auto"/>
          </w:divBdr>
        </w:div>
        <w:div w:id="769394562">
          <w:marLeft w:val="0"/>
          <w:marRight w:val="0"/>
          <w:marTop w:val="0"/>
          <w:marBottom w:val="0"/>
          <w:divBdr>
            <w:top w:val="none" w:sz="0" w:space="0" w:color="auto"/>
            <w:left w:val="none" w:sz="0" w:space="0" w:color="auto"/>
            <w:bottom w:val="none" w:sz="0" w:space="0" w:color="auto"/>
            <w:right w:val="none" w:sz="0" w:space="0" w:color="auto"/>
          </w:divBdr>
        </w:div>
        <w:div w:id="769394563">
          <w:marLeft w:val="0"/>
          <w:marRight w:val="0"/>
          <w:marTop w:val="0"/>
          <w:marBottom w:val="0"/>
          <w:divBdr>
            <w:top w:val="none" w:sz="0" w:space="0" w:color="auto"/>
            <w:left w:val="none" w:sz="0" w:space="0" w:color="auto"/>
            <w:bottom w:val="none" w:sz="0" w:space="0" w:color="auto"/>
            <w:right w:val="none" w:sz="0" w:space="0" w:color="auto"/>
          </w:divBdr>
        </w:div>
        <w:div w:id="769394564">
          <w:marLeft w:val="0"/>
          <w:marRight w:val="0"/>
          <w:marTop w:val="0"/>
          <w:marBottom w:val="0"/>
          <w:divBdr>
            <w:top w:val="none" w:sz="0" w:space="0" w:color="auto"/>
            <w:left w:val="none" w:sz="0" w:space="0" w:color="auto"/>
            <w:bottom w:val="none" w:sz="0" w:space="0" w:color="auto"/>
            <w:right w:val="none" w:sz="0" w:space="0" w:color="auto"/>
          </w:divBdr>
        </w:div>
        <w:div w:id="769394565">
          <w:marLeft w:val="0"/>
          <w:marRight w:val="0"/>
          <w:marTop w:val="0"/>
          <w:marBottom w:val="0"/>
          <w:divBdr>
            <w:top w:val="none" w:sz="0" w:space="0" w:color="auto"/>
            <w:left w:val="none" w:sz="0" w:space="0" w:color="auto"/>
            <w:bottom w:val="none" w:sz="0" w:space="0" w:color="auto"/>
            <w:right w:val="none" w:sz="0" w:space="0" w:color="auto"/>
          </w:divBdr>
        </w:div>
        <w:div w:id="769394566">
          <w:marLeft w:val="0"/>
          <w:marRight w:val="0"/>
          <w:marTop w:val="0"/>
          <w:marBottom w:val="0"/>
          <w:divBdr>
            <w:top w:val="none" w:sz="0" w:space="0" w:color="auto"/>
            <w:left w:val="none" w:sz="0" w:space="0" w:color="auto"/>
            <w:bottom w:val="none" w:sz="0" w:space="0" w:color="auto"/>
            <w:right w:val="none" w:sz="0" w:space="0" w:color="auto"/>
          </w:divBdr>
        </w:div>
        <w:div w:id="769394567">
          <w:marLeft w:val="0"/>
          <w:marRight w:val="0"/>
          <w:marTop w:val="0"/>
          <w:marBottom w:val="0"/>
          <w:divBdr>
            <w:top w:val="none" w:sz="0" w:space="0" w:color="auto"/>
            <w:left w:val="none" w:sz="0" w:space="0" w:color="auto"/>
            <w:bottom w:val="none" w:sz="0" w:space="0" w:color="auto"/>
            <w:right w:val="none" w:sz="0" w:space="0" w:color="auto"/>
          </w:divBdr>
        </w:div>
        <w:div w:id="769394568">
          <w:marLeft w:val="0"/>
          <w:marRight w:val="0"/>
          <w:marTop w:val="0"/>
          <w:marBottom w:val="0"/>
          <w:divBdr>
            <w:top w:val="none" w:sz="0" w:space="0" w:color="auto"/>
            <w:left w:val="none" w:sz="0" w:space="0" w:color="auto"/>
            <w:bottom w:val="none" w:sz="0" w:space="0" w:color="auto"/>
            <w:right w:val="none" w:sz="0" w:space="0" w:color="auto"/>
          </w:divBdr>
        </w:div>
        <w:div w:id="769394569">
          <w:marLeft w:val="0"/>
          <w:marRight w:val="0"/>
          <w:marTop w:val="0"/>
          <w:marBottom w:val="0"/>
          <w:divBdr>
            <w:top w:val="none" w:sz="0" w:space="0" w:color="auto"/>
            <w:left w:val="none" w:sz="0" w:space="0" w:color="auto"/>
            <w:bottom w:val="none" w:sz="0" w:space="0" w:color="auto"/>
            <w:right w:val="none" w:sz="0" w:space="0" w:color="auto"/>
          </w:divBdr>
        </w:div>
        <w:div w:id="769394570">
          <w:marLeft w:val="0"/>
          <w:marRight w:val="0"/>
          <w:marTop w:val="0"/>
          <w:marBottom w:val="0"/>
          <w:divBdr>
            <w:top w:val="none" w:sz="0" w:space="0" w:color="auto"/>
            <w:left w:val="none" w:sz="0" w:space="0" w:color="auto"/>
            <w:bottom w:val="none" w:sz="0" w:space="0" w:color="auto"/>
            <w:right w:val="none" w:sz="0" w:space="0" w:color="auto"/>
          </w:divBdr>
        </w:div>
        <w:div w:id="769394571">
          <w:marLeft w:val="0"/>
          <w:marRight w:val="0"/>
          <w:marTop w:val="0"/>
          <w:marBottom w:val="0"/>
          <w:divBdr>
            <w:top w:val="none" w:sz="0" w:space="0" w:color="auto"/>
            <w:left w:val="none" w:sz="0" w:space="0" w:color="auto"/>
            <w:bottom w:val="none" w:sz="0" w:space="0" w:color="auto"/>
            <w:right w:val="none" w:sz="0" w:space="0" w:color="auto"/>
          </w:divBdr>
        </w:div>
        <w:div w:id="769394572">
          <w:marLeft w:val="0"/>
          <w:marRight w:val="0"/>
          <w:marTop w:val="0"/>
          <w:marBottom w:val="0"/>
          <w:divBdr>
            <w:top w:val="none" w:sz="0" w:space="0" w:color="auto"/>
            <w:left w:val="none" w:sz="0" w:space="0" w:color="auto"/>
            <w:bottom w:val="none" w:sz="0" w:space="0" w:color="auto"/>
            <w:right w:val="none" w:sz="0" w:space="0" w:color="auto"/>
          </w:divBdr>
        </w:div>
        <w:div w:id="769394573">
          <w:marLeft w:val="0"/>
          <w:marRight w:val="0"/>
          <w:marTop w:val="0"/>
          <w:marBottom w:val="0"/>
          <w:divBdr>
            <w:top w:val="none" w:sz="0" w:space="0" w:color="auto"/>
            <w:left w:val="none" w:sz="0" w:space="0" w:color="auto"/>
            <w:bottom w:val="none" w:sz="0" w:space="0" w:color="auto"/>
            <w:right w:val="none" w:sz="0" w:space="0" w:color="auto"/>
          </w:divBdr>
        </w:div>
        <w:div w:id="769394574">
          <w:marLeft w:val="0"/>
          <w:marRight w:val="0"/>
          <w:marTop w:val="0"/>
          <w:marBottom w:val="0"/>
          <w:divBdr>
            <w:top w:val="none" w:sz="0" w:space="0" w:color="auto"/>
            <w:left w:val="none" w:sz="0" w:space="0" w:color="auto"/>
            <w:bottom w:val="none" w:sz="0" w:space="0" w:color="auto"/>
            <w:right w:val="none" w:sz="0" w:space="0" w:color="auto"/>
          </w:divBdr>
        </w:div>
        <w:div w:id="769394575">
          <w:marLeft w:val="0"/>
          <w:marRight w:val="0"/>
          <w:marTop w:val="0"/>
          <w:marBottom w:val="0"/>
          <w:divBdr>
            <w:top w:val="none" w:sz="0" w:space="0" w:color="auto"/>
            <w:left w:val="none" w:sz="0" w:space="0" w:color="auto"/>
            <w:bottom w:val="none" w:sz="0" w:space="0" w:color="auto"/>
            <w:right w:val="none" w:sz="0" w:space="0" w:color="auto"/>
          </w:divBdr>
        </w:div>
        <w:div w:id="769394576">
          <w:marLeft w:val="0"/>
          <w:marRight w:val="0"/>
          <w:marTop w:val="0"/>
          <w:marBottom w:val="0"/>
          <w:divBdr>
            <w:top w:val="none" w:sz="0" w:space="0" w:color="auto"/>
            <w:left w:val="none" w:sz="0" w:space="0" w:color="auto"/>
            <w:bottom w:val="none" w:sz="0" w:space="0" w:color="auto"/>
            <w:right w:val="none" w:sz="0" w:space="0" w:color="auto"/>
          </w:divBdr>
        </w:div>
        <w:div w:id="769394577">
          <w:marLeft w:val="0"/>
          <w:marRight w:val="0"/>
          <w:marTop w:val="0"/>
          <w:marBottom w:val="0"/>
          <w:divBdr>
            <w:top w:val="none" w:sz="0" w:space="0" w:color="auto"/>
            <w:left w:val="none" w:sz="0" w:space="0" w:color="auto"/>
            <w:bottom w:val="none" w:sz="0" w:space="0" w:color="auto"/>
            <w:right w:val="none" w:sz="0" w:space="0" w:color="auto"/>
          </w:divBdr>
        </w:div>
        <w:div w:id="769394578">
          <w:marLeft w:val="0"/>
          <w:marRight w:val="0"/>
          <w:marTop w:val="0"/>
          <w:marBottom w:val="0"/>
          <w:divBdr>
            <w:top w:val="none" w:sz="0" w:space="0" w:color="auto"/>
            <w:left w:val="none" w:sz="0" w:space="0" w:color="auto"/>
            <w:bottom w:val="none" w:sz="0" w:space="0" w:color="auto"/>
            <w:right w:val="none" w:sz="0" w:space="0" w:color="auto"/>
          </w:divBdr>
        </w:div>
        <w:div w:id="769394579">
          <w:marLeft w:val="0"/>
          <w:marRight w:val="0"/>
          <w:marTop w:val="0"/>
          <w:marBottom w:val="0"/>
          <w:divBdr>
            <w:top w:val="none" w:sz="0" w:space="0" w:color="auto"/>
            <w:left w:val="none" w:sz="0" w:space="0" w:color="auto"/>
            <w:bottom w:val="none" w:sz="0" w:space="0" w:color="auto"/>
            <w:right w:val="none" w:sz="0" w:space="0" w:color="auto"/>
          </w:divBdr>
        </w:div>
        <w:div w:id="769394580">
          <w:marLeft w:val="0"/>
          <w:marRight w:val="0"/>
          <w:marTop w:val="0"/>
          <w:marBottom w:val="0"/>
          <w:divBdr>
            <w:top w:val="none" w:sz="0" w:space="0" w:color="auto"/>
            <w:left w:val="none" w:sz="0" w:space="0" w:color="auto"/>
            <w:bottom w:val="none" w:sz="0" w:space="0" w:color="auto"/>
            <w:right w:val="none" w:sz="0" w:space="0" w:color="auto"/>
          </w:divBdr>
        </w:div>
        <w:div w:id="769394581">
          <w:marLeft w:val="0"/>
          <w:marRight w:val="0"/>
          <w:marTop w:val="0"/>
          <w:marBottom w:val="0"/>
          <w:divBdr>
            <w:top w:val="none" w:sz="0" w:space="0" w:color="auto"/>
            <w:left w:val="none" w:sz="0" w:space="0" w:color="auto"/>
            <w:bottom w:val="none" w:sz="0" w:space="0" w:color="auto"/>
            <w:right w:val="none" w:sz="0" w:space="0" w:color="auto"/>
          </w:divBdr>
        </w:div>
        <w:div w:id="769394582">
          <w:marLeft w:val="0"/>
          <w:marRight w:val="0"/>
          <w:marTop w:val="0"/>
          <w:marBottom w:val="0"/>
          <w:divBdr>
            <w:top w:val="none" w:sz="0" w:space="0" w:color="auto"/>
            <w:left w:val="none" w:sz="0" w:space="0" w:color="auto"/>
            <w:bottom w:val="none" w:sz="0" w:space="0" w:color="auto"/>
            <w:right w:val="none" w:sz="0" w:space="0" w:color="auto"/>
          </w:divBdr>
        </w:div>
        <w:div w:id="769394583">
          <w:marLeft w:val="0"/>
          <w:marRight w:val="0"/>
          <w:marTop w:val="0"/>
          <w:marBottom w:val="0"/>
          <w:divBdr>
            <w:top w:val="none" w:sz="0" w:space="0" w:color="auto"/>
            <w:left w:val="none" w:sz="0" w:space="0" w:color="auto"/>
            <w:bottom w:val="none" w:sz="0" w:space="0" w:color="auto"/>
            <w:right w:val="none" w:sz="0" w:space="0" w:color="auto"/>
          </w:divBdr>
        </w:div>
        <w:div w:id="769394584">
          <w:marLeft w:val="0"/>
          <w:marRight w:val="0"/>
          <w:marTop w:val="0"/>
          <w:marBottom w:val="0"/>
          <w:divBdr>
            <w:top w:val="none" w:sz="0" w:space="0" w:color="auto"/>
            <w:left w:val="none" w:sz="0" w:space="0" w:color="auto"/>
            <w:bottom w:val="none" w:sz="0" w:space="0" w:color="auto"/>
            <w:right w:val="none" w:sz="0" w:space="0" w:color="auto"/>
          </w:divBdr>
        </w:div>
        <w:div w:id="769394585">
          <w:marLeft w:val="0"/>
          <w:marRight w:val="0"/>
          <w:marTop w:val="0"/>
          <w:marBottom w:val="0"/>
          <w:divBdr>
            <w:top w:val="none" w:sz="0" w:space="0" w:color="auto"/>
            <w:left w:val="none" w:sz="0" w:space="0" w:color="auto"/>
            <w:bottom w:val="none" w:sz="0" w:space="0" w:color="auto"/>
            <w:right w:val="none" w:sz="0" w:space="0" w:color="auto"/>
          </w:divBdr>
        </w:div>
        <w:div w:id="769394586">
          <w:marLeft w:val="0"/>
          <w:marRight w:val="0"/>
          <w:marTop w:val="0"/>
          <w:marBottom w:val="0"/>
          <w:divBdr>
            <w:top w:val="none" w:sz="0" w:space="0" w:color="auto"/>
            <w:left w:val="none" w:sz="0" w:space="0" w:color="auto"/>
            <w:bottom w:val="none" w:sz="0" w:space="0" w:color="auto"/>
            <w:right w:val="none" w:sz="0" w:space="0" w:color="auto"/>
          </w:divBdr>
        </w:div>
        <w:div w:id="769394587">
          <w:marLeft w:val="0"/>
          <w:marRight w:val="0"/>
          <w:marTop w:val="0"/>
          <w:marBottom w:val="0"/>
          <w:divBdr>
            <w:top w:val="none" w:sz="0" w:space="0" w:color="auto"/>
            <w:left w:val="none" w:sz="0" w:space="0" w:color="auto"/>
            <w:bottom w:val="none" w:sz="0" w:space="0" w:color="auto"/>
            <w:right w:val="none" w:sz="0" w:space="0" w:color="auto"/>
          </w:divBdr>
        </w:div>
        <w:div w:id="769394588">
          <w:marLeft w:val="0"/>
          <w:marRight w:val="0"/>
          <w:marTop w:val="0"/>
          <w:marBottom w:val="0"/>
          <w:divBdr>
            <w:top w:val="none" w:sz="0" w:space="0" w:color="auto"/>
            <w:left w:val="none" w:sz="0" w:space="0" w:color="auto"/>
            <w:bottom w:val="none" w:sz="0" w:space="0" w:color="auto"/>
            <w:right w:val="none" w:sz="0" w:space="0" w:color="auto"/>
          </w:divBdr>
        </w:div>
        <w:div w:id="769394589">
          <w:marLeft w:val="0"/>
          <w:marRight w:val="0"/>
          <w:marTop w:val="0"/>
          <w:marBottom w:val="0"/>
          <w:divBdr>
            <w:top w:val="none" w:sz="0" w:space="0" w:color="auto"/>
            <w:left w:val="none" w:sz="0" w:space="0" w:color="auto"/>
            <w:bottom w:val="none" w:sz="0" w:space="0" w:color="auto"/>
            <w:right w:val="none" w:sz="0" w:space="0" w:color="auto"/>
          </w:divBdr>
        </w:div>
        <w:div w:id="769394590">
          <w:marLeft w:val="0"/>
          <w:marRight w:val="0"/>
          <w:marTop w:val="0"/>
          <w:marBottom w:val="0"/>
          <w:divBdr>
            <w:top w:val="none" w:sz="0" w:space="0" w:color="auto"/>
            <w:left w:val="none" w:sz="0" w:space="0" w:color="auto"/>
            <w:bottom w:val="none" w:sz="0" w:space="0" w:color="auto"/>
            <w:right w:val="none" w:sz="0" w:space="0" w:color="auto"/>
          </w:divBdr>
        </w:div>
        <w:div w:id="769394591">
          <w:marLeft w:val="0"/>
          <w:marRight w:val="0"/>
          <w:marTop w:val="0"/>
          <w:marBottom w:val="0"/>
          <w:divBdr>
            <w:top w:val="none" w:sz="0" w:space="0" w:color="auto"/>
            <w:left w:val="none" w:sz="0" w:space="0" w:color="auto"/>
            <w:bottom w:val="none" w:sz="0" w:space="0" w:color="auto"/>
            <w:right w:val="none" w:sz="0" w:space="0" w:color="auto"/>
          </w:divBdr>
        </w:div>
        <w:div w:id="769394592">
          <w:marLeft w:val="0"/>
          <w:marRight w:val="0"/>
          <w:marTop w:val="0"/>
          <w:marBottom w:val="0"/>
          <w:divBdr>
            <w:top w:val="none" w:sz="0" w:space="0" w:color="auto"/>
            <w:left w:val="none" w:sz="0" w:space="0" w:color="auto"/>
            <w:bottom w:val="none" w:sz="0" w:space="0" w:color="auto"/>
            <w:right w:val="none" w:sz="0" w:space="0" w:color="auto"/>
          </w:divBdr>
        </w:div>
        <w:div w:id="769394593">
          <w:marLeft w:val="0"/>
          <w:marRight w:val="0"/>
          <w:marTop w:val="0"/>
          <w:marBottom w:val="0"/>
          <w:divBdr>
            <w:top w:val="none" w:sz="0" w:space="0" w:color="auto"/>
            <w:left w:val="none" w:sz="0" w:space="0" w:color="auto"/>
            <w:bottom w:val="none" w:sz="0" w:space="0" w:color="auto"/>
            <w:right w:val="none" w:sz="0" w:space="0" w:color="auto"/>
          </w:divBdr>
        </w:div>
        <w:div w:id="769394594">
          <w:marLeft w:val="0"/>
          <w:marRight w:val="0"/>
          <w:marTop w:val="0"/>
          <w:marBottom w:val="0"/>
          <w:divBdr>
            <w:top w:val="none" w:sz="0" w:space="0" w:color="auto"/>
            <w:left w:val="none" w:sz="0" w:space="0" w:color="auto"/>
            <w:bottom w:val="none" w:sz="0" w:space="0" w:color="auto"/>
            <w:right w:val="none" w:sz="0" w:space="0" w:color="auto"/>
          </w:divBdr>
        </w:div>
        <w:div w:id="769394595">
          <w:marLeft w:val="0"/>
          <w:marRight w:val="0"/>
          <w:marTop w:val="0"/>
          <w:marBottom w:val="0"/>
          <w:divBdr>
            <w:top w:val="none" w:sz="0" w:space="0" w:color="auto"/>
            <w:left w:val="none" w:sz="0" w:space="0" w:color="auto"/>
            <w:bottom w:val="none" w:sz="0" w:space="0" w:color="auto"/>
            <w:right w:val="none" w:sz="0" w:space="0" w:color="auto"/>
          </w:divBdr>
        </w:div>
        <w:div w:id="769394596">
          <w:marLeft w:val="0"/>
          <w:marRight w:val="0"/>
          <w:marTop w:val="0"/>
          <w:marBottom w:val="0"/>
          <w:divBdr>
            <w:top w:val="none" w:sz="0" w:space="0" w:color="auto"/>
            <w:left w:val="none" w:sz="0" w:space="0" w:color="auto"/>
            <w:bottom w:val="none" w:sz="0" w:space="0" w:color="auto"/>
            <w:right w:val="none" w:sz="0" w:space="0" w:color="auto"/>
          </w:divBdr>
        </w:div>
        <w:div w:id="769394597">
          <w:marLeft w:val="0"/>
          <w:marRight w:val="0"/>
          <w:marTop w:val="0"/>
          <w:marBottom w:val="0"/>
          <w:divBdr>
            <w:top w:val="none" w:sz="0" w:space="0" w:color="auto"/>
            <w:left w:val="none" w:sz="0" w:space="0" w:color="auto"/>
            <w:bottom w:val="none" w:sz="0" w:space="0" w:color="auto"/>
            <w:right w:val="none" w:sz="0" w:space="0" w:color="auto"/>
          </w:divBdr>
        </w:div>
        <w:div w:id="769394598">
          <w:marLeft w:val="0"/>
          <w:marRight w:val="0"/>
          <w:marTop w:val="0"/>
          <w:marBottom w:val="0"/>
          <w:divBdr>
            <w:top w:val="none" w:sz="0" w:space="0" w:color="auto"/>
            <w:left w:val="none" w:sz="0" w:space="0" w:color="auto"/>
            <w:bottom w:val="none" w:sz="0" w:space="0" w:color="auto"/>
            <w:right w:val="none" w:sz="0" w:space="0" w:color="auto"/>
          </w:divBdr>
        </w:div>
        <w:div w:id="769394599">
          <w:marLeft w:val="0"/>
          <w:marRight w:val="0"/>
          <w:marTop w:val="0"/>
          <w:marBottom w:val="0"/>
          <w:divBdr>
            <w:top w:val="none" w:sz="0" w:space="0" w:color="auto"/>
            <w:left w:val="none" w:sz="0" w:space="0" w:color="auto"/>
            <w:bottom w:val="none" w:sz="0" w:space="0" w:color="auto"/>
            <w:right w:val="none" w:sz="0" w:space="0" w:color="auto"/>
          </w:divBdr>
        </w:div>
        <w:div w:id="769394600">
          <w:marLeft w:val="0"/>
          <w:marRight w:val="0"/>
          <w:marTop w:val="0"/>
          <w:marBottom w:val="0"/>
          <w:divBdr>
            <w:top w:val="none" w:sz="0" w:space="0" w:color="auto"/>
            <w:left w:val="none" w:sz="0" w:space="0" w:color="auto"/>
            <w:bottom w:val="none" w:sz="0" w:space="0" w:color="auto"/>
            <w:right w:val="none" w:sz="0" w:space="0" w:color="auto"/>
          </w:divBdr>
        </w:div>
        <w:div w:id="769394601">
          <w:marLeft w:val="0"/>
          <w:marRight w:val="0"/>
          <w:marTop w:val="0"/>
          <w:marBottom w:val="0"/>
          <w:divBdr>
            <w:top w:val="none" w:sz="0" w:space="0" w:color="auto"/>
            <w:left w:val="none" w:sz="0" w:space="0" w:color="auto"/>
            <w:bottom w:val="none" w:sz="0" w:space="0" w:color="auto"/>
            <w:right w:val="none" w:sz="0" w:space="0" w:color="auto"/>
          </w:divBdr>
        </w:div>
        <w:div w:id="769394602">
          <w:marLeft w:val="0"/>
          <w:marRight w:val="0"/>
          <w:marTop w:val="0"/>
          <w:marBottom w:val="0"/>
          <w:divBdr>
            <w:top w:val="none" w:sz="0" w:space="0" w:color="auto"/>
            <w:left w:val="none" w:sz="0" w:space="0" w:color="auto"/>
            <w:bottom w:val="none" w:sz="0" w:space="0" w:color="auto"/>
            <w:right w:val="none" w:sz="0" w:space="0" w:color="auto"/>
          </w:divBdr>
        </w:div>
        <w:div w:id="769394603">
          <w:marLeft w:val="0"/>
          <w:marRight w:val="0"/>
          <w:marTop w:val="0"/>
          <w:marBottom w:val="0"/>
          <w:divBdr>
            <w:top w:val="none" w:sz="0" w:space="0" w:color="auto"/>
            <w:left w:val="none" w:sz="0" w:space="0" w:color="auto"/>
            <w:bottom w:val="none" w:sz="0" w:space="0" w:color="auto"/>
            <w:right w:val="none" w:sz="0" w:space="0" w:color="auto"/>
          </w:divBdr>
        </w:div>
        <w:div w:id="769394604">
          <w:marLeft w:val="0"/>
          <w:marRight w:val="0"/>
          <w:marTop w:val="0"/>
          <w:marBottom w:val="0"/>
          <w:divBdr>
            <w:top w:val="none" w:sz="0" w:space="0" w:color="auto"/>
            <w:left w:val="none" w:sz="0" w:space="0" w:color="auto"/>
            <w:bottom w:val="none" w:sz="0" w:space="0" w:color="auto"/>
            <w:right w:val="none" w:sz="0" w:space="0" w:color="auto"/>
          </w:divBdr>
        </w:div>
        <w:div w:id="769394605">
          <w:marLeft w:val="0"/>
          <w:marRight w:val="0"/>
          <w:marTop w:val="0"/>
          <w:marBottom w:val="0"/>
          <w:divBdr>
            <w:top w:val="none" w:sz="0" w:space="0" w:color="auto"/>
            <w:left w:val="none" w:sz="0" w:space="0" w:color="auto"/>
            <w:bottom w:val="none" w:sz="0" w:space="0" w:color="auto"/>
            <w:right w:val="none" w:sz="0" w:space="0" w:color="auto"/>
          </w:divBdr>
        </w:div>
        <w:div w:id="769394606">
          <w:marLeft w:val="0"/>
          <w:marRight w:val="0"/>
          <w:marTop w:val="0"/>
          <w:marBottom w:val="0"/>
          <w:divBdr>
            <w:top w:val="none" w:sz="0" w:space="0" w:color="auto"/>
            <w:left w:val="none" w:sz="0" w:space="0" w:color="auto"/>
            <w:bottom w:val="none" w:sz="0" w:space="0" w:color="auto"/>
            <w:right w:val="none" w:sz="0" w:space="0" w:color="auto"/>
          </w:divBdr>
        </w:div>
        <w:div w:id="769394607">
          <w:marLeft w:val="0"/>
          <w:marRight w:val="0"/>
          <w:marTop w:val="0"/>
          <w:marBottom w:val="0"/>
          <w:divBdr>
            <w:top w:val="none" w:sz="0" w:space="0" w:color="auto"/>
            <w:left w:val="none" w:sz="0" w:space="0" w:color="auto"/>
            <w:bottom w:val="none" w:sz="0" w:space="0" w:color="auto"/>
            <w:right w:val="none" w:sz="0" w:space="0" w:color="auto"/>
          </w:divBdr>
        </w:div>
        <w:div w:id="769394608">
          <w:marLeft w:val="0"/>
          <w:marRight w:val="0"/>
          <w:marTop w:val="0"/>
          <w:marBottom w:val="0"/>
          <w:divBdr>
            <w:top w:val="none" w:sz="0" w:space="0" w:color="auto"/>
            <w:left w:val="none" w:sz="0" w:space="0" w:color="auto"/>
            <w:bottom w:val="none" w:sz="0" w:space="0" w:color="auto"/>
            <w:right w:val="none" w:sz="0" w:space="0" w:color="auto"/>
          </w:divBdr>
        </w:div>
        <w:div w:id="769394609">
          <w:marLeft w:val="0"/>
          <w:marRight w:val="0"/>
          <w:marTop w:val="0"/>
          <w:marBottom w:val="0"/>
          <w:divBdr>
            <w:top w:val="none" w:sz="0" w:space="0" w:color="auto"/>
            <w:left w:val="none" w:sz="0" w:space="0" w:color="auto"/>
            <w:bottom w:val="none" w:sz="0" w:space="0" w:color="auto"/>
            <w:right w:val="none" w:sz="0" w:space="0" w:color="auto"/>
          </w:divBdr>
        </w:div>
        <w:div w:id="769394610">
          <w:marLeft w:val="0"/>
          <w:marRight w:val="0"/>
          <w:marTop w:val="0"/>
          <w:marBottom w:val="0"/>
          <w:divBdr>
            <w:top w:val="none" w:sz="0" w:space="0" w:color="auto"/>
            <w:left w:val="none" w:sz="0" w:space="0" w:color="auto"/>
            <w:bottom w:val="none" w:sz="0" w:space="0" w:color="auto"/>
            <w:right w:val="none" w:sz="0" w:space="0" w:color="auto"/>
          </w:divBdr>
        </w:div>
        <w:div w:id="769394611">
          <w:marLeft w:val="0"/>
          <w:marRight w:val="0"/>
          <w:marTop w:val="0"/>
          <w:marBottom w:val="0"/>
          <w:divBdr>
            <w:top w:val="none" w:sz="0" w:space="0" w:color="auto"/>
            <w:left w:val="none" w:sz="0" w:space="0" w:color="auto"/>
            <w:bottom w:val="none" w:sz="0" w:space="0" w:color="auto"/>
            <w:right w:val="none" w:sz="0" w:space="0" w:color="auto"/>
          </w:divBdr>
        </w:div>
        <w:div w:id="769394612">
          <w:marLeft w:val="0"/>
          <w:marRight w:val="0"/>
          <w:marTop w:val="0"/>
          <w:marBottom w:val="0"/>
          <w:divBdr>
            <w:top w:val="none" w:sz="0" w:space="0" w:color="auto"/>
            <w:left w:val="none" w:sz="0" w:space="0" w:color="auto"/>
            <w:bottom w:val="none" w:sz="0" w:space="0" w:color="auto"/>
            <w:right w:val="none" w:sz="0" w:space="0" w:color="auto"/>
          </w:divBdr>
        </w:div>
        <w:div w:id="769394613">
          <w:marLeft w:val="0"/>
          <w:marRight w:val="0"/>
          <w:marTop w:val="0"/>
          <w:marBottom w:val="0"/>
          <w:divBdr>
            <w:top w:val="none" w:sz="0" w:space="0" w:color="auto"/>
            <w:left w:val="none" w:sz="0" w:space="0" w:color="auto"/>
            <w:bottom w:val="none" w:sz="0" w:space="0" w:color="auto"/>
            <w:right w:val="none" w:sz="0" w:space="0" w:color="auto"/>
          </w:divBdr>
        </w:div>
        <w:div w:id="769394614">
          <w:marLeft w:val="0"/>
          <w:marRight w:val="0"/>
          <w:marTop w:val="0"/>
          <w:marBottom w:val="0"/>
          <w:divBdr>
            <w:top w:val="none" w:sz="0" w:space="0" w:color="auto"/>
            <w:left w:val="none" w:sz="0" w:space="0" w:color="auto"/>
            <w:bottom w:val="none" w:sz="0" w:space="0" w:color="auto"/>
            <w:right w:val="none" w:sz="0" w:space="0" w:color="auto"/>
          </w:divBdr>
        </w:div>
        <w:div w:id="769394615">
          <w:marLeft w:val="0"/>
          <w:marRight w:val="0"/>
          <w:marTop w:val="0"/>
          <w:marBottom w:val="0"/>
          <w:divBdr>
            <w:top w:val="none" w:sz="0" w:space="0" w:color="auto"/>
            <w:left w:val="none" w:sz="0" w:space="0" w:color="auto"/>
            <w:bottom w:val="none" w:sz="0" w:space="0" w:color="auto"/>
            <w:right w:val="none" w:sz="0" w:space="0" w:color="auto"/>
          </w:divBdr>
        </w:div>
        <w:div w:id="769394616">
          <w:marLeft w:val="0"/>
          <w:marRight w:val="0"/>
          <w:marTop w:val="0"/>
          <w:marBottom w:val="0"/>
          <w:divBdr>
            <w:top w:val="none" w:sz="0" w:space="0" w:color="auto"/>
            <w:left w:val="none" w:sz="0" w:space="0" w:color="auto"/>
            <w:bottom w:val="none" w:sz="0" w:space="0" w:color="auto"/>
            <w:right w:val="none" w:sz="0" w:space="0" w:color="auto"/>
          </w:divBdr>
        </w:div>
        <w:div w:id="769394617">
          <w:marLeft w:val="0"/>
          <w:marRight w:val="0"/>
          <w:marTop w:val="0"/>
          <w:marBottom w:val="0"/>
          <w:divBdr>
            <w:top w:val="none" w:sz="0" w:space="0" w:color="auto"/>
            <w:left w:val="none" w:sz="0" w:space="0" w:color="auto"/>
            <w:bottom w:val="none" w:sz="0" w:space="0" w:color="auto"/>
            <w:right w:val="none" w:sz="0" w:space="0" w:color="auto"/>
          </w:divBdr>
        </w:div>
        <w:div w:id="769394618">
          <w:marLeft w:val="0"/>
          <w:marRight w:val="0"/>
          <w:marTop w:val="0"/>
          <w:marBottom w:val="0"/>
          <w:divBdr>
            <w:top w:val="none" w:sz="0" w:space="0" w:color="auto"/>
            <w:left w:val="none" w:sz="0" w:space="0" w:color="auto"/>
            <w:bottom w:val="none" w:sz="0" w:space="0" w:color="auto"/>
            <w:right w:val="none" w:sz="0" w:space="0" w:color="auto"/>
          </w:divBdr>
        </w:div>
        <w:div w:id="769394619">
          <w:marLeft w:val="0"/>
          <w:marRight w:val="0"/>
          <w:marTop w:val="0"/>
          <w:marBottom w:val="0"/>
          <w:divBdr>
            <w:top w:val="none" w:sz="0" w:space="0" w:color="auto"/>
            <w:left w:val="none" w:sz="0" w:space="0" w:color="auto"/>
            <w:bottom w:val="none" w:sz="0" w:space="0" w:color="auto"/>
            <w:right w:val="none" w:sz="0" w:space="0" w:color="auto"/>
          </w:divBdr>
        </w:div>
        <w:div w:id="769394620">
          <w:marLeft w:val="0"/>
          <w:marRight w:val="0"/>
          <w:marTop w:val="0"/>
          <w:marBottom w:val="0"/>
          <w:divBdr>
            <w:top w:val="none" w:sz="0" w:space="0" w:color="auto"/>
            <w:left w:val="none" w:sz="0" w:space="0" w:color="auto"/>
            <w:bottom w:val="none" w:sz="0" w:space="0" w:color="auto"/>
            <w:right w:val="none" w:sz="0" w:space="0" w:color="auto"/>
          </w:divBdr>
        </w:div>
        <w:div w:id="769394621">
          <w:marLeft w:val="0"/>
          <w:marRight w:val="0"/>
          <w:marTop w:val="0"/>
          <w:marBottom w:val="0"/>
          <w:divBdr>
            <w:top w:val="none" w:sz="0" w:space="0" w:color="auto"/>
            <w:left w:val="none" w:sz="0" w:space="0" w:color="auto"/>
            <w:bottom w:val="none" w:sz="0" w:space="0" w:color="auto"/>
            <w:right w:val="none" w:sz="0" w:space="0" w:color="auto"/>
          </w:divBdr>
        </w:div>
        <w:div w:id="769394622">
          <w:marLeft w:val="0"/>
          <w:marRight w:val="0"/>
          <w:marTop w:val="0"/>
          <w:marBottom w:val="0"/>
          <w:divBdr>
            <w:top w:val="none" w:sz="0" w:space="0" w:color="auto"/>
            <w:left w:val="none" w:sz="0" w:space="0" w:color="auto"/>
            <w:bottom w:val="none" w:sz="0" w:space="0" w:color="auto"/>
            <w:right w:val="none" w:sz="0" w:space="0" w:color="auto"/>
          </w:divBdr>
        </w:div>
        <w:div w:id="769394623">
          <w:marLeft w:val="0"/>
          <w:marRight w:val="0"/>
          <w:marTop w:val="0"/>
          <w:marBottom w:val="0"/>
          <w:divBdr>
            <w:top w:val="none" w:sz="0" w:space="0" w:color="auto"/>
            <w:left w:val="none" w:sz="0" w:space="0" w:color="auto"/>
            <w:bottom w:val="none" w:sz="0" w:space="0" w:color="auto"/>
            <w:right w:val="none" w:sz="0" w:space="0" w:color="auto"/>
          </w:divBdr>
        </w:div>
        <w:div w:id="769394624">
          <w:marLeft w:val="0"/>
          <w:marRight w:val="0"/>
          <w:marTop w:val="0"/>
          <w:marBottom w:val="0"/>
          <w:divBdr>
            <w:top w:val="none" w:sz="0" w:space="0" w:color="auto"/>
            <w:left w:val="none" w:sz="0" w:space="0" w:color="auto"/>
            <w:bottom w:val="none" w:sz="0" w:space="0" w:color="auto"/>
            <w:right w:val="none" w:sz="0" w:space="0" w:color="auto"/>
          </w:divBdr>
        </w:div>
        <w:div w:id="769394625">
          <w:marLeft w:val="0"/>
          <w:marRight w:val="0"/>
          <w:marTop w:val="0"/>
          <w:marBottom w:val="0"/>
          <w:divBdr>
            <w:top w:val="none" w:sz="0" w:space="0" w:color="auto"/>
            <w:left w:val="none" w:sz="0" w:space="0" w:color="auto"/>
            <w:bottom w:val="none" w:sz="0" w:space="0" w:color="auto"/>
            <w:right w:val="none" w:sz="0" w:space="0" w:color="auto"/>
          </w:divBdr>
        </w:div>
        <w:div w:id="769394626">
          <w:marLeft w:val="0"/>
          <w:marRight w:val="0"/>
          <w:marTop w:val="0"/>
          <w:marBottom w:val="0"/>
          <w:divBdr>
            <w:top w:val="none" w:sz="0" w:space="0" w:color="auto"/>
            <w:left w:val="none" w:sz="0" w:space="0" w:color="auto"/>
            <w:bottom w:val="none" w:sz="0" w:space="0" w:color="auto"/>
            <w:right w:val="none" w:sz="0" w:space="0" w:color="auto"/>
          </w:divBdr>
        </w:div>
        <w:div w:id="769394627">
          <w:marLeft w:val="0"/>
          <w:marRight w:val="0"/>
          <w:marTop w:val="0"/>
          <w:marBottom w:val="0"/>
          <w:divBdr>
            <w:top w:val="none" w:sz="0" w:space="0" w:color="auto"/>
            <w:left w:val="none" w:sz="0" w:space="0" w:color="auto"/>
            <w:bottom w:val="none" w:sz="0" w:space="0" w:color="auto"/>
            <w:right w:val="none" w:sz="0" w:space="0" w:color="auto"/>
          </w:divBdr>
        </w:div>
        <w:div w:id="769394628">
          <w:marLeft w:val="0"/>
          <w:marRight w:val="0"/>
          <w:marTop w:val="0"/>
          <w:marBottom w:val="0"/>
          <w:divBdr>
            <w:top w:val="none" w:sz="0" w:space="0" w:color="auto"/>
            <w:left w:val="none" w:sz="0" w:space="0" w:color="auto"/>
            <w:bottom w:val="none" w:sz="0" w:space="0" w:color="auto"/>
            <w:right w:val="none" w:sz="0" w:space="0" w:color="auto"/>
          </w:divBdr>
        </w:div>
        <w:div w:id="769394629">
          <w:marLeft w:val="0"/>
          <w:marRight w:val="0"/>
          <w:marTop w:val="0"/>
          <w:marBottom w:val="0"/>
          <w:divBdr>
            <w:top w:val="none" w:sz="0" w:space="0" w:color="auto"/>
            <w:left w:val="none" w:sz="0" w:space="0" w:color="auto"/>
            <w:bottom w:val="none" w:sz="0" w:space="0" w:color="auto"/>
            <w:right w:val="none" w:sz="0" w:space="0" w:color="auto"/>
          </w:divBdr>
        </w:div>
        <w:div w:id="769394630">
          <w:marLeft w:val="0"/>
          <w:marRight w:val="0"/>
          <w:marTop w:val="0"/>
          <w:marBottom w:val="0"/>
          <w:divBdr>
            <w:top w:val="none" w:sz="0" w:space="0" w:color="auto"/>
            <w:left w:val="none" w:sz="0" w:space="0" w:color="auto"/>
            <w:bottom w:val="none" w:sz="0" w:space="0" w:color="auto"/>
            <w:right w:val="none" w:sz="0" w:space="0" w:color="auto"/>
          </w:divBdr>
        </w:div>
        <w:div w:id="769394631">
          <w:marLeft w:val="0"/>
          <w:marRight w:val="0"/>
          <w:marTop w:val="0"/>
          <w:marBottom w:val="0"/>
          <w:divBdr>
            <w:top w:val="none" w:sz="0" w:space="0" w:color="auto"/>
            <w:left w:val="none" w:sz="0" w:space="0" w:color="auto"/>
            <w:bottom w:val="none" w:sz="0" w:space="0" w:color="auto"/>
            <w:right w:val="none" w:sz="0" w:space="0" w:color="auto"/>
          </w:divBdr>
        </w:div>
        <w:div w:id="769394632">
          <w:marLeft w:val="0"/>
          <w:marRight w:val="0"/>
          <w:marTop w:val="0"/>
          <w:marBottom w:val="0"/>
          <w:divBdr>
            <w:top w:val="none" w:sz="0" w:space="0" w:color="auto"/>
            <w:left w:val="none" w:sz="0" w:space="0" w:color="auto"/>
            <w:bottom w:val="none" w:sz="0" w:space="0" w:color="auto"/>
            <w:right w:val="none" w:sz="0" w:space="0" w:color="auto"/>
          </w:divBdr>
        </w:div>
        <w:div w:id="769394633">
          <w:marLeft w:val="0"/>
          <w:marRight w:val="0"/>
          <w:marTop w:val="0"/>
          <w:marBottom w:val="0"/>
          <w:divBdr>
            <w:top w:val="none" w:sz="0" w:space="0" w:color="auto"/>
            <w:left w:val="none" w:sz="0" w:space="0" w:color="auto"/>
            <w:bottom w:val="none" w:sz="0" w:space="0" w:color="auto"/>
            <w:right w:val="none" w:sz="0" w:space="0" w:color="auto"/>
          </w:divBdr>
        </w:div>
        <w:div w:id="769394634">
          <w:marLeft w:val="0"/>
          <w:marRight w:val="0"/>
          <w:marTop w:val="0"/>
          <w:marBottom w:val="0"/>
          <w:divBdr>
            <w:top w:val="none" w:sz="0" w:space="0" w:color="auto"/>
            <w:left w:val="none" w:sz="0" w:space="0" w:color="auto"/>
            <w:bottom w:val="none" w:sz="0" w:space="0" w:color="auto"/>
            <w:right w:val="none" w:sz="0" w:space="0" w:color="auto"/>
          </w:divBdr>
        </w:div>
        <w:div w:id="769394635">
          <w:marLeft w:val="0"/>
          <w:marRight w:val="0"/>
          <w:marTop w:val="0"/>
          <w:marBottom w:val="0"/>
          <w:divBdr>
            <w:top w:val="none" w:sz="0" w:space="0" w:color="auto"/>
            <w:left w:val="none" w:sz="0" w:space="0" w:color="auto"/>
            <w:bottom w:val="none" w:sz="0" w:space="0" w:color="auto"/>
            <w:right w:val="none" w:sz="0" w:space="0" w:color="auto"/>
          </w:divBdr>
        </w:div>
        <w:div w:id="769394636">
          <w:marLeft w:val="0"/>
          <w:marRight w:val="0"/>
          <w:marTop w:val="0"/>
          <w:marBottom w:val="0"/>
          <w:divBdr>
            <w:top w:val="none" w:sz="0" w:space="0" w:color="auto"/>
            <w:left w:val="none" w:sz="0" w:space="0" w:color="auto"/>
            <w:bottom w:val="none" w:sz="0" w:space="0" w:color="auto"/>
            <w:right w:val="none" w:sz="0" w:space="0" w:color="auto"/>
          </w:divBdr>
        </w:div>
        <w:div w:id="769394637">
          <w:marLeft w:val="0"/>
          <w:marRight w:val="0"/>
          <w:marTop w:val="0"/>
          <w:marBottom w:val="0"/>
          <w:divBdr>
            <w:top w:val="none" w:sz="0" w:space="0" w:color="auto"/>
            <w:left w:val="none" w:sz="0" w:space="0" w:color="auto"/>
            <w:bottom w:val="none" w:sz="0" w:space="0" w:color="auto"/>
            <w:right w:val="none" w:sz="0" w:space="0" w:color="auto"/>
          </w:divBdr>
        </w:div>
        <w:div w:id="769394638">
          <w:marLeft w:val="0"/>
          <w:marRight w:val="0"/>
          <w:marTop w:val="0"/>
          <w:marBottom w:val="0"/>
          <w:divBdr>
            <w:top w:val="none" w:sz="0" w:space="0" w:color="auto"/>
            <w:left w:val="none" w:sz="0" w:space="0" w:color="auto"/>
            <w:bottom w:val="none" w:sz="0" w:space="0" w:color="auto"/>
            <w:right w:val="none" w:sz="0" w:space="0" w:color="auto"/>
          </w:divBdr>
        </w:div>
        <w:div w:id="769394639">
          <w:marLeft w:val="0"/>
          <w:marRight w:val="0"/>
          <w:marTop w:val="0"/>
          <w:marBottom w:val="0"/>
          <w:divBdr>
            <w:top w:val="none" w:sz="0" w:space="0" w:color="auto"/>
            <w:left w:val="none" w:sz="0" w:space="0" w:color="auto"/>
            <w:bottom w:val="none" w:sz="0" w:space="0" w:color="auto"/>
            <w:right w:val="none" w:sz="0" w:space="0" w:color="auto"/>
          </w:divBdr>
        </w:div>
        <w:div w:id="769394640">
          <w:marLeft w:val="0"/>
          <w:marRight w:val="0"/>
          <w:marTop w:val="0"/>
          <w:marBottom w:val="0"/>
          <w:divBdr>
            <w:top w:val="none" w:sz="0" w:space="0" w:color="auto"/>
            <w:left w:val="none" w:sz="0" w:space="0" w:color="auto"/>
            <w:bottom w:val="none" w:sz="0" w:space="0" w:color="auto"/>
            <w:right w:val="none" w:sz="0" w:space="0" w:color="auto"/>
          </w:divBdr>
        </w:div>
        <w:div w:id="769394641">
          <w:marLeft w:val="0"/>
          <w:marRight w:val="0"/>
          <w:marTop w:val="0"/>
          <w:marBottom w:val="0"/>
          <w:divBdr>
            <w:top w:val="none" w:sz="0" w:space="0" w:color="auto"/>
            <w:left w:val="none" w:sz="0" w:space="0" w:color="auto"/>
            <w:bottom w:val="none" w:sz="0" w:space="0" w:color="auto"/>
            <w:right w:val="none" w:sz="0" w:space="0" w:color="auto"/>
          </w:divBdr>
        </w:div>
        <w:div w:id="769394642">
          <w:marLeft w:val="0"/>
          <w:marRight w:val="0"/>
          <w:marTop w:val="0"/>
          <w:marBottom w:val="0"/>
          <w:divBdr>
            <w:top w:val="none" w:sz="0" w:space="0" w:color="auto"/>
            <w:left w:val="none" w:sz="0" w:space="0" w:color="auto"/>
            <w:bottom w:val="none" w:sz="0" w:space="0" w:color="auto"/>
            <w:right w:val="none" w:sz="0" w:space="0" w:color="auto"/>
          </w:divBdr>
        </w:div>
        <w:div w:id="769394643">
          <w:marLeft w:val="0"/>
          <w:marRight w:val="0"/>
          <w:marTop w:val="0"/>
          <w:marBottom w:val="0"/>
          <w:divBdr>
            <w:top w:val="none" w:sz="0" w:space="0" w:color="auto"/>
            <w:left w:val="none" w:sz="0" w:space="0" w:color="auto"/>
            <w:bottom w:val="none" w:sz="0" w:space="0" w:color="auto"/>
            <w:right w:val="none" w:sz="0" w:space="0" w:color="auto"/>
          </w:divBdr>
        </w:div>
        <w:div w:id="769394644">
          <w:marLeft w:val="0"/>
          <w:marRight w:val="0"/>
          <w:marTop w:val="0"/>
          <w:marBottom w:val="0"/>
          <w:divBdr>
            <w:top w:val="none" w:sz="0" w:space="0" w:color="auto"/>
            <w:left w:val="none" w:sz="0" w:space="0" w:color="auto"/>
            <w:bottom w:val="none" w:sz="0" w:space="0" w:color="auto"/>
            <w:right w:val="none" w:sz="0" w:space="0" w:color="auto"/>
          </w:divBdr>
        </w:div>
        <w:div w:id="769394645">
          <w:marLeft w:val="0"/>
          <w:marRight w:val="0"/>
          <w:marTop w:val="0"/>
          <w:marBottom w:val="0"/>
          <w:divBdr>
            <w:top w:val="none" w:sz="0" w:space="0" w:color="auto"/>
            <w:left w:val="none" w:sz="0" w:space="0" w:color="auto"/>
            <w:bottom w:val="none" w:sz="0" w:space="0" w:color="auto"/>
            <w:right w:val="none" w:sz="0" w:space="0" w:color="auto"/>
          </w:divBdr>
        </w:div>
        <w:div w:id="769394646">
          <w:marLeft w:val="0"/>
          <w:marRight w:val="0"/>
          <w:marTop w:val="0"/>
          <w:marBottom w:val="0"/>
          <w:divBdr>
            <w:top w:val="none" w:sz="0" w:space="0" w:color="auto"/>
            <w:left w:val="none" w:sz="0" w:space="0" w:color="auto"/>
            <w:bottom w:val="none" w:sz="0" w:space="0" w:color="auto"/>
            <w:right w:val="none" w:sz="0" w:space="0" w:color="auto"/>
          </w:divBdr>
        </w:div>
        <w:div w:id="769394647">
          <w:marLeft w:val="0"/>
          <w:marRight w:val="0"/>
          <w:marTop w:val="0"/>
          <w:marBottom w:val="0"/>
          <w:divBdr>
            <w:top w:val="none" w:sz="0" w:space="0" w:color="auto"/>
            <w:left w:val="none" w:sz="0" w:space="0" w:color="auto"/>
            <w:bottom w:val="none" w:sz="0" w:space="0" w:color="auto"/>
            <w:right w:val="none" w:sz="0" w:space="0" w:color="auto"/>
          </w:divBdr>
        </w:div>
        <w:div w:id="769394648">
          <w:marLeft w:val="0"/>
          <w:marRight w:val="0"/>
          <w:marTop w:val="0"/>
          <w:marBottom w:val="0"/>
          <w:divBdr>
            <w:top w:val="none" w:sz="0" w:space="0" w:color="auto"/>
            <w:left w:val="none" w:sz="0" w:space="0" w:color="auto"/>
            <w:bottom w:val="none" w:sz="0" w:space="0" w:color="auto"/>
            <w:right w:val="none" w:sz="0" w:space="0" w:color="auto"/>
          </w:divBdr>
        </w:div>
        <w:div w:id="769394649">
          <w:marLeft w:val="0"/>
          <w:marRight w:val="0"/>
          <w:marTop w:val="0"/>
          <w:marBottom w:val="0"/>
          <w:divBdr>
            <w:top w:val="none" w:sz="0" w:space="0" w:color="auto"/>
            <w:left w:val="none" w:sz="0" w:space="0" w:color="auto"/>
            <w:bottom w:val="none" w:sz="0" w:space="0" w:color="auto"/>
            <w:right w:val="none" w:sz="0" w:space="0" w:color="auto"/>
          </w:divBdr>
        </w:div>
        <w:div w:id="769394650">
          <w:marLeft w:val="0"/>
          <w:marRight w:val="0"/>
          <w:marTop w:val="0"/>
          <w:marBottom w:val="0"/>
          <w:divBdr>
            <w:top w:val="none" w:sz="0" w:space="0" w:color="auto"/>
            <w:left w:val="none" w:sz="0" w:space="0" w:color="auto"/>
            <w:bottom w:val="none" w:sz="0" w:space="0" w:color="auto"/>
            <w:right w:val="none" w:sz="0" w:space="0" w:color="auto"/>
          </w:divBdr>
        </w:div>
        <w:div w:id="769394651">
          <w:marLeft w:val="0"/>
          <w:marRight w:val="0"/>
          <w:marTop w:val="0"/>
          <w:marBottom w:val="0"/>
          <w:divBdr>
            <w:top w:val="none" w:sz="0" w:space="0" w:color="auto"/>
            <w:left w:val="none" w:sz="0" w:space="0" w:color="auto"/>
            <w:bottom w:val="none" w:sz="0" w:space="0" w:color="auto"/>
            <w:right w:val="none" w:sz="0" w:space="0" w:color="auto"/>
          </w:divBdr>
        </w:div>
        <w:div w:id="769394652">
          <w:marLeft w:val="0"/>
          <w:marRight w:val="0"/>
          <w:marTop w:val="0"/>
          <w:marBottom w:val="0"/>
          <w:divBdr>
            <w:top w:val="none" w:sz="0" w:space="0" w:color="auto"/>
            <w:left w:val="none" w:sz="0" w:space="0" w:color="auto"/>
            <w:bottom w:val="none" w:sz="0" w:space="0" w:color="auto"/>
            <w:right w:val="none" w:sz="0" w:space="0" w:color="auto"/>
          </w:divBdr>
        </w:div>
        <w:div w:id="769394653">
          <w:marLeft w:val="0"/>
          <w:marRight w:val="0"/>
          <w:marTop w:val="0"/>
          <w:marBottom w:val="0"/>
          <w:divBdr>
            <w:top w:val="none" w:sz="0" w:space="0" w:color="auto"/>
            <w:left w:val="none" w:sz="0" w:space="0" w:color="auto"/>
            <w:bottom w:val="none" w:sz="0" w:space="0" w:color="auto"/>
            <w:right w:val="none" w:sz="0" w:space="0" w:color="auto"/>
          </w:divBdr>
        </w:div>
        <w:div w:id="769394654">
          <w:marLeft w:val="0"/>
          <w:marRight w:val="0"/>
          <w:marTop w:val="0"/>
          <w:marBottom w:val="0"/>
          <w:divBdr>
            <w:top w:val="none" w:sz="0" w:space="0" w:color="auto"/>
            <w:left w:val="none" w:sz="0" w:space="0" w:color="auto"/>
            <w:bottom w:val="none" w:sz="0" w:space="0" w:color="auto"/>
            <w:right w:val="none" w:sz="0" w:space="0" w:color="auto"/>
          </w:divBdr>
        </w:div>
        <w:div w:id="769394655">
          <w:marLeft w:val="0"/>
          <w:marRight w:val="0"/>
          <w:marTop w:val="0"/>
          <w:marBottom w:val="0"/>
          <w:divBdr>
            <w:top w:val="none" w:sz="0" w:space="0" w:color="auto"/>
            <w:left w:val="none" w:sz="0" w:space="0" w:color="auto"/>
            <w:bottom w:val="none" w:sz="0" w:space="0" w:color="auto"/>
            <w:right w:val="none" w:sz="0" w:space="0" w:color="auto"/>
          </w:divBdr>
        </w:div>
        <w:div w:id="769394656">
          <w:marLeft w:val="0"/>
          <w:marRight w:val="0"/>
          <w:marTop w:val="0"/>
          <w:marBottom w:val="0"/>
          <w:divBdr>
            <w:top w:val="none" w:sz="0" w:space="0" w:color="auto"/>
            <w:left w:val="none" w:sz="0" w:space="0" w:color="auto"/>
            <w:bottom w:val="none" w:sz="0" w:space="0" w:color="auto"/>
            <w:right w:val="none" w:sz="0" w:space="0" w:color="auto"/>
          </w:divBdr>
        </w:div>
        <w:div w:id="769394657">
          <w:marLeft w:val="0"/>
          <w:marRight w:val="0"/>
          <w:marTop w:val="0"/>
          <w:marBottom w:val="0"/>
          <w:divBdr>
            <w:top w:val="none" w:sz="0" w:space="0" w:color="auto"/>
            <w:left w:val="none" w:sz="0" w:space="0" w:color="auto"/>
            <w:bottom w:val="none" w:sz="0" w:space="0" w:color="auto"/>
            <w:right w:val="none" w:sz="0" w:space="0" w:color="auto"/>
          </w:divBdr>
        </w:div>
        <w:div w:id="769394658">
          <w:marLeft w:val="0"/>
          <w:marRight w:val="0"/>
          <w:marTop w:val="0"/>
          <w:marBottom w:val="0"/>
          <w:divBdr>
            <w:top w:val="none" w:sz="0" w:space="0" w:color="auto"/>
            <w:left w:val="none" w:sz="0" w:space="0" w:color="auto"/>
            <w:bottom w:val="none" w:sz="0" w:space="0" w:color="auto"/>
            <w:right w:val="none" w:sz="0" w:space="0" w:color="auto"/>
          </w:divBdr>
        </w:div>
        <w:div w:id="769394659">
          <w:marLeft w:val="0"/>
          <w:marRight w:val="0"/>
          <w:marTop w:val="0"/>
          <w:marBottom w:val="0"/>
          <w:divBdr>
            <w:top w:val="none" w:sz="0" w:space="0" w:color="auto"/>
            <w:left w:val="none" w:sz="0" w:space="0" w:color="auto"/>
            <w:bottom w:val="none" w:sz="0" w:space="0" w:color="auto"/>
            <w:right w:val="none" w:sz="0" w:space="0" w:color="auto"/>
          </w:divBdr>
        </w:div>
        <w:div w:id="769394660">
          <w:marLeft w:val="0"/>
          <w:marRight w:val="0"/>
          <w:marTop w:val="0"/>
          <w:marBottom w:val="0"/>
          <w:divBdr>
            <w:top w:val="none" w:sz="0" w:space="0" w:color="auto"/>
            <w:left w:val="none" w:sz="0" w:space="0" w:color="auto"/>
            <w:bottom w:val="none" w:sz="0" w:space="0" w:color="auto"/>
            <w:right w:val="none" w:sz="0" w:space="0" w:color="auto"/>
          </w:divBdr>
        </w:div>
        <w:div w:id="769394661">
          <w:marLeft w:val="0"/>
          <w:marRight w:val="0"/>
          <w:marTop w:val="0"/>
          <w:marBottom w:val="0"/>
          <w:divBdr>
            <w:top w:val="none" w:sz="0" w:space="0" w:color="auto"/>
            <w:left w:val="none" w:sz="0" w:space="0" w:color="auto"/>
            <w:bottom w:val="none" w:sz="0" w:space="0" w:color="auto"/>
            <w:right w:val="none" w:sz="0" w:space="0" w:color="auto"/>
          </w:divBdr>
        </w:div>
        <w:div w:id="769394662">
          <w:marLeft w:val="0"/>
          <w:marRight w:val="0"/>
          <w:marTop w:val="0"/>
          <w:marBottom w:val="0"/>
          <w:divBdr>
            <w:top w:val="none" w:sz="0" w:space="0" w:color="auto"/>
            <w:left w:val="none" w:sz="0" w:space="0" w:color="auto"/>
            <w:bottom w:val="none" w:sz="0" w:space="0" w:color="auto"/>
            <w:right w:val="none" w:sz="0" w:space="0" w:color="auto"/>
          </w:divBdr>
        </w:div>
        <w:div w:id="769394663">
          <w:marLeft w:val="0"/>
          <w:marRight w:val="0"/>
          <w:marTop w:val="0"/>
          <w:marBottom w:val="0"/>
          <w:divBdr>
            <w:top w:val="none" w:sz="0" w:space="0" w:color="auto"/>
            <w:left w:val="none" w:sz="0" w:space="0" w:color="auto"/>
            <w:bottom w:val="none" w:sz="0" w:space="0" w:color="auto"/>
            <w:right w:val="none" w:sz="0" w:space="0" w:color="auto"/>
          </w:divBdr>
        </w:div>
        <w:div w:id="769394664">
          <w:marLeft w:val="0"/>
          <w:marRight w:val="0"/>
          <w:marTop w:val="0"/>
          <w:marBottom w:val="0"/>
          <w:divBdr>
            <w:top w:val="none" w:sz="0" w:space="0" w:color="auto"/>
            <w:left w:val="none" w:sz="0" w:space="0" w:color="auto"/>
            <w:bottom w:val="none" w:sz="0" w:space="0" w:color="auto"/>
            <w:right w:val="none" w:sz="0" w:space="0" w:color="auto"/>
          </w:divBdr>
        </w:div>
        <w:div w:id="769394665">
          <w:marLeft w:val="0"/>
          <w:marRight w:val="0"/>
          <w:marTop w:val="0"/>
          <w:marBottom w:val="0"/>
          <w:divBdr>
            <w:top w:val="none" w:sz="0" w:space="0" w:color="auto"/>
            <w:left w:val="none" w:sz="0" w:space="0" w:color="auto"/>
            <w:bottom w:val="none" w:sz="0" w:space="0" w:color="auto"/>
            <w:right w:val="none" w:sz="0" w:space="0" w:color="auto"/>
          </w:divBdr>
        </w:div>
        <w:div w:id="769394666">
          <w:marLeft w:val="0"/>
          <w:marRight w:val="0"/>
          <w:marTop w:val="0"/>
          <w:marBottom w:val="0"/>
          <w:divBdr>
            <w:top w:val="none" w:sz="0" w:space="0" w:color="auto"/>
            <w:left w:val="none" w:sz="0" w:space="0" w:color="auto"/>
            <w:bottom w:val="none" w:sz="0" w:space="0" w:color="auto"/>
            <w:right w:val="none" w:sz="0" w:space="0" w:color="auto"/>
          </w:divBdr>
        </w:div>
        <w:div w:id="769394667">
          <w:marLeft w:val="0"/>
          <w:marRight w:val="0"/>
          <w:marTop w:val="0"/>
          <w:marBottom w:val="0"/>
          <w:divBdr>
            <w:top w:val="none" w:sz="0" w:space="0" w:color="auto"/>
            <w:left w:val="none" w:sz="0" w:space="0" w:color="auto"/>
            <w:bottom w:val="none" w:sz="0" w:space="0" w:color="auto"/>
            <w:right w:val="none" w:sz="0" w:space="0" w:color="auto"/>
          </w:divBdr>
        </w:div>
        <w:div w:id="769394668">
          <w:marLeft w:val="0"/>
          <w:marRight w:val="0"/>
          <w:marTop w:val="0"/>
          <w:marBottom w:val="0"/>
          <w:divBdr>
            <w:top w:val="none" w:sz="0" w:space="0" w:color="auto"/>
            <w:left w:val="none" w:sz="0" w:space="0" w:color="auto"/>
            <w:bottom w:val="none" w:sz="0" w:space="0" w:color="auto"/>
            <w:right w:val="none" w:sz="0" w:space="0" w:color="auto"/>
          </w:divBdr>
        </w:div>
        <w:div w:id="769394669">
          <w:marLeft w:val="0"/>
          <w:marRight w:val="0"/>
          <w:marTop w:val="0"/>
          <w:marBottom w:val="0"/>
          <w:divBdr>
            <w:top w:val="none" w:sz="0" w:space="0" w:color="auto"/>
            <w:left w:val="none" w:sz="0" w:space="0" w:color="auto"/>
            <w:bottom w:val="none" w:sz="0" w:space="0" w:color="auto"/>
            <w:right w:val="none" w:sz="0" w:space="0" w:color="auto"/>
          </w:divBdr>
        </w:div>
        <w:div w:id="769394670">
          <w:marLeft w:val="0"/>
          <w:marRight w:val="0"/>
          <w:marTop w:val="0"/>
          <w:marBottom w:val="0"/>
          <w:divBdr>
            <w:top w:val="none" w:sz="0" w:space="0" w:color="auto"/>
            <w:left w:val="none" w:sz="0" w:space="0" w:color="auto"/>
            <w:bottom w:val="none" w:sz="0" w:space="0" w:color="auto"/>
            <w:right w:val="none" w:sz="0" w:space="0" w:color="auto"/>
          </w:divBdr>
        </w:div>
        <w:div w:id="769394671">
          <w:marLeft w:val="0"/>
          <w:marRight w:val="0"/>
          <w:marTop w:val="0"/>
          <w:marBottom w:val="0"/>
          <w:divBdr>
            <w:top w:val="none" w:sz="0" w:space="0" w:color="auto"/>
            <w:left w:val="none" w:sz="0" w:space="0" w:color="auto"/>
            <w:bottom w:val="none" w:sz="0" w:space="0" w:color="auto"/>
            <w:right w:val="none" w:sz="0" w:space="0" w:color="auto"/>
          </w:divBdr>
        </w:div>
        <w:div w:id="769394672">
          <w:marLeft w:val="0"/>
          <w:marRight w:val="0"/>
          <w:marTop w:val="0"/>
          <w:marBottom w:val="0"/>
          <w:divBdr>
            <w:top w:val="none" w:sz="0" w:space="0" w:color="auto"/>
            <w:left w:val="none" w:sz="0" w:space="0" w:color="auto"/>
            <w:bottom w:val="none" w:sz="0" w:space="0" w:color="auto"/>
            <w:right w:val="none" w:sz="0" w:space="0" w:color="auto"/>
          </w:divBdr>
        </w:div>
        <w:div w:id="769394673">
          <w:marLeft w:val="0"/>
          <w:marRight w:val="0"/>
          <w:marTop w:val="0"/>
          <w:marBottom w:val="0"/>
          <w:divBdr>
            <w:top w:val="none" w:sz="0" w:space="0" w:color="auto"/>
            <w:left w:val="none" w:sz="0" w:space="0" w:color="auto"/>
            <w:bottom w:val="none" w:sz="0" w:space="0" w:color="auto"/>
            <w:right w:val="none" w:sz="0" w:space="0" w:color="auto"/>
          </w:divBdr>
        </w:div>
        <w:div w:id="769394674">
          <w:marLeft w:val="0"/>
          <w:marRight w:val="0"/>
          <w:marTop w:val="0"/>
          <w:marBottom w:val="0"/>
          <w:divBdr>
            <w:top w:val="none" w:sz="0" w:space="0" w:color="auto"/>
            <w:left w:val="none" w:sz="0" w:space="0" w:color="auto"/>
            <w:bottom w:val="none" w:sz="0" w:space="0" w:color="auto"/>
            <w:right w:val="none" w:sz="0" w:space="0" w:color="auto"/>
          </w:divBdr>
        </w:div>
        <w:div w:id="769394675">
          <w:marLeft w:val="0"/>
          <w:marRight w:val="0"/>
          <w:marTop w:val="0"/>
          <w:marBottom w:val="0"/>
          <w:divBdr>
            <w:top w:val="none" w:sz="0" w:space="0" w:color="auto"/>
            <w:left w:val="none" w:sz="0" w:space="0" w:color="auto"/>
            <w:bottom w:val="none" w:sz="0" w:space="0" w:color="auto"/>
            <w:right w:val="none" w:sz="0" w:space="0" w:color="auto"/>
          </w:divBdr>
        </w:div>
        <w:div w:id="769394676">
          <w:marLeft w:val="0"/>
          <w:marRight w:val="0"/>
          <w:marTop w:val="0"/>
          <w:marBottom w:val="0"/>
          <w:divBdr>
            <w:top w:val="none" w:sz="0" w:space="0" w:color="auto"/>
            <w:left w:val="none" w:sz="0" w:space="0" w:color="auto"/>
            <w:bottom w:val="none" w:sz="0" w:space="0" w:color="auto"/>
            <w:right w:val="none" w:sz="0" w:space="0" w:color="auto"/>
          </w:divBdr>
        </w:div>
        <w:div w:id="769394677">
          <w:marLeft w:val="0"/>
          <w:marRight w:val="0"/>
          <w:marTop w:val="0"/>
          <w:marBottom w:val="0"/>
          <w:divBdr>
            <w:top w:val="none" w:sz="0" w:space="0" w:color="auto"/>
            <w:left w:val="none" w:sz="0" w:space="0" w:color="auto"/>
            <w:bottom w:val="none" w:sz="0" w:space="0" w:color="auto"/>
            <w:right w:val="none" w:sz="0" w:space="0" w:color="auto"/>
          </w:divBdr>
        </w:div>
        <w:div w:id="769394678">
          <w:marLeft w:val="0"/>
          <w:marRight w:val="0"/>
          <w:marTop w:val="0"/>
          <w:marBottom w:val="0"/>
          <w:divBdr>
            <w:top w:val="none" w:sz="0" w:space="0" w:color="auto"/>
            <w:left w:val="none" w:sz="0" w:space="0" w:color="auto"/>
            <w:bottom w:val="none" w:sz="0" w:space="0" w:color="auto"/>
            <w:right w:val="none" w:sz="0" w:space="0" w:color="auto"/>
          </w:divBdr>
        </w:div>
        <w:div w:id="769394679">
          <w:marLeft w:val="0"/>
          <w:marRight w:val="0"/>
          <w:marTop w:val="0"/>
          <w:marBottom w:val="0"/>
          <w:divBdr>
            <w:top w:val="none" w:sz="0" w:space="0" w:color="auto"/>
            <w:left w:val="none" w:sz="0" w:space="0" w:color="auto"/>
            <w:bottom w:val="none" w:sz="0" w:space="0" w:color="auto"/>
            <w:right w:val="none" w:sz="0" w:space="0" w:color="auto"/>
          </w:divBdr>
        </w:div>
        <w:div w:id="769394680">
          <w:marLeft w:val="0"/>
          <w:marRight w:val="0"/>
          <w:marTop w:val="0"/>
          <w:marBottom w:val="0"/>
          <w:divBdr>
            <w:top w:val="none" w:sz="0" w:space="0" w:color="auto"/>
            <w:left w:val="none" w:sz="0" w:space="0" w:color="auto"/>
            <w:bottom w:val="none" w:sz="0" w:space="0" w:color="auto"/>
            <w:right w:val="none" w:sz="0" w:space="0" w:color="auto"/>
          </w:divBdr>
        </w:div>
        <w:div w:id="769394681">
          <w:marLeft w:val="0"/>
          <w:marRight w:val="0"/>
          <w:marTop w:val="0"/>
          <w:marBottom w:val="0"/>
          <w:divBdr>
            <w:top w:val="none" w:sz="0" w:space="0" w:color="auto"/>
            <w:left w:val="none" w:sz="0" w:space="0" w:color="auto"/>
            <w:bottom w:val="none" w:sz="0" w:space="0" w:color="auto"/>
            <w:right w:val="none" w:sz="0" w:space="0" w:color="auto"/>
          </w:divBdr>
        </w:div>
        <w:div w:id="769394682">
          <w:marLeft w:val="0"/>
          <w:marRight w:val="0"/>
          <w:marTop w:val="0"/>
          <w:marBottom w:val="0"/>
          <w:divBdr>
            <w:top w:val="none" w:sz="0" w:space="0" w:color="auto"/>
            <w:left w:val="none" w:sz="0" w:space="0" w:color="auto"/>
            <w:bottom w:val="none" w:sz="0" w:space="0" w:color="auto"/>
            <w:right w:val="none" w:sz="0" w:space="0" w:color="auto"/>
          </w:divBdr>
        </w:div>
        <w:div w:id="769394683">
          <w:marLeft w:val="0"/>
          <w:marRight w:val="0"/>
          <w:marTop w:val="0"/>
          <w:marBottom w:val="0"/>
          <w:divBdr>
            <w:top w:val="none" w:sz="0" w:space="0" w:color="auto"/>
            <w:left w:val="none" w:sz="0" w:space="0" w:color="auto"/>
            <w:bottom w:val="none" w:sz="0" w:space="0" w:color="auto"/>
            <w:right w:val="none" w:sz="0" w:space="0" w:color="auto"/>
          </w:divBdr>
        </w:div>
        <w:div w:id="769394684">
          <w:marLeft w:val="0"/>
          <w:marRight w:val="0"/>
          <w:marTop w:val="0"/>
          <w:marBottom w:val="0"/>
          <w:divBdr>
            <w:top w:val="none" w:sz="0" w:space="0" w:color="auto"/>
            <w:left w:val="none" w:sz="0" w:space="0" w:color="auto"/>
            <w:bottom w:val="none" w:sz="0" w:space="0" w:color="auto"/>
            <w:right w:val="none" w:sz="0" w:space="0" w:color="auto"/>
          </w:divBdr>
        </w:div>
        <w:div w:id="769394685">
          <w:marLeft w:val="0"/>
          <w:marRight w:val="0"/>
          <w:marTop w:val="0"/>
          <w:marBottom w:val="0"/>
          <w:divBdr>
            <w:top w:val="none" w:sz="0" w:space="0" w:color="auto"/>
            <w:left w:val="none" w:sz="0" w:space="0" w:color="auto"/>
            <w:bottom w:val="none" w:sz="0" w:space="0" w:color="auto"/>
            <w:right w:val="none" w:sz="0" w:space="0" w:color="auto"/>
          </w:divBdr>
        </w:div>
        <w:div w:id="769394686">
          <w:marLeft w:val="0"/>
          <w:marRight w:val="0"/>
          <w:marTop w:val="0"/>
          <w:marBottom w:val="0"/>
          <w:divBdr>
            <w:top w:val="none" w:sz="0" w:space="0" w:color="auto"/>
            <w:left w:val="none" w:sz="0" w:space="0" w:color="auto"/>
            <w:bottom w:val="none" w:sz="0" w:space="0" w:color="auto"/>
            <w:right w:val="none" w:sz="0" w:space="0" w:color="auto"/>
          </w:divBdr>
        </w:div>
        <w:div w:id="769394687">
          <w:marLeft w:val="0"/>
          <w:marRight w:val="0"/>
          <w:marTop w:val="0"/>
          <w:marBottom w:val="0"/>
          <w:divBdr>
            <w:top w:val="none" w:sz="0" w:space="0" w:color="auto"/>
            <w:left w:val="none" w:sz="0" w:space="0" w:color="auto"/>
            <w:bottom w:val="none" w:sz="0" w:space="0" w:color="auto"/>
            <w:right w:val="none" w:sz="0" w:space="0" w:color="auto"/>
          </w:divBdr>
        </w:div>
        <w:div w:id="769394688">
          <w:marLeft w:val="0"/>
          <w:marRight w:val="0"/>
          <w:marTop w:val="0"/>
          <w:marBottom w:val="0"/>
          <w:divBdr>
            <w:top w:val="none" w:sz="0" w:space="0" w:color="auto"/>
            <w:left w:val="none" w:sz="0" w:space="0" w:color="auto"/>
            <w:bottom w:val="none" w:sz="0" w:space="0" w:color="auto"/>
            <w:right w:val="none" w:sz="0" w:space="0" w:color="auto"/>
          </w:divBdr>
        </w:div>
        <w:div w:id="769394689">
          <w:marLeft w:val="0"/>
          <w:marRight w:val="0"/>
          <w:marTop w:val="0"/>
          <w:marBottom w:val="0"/>
          <w:divBdr>
            <w:top w:val="none" w:sz="0" w:space="0" w:color="auto"/>
            <w:left w:val="none" w:sz="0" w:space="0" w:color="auto"/>
            <w:bottom w:val="none" w:sz="0" w:space="0" w:color="auto"/>
            <w:right w:val="none" w:sz="0" w:space="0" w:color="auto"/>
          </w:divBdr>
        </w:div>
        <w:div w:id="769394690">
          <w:marLeft w:val="0"/>
          <w:marRight w:val="0"/>
          <w:marTop w:val="0"/>
          <w:marBottom w:val="0"/>
          <w:divBdr>
            <w:top w:val="none" w:sz="0" w:space="0" w:color="auto"/>
            <w:left w:val="none" w:sz="0" w:space="0" w:color="auto"/>
            <w:bottom w:val="none" w:sz="0" w:space="0" w:color="auto"/>
            <w:right w:val="none" w:sz="0" w:space="0" w:color="auto"/>
          </w:divBdr>
        </w:div>
        <w:div w:id="769394691">
          <w:marLeft w:val="0"/>
          <w:marRight w:val="0"/>
          <w:marTop w:val="0"/>
          <w:marBottom w:val="0"/>
          <w:divBdr>
            <w:top w:val="none" w:sz="0" w:space="0" w:color="auto"/>
            <w:left w:val="none" w:sz="0" w:space="0" w:color="auto"/>
            <w:bottom w:val="none" w:sz="0" w:space="0" w:color="auto"/>
            <w:right w:val="none" w:sz="0" w:space="0" w:color="auto"/>
          </w:divBdr>
        </w:div>
        <w:div w:id="769394692">
          <w:marLeft w:val="0"/>
          <w:marRight w:val="0"/>
          <w:marTop w:val="0"/>
          <w:marBottom w:val="0"/>
          <w:divBdr>
            <w:top w:val="none" w:sz="0" w:space="0" w:color="auto"/>
            <w:left w:val="none" w:sz="0" w:space="0" w:color="auto"/>
            <w:bottom w:val="none" w:sz="0" w:space="0" w:color="auto"/>
            <w:right w:val="none" w:sz="0" w:space="0" w:color="auto"/>
          </w:divBdr>
        </w:div>
        <w:div w:id="769394693">
          <w:marLeft w:val="0"/>
          <w:marRight w:val="0"/>
          <w:marTop w:val="0"/>
          <w:marBottom w:val="0"/>
          <w:divBdr>
            <w:top w:val="none" w:sz="0" w:space="0" w:color="auto"/>
            <w:left w:val="none" w:sz="0" w:space="0" w:color="auto"/>
            <w:bottom w:val="none" w:sz="0" w:space="0" w:color="auto"/>
            <w:right w:val="none" w:sz="0" w:space="0" w:color="auto"/>
          </w:divBdr>
        </w:div>
        <w:div w:id="769394694">
          <w:marLeft w:val="0"/>
          <w:marRight w:val="0"/>
          <w:marTop w:val="0"/>
          <w:marBottom w:val="0"/>
          <w:divBdr>
            <w:top w:val="none" w:sz="0" w:space="0" w:color="auto"/>
            <w:left w:val="none" w:sz="0" w:space="0" w:color="auto"/>
            <w:bottom w:val="none" w:sz="0" w:space="0" w:color="auto"/>
            <w:right w:val="none" w:sz="0" w:space="0" w:color="auto"/>
          </w:divBdr>
        </w:div>
        <w:div w:id="769394695">
          <w:marLeft w:val="0"/>
          <w:marRight w:val="0"/>
          <w:marTop w:val="0"/>
          <w:marBottom w:val="0"/>
          <w:divBdr>
            <w:top w:val="none" w:sz="0" w:space="0" w:color="auto"/>
            <w:left w:val="none" w:sz="0" w:space="0" w:color="auto"/>
            <w:bottom w:val="none" w:sz="0" w:space="0" w:color="auto"/>
            <w:right w:val="none" w:sz="0" w:space="0" w:color="auto"/>
          </w:divBdr>
        </w:div>
        <w:div w:id="769394696">
          <w:marLeft w:val="0"/>
          <w:marRight w:val="0"/>
          <w:marTop w:val="0"/>
          <w:marBottom w:val="0"/>
          <w:divBdr>
            <w:top w:val="none" w:sz="0" w:space="0" w:color="auto"/>
            <w:left w:val="none" w:sz="0" w:space="0" w:color="auto"/>
            <w:bottom w:val="none" w:sz="0" w:space="0" w:color="auto"/>
            <w:right w:val="none" w:sz="0" w:space="0" w:color="auto"/>
          </w:divBdr>
        </w:div>
        <w:div w:id="769394697">
          <w:marLeft w:val="0"/>
          <w:marRight w:val="0"/>
          <w:marTop w:val="0"/>
          <w:marBottom w:val="0"/>
          <w:divBdr>
            <w:top w:val="none" w:sz="0" w:space="0" w:color="auto"/>
            <w:left w:val="none" w:sz="0" w:space="0" w:color="auto"/>
            <w:bottom w:val="none" w:sz="0" w:space="0" w:color="auto"/>
            <w:right w:val="none" w:sz="0" w:space="0" w:color="auto"/>
          </w:divBdr>
        </w:div>
        <w:div w:id="769394698">
          <w:marLeft w:val="0"/>
          <w:marRight w:val="0"/>
          <w:marTop w:val="0"/>
          <w:marBottom w:val="0"/>
          <w:divBdr>
            <w:top w:val="none" w:sz="0" w:space="0" w:color="auto"/>
            <w:left w:val="none" w:sz="0" w:space="0" w:color="auto"/>
            <w:bottom w:val="none" w:sz="0" w:space="0" w:color="auto"/>
            <w:right w:val="none" w:sz="0" w:space="0" w:color="auto"/>
          </w:divBdr>
        </w:div>
        <w:div w:id="769394699">
          <w:marLeft w:val="0"/>
          <w:marRight w:val="0"/>
          <w:marTop w:val="0"/>
          <w:marBottom w:val="0"/>
          <w:divBdr>
            <w:top w:val="none" w:sz="0" w:space="0" w:color="auto"/>
            <w:left w:val="none" w:sz="0" w:space="0" w:color="auto"/>
            <w:bottom w:val="none" w:sz="0" w:space="0" w:color="auto"/>
            <w:right w:val="none" w:sz="0" w:space="0" w:color="auto"/>
          </w:divBdr>
        </w:div>
        <w:div w:id="769394700">
          <w:marLeft w:val="0"/>
          <w:marRight w:val="0"/>
          <w:marTop w:val="0"/>
          <w:marBottom w:val="0"/>
          <w:divBdr>
            <w:top w:val="none" w:sz="0" w:space="0" w:color="auto"/>
            <w:left w:val="none" w:sz="0" w:space="0" w:color="auto"/>
            <w:bottom w:val="none" w:sz="0" w:space="0" w:color="auto"/>
            <w:right w:val="none" w:sz="0" w:space="0" w:color="auto"/>
          </w:divBdr>
        </w:div>
        <w:div w:id="769394701">
          <w:marLeft w:val="0"/>
          <w:marRight w:val="0"/>
          <w:marTop w:val="0"/>
          <w:marBottom w:val="0"/>
          <w:divBdr>
            <w:top w:val="none" w:sz="0" w:space="0" w:color="auto"/>
            <w:left w:val="none" w:sz="0" w:space="0" w:color="auto"/>
            <w:bottom w:val="none" w:sz="0" w:space="0" w:color="auto"/>
            <w:right w:val="none" w:sz="0" w:space="0" w:color="auto"/>
          </w:divBdr>
        </w:div>
        <w:div w:id="769394702">
          <w:marLeft w:val="0"/>
          <w:marRight w:val="0"/>
          <w:marTop w:val="0"/>
          <w:marBottom w:val="0"/>
          <w:divBdr>
            <w:top w:val="none" w:sz="0" w:space="0" w:color="auto"/>
            <w:left w:val="none" w:sz="0" w:space="0" w:color="auto"/>
            <w:bottom w:val="none" w:sz="0" w:space="0" w:color="auto"/>
            <w:right w:val="none" w:sz="0" w:space="0" w:color="auto"/>
          </w:divBdr>
        </w:div>
        <w:div w:id="769394703">
          <w:marLeft w:val="0"/>
          <w:marRight w:val="0"/>
          <w:marTop w:val="0"/>
          <w:marBottom w:val="0"/>
          <w:divBdr>
            <w:top w:val="none" w:sz="0" w:space="0" w:color="auto"/>
            <w:left w:val="none" w:sz="0" w:space="0" w:color="auto"/>
            <w:bottom w:val="none" w:sz="0" w:space="0" w:color="auto"/>
            <w:right w:val="none" w:sz="0" w:space="0" w:color="auto"/>
          </w:divBdr>
        </w:div>
        <w:div w:id="769394704">
          <w:marLeft w:val="0"/>
          <w:marRight w:val="0"/>
          <w:marTop w:val="0"/>
          <w:marBottom w:val="0"/>
          <w:divBdr>
            <w:top w:val="none" w:sz="0" w:space="0" w:color="auto"/>
            <w:left w:val="none" w:sz="0" w:space="0" w:color="auto"/>
            <w:bottom w:val="none" w:sz="0" w:space="0" w:color="auto"/>
            <w:right w:val="none" w:sz="0" w:space="0" w:color="auto"/>
          </w:divBdr>
        </w:div>
        <w:div w:id="769394705">
          <w:marLeft w:val="0"/>
          <w:marRight w:val="0"/>
          <w:marTop w:val="0"/>
          <w:marBottom w:val="0"/>
          <w:divBdr>
            <w:top w:val="none" w:sz="0" w:space="0" w:color="auto"/>
            <w:left w:val="none" w:sz="0" w:space="0" w:color="auto"/>
            <w:bottom w:val="none" w:sz="0" w:space="0" w:color="auto"/>
            <w:right w:val="none" w:sz="0" w:space="0" w:color="auto"/>
          </w:divBdr>
        </w:div>
        <w:div w:id="769394706">
          <w:marLeft w:val="0"/>
          <w:marRight w:val="0"/>
          <w:marTop w:val="0"/>
          <w:marBottom w:val="0"/>
          <w:divBdr>
            <w:top w:val="none" w:sz="0" w:space="0" w:color="auto"/>
            <w:left w:val="none" w:sz="0" w:space="0" w:color="auto"/>
            <w:bottom w:val="none" w:sz="0" w:space="0" w:color="auto"/>
            <w:right w:val="none" w:sz="0" w:space="0" w:color="auto"/>
          </w:divBdr>
        </w:div>
        <w:div w:id="769394707">
          <w:marLeft w:val="0"/>
          <w:marRight w:val="0"/>
          <w:marTop w:val="0"/>
          <w:marBottom w:val="0"/>
          <w:divBdr>
            <w:top w:val="none" w:sz="0" w:space="0" w:color="auto"/>
            <w:left w:val="none" w:sz="0" w:space="0" w:color="auto"/>
            <w:bottom w:val="none" w:sz="0" w:space="0" w:color="auto"/>
            <w:right w:val="none" w:sz="0" w:space="0" w:color="auto"/>
          </w:divBdr>
        </w:div>
        <w:div w:id="769394708">
          <w:marLeft w:val="0"/>
          <w:marRight w:val="0"/>
          <w:marTop w:val="0"/>
          <w:marBottom w:val="0"/>
          <w:divBdr>
            <w:top w:val="none" w:sz="0" w:space="0" w:color="auto"/>
            <w:left w:val="none" w:sz="0" w:space="0" w:color="auto"/>
            <w:bottom w:val="none" w:sz="0" w:space="0" w:color="auto"/>
            <w:right w:val="none" w:sz="0" w:space="0" w:color="auto"/>
          </w:divBdr>
        </w:div>
        <w:div w:id="769394709">
          <w:marLeft w:val="0"/>
          <w:marRight w:val="0"/>
          <w:marTop w:val="0"/>
          <w:marBottom w:val="0"/>
          <w:divBdr>
            <w:top w:val="none" w:sz="0" w:space="0" w:color="auto"/>
            <w:left w:val="none" w:sz="0" w:space="0" w:color="auto"/>
            <w:bottom w:val="none" w:sz="0" w:space="0" w:color="auto"/>
            <w:right w:val="none" w:sz="0" w:space="0" w:color="auto"/>
          </w:divBdr>
        </w:div>
        <w:div w:id="769394710">
          <w:marLeft w:val="0"/>
          <w:marRight w:val="0"/>
          <w:marTop w:val="0"/>
          <w:marBottom w:val="0"/>
          <w:divBdr>
            <w:top w:val="none" w:sz="0" w:space="0" w:color="auto"/>
            <w:left w:val="none" w:sz="0" w:space="0" w:color="auto"/>
            <w:bottom w:val="none" w:sz="0" w:space="0" w:color="auto"/>
            <w:right w:val="none" w:sz="0" w:space="0" w:color="auto"/>
          </w:divBdr>
        </w:div>
        <w:div w:id="769394711">
          <w:marLeft w:val="0"/>
          <w:marRight w:val="0"/>
          <w:marTop w:val="0"/>
          <w:marBottom w:val="0"/>
          <w:divBdr>
            <w:top w:val="none" w:sz="0" w:space="0" w:color="auto"/>
            <w:left w:val="none" w:sz="0" w:space="0" w:color="auto"/>
            <w:bottom w:val="none" w:sz="0" w:space="0" w:color="auto"/>
            <w:right w:val="none" w:sz="0" w:space="0" w:color="auto"/>
          </w:divBdr>
        </w:div>
        <w:div w:id="769394712">
          <w:marLeft w:val="0"/>
          <w:marRight w:val="0"/>
          <w:marTop w:val="0"/>
          <w:marBottom w:val="0"/>
          <w:divBdr>
            <w:top w:val="none" w:sz="0" w:space="0" w:color="auto"/>
            <w:left w:val="none" w:sz="0" w:space="0" w:color="auto"/>
            <w:bottom w:val="none" w:sz="0" w:space="0" w:color="auto"/>
            <w:right w:val="none" w:sz="0" w:space="0" w:color="auto"/>
          </w:divBdr>
        </w:div>
        <w:div w:id="769394713">
          <w:marLeft w:val="0"/>
          <w:marRight w:val="0"/>
          <w:marTop w:val="0"/>
          <w:marBottom w:val="0"/>
          <w:divBdr>
            <w:top w:val="none" w:sz="0" w:space="0" w:color="auto"/>
            <w:left w:val="none" w:sz="0" w:space="0" w:color="auto"/>
            <w:bottom w:val="none" w:sz="0" w:space="0" w:color="auto"/>
            <w:right w:val="none" w:sz="0" w:space="0" w:color="auto"/>
          </w:divBdr>
        </w:div>
        <w:div w:id="769394714">
          <w:marLeft w:val="0"/>
          <w:marRight w:val="0"/>
          <w:marTop w:val="0"/>
          <w:marBottom w:val="0"/>
          <w:divBdr>
            <w:top w:val="none" w:sz="0" w:space="0" w:color="auto"/>
            <w:left w:val="none" w:sz="0" w:space="0" w:color="auto"/>
            <w:bottom w:val="none" w:sz="0" w:space="0" w:color="auto"/>
            <w:right w:val="none" w:sz="0" w:space="0" w:color="auto"/>
          </w:divBdr>
        </w:div>
        <w:div w:id="769394715">
          <w:marLeft w:val="0"/>
          <w:marRight w:val="0"/>
          <w:marTop w:val="0"/>
          <w:marBottom w:val="0"/>
          <w:divBdr>
            <w:top w:val="none" w:sz="0" w:space="0" w:color="auto"/>
            <w:left w:val="none" w:sz="0" w:space="0" w:color="auto"/>
            <w:bottom w:val="none" w:sz="0" w:space="0" w:color="auto"/>
            <w:right w:val="none" w:sz="0" w:space="0" w:color="auto"/>
          </w:divBdr>
        </w:div>
        <w:div w:id="769394716">
          <w:marLeft w:val="0"/>
          <w:marRight w:val="0"/>
          <w:marTop w:val="0"/>
          <w:marBottom w:val="0"/>
          <w:divBdr>
            <w:top w:val="none" w:sz="0" w:space="0" w:color="auto"/>
            <w:left w:val="none" w:sz="0" w:space="0" w:color="auto"/>
            <w:bottom w:val="none" w:sz="0" w:space="0" w:color="auto"/>
            <w:right w:val="none" w:sz="0" w:space="0" w:color="auto"/>
          </w:divBdr>
        </w:div>
        <w:div w:id="769394717">
          <w:marLeft w:val="0"/>
          <w:marRight w:val="0"/>
          <w:marTop w:val="0"/>
          <w:marBottom w:val="0"/>
          <w:divBdr>
            <w:top w:val="none" w:sz="0" w:space="0" w:color="auto"/>
            <w:left w:val="none" w:sz="0" w:space="0" w:color="auto"/>
            <w:bottom w:val="none" w:sz="0" w:space="0" w:color="auto"/>
            <w:right w:val="none" w:sz="0" w:space="0" w:color="auto"/>
          </w:divBdr>
        </w:div>
        <w:div w:id="769394718">
          <w:marLeft w:val="0"/>
          <w:marRight w:val="0"/>
          <w:marTop w:val="0"/>
          <w:marBottom w:val="0"/>
          <w:divBdr>
            <w:top w:val="none" w:sz="0" w:space="0" w:color="auto"/>
            <w:left w:val="none" w:sz="0" w:space="0" w:color="auto"/>
            <w:bottom w:val="none" w:sz="0" w:space="0" w:color="auto"/>
            <w:right w:val="none" w:sz="0" w:space="0" w:color="auto"/>
          </w:divBdr>
        </w:div>
        <w:div w:id="769394719">
          <w:marLeft w:val="0"/>
          <w:marRight w:val="0"/>
          <w:marTop w:val="0"/>
          <w:marBottom w:val="0"/>
          <w:divBdr>
            <w:top w:val="none" w:sz="0" w:space="0" w:color="auto"/>
            <w:left w:val="none" w:sz="0" w:space="0" w:color="auto"/>
            <w:bottom w:val="none" w:sz="0" w:space="0" w:color="auto"/>
            <w:right w:val="none" w:sz="0" w:space="0" w:color="auto"/>
          </w:divBdr>
        </w:div>
        <w:div w:id="769394720">
          <w:marLeft w:val="0"/>
          <w:marRight w:val="0"/>
          <w:marTop w:val="0"/>
          <w:marBottom w:val="0"/>
          <w:divBdr>
            <w:top w:val="none" w:sz="0" w:space="0" w:color="auto"/>
            <w:left w:val="none" w:sz="0" w:space="0" w:color="auto"/>
            <w:bottom w:val="none" w:sz="0" w:space="0" w:color="auto"/>
            <w:right w:val="none" w:sz="0" w:space="0" w:color="auto"/>
          </w:divBdr>
        </w:div>
        <w:div w:id="769394721">
          <w:marLeft w:val="0"/>
          <w:marRight w:val="0"/>
          <w:marTop w:val="0"/>
          <w:marBottom w:val="0"/>
          <w:divBdr>
            <w:top w:val="none" w:sz="0" w:space="0" w:color="auto"/>
            <w:left w:val="none" w:sz="0" w:space="0" w:color="auto"/>
            <w:bottom w:val="none" w:sz="0" w:space="0" w:color="auto"/>
            <w:right w:val="none" w:sz="0" w:space="0" w:color="auto"/>
          </w:divBdr>
        </w:div>
        <w:div w:id="769394722">
          <w:marLeft w:val="0"/>
          <w:marRight w:val="0"/>
          <w:marTop w:val="0"/>
          <w:marBottom w:val="0"/>
          <w:divBdr>
            <w:top w:val="none" w:sz="0" w:space="0" w:color="auto"/>
            <w:left w:val="none" w:sz="0" w:space="0" w:color="auto"/>
            <w:bottom w:val="none" w:sz="0" w:space="0" w:color="auto"/>
            <w:right w:val="none" w:sz="0" w:space="0" w:color="auto"/>
          </w:divBdr>
        </w:div>
        <w:div w:id="769394723">
          <w:marLeft w:val="0"/>
          <w:marRight w:val="0"/>
          <w:marTop w:val="0"/>
          <w:marBottom w:val="0"/>
          <w:divBdr>
            <w:top w:val="none" w:sz="0" w:space="0" w:color="auto"/>
            <w:left w:val="none" w:sz="0" w:space="0" w:color="auto"/>
            <w:bottom w:val="none" w:sz="0" w:space="0" w:color="auto"/>
            <w:right w:val="none" w:sz="0" w:space="0" w:color="auto"/>
          </w:divBdr>
        </w:div>
        <w:div w:id="769394724">
          <w:marLeft w:val="0"/>
          <w:marRight w:val="0"/>
          <w:marTop w:val="0"/>
          <w:marBottom w:val="0"/>
          <w:divBdr>
            <w:top w:val="none" w:sz="0" w:space="0" w:color="auto"/>
            <w:left w:val="none" w:sz="0" w:space="0" w:color="auto"/>
            <w:bottom w:val="none" w:sz="0" w:space="0" w:color="auto"/>
            <w:right w:val="none" w:sz="0" w:space="0" w:color="auto"/>
          </w:divBdr>
        </w:div>
        <w:div w:id="769394725">
          <w:marLeft w:val="0"/>
          <w:marRight w:val="0"/>
          <w:marTop w:val="0"/>
          <w:marBottom w:val="0"/>
          <w:divBdr>
            <w:top w:val="none" w:sz="0" w:space="0" w:color="auto"/>
            <w:left w:val="none" w:sz="0" w:space="0" w:color="auto"/>
            <w:bottom w:val="none" w:sz="0" w:space="0" w:color="auto"/>
            <w:right w:val="none" w:sz="0" w:space="0" w:color="auto"/>
          </w:divBdr>
        </w:div>
        <w:div w:id="769394726">
          <w:marLeft w:val="0"/>
          <w:marRight w:val="0"/>
          <w:marTop w:val="0"/>
          <w:marBottom w:val="0"/>
          <w:divBdr>
            <w:top w:val="none" w:sz="0" w:space="0" w:color="auto"/>
            <w:left w:val="none" w:sz="0" w:space="0" w:color="auto"/>
            <w:bottom w:val="none" w:sz="0" w:space="0" w:color="auto"/>
            <w:right w:val="none" w:sz="0" w:space="0" w:color="auto"/>
          </w:divBdr>
        </w:div>
        <w:div w:id="769394727">
          <w:marLeft w:val="0"/>
          <w:marRight w:val="0"/>
          <w:marTop w:val="0"/>
          <w:marBottom w:val="0"/>
          <w:divBdr>
            <w:top w:val="none" w:sz="0" w:space="0" w:color="auto"/>
            <w:left w:val="none" w:sz="0" w:space="0" w:color="auto"/>
            <w:bottom w:val="none" w:sz="0" w:space="0" w:color="auto"/>
            <w:right w:val="none" w:sz="0" w:space="0" w:color="auto"/>
          </w:divBdr>
        </w:div>
        <w:div w:id="769394728">
          <w:marLeft w:val="0"/>
          <w:marRight w:val="0"/>
          <w:marTop w:val="0"/>
          <w:marBottom w:val="0"/>
          <w:divBdr>
            <w:top w:val="none" w:sz="0" w:space="0" w:color="auto"/>
            <w:left w:val="none" w:sz="0" w:space="0" w:color="auto"/>
            <w:bottom w:val="none" w:sz="0" w:space="0" w:color="auto"/>
            <w:right w:val="none" w:sz="0" w:space="0" w:color="auto"/>
          </w:divBdr>
        </w:div>
        <w:div w:id="769394729">
          <w:marLeft w:val="0"/>
          <w:marRight w:val="0"/>
          <w:marTop w:val="0"/>
          <w:marBottom w:val="0"/>
          <w:divBdr>
            <w:top w:val="none" w:sz="0" w:space="0" w:color="auto"/>
            <w:left w:val="none" w:sz="0" w:space="0" w:color="auto"/>
            <w:bottom w:val="none" w:sz="0" w:space="0" w:color="auto"/>
            <w:right w:val="none" w:sz="0" w:space="0" w:color="auto"/>
          </w:divBdr>
        </w:div>
        <w:div w:id="769394730">
          <w:marLeft w:val="0"/>
          <w:marRight w:val="0"/>
          <w:marTop w:val="0"/>
          <w:marBottom w:val="0"/>
          <w:divBdr>
            <w:top w:val="none" w:sz="0" w:space="0" w:color="auto"/>
            <w:left w:val="none" w:sz="0" w:space="0" w:color="auto"/>
            <w:bottom w:val="none" w:sz="0" w:space="0" w:color="auto"/>
            <w:right w:val="none" w:sz="0" w:space="0" w:color="auto"/>
          </w:divBdr>
        </w:div>
        <w:div w:id="769394731">
          <w:marLeft w:val="0"/>
          <w:marRight w:val="0"/>
          <w:marTop w:val="0"/>
          <w:marBottom w:val="0"/>
          <w:divBdr>
            <w:top w:val="none" w:sz="0" w:space="0" w:color="auto"/>
            <w:left w:val="none" w:sz="0" w:space="0" w:color="auto"/>
            <w:bottom w:val="none" w:sz="0" w:space="0" w:color="auto"/>
            <w:right w:val="none" w:sz="0" w:space="0" w:color="auto"/>
          </w:divBdr>
        </w:div>
        <w:div w:id="769394732">
          <w:marLeft w:val="0"/>
          <w:marRight w:val="0"/>
          <w:marTop w:val="0"/>
          <w:marBottom w:val="0"/>
          <w:divBdr>
            <w:top w:val="none" w:sz="0" w:space="0" w:color="auto"/>
            <w:left w:val="none" w:sz="0" w:space="0" w:color="auto"/>
            <w:bottom w:val="none" w:sz="0" w:space="0" w:color="auto"/>
            <w:right w:val="none" w:sz="0" w:space="0" w:color="auto"/>
          </w:divBdr>
        </w:div>
        <w:div w:id="769394733">
          <w:marLeft w:val="0"/>
          <w:marRight w:val="0"/>
          <w:marTop w:val="0"/>
          <w:marBottom w:val="0"/>
          <w:divBdr>
            <w:top w:val="none" w:sz="0" w:space="0" w:color="auto"/>
            <w:left w:val="none" w:sz="0" w:space="0" w:color="auto"/>
            <w:bottom w:val="none" w:sz="0" w:space="0" w:color="auto"/>
            <w:right w:val="none" w:sz="0" w:space="0" w:color="auto"/>
          </w:divBdr>
        </w:div>
        <w:div w:id="769394734">
          <w:marLeft w:val="0"/>
          <w:marRight w:val="0"/>
          <w:marTop w:val="0"/>
          <w:marBottom w:val="0"/>
          <w:divBdr>
            <w:top w:val="none" w:sz="0" w:space="0" w:color="auto"/>
            <w:left w:val="none" w:sz="0" w:space="0" w:color="auto"/>
            <w:bottom w:val="none" w:sz="0" w:space="0" w:color="auto"/>
            <w:right w:val="none" w:sz="0" w:space="0" w:color="auto"/>
          </w:divBdr>
        </w:div>
        <w:div w:id="769394735">
          <w:marLeft w:val="0"/>
          <w:marRight w:val="0"/>
          <w:marTop w:val="0"/>
          <w:marBottom w:val="0"/>
          <w:divBdr>
            <w:top w:val="none" w:sz="0" w:space="0" w:color="auto"/>
            <w:left w:val="none" w:sz="0" w:space="0" w:color="auto"/>
            <w:bottom w:val="none" w:sz="0" w:space="0" w:color="auto"/>
            <w:right w:val="none" w:sz="0" w:space="0" w:color="auto"/>
          </w:divBdr>
        </w:div>
        <w:div w:id="769394736">
          <w:marLeft w:val="0"/>
          <w:marRight w:val="0"/>
          <w:marTop w:val="0"/>
          <w:marBottom w:val="0"/>
          <w:divBdr>
            <w:top w:val="none" w:sz="0" w:space="0" w:color="auto"/>
            <w:left w:val="none" w:sz="0" w:space="0" w:color="auto"/>
            <w:bottom w:val="none" w:sz="0" w:space="0" w:color="auto"/>
            <w:right w:val="none" w:sz="0" w:space="0" w:color="auto"/>
          </w:divBdr>
        </w:div>
        <w:div w:id="769394737">
          <w:marLeft w:val="0"/>
          <w:marRight w:val="0"/>
          <w:marTop w:val="0"/>
          <w:marBottom w:val="0"/>
          <w:divBdr>
            <w:top w:val="none" w:sz="0" w:space="0" w:color="auto"/>
            <w:left w:val="none" w:sz="0" w:space="0" w:color="auto"/>
            <w:bottom w:val="none" w:sz="0" w:space="0" w:color="auto"/>
            <w:right w:val="none" w:sz="0" w:space="0" w:color="auto"/>
          </w:divBdr>
        </w:div>
        <w:div w:id="769394738">
          <w:marLeft w:val="0"/>
          <w:marRight w:val="0"/>
          <w:marTop w:val="0"/>
          <w:marBottom w:val="0"/>
          <w:divBdr>
            <w:top w:val="none" w:sz="0" w:space="0" w:color="auto"/>
            <w:left w:val="none" w:sz="0" w:space="0" w:color="auto"/>
            <w:bottom w:val="none" w:sz="0" w:space="0" w:color="auto"/>
            <w:right w:val="none" w:sz="0" w:space="0" w:color="auto"/>
          </w:divBdr>
        </w:div>
        <w:div w:id="769394739">
          <w:marLeft w:val="0"/>
          <w:marRight w:val="0"/>
          <w:marTop w:val="0"/>
          <w:marBottom w:val="0"/>
          <w:divBdr>
            <w:top w:val="none" w:sz="0" w:space="0" w:color="auto"/>
            <w:left w:val="none" w:sz="0" w:space="0" w:color="auto"/>
            <w:bottom w:val="none" w:sz="0" w:space="0" w:color="auto"/>
            <w:right w:val="none" w:sz="0" w:space="0" w:color="auto"/>
          </w:divBdr>
        </w:div>
        <w:div w:id="769394740">
          <w:marLeft w:val="0"/>
          <w:marRight w:val="0"/>
          <w:marTop w:val="0"/>
          <w:marBottom w:val="0"/>
          <w:divBdr>
            <w:top w:val="none" w:sz="0" w:space="0" w:color="auto"/>
            <w:left w:val="none" w:sz="0" w:space="0" w:color="auto"/>
            <w:bottom w:val="none" w:sz="0" w:space="0" w:color="auto"/>
            <w:right w:val="none" w:sz="0" w:space="0" w:color="auto"/>
          </w:divBdr>
        </w:div>
        <w:div w:id="769394741">
          <w:marLeft w:val="0"/>
          <w:marRight w:val="0"/>
          <w:marTop w:val="0"/>
          <w:marBottom w:val="0"/>
          <w:divBdr>
            <w:top w:val="none" w:sz="0" w:space="0" w:color="auto"/>
            <w:left w:val="none" w:sz="0" w:space="0" w:color="auto"/>
            <w:bottom w:val="none" w:sz="0" w:space="0" w:color="auto"/>
            <w:right w:val="none" w:sz="0" w:space="0" w:color="auto"/>
          </w:divBdr>
        </w:div>
        <w:div w:id="769394742">
          <w:marLeft w:val="0"/>
          <w:marRight w:val="0"/>
          <w:marTop w:val="0"/>
          <w:marBottom w:val="0"/>
          <w:divBdr>
            <w:top w:val="none" w:sz="0" w:space="0" w:color="auto"/>
            <w:left w:val="none" w:sz="0" w:space="0" w:color="auto"/>
            <w:bottom w:val="none" w:sz="0" w:space="0" w:color="auto"/>
            <w:right w:val="none" w:sz="0" w:space="0" w:color="auto"/>
          </w:divBdr>
        </w:div>
        <w:div w:id="769394743">
          <w:marLeft w:val="0"/>
          <w:marRight w:val="0"/>
          <w:marTop w:val="0"/>
          <w:marBottom w:val="0"/>
          <w:divBdr>
            <w:top w:val="none" w:sz="0" w:space="0" w:color="auto"/>
            <w:left w:val="none" w:sz="0" w:space="0" w:color="auto"/>
            <w:bottom w:val="none" w:sz="0" w:space="0" w:color="auto"/>
            <w:right w:val="none" w:sz="0" w:space="0" w:color="auto"/>
          </w:divBdr>
        </w:div>
        <w:div w:id="769394744">
          <w:marLeft w:val="0"/>
          <w:marRight w:val="0"/>
          <w:marTop w:val="0"/>
          <w:marBottom w:val="0"/>
          <w:divBdr>
            <w:top w:val="none" w:sz="0" w:space="0" w:color="auto"/>
            <w:left w:val="none" w:sz="0" w:space="0" w:color="auto"/>
            <w:bottom w:val="none" w:sz="0" w:space="0" w:color="auto"/>
            <w:right w:val="none" w:sz="0" w:space="0" w:color="auto"/>
          </w:divBdr>
        </w:div>
        <w:div w:id="769394745">
          <w:marLeft w:val="0"/>
          <w:marRight w:val="0"/>
          <w:marTop w:val="0"/>
          <w:marBottom w:val="0"/>
          <w:divBdr>
            <w:top w:val="none" w:sz="0" w:space="0" w:color="auto"/>
            <w:left w:val="none" w:sz="0" w:space="0" w:color="auto"/>
            <w:bottom w:val="none" w:sz="0" w:space="0" w:color="auto"/>
            <w:right w:val="none" w:sz="0" w:space="0" w:color="auto"/>
          </w:divBdr>
        </w:div>
        <w:div w:id="769394746">
          <w:marLeft w:val="0"/>
          <w:marRight w:val="0"/>
          <w:marTop w:val="0"/>
          <w:marBottom w:val="0"/>
          <w:divBdr>
            <w:top w:val="none" w:sz="0" w:space="0" w:color="auto"/>
            <w:left w:val="none" w:sz="0" w:space="0" w:color="auto"/>
            <w:bottom w:val="none" w:sz="0" w:space="0" w:color="auto"/>
            <w:right w:val="none" w:sz="0" w:space="0" w:color="auto"/>
          </w:divBdr>
        </w:div>
        <w:div w:id="769394747">
          <w:marLeft w:val="0"/>
          <w:marRight w:val="0"/>
          <w:marTop w:val="0"/>
          <w:marBottom w:val="0"/>
          <w:divBdr>
            <w:top w:val="none" w:sz="0" w:space="0" w:color="auto"/>
            <w:left w:val="none" w:sz="0" w:space="0" w:color="auto"/>
            <w:bottom w:val="none" w:sz="0" w:space="0" w:color="auto"/>
            <w:right w:val="none" w:sz="0" w:space="0" w:color="auto"/>
          </w:divBdr>
        </w:div>
        <w:div w:id="769394748">
          <w:marLeft w:val="0"/>
          <w:marRight w:val="0"/>
          <w:marTop w:val="0"/>
          <w:marBottom w:val="0"/>
          <w:divBdr>
            <w:top w:val="none" w:sz="0" w:space="0" w:color="auto"/>
            <w:left w:val="none" w:sz="0" w:space="0" w:color="auto"/>
            <w:bottom w:val="none" w:sz="0" w:space="0" w:color="auto"/>
            <w:right w:val="none" w:sz="0" w:space="0" w:color="auto"/>
          </w:divBdr>
        </w:div>
        <w:div w:id="769394749">
          <w:marLeft w:val="0"/>
          <w:marRight w:val="0"/>
          <w:marTop w:val="0"/>
          <w:marBottom w:val="0"/>
          <w:divBdr>
            <w:top w:val="none" w:sz="0" w:space="0" w:color="auto"/>
            <w:left w:val="none" w:sz="0" w:space="0" w:color="auto"/>
            <w:bottom w:val="none" w:sz="0" w:space="0" w:color="auto"/>
            <w:right w:val="none" w:sz="0" w:space="0" w:color="auto"/>
          </w:divBdr>
        </w:div>
        <w:div w:id="769394750">
          <w:marLeft w:val="0"/>
          <w:marRight w:val="0"/>
          <w:marTop w:val="0"/>
          <w:marBottom w:val="0"/>
          <w:divBdr>
            <w:top w:val="none" w:sz="0" w:space="0" w:color="auto"/>
            <w:left w:val="none" w:sz="0" w:space="0" w:color="auto"/>
            <w:bottom w:val="none" w:sz="0" w:space="0" w:color="auto"/>
            <w:right w:val="none" w:sz="0" w:space="0" w:color="auto"/>
          </w:divBdr>
        </w:div>
        <w:div w:id="769394751">
          <w:marLeft w:val="0"/>
          <w:marRight w:val="0"/>
          <w:marTop w:val="0"/>
          <w:marBottom w:val="0"/>
          <w:divBdr>
            <w:top w:val="none" w:sz="0" w:space="0" w:color="auto"/>
            <w:left w:val="none" w:sz="0" w:space="0" w:color="auto"/>
            <w:bottom w:val="none" w:sz="0" w:space="0" w:color="auto"/>
            <w:right w:val="none" w:sz="0" w:space="0" w:color="auto"/>
          </w:divBdr>
        </w:div>
        <w:div w:id="769394752">
          <w:marLeft w:val="0"/>
          <w:marRight w:val="0"/>
          <w:marTop w:val="0"/>
          <w:marBottom w:val="0"/>
          <w:divBdr>
            <w:top w:val="none" w:sz="0" w:space="0" w:color="auto"/>
            <w:left w:val="none" w:sz="0" w:space="0" w:color="auto"/>
            <w:bottom w:val="none" w:sz="0" w:space="0" w:color="auto"/>
            <w:right w:val="none" w:sz="0" w:space="0" w:color="auto"/>
          </w:divBdr>
        </w:div>
        <w:div w:id="769394753">
          <w:marLeft w:val="0"/>
          <w:marRight w:val="0"/>
          <w:marTop w:val="0"/>
          <w:marBottom w:val="0"/>
          <w:divBdr>
            <w:top w:val="none" w:sz="0" w:space="0" w:color="auto"/>
            <w:left w:val="none" w:sz="0" w:space="0" w:color="auto"/>
            <w:bottom w:val="none" w:sz="0" w:space="0" w:color="auto"/>
            <w:right w:val="none" w:sz="0" w:space="0" w:color="auto"/>
          </w:divBdr>
        </w:div>
        <w:div w:id="769394754">
          <w:marLeft w:val="0"/>
          <w:marRight w:val="0"/>
          <w:marTop w:val="0"/>
          <w:marBottom w:val="0"/>
          <w:divBdr>
            <w:top w:val="none" w:sz="0" w:space="0" w:color="auto"/>
            <w:left w:val="none" w:sz="0" w:space="0" w:color="auto"/>
            <w:bottom w:val="none" w:sz="0" w:space="0" w:color="auto"/>
            <w:right w:val="none" w:sz="0" w:space="0" w:color="auto"/>
          </w:divBdr>
        </w:div>
        <w:div w:id="769394755">
          <w:marLeft w:val="0"/>
          <w:marRight w:val="0"/>
          <w:marTop w:val="0"/>
          <w:marBottom w:val="0"/>
          <w:divBdr>
            <w:top w:val="none" w:sz="0" w:space="0" w:color="auto"/>
            <w:left w:val="none" w:sz="0" w:space="0" w:color="auto"/>
            <w:bottom w:val="none" w:sz="0" w:space="0" w:color="auto"/>
            <w:right w:val="none" w:sz="0" w:space="0" w:color="auto"/>
          </w:divBdr>
        </w:div>
        <w:div w:id="769394756">
          <w:marLeft w:val="0"/>
          <w:marRight w:val="0"/>
          <w:marTop w:val="0"/>
          <w:marBottom w:val="0"/>
          <w:divBdr>
            <w:top w:val="none" w:sz="0" w:space="0" w:color="auto"/>
            <w:left w:val="none" w:sz="0" w:space="0" w:color="auto"/>
            <w:bottom w:val="none" w:sz="0" w:space="0" w:color="auto"/>
            <w:right w:val="none" w:sz="0" w:space="0" w:color="auto"/>
          </w:divBdr>
        </w:div>
        <w:div w:id="769394757">
          <w:marLeft w:val="0"/>
          <w:marRight w:val="0"/>
          <w:marTop w:val="0"/>
          <w:marBottom w:val="0"/>
          <w:divBdr>
            <w:top w:val="none" w:sz="0" w:space="0" w:color="auto"/>
            <w:left w:val="none" w:sz="0" w:space="0" w:color="auto"/>
            <w:bottom w:val="none" w:sz="0" w:space="0" w:color="auto"/>
            <w:right w:val="none" w:sz="0" w:space="0" w:color="auto"/>
          </w:divBdr>
        </w:div>
        <w:div w:id="769394758">
          <w:marLeft w:val="0"/>
          <w:marRight w:val="0"/>
          <w:marTop w:val="0"/>
          <w:marBottom w:val="0"/>
          <w:divBdr>
            <w:top w:val="none" w:sz="0" w:space="0" w:color="auto"/>
            <w:left w:val="none" w:sz="0" w:space="0" w:color="auto"/>
            <w:bottom w:val="none" w:sz="0" w:space="0" w:color="auto"/>
            <w:right w:val="none" w:sz="0" w:space="0" w:color="auto"/>
          </w:divBdr>
        </w:div>
        <w:div w:id="769394759">
          <w:marLeft w:val="0"/>
          <w:marRight w:val="0"/>
          <w:marTop w:val="0"/>
          <w:marBottom w:val="0"/>
          <w:divBdr>
            <w:top w:val="none" w:sz="0" w:space="0" w:color="auto"/>
            <w:left w:val="none" w:sz="0" w:space="0" w:color="auto"/>
            <w:bottom w:val="none" w:sz="0" w:space="0" w:color="auto"/>
            <w:right w:val="none" w:sz="0" w:space="0" w:color="auto"/>
          </w:divBdr>
        </w:div>
        <w:div w:id="769394760">
          <w:marLeft w:val="0"/>
          <w:marRight w:val="0"/>
          <w:marTop w:val="0"/>
          <w:marBottom w:val="0"/>
          <w:divBdr>
            <w:top w:val="none" w:sz="0" w:space="0" w:color="auto"/>
            <w:left w:val="none" w:sz="0" w:space="0" w:color="auto"/>
            <w:bottom w:val="none" w:sz="0" w:space="0" w:color="auto"/>
            <w:right w:val="none" w:sz="0" w:space="0" w:color="auto"/>
          </w:divBdr>
        </w:div>
        <w:div w:id="769394761">
          <w:marLeft w:val="0"/>
          <w:marRight w:val="0"/>
          <w:marTop w:val="0"/>
          <w:marBottom w:val="0"/>
          <w:divBdr>
            <w:top w:val="none" w:sz="0" w:space="0" w:color="auto"/>
            <w:left w:val="none" w:sz="0" w:space="0" w:color="auto"/>
            <w:bottom w:val="none" w:sz="0" w:space="0" w:color="auto"/>
            <w:right w:val="none" w:sz="0" w:space="0" w:color="auto"/>
          </w:divBdr>
        </w:div>
        <w:div w:id="769394762">
          <w:marLeft w:val="0"/>
          <w:marRight w:val="0"/>
          <w:marTop w:val="0"/>
          <w:marBottom w:val="0"/>
          <w:divBdr>
            <w:top w:val="none" w:sz="0" w:space="0" w:color="auto"/>
            <w:left w:val="none" w:sz="0" w:space="0" w:color="auto"/>
            <w:bottom w:val="none" w:sz="0" w:space="0" w:color="auto"/>
            <w:right w:val="none" w:sz="0" w:space="0" w:color="auto"/>
          </w:divBdr>
        </w:div>
        <w:div w:id="769394763">
          <w:marLeft w:val="0"/>
          <w:marRight w:val="0"/>
          <w:marTop w:val="0"/>
          <w:marBottom w:val="0"/>
          <w:divBdr>
            <w:top w:val="none" w:sz="0" w:space="0" w:color="auto"/>
            <w:left w:val="none" w:sz="0" w:space="0" w:color="auto"/>
            <w:bottom w:val="none" w:sz="0" w:space="0" w:color="auto"/>
            <w:right w:val="none" w:sz="0" w:space="0" w:color="auto"/>
          </w:divBdr>
        </w:div>
        <w:div w:id="769394764">
          <w:marLeft w:val="0"/>
          <w:marRight w:val="0"/>
          <w:marTop w:val="0"/>
          <w:marBottom w:val="0"/>
          <w:divBdr>
            <w:top w:val="none" w:sz="0" w:space="0" w:color="auto"/>
            <w:left w:val="none" w:sz="0" w:space="0" w:color="auto"/>
            <w:bottom w:val="none" w:sz="0" w:space="0" w:color="auto"/>
            <w:right w:val="none" w:sz="0" w:space="0" w:color="auto"/>
          </w:divBdr>
        </w:div>
        <w:div w:id="769394765">
          <w:marLeft w:val="0"/>
          <w:marRight w:val="0"/>
          <w:marTop w:val="0"/>
          <w:marBottom w:val="0"/>
          <w:divBdr>
            <w:top w:val="none" w:sz="0" w:space="0" w:color="auto"/>
            <w:left w:val="none" w:sz="0" w:space="0" w:color="auto"/>
            <w:bottom w:val="none" w:sz="0" w:space="0" w:color="auto"/>
            <w:right w:val="none" w:sz="0" w:space="0" w:color="auto"/>
          </w:divBdr>
        </w:div>
        <w:div w:id="769394766">
          <w:marLeft w:val="0"/>
          <w:marRight w:val="0"/>
          <w:marTop w:val="0"/>
          <w:marBottom w:val="0"/>
          <w:divBdr>
            <w:top w:val="none" w:sz="0" w:space="0" w:color="auto"/>
            <w:left w:val="none" w:sz="0" w:space="0" w:color="auto"/>
            <w:bottom w:val="none" w:sz="0" w:space="0" w:color="auto"/>
            <w:right w:val="none" w:sz="0" w:space="0" w:color="auto"/>
          </w:divBdr>
        </w:div>
        <w:div w:id="769394767">
          <w:marLeft w:val="0"/>
          <w:marRight w:val="0"/>
          <w:marTop w:val="0"/>
          <w:marBottom w:val="0"/>
          <w:divBdr>
            <w:top w:val="none" w:sz="0" w:space="0" w:color="auto"/>
            <w:left w:val="none" w:sz="0" w:space="0" w:color="auto"/>
            <w:bottom w:val="none" w:sz="0" w:space="0" w:color="auto"/>
            <w:right w:val="none" w:sz="0" w:space="0" w:color="auto"/>
          </w:divBdr>
        </w:div>
        <w:div w:id="769394768">
          <w:marLeft w:val="0"/>
          <w:marRight w:val="0"/>
          <w:marTop w:val="0"/>
          <w:marBottom w:val="0"/>
          <w:divBdr>
            <w:top w:val="none" w:sz="0" w:space="0" w:color="auto"/>
            <w:left w:val="none" w:sz="0" w:space="0" w:color="auto"/>
            <w:bottom w:val="none" w:sz="0" w:space="0" w:color="auto"/>
            <w:right w:val="none" w:sz="0" w:space="0" w:color="auto"/>
          </w:divBdr>
        </w:div>
        <w:div w:id="769394769">
          <w:marLeft w:val="0"/>
          <w:marRight w:val="0"/>
          <w:marTop w:val="0"/>
          <w:marBottom w:val="0"/>
          <w:divBdr>
            <w:top w:val="none" w:sz="0" w:space="0" w:color="auto"/>
            <w:left w:val="none" w:sz="0" w:space="0" w:color="auto"/>
            <w:bottom w:val="none" w:sz="0" w:space="0" w:color="auto"/>
            <w:right w:val="none" w:sz="0" w:space="0" w:color="auto"/>
          </w:divBdr>
        </w:div>
        <w:div w:id="769394770">
          <w:marLeft w:val="0"/>
          <w:marRight w:val="0"/>
          <w:marTop w:val="0"/>
          <w:marBottom w:val="0"/>
          <w:divBdr>
            <w:top w:val="none" w:sz="0" w:space="0" w:color="auto"/>
            <w:left w:val="none" w:sz="0" w:space="0" w:color="auto"/>
            <w:bottom w:val="none" w:sz="0" w:space="0" w:color="auto"/>
            <w:right w:val="none" w:sz="0" w:space="0" w:color="auto"/>
          </w:divBdr>
        </w:div>
        <w:div w:id="769394771">
          <w:marLeft w:val="0"/>
          <w:marRight w:val="0"/>
          <w:marTop w:val="0"/>
          <w:marBottom w:val="0"/>
          <w:divBdr>
            <w:top w:val="none" w:sz="0" w:space="0" w:color="auto"/>
            <w:left w:val="none" w:sz="0" w:space="0" w:color="auto"/>
            <w:bottom w:val="none" w:sz="0" w:space="0" w:color="auto"/>
            <w:right w:val="none" w:sz="0" w:space="0" w:color="auto"/>
          </w:divBdr>
        </w:div>
        <w:div w:id="769394772">
          <w:marLeft w:val="0"/>
          <w:marRight w:val="0"/>
          <w:marTop w:val="0"/>
          <w:marBottom w:val="0"/>
          <w:divBdr>
            <w:top w:val="none" w:sz="0" w:space="0" w:color="auto"/>
            <w:left w:val="none" w:sz="0" w:space="0" w:color="auto"/>
            <w:bottom w:val="none" w:sz="0" w:space="0" w:color="auto"/>
            <w:right w:val="none" w:sz="0" w:space="0" w:color="auto"/>
          </w:divBdr>
        </w:div>
        <w:div w:id="769394773">
          <w:marLeft w:val="0"/>
          <w:marRight w:val="0"/>
          <w:marTop w:val="0"/>
          <w:marBottom w:val="0"/>
          <w:divBdr>
            <w:top w:val="none" w:sz="0" w:space="0" w:color="auto"/>
            <w:left w:val="none" w:sz="0" w:space="0" w:color="auto"/>
            <w:bottom w:val="none" w:sz="0" w:space="0" w:color="auto"/>
            <w:right w:val="none" w:sz="0" w:space="0" w:color="auto"/>
          </w:divBdr>
        </w:div>
        <w:div w:id="769394774">
          <w:marLeft w:val="0"/>
          <w:marRight w:val="0"/>
          <w:marTop w:val="0"/>
          <w:marBottom w:val="0"/>
          <w:divBdr>
            <w:top w:val="none" w:sz="0" w:space="0" w:color="auto"/>
            <w:left w:val="none" w:sz="0" w:space="0" w:color="auto"/>
            <w:bottom w:val="none" w:sz="0" w:space="0" w:color="auto"/>
            <w:right w:val="none" w:sz="0" w:space="0" w:color="auto"/>
          </w:divBdr>
        </w:div>
        <w:div w:id="769394775">
          <w:marLeft w:val="0"/>
          <w:marRight w:val="0"/>
          <w:marTop w:val="0"/>
          <w:marBottom w:val="0"/>
          <w:divBdr>
            <w:top w:val="none" w:sz="0" w:space="0" w:color="auto"/>
            <w:left w:val="none" w:sz="0" w:space="0" w:color="auto"/>
            <w:bottom w:val="none" w:sz="0" w:space="0" w:color="auto"/>
            <w:right w:val="none" w:sz="0" w:space="0" w:color="auto"/>
          </w:divBdr>
        </w:div>
        <w:div w:id="769394776">
          <w:marLeft w:val="0"/>
          <w:marRight w:val="0"/>
          <w:marTop w:val="0"/>
          <w:marBottom w:val="0"/>
          <w:divBdr>
            <w:top w:val="none" w:sz="0" w:space="0" w:color="auto"/>
            <w:left w:val="none" w:sz="0" w:space="0" w:color="auto"/>
            <w:bottom w:val="none" w:sz="0" w:space="0" w:color="auto"/>
            <w:right w:val="none" w:sz="0" w:space="0" w:color="auto"/>
          </w:divBdr>
        </w:div>
        <w:div w:id="769394777">
          <w:marLeft w:val="0"/>
          <w:marRight w:val="0"/>
          <w:marTop w:val="0"/>
          <w:marBottom w:val="0"/>
          <w:divBdr>
            <w:top w:val="none" w:sz="0" w:space="0" w:color="auto"/>
            <w:left w:val="none" w:sz="0" w:space="0" w:color="auto"/>
            <w:bottom w:val="none" w:sz="0" w:space="0" w:color="auto"/>
            <w:right w:val="none" w:sz="0" w:space="0" w:color="auto"/>
          </w:divBdr>
        </w:div>
        <w:div w:id="769394778">
          <w:marLeft w:val="0"/>
          <w:marRight w:val="0"/>
          <w:marTop w:val="0"/>
          <w:marBottom w:val="0"/>
          <w:divBdr>
            <w:top w:val="none" w:sz="0" w:space="0" w:color="auto"/>
            <w:left w:val="none" w:sz="0" w:space="0" w:color="auto"/>
            <w:bottom w:val="none" w:sz="0" w:space="0" w:color="auto"/>
            <w:right w:val="none" w:sz="0" w:space="0" w:color="auto"/>
          </w:divBdr>
        </w:div>
        <w:div w:id="769394779">
          <w:marLeft w:val="0"/>
          <w:marRight w:val="0"/>
          <w:marTop w:val="0"/>
          <w:marBottom w:val="0"/>
          <w:divBdr>
            <w:top w:val="none" w:sz="0" w:space="0" w:color="auto"/>
            <w:left w:val="none" w:sz="0" w:space="0" w:color="auto"/>
            <w:bottom w:val="none" w:sz="0" w:space="0" w:color="auto"/>
            <w:right w:val="none" w:sz="0" w:space="0" w:color="auto"/>
          </w:divBdr>
        </w:div>
        <w:div w:id="769394780">
          <w:marLeft w:val="0"/>
          <w:marRight w:val="0"/>
          <w:marTop w:val="0"/>
          <w:marBottom w:val="0"/>
          <w:divBdr>
            <w:top w:val="none" w:sz="0" w:space="0" w:color="auto"/>
            <w:left w:val="none" w:sz="0" w:space="0" w:color="auto"/>
            <w:bottom w:val="none" w:sz="0" w:space="0" w:color="auto"/>
            <w:right w:val="none" w:sz="0" w:space="0" w:color="auto"/>
          </w:divBdr>
        </w:div>
        <w:div w:id="769394781">
          <w:marLeft w:val="0"/>
          <w:marRight w:val="0"/>
          <w:marTop w:val="0"/>
          <w:marBottom w:val="0"/>
          <w:divBdr>
            <w:top w:val="none" w:sz="0" w:space="0" w:color="auto"/>
            <w:left w:val="none" w:sz="0" w:space="0" w:color="auto"/>
            <w:bottom w:val="none" w:sz="0" w:space="0" w:color="auto"/>
            <w:right w:val="none" w:sz="0" w:space="0" w:color="auto"/>
          </w:divBdr>
        </w:div>
        <w:div w:id="769394782">
          <w:marLeft w:val="0"/>
          <w:marRight w:val="0"/>
          <w:marTop w:val="0"/>
          <w:marBottom w:val="0"/>
          <w:divBdr>
            <w:top w:val="none" w:sz="0" w:space="0" w:color="auto"/>
            <w:left w:val="none" w:sz="0" w:space="0" w:color="auto"/>
            <w:bottom w:val="none" w:sz="0" w:space="0" w:color="auto"/>
            <w:right w:val="none" w:sz="0" w:space="0" w:color="auto"/>
          </w:divBdr>
        </w:div>
        <w:div w:id="769394783">
          <w:marLeft w:val="0"/>
          <w:marRight w:val="0"/>
          <w:marTop w:val="0"/>
          <w:marBottom w:val="0"/>
          <w:divBdr>
            <w:top w:val="none" w:sz="0" w:space="0" w:color="auto"/>
            <w:left w:val="none" w:sz="0" w:space="0" w:color="auto"/>
            <w:bottom w:val="none" w:sz="0" w:space="0" w:color="auto"/>
            <w:right w:val="none" w:sz="0" w:space="0" w:color="auto"/>
          </w:divBdr>
        </w:div>
        <w:div w:id="769394784">
          <w:marLeft w:val="0"/>
          <w:marRight w:val="0"/>
          <w:marTop w:val="0"/>
          <w:marBottom w:val="0"/>
          <w:divBdr>
            <w:top w:val="none" w:sz="0" w:space="0" w:color="auto"/>
            <w:left w:val="none" w:sz="0" w:space="0" w:color="auto"/>
            <w:bottom w:val="none" w:sz="0" w:space="0" w:color="auto"/>
            <w:right w:val="none" w:sz="0" w:space="0" w:color="auto"/>
          </w:divBdr>
        </w:div>
        <w:div w:id="769394785">
          <w:marLeft w:val="0"/>
          <w:marRight w:val="0"/>
          <w:marTop w:val="0"/>
          <w:marBottom w:val="0"/>
          <w:divBdr>
            <w:top w:val="none" w:sz="0" w:space="0" w:color="auto"/>
            <w:left w:val="none" w:sz="0" w:space="0" w:color="auto"/>
            <w:bottom w:val="none" w:sz="0" w:space="0" w:color="auto"/>
            <w:right w:val="none" w:sz="0" w:space="0" w:color="auto"/>
          </w:divBdr>
        </w:div>
        <w:div w:id="769394786">
          <w:marLeft w:val="0"/>
          <w:marRight w:val="0"/>
          <w:marTop w:val="0"/>
          <w:marBottom w:val="0"/>
          <w:divBdr>
            <w:top w:val="none" w:sz="0" w:space="0" w:color="auto"/>
            <w:left w:val="none" w:sz="0" w:space="0" w:color="auto"/>
            <w:bottom w:val="none" w:sz="0" w:space="0" w:color="auto"/>
            <w:right w:val="none" w:sz="0" w:space="0" w:color="auto"/>
          </w:divBdr>
        </w:div>
        <w:div w:id="769394787">
          <w:marLeft w:val="0"/>
          <w:marRight w:val="0"/>
          <w:marTop w:val="0"/>
          <w:marBottom w:val="0"/>
          <w:divBdr>
            <w:top w:val="none" w:sz="0" w:space="0" w:color="auto"/>
            <w:left w:val="none" w:sz="0" w:space="0" w:color="auto"/>
            <w:bottom w:val="none" w:sz="0" w:space="0" w:color="auto"/>
            <w:right w:val="none" w:sz="0" w:space="0" w:color="auto"/>
          </w:divBdr>
        </w:div>
        <w:div w:id="769394788">
          <w:marLeft w:val="0"/>
          <w:marRight w:val="0"/>
          <w:marTop w:val="0"/>
          <w:marBottom w:val="0"/>
          <w:divBdr>
            <w:top w:val="none" w:sz="0" w:space="0" w:color="auto"/>
            <w:left w:val="none" w:sz="0" w:space="0" w:color="auto"/>
            <w:bottom w:val="none" w:sz="0" w:space="0" w:color="auto"/>
            <w:right w:val="none" w:sz="0" w:space="0" w:color="auto"/>
          </w:divBdr>
        </w:div>
        <w:div w:id="769394789">
          <w:marLeft w:val="0"/>
          <w:marRight w:val="0"/>
          <w:marTop w:val="0"/>
          <w:marBottom w:val="0"/>
          <w:divBdr>
            <w:top w:val="none" w:sz="0" w:space="0" w:color="auto"/>
            <w:left w:val="none" w:sz="0" w:space="0" w:color="auto"/>
            <w:bottom w:val="none" w:sz="0" w:space="0" w:color="auto"/>
            <w:right w:val="none" w:sz="0" w:space="0" w:color="auto"/>
          </w:divBdr>
        </w:div>
        <w:div w:id="769394790">
          <w:marLeft w:val="0"/>
          <w:marRight w:val="0"/>
          <w:marTop w:val="0"/>
          <w:marBottom w:val="0"/>
          <w:divBdr>
            <w:top w:val="none" w:sz="0" w:space="0" w:color="auto"/>
            <w:left w:val="none" w:sz="0" w:space="0" w:color="auto"/>
            <w:bottom w:val="none" w:sz="0" w:space="0" w:color="auto"/>
            <w:right w:val="none" w:sz="0" w:space="0" w:color="auto"/>
          </w:divBdr>
        </w:div>
        <w:div w:id="769394791">
          <w:marLeft w:val="0"/>
          <w:marRight w:val="0"/>
          <w:marTop w:val="0"/>
          <w:marBottom w:val="0"/>
          <w:divBdr>
            <w:top w:val="none" w:sz="0" w:space="0" w:color="auto"/>
            <w:left w:val="none" w:sz="0" w:space="0" w:color="auto"/>
            <w:bottom w:val="none" w:sz="0" w:space="0" w:color="auto"/>
            <w:right w:val="none" w:sz="0" w:space="0" w:color="auto"/>
          </w:divBdr>
        </w:div>
        <w:div w:id="769394792">
          <w:marLeft w:val="0"/>
          <w:marRight w:val="0"/>
          <w:marTop w:val="0"/>
          <w:marBottom w:val="0"/>
          <w:divBdr>
            <w:top w:val="none" w:sz="0" w:space="0" w:color="auto"/>
            <w:left w:val="none" w:sz="0" w:space="0" w:color="auto"/>
            <w:bottom w:val="none" w:sz="0" w:space="0" w:color="auto"/>
            <w:right w:val="none" w:sz="0" w:space="0" w:color="auto"/>
          </w:divBdr>
        </w:div>
        <w:div w:id="769394793">
          <w:marLeft w:val="0"/>
          <w:marRight w:val="0"/>
          <w:marTop w:val="0"/>
          <w:marBottom w:val="0"/>
          <w:divBdr>
            <w:top w:val="none" w:sz="0" w:space="0" w:color="auto"/>
            <w:left w:val="none" w:sz="0" w:space="0" w:color="auto"/>
            <w:bottom w:val="none" w:sz="0" w:space="0" w:color="auto"/>
            <w:right w:val="none" w:sz="0" w:space="0" w:color="auto"/>
          </w:divBdr>
        </w:div>
        <w:div w:id="769394794">
          <w:marLeft w:val="0"/>
          <w:marRight w:val="0"/>
          <w:marTop w:val="0"/>
          <w:marBottom w:val="0"/>
          <w:divBdr>
            <w:top w:val="none" w:sz="0" w:space="0" w:color="auto"/>
            <w:left w:val="none" w:sz="0" w:space="0" w:color="auto"/>
            <w:bottom w:val="none" w:sz="0" w:space="0" w:color="auto"/>
            <w:right w:val="none" w:sz="0" w:space="0" w:color="auto"/>
          </w:divBdr>
        </w:div>
        <w:div w:id="769394795">
          <w:marLeft w:val="0"/>
          <w:marRight w:val="0"/>
          <w:marTop w:val="0"/>
          <w:marBottom w:val="0"/>
          <w:divBdr>
            <w:top w:val="none" w:sz="0" w:space="0" w:color="auto"/>
            <w:left w:val="none" w:sz="0" w:space="0" w:color="auto"/>
            <w:bottom w:val="none" w:sz="0" w:space="0" w:color="auto"/>
            <w:right w:val="none" w:sz="0" w:space="0" w:color="auto"/>
          </w:divBdr>
        </w:div>
        <w:div w:id="769394796">
          <w:marLeft w:val="0"/>
          <w:marRight w:val="0"/>
          <w:marTop w:val="0"/>
          <w:marBottom w:val="0"/>
          <w:divBdr>
            <w:top w:val="none" w:sz="0" w:space="0" w:color="auto"/>
            <w:left w:val="none" w:sz="0" w:space="0" w:color="auto"/>
            <w:bottom w:val="none" w:sz="0" w:space="0" w:color="auto"/>
            <w:right w:val="none" w:sz="0" w:space="0" w:color="auto"/>
          </w:divBdr>
        </w:div>
        <w:div w:id="769394797">
          <w:marLeft w:val="0"/>
          <w:marRight w:val="0"/>
          <w:marTop w:val="0"/>
          <w:marBottom w:val="0"/>
          <w:divBdr>
            <w:top w:val="none" w:sz="0" w:space="0" w:color="auto"/>
            <w:left w:val="none" w:sz="0" w:space="0" w:color="auto"/>
            <w:bottom w:val="none" w:sz="0" w:space="0" w:color="auto"/>
            <w:right w:val="none" w:sz="0" w:space="0" w:color="auto"/>
          </w:divBdr>
        </w:div>
        <w:div w:id="769394798">
          <w:marLeft w:val="0"/>
          <w:marRight w:val="0"/>
          <w:marTop w:val="0"/>
          <w:marBottom w:val="0"/>
          <w:divBdr>
            <w:top w:val="none" w:sz="0" w:space="0" w:color="auto"/>
            <w:left w:val="none" w:sz="0" w:space="0" w:color="auto"/>
            <w:bottom w:val="none" w:sz="0" w:space="0" w:color="auto"/>
            <w:right w:val="none" w:sz="0" w:space="0" w:color="auto"/>
          </w:divBdr>
        </w:div>
        <w:div w:id="769394799">
          <w:marLeft w:val="0"/>
          <w:marRight w:val="0"/>
          <w:marTop w:val="0"/>
          <w:marBottom w:val="0"/>
          <w:divBdr>
            <w:top w:val="none" w:sz="0" w:space="0" w:color="auto"/>
            <w:left w:val="none" w:sz="0" w:space="0" w:color="auto"/>
            <w:bottom w:val="none" w:sz="0" w:space="0" w:color="auto"/>
            <w:right w:val="none" w:sz="0" w:space="0" w:color="auto"/>
          </w:divBdr>
        </w:div>
        <w:div w:id="769394800">
          <w:marLeft w:val="0"/>
          <w:marRight w:val="0"/>
          <w:marTop w:val="0"/>
          <w:marBottom w:val="0"/>
          <w:divBdr>
            <w:top w:val="none" w:sz="0" w:space="0" w:color="auto"/>
            <w:left w:val="none" w:sz="0" w:space="0" w:color="auto"/>
            <w:bottom w:val="none" w:sz="0" w:space="0" w:color="auto"/>
            <w:right w:val="none" w:sz="0" w:space="0" w:color="auto"/>
          </w:divBdr>
        </w:div>
        <w:div w:id="769394801">
          <w:marLeft w:val="0"/>
          <w:marRight w:val="0"/>
          <w:marTop w:val="0"/>
          <w:marBottom w:val="0"/>
          <w:divBdr>
            <w:top w:val="none" w:sz="0" w:space="0" w:color="auto"/>
            <w:left w:val="none" w:sz="0" w:space="0" w:color="auto"/>
            <w:bottom w:val="none" w:sz="0" w:space="0" w:color="auto"/>
            <w:right w:val="none" w:sz="0" w:space="0" w:color="auto"/>
          </w:divBdr>
        </w:div>
        <w:div w:id="769394802">
          <w:marLeft w:val="0"/>
          <w:marRight w:val="0"/>
          <w:marTop w:val="0"/>
          <w:marBottom w:val="0"/>
          <w:divBdr>
            <w:top w:val="none" w:sz="0" w:space="0" w:color="auto"/>
            <w:left w:val="none" w:sz="0" w:space="0" w:color="auto"/>
            <w:bottom w:val="none" w:sz="0" w:space="0" w:color="auto"/>
            <w:right w:val="none" w:sz="0" w:space="0" w:color="auto"/>
          </w:divBdr>
        </w:div>
        <w:div w:id="769394803">
          <w:marLeft w:val="0"/>
          <w:marRight w:val="0"/>
          <w:marTop w:val="0"/>
          <w:marBottom w:val="0"/>
          <w:divBdr>
            <w:top w:val="none" w:sz="0" w:space="0" w:color="auto"/>
            <w:left w:val="none" w:sz="0" w:space="0" w:color="auto"/>
            <w:bottom w:val="none" w:sz="0" w:space="0" w:color="auto"/>
            <w:right w:val="none" w:sz="0" w:space="0" w:color="auto"/>
          </w:divBdr>
        </w:div>
        <w:div w:id="769394804">
          <w:marLeft w:val="0"/>
          <w:marRight w:val="0"/>
          <w:marTop w:val="0"/>
          <w:marBottom w:val="0"/>
          <w:divBdr>
            <w:top w:val="none" w:sz="0" w:space="0" w:color="auto"/>
            <w:left w:val="none" w:sz="0" w:space="0" w:color="auto"/>
            <w:bottom w:val="none" w:sz="0" w:space="0" w:color="auto"/>
            <w:right w:val="none" w:sz="0" w:space="0" w:color="auto"/>
          </w:divBdr>
        </w:div>
        <w:div w:id="769394805">
          <w:marLeft w:val="0"/>
          <w:marRight w:val="0"/>
          <w:marTop w:val="0"/>
          <w:marBottom w:val="0"/>
          <w:divBdr>
            <w:top w:val="none" w:sz="0" w:space="0" w:color="auto"/>
            <w:left w:val="none" w:sz="0" w:space="0" w:color="auto"/>
            <w:bottom w:val="none" w:sz="0" w:space="0" w:color="auto"/>
            <w:right w:val="none" w:sz="0" w:space="0" w:color="auto"/>
          </w:divBdr>
        </w:div>
        <w:div w:id="769394806">
          <w:marLeft w:val="0"/>
          <w:marRight w:val="0"/>
          <w:marTop w:val="0"/>
          <w:marBottom w:val="0"/>
          <w:divBdr>
            <w:top w:val="none" w:sz="0" w:space="0" w:color="auto"/>
            <w:left w:val="none" w:sz="0" w:space="0" w:color="auto"/>
            <w:bottom w:val="none" w:sz="0" w:space="0" w:color="auto"/>
            <w:right w:val="none" w:sz="0" w:space="0" w:color="auto"/>
          </w:divBdr>
        </w:div>
        <w:div w:id="769394807">
          <w:marLeft w:val="0"/>
          <w:marRight w:val="0"/>
          <w:marTop w:val="0"/>
          <w:marBottom w:val="0"/>
          <w:divBdr>
            <w:top w:val="none" w:sz="0" w:space="0" w:color="auto"/>
            <w:left w:val="none" w:sz="0" w:space="0" w:color="auto"/>
            <w:bottom w:val="none" w:sz="0" w:space="0" w:color="auto"/>
            <w:right w:val="none" w:sz="0" w:space="0" w:color="auto"/>
          </w:divBdr>
        </w:div>
        <w:div w:id="769394808">
          <w:marLeft w:val="0"/>
          <w:marRight w:val="0"/>
          <w:marTop w:val="0"/>
          <w:marBottom w:val="0"/>
          <w:divBdr>
            <w:top w:val="none" w:sz="0" w:space="0" w:color="auto"/>
            <w:left w:val="none" w:sz="0" w:space="0" w:color="auto"/>
            <w:bottom w:val="none" w:sz="0" w:space="0" w:color="auto"/>
            <w:right w:val="none" w:sz="0" w:space="0" w:color="auto"/>
          </w:divBdr>
        </w:div>
        <w:div w:id="769394809">
          <w:marLeft w:val="0"/>
          <w:marRight w:val="0"/>
          <w:marTop w:val="0"/>
          <w:marBottom w:val="0"/>
          <w:divBdr>
            <w:top w:val="none" w:sz="0" w:space="0" w:color="auto"/>
            <w:left w:val="none" w:sz="0" w:space="0" w:color="auto"/>
            <w:bottom w:val="none" w:sz="0" w:space="0" w:color="auto"/>
            <w:right w:val="none" w:sz="0" w:space="0" w:color="auto"/>
          </w:divBdr>
        </w:div>
        <w:div w:id="769394810">
          <w:marLeft w:val="0"/>
          <w:marRight w:val="0"/>
          <w:marTop w:val="0"/>
          <w:marBottom w:val="0"/>
          <w:divBdr>
            <w:top w:val="none" w:sz="0" w:space="0" w:color="auto"/>
            <w:left w:val="none" w:sz="0" w:space="0" w:color="auto"/>
            <w:bottom w:val="none" w:sz="0" w:space="0" w:color="auto"/>
            <w:right w:val="none" w:sz="0" w:space="0" w:color="auto"/>
          </w:divBdr>
        </w:div>
        <w:div w:id="769394811">
          <w:marLeft w:val="0"/>
          <w:marRight w:val="0"/>
          <w:marTop w:val="0"/>
          <w:marBottom w:val="0"/>
          <w:divBdr>
            <w:top w:val="none" w:sz="0" w:space="0" w:color="auto"/>
            <w:left w:val="none" w:sz="0" w:space="0" w:color="auto"/>
            <w:bottom w:val="none" w:sz="0" w:space="0" w:color="auto"/>
            <w:right w:val="none" w:sz="0" w:space="0" w:color="auto"/>
          </w:divBdr>
        </w:div>
        <w:div w:id="769394812">
          <w:marLeft w:val="0"/>
          <w:marRight w:val="0"/>
          <w:marTop w:val="0"/>
          <w:marBottom w:val="0"/>
          <w:divBdr>
            <w:top w:val="none" w:sz="0" w:space="0" w:color="auto"/>
            <w:left w:val="none" w:sz="0" w:space="0" w:color="auto"/>
            <w:bottom w:val="none" w:sz="0" w:space="0" w:color="auto"/>
            <w:right w:val="none" w:sz="0" w:space="0" w:color="auto"/>
          </w:divBdr>
        </w:div>
        <w:div w:id="769394813">
          <w:marLeft w:val="0"/>
          <w:marRight w:val="0"/>
          <w:marTop w:val="0"/>
          <w:marBottom w:val="0"/>
          <w:divBdr>
            <w:top w:val="none" w:sz="0" w:space="0" w:color="auto"/>
            <w:left w:val="none" w:sz="0" w:space="0" w:color="auto"/>
            <w:bottom w:val="none" w:sz="0" w:space="0" w:color="auto"/>
            <w:right w:val="none" w:sz="0" w:space="0" w:color="auto"/>
          </w:divBdr>
        </w:div>
        <w:div w:id="769394814">
          <w:marLeft w:val="0"/>
          <w:marRight w:val="0"/>
          <w:marTop w:val="0"/>
          <w:marBottom w:val="0"/>
          <w:divBdr>
            <w:top w:val="none" w:sz="0" w:space="0" w:color="auto"/>
            <w:left w:val="none" w:sz="0" w:space="0" w:color="auto"/>
            <w:bottom w:val="none" w:sz="0" w:space="0" w:color="auto"/>
            <w:right w:val="none" w:sz="0" w:space="0" w:color="auto"/>
          </w:divBdr>
        </w:div>
        <w:div w:id="769394815">
          <w:marLeft w:val="0"/>
          <w:marRight w:val="0"/>
          <w:marTop w:val="0"/>
          <w:marBottom w:val="0"/>
          <w:divBdr>
            <w:top w:val="none" w:sz="0" w:space="0" w:color="auto"/>
            <w:left w:val="none" w:sz="0" w:space="0" w:color="auto"/>
            <w:bottom w:val="none" w:sz="0" w:space="0" w:color="auto"/>
            <w:right w:val="none" w:sz="0" w:space="0" w:color="auto"/>
          </w:divBdr>
        </w:div>
        <w:div w:id="769394816">
          <w:marLeft w:val="0"/>
          <w:marRight w:val="0"/>
          <w:marTop w:val="0"/>
          <w:marBottom w:val="0"/>
          <w:divBdr>
            <w:top w:val="none" w:sz="0" w:space="0" w:color="auto"/>
            <w:left w:val="none" w:sz="0" w:space="0" w:color="auto"/>
            <w:bottom w:val="none" w:sz="0" w:space="0" w:color="auto"/>
            <w:right w:val="none" w:sz="0" w:space="0" w:color="auto"/>
          </w:divBdr>
        </w:div>
        <w:div w:id="769394817">
          <w:marLeft w:val="0"/>
          <w:marRight w:val="0"/>
          <w:marTop w:val="0"/>
          <w:marBottom w:val="0"/>
          <w:divBdr>
            <w:top w:val="none" w:sz="0" w:space="0" w:color="auto"/>
            <w:left w:val="none" w:sz="0" w:space="0" w:color="auto"/>
            <w:bottom w:val="none" w:sz="0" w:space="0" w:color="auto"/>
            <w:right w:val="none" w:sz="0" w:space="0" w:color="auto"/>
          </w:divBdr>
        </w:div>
        <w:div w:id="769394818">
          <w:marLeft w:val="0"/>
          <w:marRight w:val="0"/>
          <w:marTop w:val="0"/>
          <w:marBottom w:val="0"/>
          <w:divBdr>
            <w:top w:val="none" w:sz="0" w:space="0" w:color="auto"/>
            <w:left w:val="none" w:sz="0" w:space="0" w:color="auto"/>
            <w:bottom w:val="none" w:sz="0" w:space="0" w:color="auto"/>
            <w:right w:val="none" w:sz="0" w:space="0" w:color="auto"/>
          </w:divBdr>
        </w:div>
        <w:div w:id="769394819">
          <w:marLeft w:val="0"/>
          <w:marRight w:val="0"/>
          <w:marTop w:val="0"/>
          <w:marBottom w:val="0"/>
          <w:divBdr>
            <w:top w:val="none" w:sz="0" w:space="0" w:color="auto"/>
            <w:left w:val="none" w:sz="0" w:space="0" w:color="auto"/>
            <w:bottom w:val="none" w:sz="0" w:space="0" w:color="auto"/>
            <w:right w:val="none" w:sz="0" w:space="0" w:color="auto"/>
          </w:divBdr>
        </w:div>
        <w:div w:id="769394820">
          <w:marLeft w:val="0"/>
          <w:marRight w:val="0"/>
          <w:marTop w:val="0"/>
          <w:marBottom w:val="0"/>
          <w:divBdr>
            <w:top w:val="none" w:sz="0" w:space="0" w:color="auto"/>
            <w:left w:val="none" w:sz="0" w:space="0" w:color="auto"/>
            <w:bottom w:val="none" w:sz="0" w:space="0" w:color="auto"/>
            <w:right w:val="none" w:sz="0" w:space="0" w:color="auto"/>
          </w:divBdr>
        </w:div>
        <w:div w:id="769394821">
          <w:marLeft w:val="0"/>
          <w:marRight w:val="0"/>
          <w:marTop w:val="0"/>
          <w:marBottom w:val="0"/>
          <w:divBdr>
            <w:top w:val="none" w:sz="0" w:space="0" w:color="auto"/>
            <w:left w:val="none" w:sz="0" w:space="0" w:color="auto"/>
            <w:bottom w:val="none" w:sz="0" w:space="0" w:color="auto"/>
            <w:right w:val="none" w:sz="0" w:space="0" w:color="auto"/>
          </w:divBdr>
        </w:div>
        <w:div w:id="769394822">
          <w:marLeft w:val="0"/>
          <w:marRight w:val="0"/>
          <w:marTop w:val="0"/>
          <w:marBottom w:val="0"/>
          <w:divBdr>
            <w:top w:val="none" w:sz="0" w:space="0" w:color="auto"/>
            <w:left w:val="none" w:sz="0" w:space="0" w:color="auto"/>
            <w:bottom w:val="none" w:sz="0" w:space="0" w:color="auto"/>
            <w:right w:val="none" w:sz="0" w:space="0" w:color="auto"/>
          </w:divBdr>
        </w:div>
        <w:div w:id="769394823">
          <w:marLeft w:val="0"/>
          <w:marRight w:val="0"/>
          <w:marTop w:val="0"/>
          <w:marBottom w:val="0"/>
          <w:divBdr>
            <w:top w:val="none" w:sz="0" w:space="0" w:color="auto"/>
            <w:left w:val="none" w:sz="0" w:space="0" w:color="auto"/>
            <w:bottom w:val="none" w:sz="0" w:space="0" w:color="auto"/>
            <w:right w:val="none" w:sz="0" w:space="0" w:color="auto"/>
          </w:divBdr>
        </w:div>
        <w:div w:id="769394824">
          <w:marLeft w:val="0"/>
          <w:marRight w:val="0"/>
          <w:marTop w:val="0"/>
          <w:marBottom w:val="0"/>
          <w:divBdr>
            <w:top w:val="none" w:sz="0" w:space="0" w:color="auto"/>
            <w:left w:val="none" w:sz="0" w:space="0" w:color="auto"/>
            <w:bottom w:val="none" w:sz="0" w:space="0" w:color="auto"/>
            <w:right w:val="none" w:sz="0" w:space="0" w:color="auto"/>
          </w:divBdr>
        </w:div>
        <w:div w:id="769394825">
          <w:marLeft w:val="0"/>
          <w:marRight w:val="0"/>
          <w:marTop w:val="0"/>
          <w:marBottom w:val="0"/>
          <w:divBdr>
            <w:top w:val="none" w:sz="0" w:space="0" w:color="auto"/>
            <w:left w:val="none" w:sz="0" w:space="0" w:color="auto"/>
            <w:bottom w:val="none" w:sz="0" w:space="0" w:color="auto"/>
            <w:right w:val="none" w:sz="0" w:space="0" w:color="auto"/>
          </w:divBdr>
        </w:div>
        <w:div w:id="769394826">
          <w:marLeft w:val="0"/>
          <w:marRight w:val="0"/>
          <w:marTop w:val="0"/>
          <w:marBottom w:val="0"/>
          <w:divBdr>
            <w:top w:val="none" w:sz="0" w:space="0" w:color="auto"/>
            <w:left w:val="none" w:sz="0" w:space="0" w:color="auto"/>
            <w:bottom w:val="none" w:sz="0" w:space="0" w:color="auto"/>
            <w:right w:val="none" w:sz="0" w:space="0" w:color="auto"/>
          </w:divBdr>
        </w:div>
        <w:div w:id="769394827">
          <w:marLeft w:val="0"/>
          <w:marRight w:val="0"/>
          <w:marTop w:val="0"/>
          <w:marBottom w:val="0"/>
          <w:divBdr>
            <w:top w:val="none" w:sz="0" w:space="0" w:color="auto"/>
            <w:left w:val="none" w:sz="0" w:space="0" w:color="auto"/>
            <w:bottom w:val="none" w:sz="0" w:space="0" w:color="auto"/>
            <w:right w:val="none" w:sz="0" w:space="0" w:color="auto"/>
          </w:divBdr>
        </w:div>
        <w:div w:id="769394828">
          <w:marLeft w:val="0"/>
          <w:marRight w:val="0"/>
          <w:marTop w:val="0"/>
          <w:marBottom w:val="0"/>
          <w:divBdr>
            <w:top w:val="none" w:sz="0" w:space="0" w:color="auto"/>
            <w:left w:val="none" w:sz="0" w:space="0" w:color="auto"/>
            <w:bottom w:val="none" w:sz="0" w:space="0" w:color="auto"/>
            <w:right w:val="none" w:sz="0" w:space="0" w:color="auto"/>
          </w:divBdr>
        </w:div>
        <w:div w:id="769394829">
          <w:marLeft w:val="0"/>
          <w:marRight w:val="0"/>
          <w:marTop w:val="0"/>
          <w:marBottom w:val="0"/>
          <w:divBdr>
            <w:top w:val="none" w:sz="0" w:space="0" w:color="auto"/>
            <w:left w:val="none" w:sz="0" w:space="0" w:color="auto"/>
            <w:bottom w:val="none" w:sz="0" w:space="0" w:color="auto"/>
            <w:right w:val="none" w:sz="0" w:space="0" w:color="auto"/>
          </w:divBdr>
        </w:div>
        <w:div w:id="769394830">
          <w:marLeft w:val="0"/>
          <w:marRight w:val="0"/>
          <w:marTop w:val="0"/>
          <w:marBottom w:val="0"/>
          <w:divBdr>
            <w:top w:val="none" w:sz="0" w:space="0" w:color="auto"/>
            <w:left w:val="none" w:sz="0" w:space="0" w:color="auto"/>
            <w:bottom w:val="none" w:sz="0" w:space="0" w:color="auto"/>
            <w:right w:val="none" w:sz="0" w:space="0" w:color="auto"/>
          </w:divBdr>
        </w:div>
        <w:div w:id="769394831">
          <w:marLeft w:val="0"/>
          <w:marRight w:val="0"/>
          <w:marTop w:val="0"/>
          <w:marBottom w:val="0"/>
          <w:divBdr>
            <w:top w:val="none" w:sz="0" w:space="0" w:color="auto"/>
            <w:left w:val="none" w:sz="0" w:space="0" w:color="auto"/>
            <w:bottom w:val="none" w:sz="0" w:space="0" w:color="auto"/>
            <w:right w:val="none" w:sz="0" w:space="0" w:color="auto"/>
          </w:divBdr>
        </w:div>
        <w:div w:id="769394832">
          <w:marLeft w:val="0"/>
          <w:marRight w:val="0"/>
          <w:marTop w:val="0"/>
          <w:marBottom w:val="0"/>
          <w:divBdr>
            <w:top w:val="none" w:sz="0" w:space="0" w:color="auto"/>
            <w:left w:val="none" w:sz="0" w:space="0" w:color="auto"/>
            <w:bottom w:val="none" w:sz="0" w:space="0" w:color="auto"/>
            <w:right w:val="none" w:sz="0" w:space="0" w:color="auto"/>
          </w:divBdr>
        </w:div>
        <w:div w:id="769394833">
          <w:marLeft w:val="0"/>
          <w:marRight w:val="0"/>
          <w:marTop w:val="0"/>
          <w:marBottom w:val="0"/>
          <w:divBdr>
            <w:top w:val="none" w:sz="0" w:space="0" w:color="auto"/>
            <w:left w:val="none" w:sz="0" w:space="0" w:color="auto"/>
            <w:bottom w:val="none" w:sz="0" w:space="0" w:color="auto"/>
            <w:right w:val="none" w:sz="0" w:space="0" w:color="auto"/>
          </w:divBdr>
        </w:div>
        <w:div w:id="769394834">
          <w:marLeft w:val="0"/>
          <w:marRight w:val="0"/>
          <w:marTop w:val="0"/>
          <w:marBottom w:val="0"/>
          <w:divBdr>
            <w:top w:val="none" w:sz="0" w:space="0" w:color="auto"/>
            <w:left w:val="none" w:sz="0" w:space="0" w:color="auto"/>
            <w:bottom w:val="none" w:sz="0" w:space="0" w:color="auto"/>
            <w:right w:val="none" w:sz="0" w:space="0" w:color="auto"/>
          </w:divBdr>
        </w:div>
        <w:div w:id="769394835">
          <w:marLeft w:val="0"/>
          <w:marRight w:val="0"/>
          <w:marTop w:val="0"/>
          <w:marBottom w:val="0"/>
          <w:divBdr>
            <w:top w:val="none" w:sz="0" w:space="0" w:color="auto"/>
            <w:left w:val="none" w:sz="0" w:space="0" w:color="auto"/>
            <w:bottom w:val="none" w:sz="0" w:space="0" w:color="auto"/>
            <w:right w:val="none" w:sz="0" w:space="0" w:color="auto"/>
          </w:divBdr>
        </w:div>
        <w:div w:id="769394836">
          <w:marLeft w:val="0"/>
          <w:marRight w:val="0"/>
          <w:marTop w:val="0"/>
          <w:marBottom w:val="0"/>
          <w:divBdr>
            <w:top w:val="none" w:sz="0" w:space="0" w:color="auto"/>
            <w:left w:val="none" w:sz="0" w:space="0" w:color="auto"/>
            <w:bottom w:val="none" w:sz="0" w:space="0" w:color="auto"/>
            <w:right w:val="none" w:sz="0" w:space="0" w:color="auto"/>
          </w:divBdr>
        </w:div>
        <w:div w:id="769394837">
          <w:marLeft w:val="0"/>
          <w:marRight w:val="0"/>
          <w:marTop w:val="0"/>
          <w:marBottom w:val="0"/>
          <w:divBdr>
            <w:top w:val="none" w:sz="0" w:space="0" w:color="auto"/>
            <w:left w:val="none" w:sz="0" w:space="0" w:color="auto"/>
            <w:bottom w:val="none" w:sz="0" w:space="0" w:color="auto"/>
            <w:right w:val="none" w:sz="0" w:space="0" w:color="auto"/>
          </w:divBdr>
        </w:div>
        <w:div w:id="769394838">
          <w:marLeft w:val="0"/>
          <w:marRight w:val="0"/>
          <w:marTop w:val="0"/>
          <w:marBottom w:val="0"/>
          <w:divBdr>
            <w:top w:val="none" w:sz="0" w:space="0" w:color="auto"/>
            <w:left w:val="none" w:sz="0" w:space="0" w:color="auto"/>
            <w:bottom w:val="none" w:sz="0" w:space="0" w:color="auto"/>
            <w:right w:val="none" w:sz="0" w:space="0" w:color="auto"/>
          </w:divBdr>
        </w:div>
        <w:div w:id="769394839">
          <w:marLeft w:val="0"/>
          <w:marRight w:val="0"/>
          <w:marTop w:val="0"/>
          <w:marBottom w:val="0"/>
          <w:divBdr>
            <w:top w:val="none" w:sz="0" w:space="0" w:color="auto"/>
            <w:left w:val="none" w:sz="0" w:space="0" w:color="auto"/>
            <w:bottom w:val="none" w:sz="0" w:space="0" w:color="auto"/>
            <w:right w:val="none" w:sz="0" w:space="0" w:color="auto"/>
          </w:divBdr>
        </w:div>
        <w:div w:id="769394840">
          <w:marLeft w:val="0"/>
          <w:marRight w:val="0"/>
          <w:marTop w:val="0"/>
          <w:marBottom w:val="0"/>
          <w:divBdr>
            <w:top w:val="none" w:sz="0" w:space="0" w:color="auto"/>
            <w:left w:val="none" w:sz="0" w:space="0" w:color="auto"/>
            <w:bottom w:val="none" w:sz="0" w:space="0" w:color="auto"/>
            <w:right w:val="none" w:sz="0" w:space="0" w:color="auto"/>
          </w:divBdr>
        </w:div>
        <w:div w:id="769394841">
          <w:marLeft w:val="0"/>
          <w:marRight w:val="0"/>
          <w:marTop w:val="0"/>
          <w:marBottom w:val="0"/>
          <w:divBdr>
            <w:top w:val="none" w:sz="0" w:space="0" w:color="auto"/>
            <w:left w:val="none" w:sz="0" w:space="0" w:color="auto"/>
            <w:bottom w:val="none" w:sz="0" w:space="0" w:color="auto"/>
            <w:right w:val="none" w:sz="0" w:space="0" w:color="auto"/>
          </w:divBdr>
        </w:div>
        <w:div w:id="769394842">
          <w:marLeft w:val="0"/>
          <w:marRight w:val="0"/>
          <w:marTop w:val="0"/>
          <w:marBottom w:val="0"/>
          <w:divBdr>
            <w:top w:val="none" w:sz="0" w:space="0" w:color="auto"/>
            <w:left w:val="none" w:sz="0" w:space="0" w:color="auto"/>
            <w:bottom w:val="none" w:sz="0" w:space="0" w:color="auto"/>
            <w:right w:val="none" w:sz="0" w:space="0" w:color="auto"/>
          </w:divBdr>
        </w:div>
        <w:div w:id="769394843">
          <w:marLeft w:val="0"/>
          <w:marRight w:val="0"/>
          <w:marTop w:val="0"/>
          <w:marBottom w:val="0"/>
          <w:divBdr>
            <w:top w:val="none" w:sz="0" w:space="0" w:color="auto"/>
            <w:left w:val="none" w:sz="0" w:space="0" w:color="auto"/>
            <w:bottom w:val="none" w:sz="0" w:space="0" w:color="auto"/>
            <w:right w:val="none" w:sz="0" w:space="0" w:color="auto"/>
          </w:divBdr>
        </w:div>
        <w:div w:id="769394844">
          <w:marLeft w:val="0"/>
          <w:marRight w:val="0"/>
          <w:marTop w:val="0"/>
          <w:marBottom w:val="0"/>
          <w:divBdr>
            <w:top w:val="none" w:sz="0" w:space="0" w:color="auto"/>
            <w:left w:val="none" w:sz="0" w:space="0" w:color="auto"/>
            <w:bottom w:val="none" w:sz="0" w:space="0" w:color="auto"/>
            <w:right w:val="none" w:sz="0" w:space="0" w:color="auto"/>
          </w:divBdr>
        </w:div>
        <w:div w:id="769394845">
          <w:marLeft w:val="0"/>
          <w:marRight w:val="0"/>
          <w:marTop w:val="0"/>
          <w:marBottom w:val="0"/>
          <w:divBdr>
            <w:top w:val="none" w:sz="0" w:space="0" w:color="auto"/>
            <w:left w:val="none" w:sz="0" w:space="0" w:color="auto"/>
            <w:bottom w:val="none" w:sz="0" w:space="0" w:color="auto"/>
            <w:right w:val="none" w:sz="0" w:space="0" w:color="auto"/>
          </w:divBdr>
        </w:div>
        <w:div w:id="769394846">
          <w:marLeft w:val="0"/>
          <w:marRight w:val="0"/>
          <w:marTop w:val="0"/>
          <w:marBottom w:val="0"/>
          <w:divBdr>
            <w:top w:val="none" w:sz="0" w:space="0" w:color="auto"/>
            <w:left w:val="none" w:sz="0" w:space="0" w:color="auto"/>
            <w:bottom w:val="none" w:sz="0" w:space="0" w:color="auto"/>
            <w:right w:val="none" w:sz="0" w:space="0" w:color="auto"/>
          </w:divBdr>
        </w:div>
        <w:div w:id="769394847">
          <w:marLeft w:val="0"/>
          <w:marRight w:val="0"/>
          <w:marTop w:val="0"/>
          <w:marBottom w:val="0"/>
          <w:divBdr>
            <w:top w:val="none" w:sz="0" w:space="0" w:color="auto"/>
            <w:left w:val="none" w:sz="0" w:space="0" w:color="auto"/>
            <w:bottom w:val="none" w:sz="0" w:space="0" w:color="auto"/>
            <w:right w:val="none" w:sz="0" w:space="0" w:color="auto"/>
          </w:divBdr>
        </w:div>
        <w:div w:id="769394848">
          <w:marLeft w:val="0"/>
          <w:marRight w:val="0"/>
          <w:marTop w:val="0"/>
          <w:marBottom w:val="0"/>
          <w:divBdr>
            <w:top w:val="none" w:sz="0" w:space="0" w:color="auto"/>
            <w:left w:val="none" w:sz="0" w:space="0" w:color="auto"/>
            <w:bottom w:val="none" w:sz="0" w:space="0" w:color="auto"/>
            <w:right w:val="none" w:sz="0" w:space="0" w:color="auto"/>
          </w:divBdr>
        </w:div>
        <w:div w:id="769394849">
          <w:marLeft w:val="0"/>
          <w:marRight w:val="0"/>
          <w:marTop w:val="0"/>
          <w:marBottom w:val="0"/>
          <w:divBdr>
            <w:top w:val="none" w:sz="0" w:space="0" w:color="auto"/>
            <w:left w:val="none" w:sz="0" w:space="0" w:color="auto"/>
            <w:bottom w:val="none" w:sz="0" w:space="0" w:color="auto"/>
            <w:right w:val="none" w:sz="0" w:space="0" w:color="auto"/>
          </w:divBdr>
        </w:div>
        <w:div w:id="769394850">
          <w:marLeft w:val="0"/>
          <w:marRight w:val="0"/>
          <w:marTop w:val="0"/>
          <w:marBottom w:val="0"/>
          <w:divBdr>
            <w:top w:val="none" w:sz="0" w:space="0" w:color="auto"/>
            <w:left w:val="none" w:sz="0" w:space="0" w:color="auto"/>
            <w:bottom w:val="none" w:sz="0" w:space="0" w:color="auto"/>
            <w:right w:val="none" w:sz="0" w:space="0" w:color="auto"/>
          </w:divBdr>
        </w:div>
        <w:div w:id="769394851">
          <w:marLeft w:val="0"/>
          <w:marRight w:val="0"/>
          <w:marTop w:val="0"/>
          <w:marBottom w:val="0"/>
          <w:divBdr>
            <w:top w:val="none" w:sz="0" w:space="0" w:color="auto"/>
            <w:left w:val="none" w:sz="0" w:space="0" w:color="auto"/>
            <w:bottom w:val="none" w:sz="0" w:space="0" w:color="auto"/>
            <w:right w:val="none" w:sz="0" w:space="0" w:color="auto"/>
          </w:divBdr>
        </w:div>
        <w:div w:id="769394852">
          <w:marLeft w:val="0"/>
          <w:marRight w:val="0"/>
          <w:marTop w:val="0"/>
          <w:marBottom w:val="0"/>
          <w:divBdr>
            <w:top w:val="none" w:sz="0" w:space="0" w:color="auto"/>
            <w:left w:val="none" w:sz="0" w:space="0" w:color="auto"/>
            <w:bottom w:val="none" w:sz="0" w:space="0" w:color="auto"/>
            <w:right w:val="none" w:sz="0" w:space="0" w:color="auto"/>
          </w:divBdr>
        </w:div>
        <w:div w:id="769394853">
          <w:marLeft w:val="0"/>
          <w:marRight w:val="0"/>
          <w:marTop w:val="0"/>
          <w:marBottom w:val="0"/>
          <w:divBdr>
            <w:top w:val="none" w:sz="0" w:space="0" w:color="auto"/>
            <w:left w:val="none" w:sz="0" w:space="0" w:color="auto"/>
            <w:bottom w:val="none" w:sz="0" w:space="0" w:color="auto"/>
            <w:right w:val="none" w:sz="0" w:space="0" w:color="auto"/>
          </w:divBdr>
        </w:div>
        <w:div w:id="769394854">
          <w:marLeft w:val="0"/>
          <w:marRight w:val="0"/>
          <w:marTop w:val="0"/>
          <w:marBottom w:val="0"/>
          <w:divBdr>
            <w:top w:val="none" w:sz="0" w:space="0" w:color="auto"/>
            <w:left w:val="none" w:sz="0" w:space="0" w:color="auto"/>
            <w:bottom w:val="none" w:sz="0" w:space="0" w:color="auto"/>
            <w:right w:val="none" w:sz="0" w:space="0" w:color="auto"/>
          </w:divBdr>
        </w:div>
        <w:div w:id="769394855">
          <w:marLeft w:val="0"/>
          <w:marRight w:val="0"/>
          <w:marTop w:val="0"/>
          <w:marBottom w:val="0"/>
          <w:divBdr>
            <w:top w:val="none" w:sz="0" w:space="0" w:color="auto"/>
            <w:left w:val="none" w:sz="0" w:space="0" w:color="auto"/>
            <w:bottom w:val="none" w:sz="0" w:space="0" w:color="auto"/>
            <w:right w:val="none" w:sz="0" w:space="0" w:color="auto"/>
          </w:divBdr>
        </w:div>
        <w:div w:id="769394856">
          <w:marLeft w:val="0"/>
          <w:marRight w:val="0"/>
          <w:marTop w:val="0"/>
          <w:marBottom w:val="0"/>
          <w:divBdr>
            <w:top w:val="none" w:sz="0" w:space="0" w:color="auto"/>
            <w:left w:val="none" w:sz="0" w:space="0" w:color="auto"/>
            <w:bottom w:val="none" w:sz="0" w:space="0" w:color="auto"/>
            <w:right w:val="none" w:sz="0" w:space="0" w:color="auto"/>
          </w:divBdr>
        </w:div>
        <w:div w:id="769394857">
          <w:marLeft w:val="0"/>
          <w:marRight w:val="0"/>
          <w:marTop w:val="0"/>
          <w:marBottom w:val="0"/>
          <w:divBdr>
            <w:top w:val="none" w:sz="0" w:space="0" w:color="auto"/>
            <w:left w:val="none" w:sz="0" w:space="0" w:color="auto"/>
            <w:bottom w:val="none" w:sz="0" w:space="0" w:color="auto"/>
            <w:right w:val="none" w:sz="0" w:space="0" w:color="auto"/>
          </w:divBdr>
        </w:div>
        <w:div w:id="769394858">
          <w:marLeft w:val="0"/>
          <w:marRight w:val="0"/>
          <w:marTop w:val="0"/>
          <w:marBottom w:val="0"/>
          <w:divBdr>
            <w:top w:val="none" w:sz="0" w:space="0" w:color="auto"/>
            <w:left w:val="none" w:sz="0" w:space="0" w:color="auto"/>
            <w:bottom w:val="none" w:sz="0" w:space="0" w:color="auto"/>
            <w:right w:val="none" w:sz="0" w:space="0" w:color="auto"/>
          </w:divBdr>
        </w:div>
        <w:div w:id="769394859">
          <w:marLeft w:val="0"/>
          <w:marRight w:val="0"/>
          <w:marTop w:val="0"/>
          <w:marBottom w:val="0"/>
          <w:divBdr>
            <w:top w:val="none" w:sz="0" w:space="0" w:color="auto"/>
            <w:left w:val="none" w:sz="0" w:space="0" w:color="auto"/>
            <w:bottom w:val="none" w:sz="0" w:space="0" w:color="auto"/>
            <w:right w:val="none" w:sz="0" w:space="0" w:color="auto"/>
          </w:divBdr>
        </w:div>
        <w:div w:id="769394860">
          <w:marLeft w:val="0"/>
          <w:marRight w:val="0"/>
          <w:marTop w:val="0"/>
          <w:marBottom w:val="0"/>
          <w:divBdr>
            <w:top w:val="none" w:sz="0" w:space="0" w:color="auto"/>
            <w:left w:val="none" w:sz="0" w:space="0" w:color="auto"/>
            <w:bottom w:val="none" w:sz="0" w:space="0" w:color="auto"/>
            <w:right w:val="none" w:sz="0" w:space="0" w:color="auto"/>
          </w:divBdr>
        </w:div>
        <w:div w:id="769394861">
          <w:marLeft w:val="0"/>
          <w:marRight w:val="0"/>
          <w:marTop w:val="0"/>
          <w:marBottom w:val="0"/>
          <w:divBdr>
            <w:top w:val="none" w:sz="0" w:space="0" w:color="auto"/>
            <w:left w:val="none" w:sz="0" w:space="0" w:color="auto"/>
            <w:bottom w:val="none" w:sz="0" w:space="0" w:color="auto"/>
            <w:right w:val="none" w:sz="0" w:space="0" w:color="auto"/>
          </w:divBdr>
        </w:div>
        <w:div w:id="769394862">
          <w:marLeft w:val="0"/>
          <w:marRight w:val="0"/>
          <w:marTop w:val="0"/>
          <w:marBottom w:val="0"/>
          <w:divBdr>
            <w:top w:val="none" w:sz="0" w:space="0" w:color="auto"/>
            <w:left w:val="none" w:sz="0" w:space="0" w:color="auto"/>
            <w:bottom w:val="none" w:sz="0" w:space="0" w:color="auto"/>
            <w:right w:val="none" w:sz="0" w:space="0" w:color="auto"/>
          </w:divBdr>
        </w:div>
        <w:div w:id="769394863">
          <w:marLeft w:val="0"/>
          <w:marRight w:val="0"/>
          <w:marTop w:val="0"/>
          <w:marBottom w:val="0"/>
          <w:divBdr>
            <w:top w:val="none" w:sz="0" w:space="0" w:color="auto"/>
            <w:left w:val="none" w:sz="0" w:space="0" w:color="auto"/>
            <w:bottom w:val="none" w:sz="0" w:space="0" w:color="auto"/>
            <w:right w:val="none" w:sz="0" w:space="0" w:color="auto"/>
          </w:divBdr>
        </w:div>
        <w:div w:id="769394864">
          <w:marLeft w:val="0"/>
          <w:marRight w:val="0"/>
          <w:marTop w:val="0"/>
          <w:marBottom w:val="0"/>
          <w:divBdr>
            <w:top w:val="none" w:sz="0" w:space="0" w:color="auto"/>
            <w:left w:val="none" w:sz="0" w:space="0" w:color="auto"/>
            <w:bottom w:val="none" w:sz="0" w:space="0" w:color="auto"/>
            <w:right w:val="none" w:sz="0" w:space="0" w:color="auto"/>
          </w:divBdr>
        </w:div>
        <w:div w:id="769394865">
          <w:marLeft w:val="0"/>
          <w:marRight w:val="0"/>
          <w:marTop w:val="0"/>
          <w:marBottom w:val="0"/>
          <w:divBdr>
            <w:top w:val="none" w:sz="0" w:space="0" w:color="auto"/>
            <w:left w:val="none" w:sz="0" w:space="0" w:color="auto"/>
            <w:bottom w:val="none" w:sz="0" w:space="0" w:color="auto"/>
            <w:right w:val="none" w:sz="0" w:space="0" w:color="auto"/>
          </w:divBdr>
        </w:div>
        <w:div w:id="769394866">
          <w:marLeft w:val="0"/>
          <w:marRight w:val="0"/>
          <w:marTop w:val="0"/>
          <w:marBottom w:val="0"/>
          <w:divBdr>
            <w:top w:val="none" w:sz="0" w:space="0" w:color="auto"/>
            <w:left w:val="none" w:sz="0" w:space="0" w:color="auto"/>
            <w:bottom w:val="none" w:sz="0" w:space="0" w:color="auto"/>
            <w:right w:val="none" w:sz="0" w:space="0" w:color="auto"/>
          </w:divBdr>
        </w:div>
        <w:div w:id="769394867">
          <w:marLeft w:val="0"/>
          <w:marRight w:val="0"/>
          <w:marTop w:val="0"/>
          <w:marBottom w:val="0"/>
          <w:divBdr>
            <w:top w:val="none" w:sz="0" w:space="0" w:color="auto"/>
            <w:left w:val="none" w:sz="0" w:space="0" w:color="auto"/>
            <w:bottom w:val="none" w:sz="0" w:space="0" w:color="auto"/>
            <w:right w:val="none" w:sz="0" w:space="0" w:color="auto"/>
          </w:divBdr>
        </w:div>
        <w:div w:id="769394868">
          <w:marLeft w:val="0"/>
          <w:marRight w:val="0"/>
          <w:marTop w:val="0"/>
          <w:marBottom w:val="0"/>
          <w:divBdr>
            <w:top w:val="none" w:sz="0" w:space="0" w:color="auto"/>
            <w:left w:val="none" w:sz="0" w:space="0" w:color="auto"/>
            <w:bottom w:val="none" w:sz="0" w:space="0" w:color="auto"/>
            <w:right w:val="none" w:sz="0" w:space="0" w:color="auto"/>
          </w:divBdr>
        </w:div>
        <w:div w:id="769394869">
          <w:marLeft w:val="0"/>
          <w:marRight w:val="0"/>
          <w:marTop w:val="0"/>
          <w:marBottom w:val="0"/>
          <w:divBdr>
            <w:top w:val="none" w:sz="0" w:space="0" w:color="auto"/>
            <w:left w:val="none" w:sz="0" w:space="0" w:color="auto"/>
            <w:bottom w:val="none" w:sz="0" w:space="0" w:color="auto"/>
            <w:right w:val="none" w:sz="0" w:space="0" w:color="auto"/>
          </w:divBdr>
        </w:div>
        <w:div w:id="769394870">
          <w:marLeft w:val="0"/>
          <w:marRight w:val="0"/>
          <w:marTop w:val="0"/>
          <w:marBottom w:val="0"/>
          <w:divBdr>
            <w:top w:val="none" w:sz="0" w:space="0" w:color="auto"/>
            <w:left w:val="none" w:sz="0" w:space="0" w:color="auto"/>
            <w:bottom w:val="none" w:sz="0" w:space="0" w:color="auto"/>
            <w:right w:val="none" w:sz="0" w:space="0" w:color="auto"/>
          </w:divBdr>
        </w:div>
        <w:div w:id="769394871">
          <w:marLeft w:val="0"/>
          <w:marRight w:val="0"/>
          <w:marTop w:val="0"/>
          <w:marBottom w:val="0"/>
          <w:divBdr>
            <w:top w:val="none" w:sz="0" w:space="0" w:color="auto"/>
            <w:left w:val="none" w:sz="0" w:space="0" w:color="auto"/>
            <w:bottom w:val="none" w:sz="0" w:space="0" w:color="auto"/>
            <w:right w:val="none" w:sz="0" w:space="0" w:color="auto"/>
          </w:divBdr>
        </w:div>
        <w:div w:id="769394872">
          <w:marLeft w:val="0"/>
          <w:marRight w:val="0"/>
          <w:marTop w:val="0"/>
          <w:marBottom w:val="0"/>
          <w:divBdr>
            <w:top w:val="none" w:sz="0" w:space="0" w:color="auto"/>
            <w:left w:val="none" w:sz="0" w:space="0" w:color="auto"/>
            <w:bottom w:val="none" w:sz="0" w:space="0" w:color="auto"/>
            <w:right w:val="none" w:sz="0" w:space="0" w:color="auto"/>
          </w:divBdr>
        </w:div>
        <w:div w:id="769394873">
          <w:marLeft w:val="0"/>
          <w:marRight w:val="0"/>
          <w:marTop w:val="0"/>
          <w:marBottom w:val="0"/>
          <w:divBdr>
            <w:top w:val="none" w:sz="0" w:space="0" w:color="auto"/>
            <w:left w:val="none" w:sz="0" w:space="0" w:color="auto"/>
            <w:bottom w:val="none" w:sz="0" w:space="0" w:color="auto"/>
            <w:right w:val="none" w:sz="0" w:space="0" w:color="auto"/>
          </w:divBdr>
        </w:div>
        <w:div w:id="769394874">
          <w:marLeft w:val="0"/>
          <w:marRight w:val="0"/>
          <w:marTop w:val="0"/>
          <w:marBottom w:val="0"/>
          <w:divBdr>
            <w:top w:val="none" w:sz="0" w:space="0" w:color="auto"/>
            <w:left w:val="none" w:sz="0" w:space="0" w:color="auto"/>
            <w:bottom w:val="none" w:sz="0" w:space="0" w:color="auto"/>
            <w:right w:val="none" w:sz="0" w:space="0" w:color="auto"/>
          </w:divBdr>
        </w:div>
        <w:div w:id="769394875">
          <w:marLeft w:val="0"/>
          <w:marRight w:val="0"/>
          <w:marTop w:val="0"/>
          <w:marBottom w:val="0"/>
          <w:divBdr>
            <w:top w:val="none" w:sz="0" w:space="0" w:color="auto"/>
            <w:left w:val="none" w:sz="0" w:space="0" w:color="auto"/>
            <w:bottom w:val="none" w:sz="0" w:space="0" w:color="auto"/>
            <w:right w:val="none" w:sz="0" w:space="0" w:color="auto"/>
          </w:divBdr>
        </w:div>
        <w:div w:id="769394876">
          <w:marLeft w:val="0"/>
          <w:marRight w:val="0"/>
          <w:marTop w:val="0"/>
          <w:marBottom w:val="0"/>
          <w:divBdr>
            <w:top w:val="none" w:sz="0" w:space="0" w:color="auto"/>
            <w:left w:val="none" w:sz="0" w:space="0" w:color="auto"/>
            <w:bottom w:val="none" w:sz="0" w:space="0" w:color="auto"/>
            <w:right w:val="none" w:sz="0" w:space="0" w:color="auto"/>
          </w:divBdr>
        </w:div>
        <w:div w:id="769394877">
          <w:marLeft w:val="0"/>
          <w:marRight w:val="0"/>
          <w:marTop w:val="0"/>
          <w:marBottom w:val="0"/>
          <w:divBdr>
            <w:top w:val="none" w:sz="0" w:space="0" w:color="auto"/>
            <w:left w:val="none" w:sz="0" w:space="0" w:color="auto"/>
            <w:bottom w:val="none" w:sz="0" w:space="0" w:color="auto"/>
            <w:right w:val="none" w:sz="0" w:space="0" w:color="auto"/>
          </w:divBdr>
        </w:div>
        <w:div w:id="769394878">
          <w:marLeft w:val="0"/>
          <w:marRight w:val="0"/>
          <w:marTop w:val="0"/>
          <w:marBottom w:val="0"/>
          <w:divBdr>
            <w:top w:val="none" w:sz="0" w:space="0" w:color="auto"/>
            <w:left w:val="none" w:sz="0" w:space="0" w:color="auto"/>
            <w:bottom w:val="none" w:sz="0" w:space="0" w:color="auto"/>
            <w:right w:val="none" w:sz="0" w:space="0" w:color="auto"/>
          </w:divBdr>
        </w:div>
        <w:div w:id="769394879">
          <w:marLeft w:val="0"/>
          <w:marRight w:val="0"/>
          <w:marTop w:val="0"/>
          <w:marBottom w:val="0"/>
          <w:divBdr>
            <w:top w:val="none" w:sz="0" w:space="0" w:color="auto"/>
            <w:left w:val="none" w:sz="0" w:space="0" w:color="auto"/>
            <w:bottom w:val="none" w:sz="0" w:space="0" w:color="auto"/>
            <w:right w:val="none" w:sz="0" w:space="0" w:color="auto"/>
          </w:divBdr>
        </w:div>
        <w:div w:id="769394880">
          <w:marLeft w:val="0"/>
          <w:marRight w:val="0"/>
          <w:marTop w:val="0"/>
          <w:marBottom w:val="0"/>
          <w:divBdr>
            <w:top w:val="none" w:sz="0" w:space="0" w:color="auto"/>
            <w:left w:val="none" w:sz="0" w:space="0" w:color="auto"/>
            <w:bottom w:val="none" w:sz="0" w:space="0" w:color="auto"/>
            <w:right w:val="none" w:sz="0" w:space="0" w:color="auto"/>
          </w:divBdr>
        </w:div>
        <w:div w:id="769394881">
          <w:marLeft w:val="0"/>
          <w:marRight w:val="0"/>
          <w:marTop w:val="0"/>
          <w:marBottom w:val="0"/>
          <w:divBdr>
            <w:top w:val="none" w:sz="0" w:space="0" w:color="auto"/>
            <w:left w:val="none" w:sz="0" w:space="0" w:color="auto"/>
            <w:bottom w:val="none" w:sz="0" w:space="0" w:color="auto"/>
            <w:right w:val="none" w:sz="0" w:space="0" w:color="auto"/>
          </w:divBdr>
        </w:div>
        <w:div w:id="769394882">
          <w:marLeft w:val="0"/>
          <w:marRight w:val="0"/>
          <w:marTop w:val="0"/>
          <w:marBottom w:val="0"/>
          <w:divBdr>
            <w:top w:val="none" w:sz="0" w:space="0" w:color="auto"/>
            <w:left w:val="none" w:sz="0" w:space="0" w:color="auto"/>
            <w:bottom w:val="none" w:sz="0" w:space="0" w:color="auto"/>
            <w:right w:val="none" w:sz="0" w:space="0" w:color="auto"/>
          </w:divBdr>
        </w:div>
        <w:div w:id="769394883">
          <w:marLeft w:val="0"/>
          <w:marRight w:val="0"/>
          <w:marTop w:val="0"/>
          <w:marBottom w:val="0"/>
          <w:divBdr>
            <w:top w:val="none" w:sz="0" w:space="0" w:color="auto"/>
            <w:left w:val="none" w:sz="0" w:space="0" w:color="auto"/>
            <w:bottom w:val="none" w:sz="0" w:space="0" w:color="auto"/>
            <w:right w:val="none" w:sz="0" w:space="0" w:color="auto"/>
          </w:divBdr>
        </w:div>
        <w:div w:id="769394884">
          <w:marLeft w:val="0"/>
          <w:marRight w:val="0"/>
          <w:marTop w:val="0"/>
          <w:marBottom w:val="0"/>
          <w:divBdr>
            <w:top w:val="none" w:sz="0" w:space="0" w:color="auto"/>
            <w:left w:val="none" w:sz="0" w:space="0" w:color="auto"/>
            <w:bottom w:val="none" w:sz="0" w:space="0" w:color="auto"/>
            <w:right w:val="none" w:sz="0" w:space="0" w:color="auto"/>
          </w:divBdr>
        </w:div>
        <w:div w:id="769394885">
          <w:marLeft w:val="0"/>
          <w:marRight w:val="0"/>
          <w:marTop w:val="0"/>
          <w:marBottom w:val="0"/>
          <w:divBdr>
            <w:top w:val="none" w:sz="0" w:space="0" w:color="auto"/>
            <w:left w:val="none" w:sz="0" w:space="0" w:color="auto"/>
            <w:bottom w:val="none" w:sz="0" w:space="0" w:color="auto"/>
            <w:right w:val="none" w:sz="0" w:space="0" w:color="auto"/>
          </w:divBdr>
        </w:div>
        <w:div w:id="769394886">
          <w:marLeft w:val="0"/>
          <w:marRight w:val="0"/>
          <w:marTop w:val="0"/>
          <w:marBottom w:val="0"/>
          <w:divBdr>
            <w:top w:val="none" w:sz="0" w:space="0" w:color="auto"/>
            <w:left w:val="none" w:sz="0" w:space="0" w:color="auto"/>
            <w:bottom w:val="none" w:sz="0" w:space="0" w:color="auto"/>
            <w:right w:val="none" w:sz="0" w:space="0" w:color="auto"/>
          </w:divBdr>
        </w:div>
        <w:div w:id="769394887">
          <w:marLeft w:val="0"/>
          <w:marRight w:val="0"/>
          <w:marTop w:val="0"/>
          <w:marBottom w:val="0"/>
          <w:divBdr>
            <w:top w:val="none" w:sz="0" w:space="0" w:color="auto"/>
            <w:left w:val="none" w:sz="0" w:space="0" w:color="auto"/>
            <w:bottom w:val="none" w:sz="0" w:space="0" w:color="auto"/>
            <w:right w:val="none" w:sz="0" w:space="0" w:color="auto"/>
          </w:divBdr>
        </w:div>
        <w:div w:id="769394888">
          <w:marLeft w:val="0"/>
          <w:marRight w:val="0"/>
          <w:marTop w:val="0"/>
          <w:marBottom w:val="0"/>
          <w:divBdr>
            <w:top w:val="none" w:sz="0" w:space="0" w:color="auto"/>
            <w:left w:val="none" w:sz="0" w:space="0" w:color="auto"/>
            <w:bottom w:val="none" w:sz="0" w:space="0" w:color="auto"/>
            <w:right w:val="none" w:sz="0" w:space="0" w:color="auto"/>
          </w:divBdr>
        </w:div>
        <w:div w:id="769394889">
          <w:marLeft w:val="0"/>
          <w:marRight w:val="0"/>
          <w:marTop w:val="0"/>
          <w:marBottom w:val="0"/>
          <w:divBdr>
            <w:top w:val="none" w:sz="0" w:space="0" w:color="auto"/>
            <w:left w:val="none" w:sz="0" w:space="0" w:color="auto"/>
            <w:bottom w:val="none" w:sz="0" w:space="0" w:color="auto"/>
            <w:right w:val="none" w:sz="0" w:space="0" w:color="auto"/>
          </w:divBdr>
        </w:div>
        <w:div w:id="769394890">
          <w:marLeft w:val="0"/>
          <w:marRight w:val="0"/>
          <w:marTop w:val="0"/>
          <w:marBottom w:val="0"/>
          <w:divBdr>
            <w:top w:val="none" w:sz="0" w:space="0" w:color="auto"/>
            <w:left w:val="none" w:sz="0" w:space="0" w:color="auto"/>
            <w:bottom w:val="none" w:sz="0" w:space="0" w:color="auto"/>
            <w:right w:val="none" w:sz="0" w:space="0" w:color="auto"/>
          </w:divBdr>
        </w:div>
        <w:div w:id="769394891">
          <w:marLeft w:val="0"/>
          <w:marRight w:val="0"/>
          <w:marTop w:val="0"/>
          <w:marBottom w:val="0"/>
          <w:divBdr>
            <w:top w:val="none" w:sz="0" w:space="0" w:color="auto"/>
            <w:left w:val="none" w:sz="0" w:space="0" w:color="auto"/>
            <w:bottom w:val="none" w:sz="0" w:space="0" w:color="auto"/>
            <w:right w:val="none" w:sz="0" w:space="0" w:color="auto"/>
          </w:divBdr>
        </w:div>
        <w:div w:id="769394892">
          <w:marLeft w:val="0"/>
          <w:marRight w:val="0"/>
          <w:marTop w:val="0"/>
          <w:marBottom w:val="0"/>
          <w:divBdr>
            <w:top w:val="none" w:sz="0" w:space="0" w:color="auto"/>
            <w:left w:val="none" w:sz="0" w:space="0" w:color="auto"/>
            <w:bottom w:val="none" w:sz="0" w:space="0" w:color="auto"/>
            <w:right w:val="none" w:sz="0" w:space="0" w:color="auto"/>
          </w:divBdr>
        </w:div>
        <w:div w:id="769394893">
          <w:marLeft w:val="0"/>
          <w:marRight w:val="0"/>
          <w:marTop w:val="0"/>
          <w:marBottom w:val="0"/>
          <w:divBdr>
            <w:top w:val="none" w:sz="0" w:space="0" w:color="auto"/>
            <w:left w:val="none" w:sz="0" w:space="0" w:color="auto"/>
            <w:bottom w:val="none" w:sz="0" w:space="0" w:color="auto"/>
            <w:right w:val="none" w:sz="0" w:space="0" w:color="auto"/>
          </w:divBdr>
        </w:div>
        <w:div w:id="769394894">
          <w:marLeft w:val="0"/>
          <w:marRight w:val="0"/>
          <w:marTop w:val="0"/>
          <w:marBottom w:val="0"/>
          <w:divBdr>
            <w:top w:val="none" w:sz="0" w:space="0" w:color="auto"/>
            <w:left w:val="none" w:sz="0" w:space="0" w:color="auto"/>
            <w:bottom w:val="none" w:sz="0" w:space="0" w:color="auto"/>
            <w:right w:val="none" w:sz="0" w:space="0" w:color="auto"/>
          </w:divBdr>
        </w:div>
        <w:div w:id="769394895">
          <w:marLeft w:val="0"/>
          <w:marRight w:val="0"/>
          <w:marTop w:val="0"/>
          <w:marBottom w:val="0"/>
          <w:divBdr>
            <w:top w:val="none" w:sz="0" w:space="0" w:color="auto"/>
            <w:left w:val="none" w:sz="0" w:space="0" w:color="auto"/>
            <w:bottom w:val="none" w:sz="0" w:space="0" w:color="auto"/>
            <w:right w:val="none" w:sz="0" w:space="0" w:color="auto"/>
          </w:divBdr>
        </w:div>
        <w:div w:id="769394896">
          <w:marLeft w:val="0"/>
          <w:marRight w:val="0"/>
          <w:marTop w:val="0"/>
          <w:marBottom w:val="0"/>
          <w:divBdr>
            <w:top w:val="none" w:sz="0" w:space="0" w:color="auto"/>
            <w:left w:val="none" w:sz="0" w:space="0" w:color="auto"/>
            <w:bottom w:val="none" w:sz="0" w:space="0" w:color="auto"/>
            <w:right w:val="none" w:sz="0" w:space="0" w:color="auto"/>
          </w:divBdr>
        </w:div>
        <w:div w:id="769394897">
          <w:marLeft w:val="0"/>
          <w:marRight w:val="0"/>
          <w:marTop w:val="0"/>
          <w:marBottom w:val="0"/>
          <w:divBdr>
            <w:top w:val="none" w:sz="0" w:space="0" w:color="auto"/>
            <w:left w:val="none" w:sz="0" w:space="0" w:color="auto"/>
            <w:bottom w:val="none" w:sz="0" w:space="0" w:color="auto"/>
            <w:right w:val="none" w:sz="0" w:space="0" w:color="auto"/>
          </w:divBdr>
        </w:div>
        <w:div w:id="769394898">
          <w:marLeft w:val="0"/>
          <w:marRight w:val="0"/>
          <w:marTop w:val="0"/>
          <w:marBottom w:val="0"/>
          <w:divBdr>
            <w:top w:val="none" w:sz="0" w:space="0" w:color="auto"/>
            <w:left w:val="none" w:sz="0" w:space="0" w:color="auto"/>
            <w:bottom w:val="none" w:sz="0" w:space="0" w:color="auto"/>
            <w:right w:val="none" w:sz="0" w:space="0" w:color="auto"/>
          </w:divBdr>
        </w:div>
        <w:div w:id="769394899">
          <w:marLeft w:val="0"/>
          <w:marRight w:val="0"/>
          <w:marTop w:val="0"/>
          <w:marBottom w:val="0"/>
          <w:divBdr>
            <w:top w:val="none" w:sz="0" w:space="0" w:color="auto"/>
            <w:left w:val="none" w:sz="0" w:space="0" w:color="auto"/>
            <w:bottom w:val="none" w:sz="0" w:space="0" w:color="auto"/>
            <w:right w:val="none" w:sz="0" w:space="0" w:color="auto"/>
          </w:divBdr>
        </w:div>
        <w:div w:id="769394900">
          <w:marLeft w:val="0"/>
          <w:marRight w:val="0"/>
          <w:marTop w:val="0"/>
          <w:marBottom w:val="0"/>
          <w:divBdr>
            <w:top w:val="none" w:sz="0" w:space="0" w:color="auto"/>
            <w:left w:val="none" w:sz="0" w:space="0" w:color="auto"/>
            <w:bottom w:val="none" w:sz="0" w:space="0" w:color="auto"/>
            <w:right w:val="none" w:sz="0" w:space="0" w:color="auto"/>
          </w:divBdr>
        </w:div>
        <w:div w:id="769394901">
          <w:marLeft w:val="0"/>
          <w:marRight w:val="0"/>
          <w:marTop w:val="0"/>
          <w:marBottom w:val="0"/>
          <w:divBdr>
            <w:top w:val="none" w:sz="0" w:space="0" w:color="auto"/>
            <w:left w:val="none" w:sz="0" w:space="0" w:color="auto"/>
            <w:bottom w:val="none" w:sz="0" w:space="0" w:color="auto"/>
            <w:right w:val="none" w:sz="0" w:space="0" w:color="auto"/>
          </w:divBdr>
        </w:div>
        <w:div w:id="769394902">
          <w:marLeft w:val="0"/>
          <w:marRight w:val="0"/>
          <w:marTop w:val="0"/>
          <w:marBottom w:val="0"/>
          <w:divBdr>
            <w:top w:val="none" w:sz="0" w:space="0" w:color="auto"/>
            <w:left w:val="none" w:sz="0" w:space="0" w:color="auto"/>
            <w:bottom w:val="none" w:sz="0" w:space="0" w:color="auto"/>
            <w:right w:val="none" w:sz="0" w:space="0" w:color="auto"/>
          </w:divBdr>
        </w:div>
        <w:div w:id="769394903">
          <w:marLeft w:val="0"/>
          <w:marRight w:val="0"/>
          <w:marTop w:val="0"/>
          <w:marBottom w:val="0"/>
          <w:divBdr>
            <w:top w:val="none" w:sz="0" w:space="0" w:color="auto"/>
            <w:left w:val="none" w:sz="0" w:space="0" w:color="auto"/>
            <w:bottom w:val="none" w:sz="0" w:space="0" w:color="auto"/>
            <w:right w:val="none" w:sz="0" w:space="0" w:color="auto"/>
          </w:divBdr>
        </w:div>
        <w:div w:id="769394904">
          <w:marLeft w:val="0"/>
          <w:marRight w:val="0"/>
          <w:marTop w:val="0"/>
          <w:marBottom w:val="0"/>
          <w:divBdr>
            <w:top w:val="none" w:sz="0" w:space="0" w:color="auto"/>
            <w:left w:val="none" w:sz="0" w:space="0" w:color="auto"/>
            <w:bottom w:val="none" w:sz="0" w:space="0" w:color="auto"/>
            <w:right w:val="none" w:sz="0" w:space="0" w:color="auto"/>
          </w:divBdr>
        </w:div>
        <w:div w:id="769394906">
          <w:marLeft w:val="0"/>
          <w:marRight w:val="0"/>
          <w:marTop w:val="0"/>
          <w:marBottom w:val="0"/>
          <w:divBdr>
            <w:top w:val="none" w:sz="0" w:space="0" w:color="auto"/>
            <w:left w:val="none" w:sz="0" w:space="0" w:color="auto"/>
            <w:bottom w:val="none" w:sz="0" w:space="0" w:color="auto"/>
            <w:right w:val="none" w:sz="0" w:space="0" w:color="auto"/>
          </w:divBdr>
        </w:div>
        <w:div w:id="769394907">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769394909">
          <w:marLeft w:val="0"/>
          <w:marRight w:val="0"/>
          <w:marTop w:val="0"/>
          <w:marBottom w:val="0"/>
          <w:divBdr>
            <w:top w:val="none" w:sz="0" w:space="0" w:color="auto"/>
            <w:left w:val="none" w:sz="0" w:space="0" w:color="auto"/>
            <w:bottom w:val="none" w:sz="0" w:space="0" w:color="auto"/>
            <w:right w:val="none" w:sz="0" w:space="0" w:color="auto"/>
          </w:divBdr>
        </w:div>
        <w:div w:id="769394910">
          <w:marLeft w:val="0"/>
          <w:marRight w:val="0"/>
          <w:marTop w:val="0"/>
          <w:marBottom w:val="0"/>
          <w:divBdr>
            <w:top w:val="none" w:sz="0" w:space="0" w:color="auto"/>
            <w:left w:val="none" w:sz="0" w:space="0" w:color="auto"/>
            <w:bottom w:val="none" w:sz="0" w:space="0" w:color="auto"/>
            <w:right w:val="none" w:sz="0" w:space="0" w:color="auto"/>
          </w:divBdr>
        </w:div>
        <w:div w:id="769394911">
          <w:marLeft w:val="0"/>
          <w:marRight w:val="0"/>
          <w:marTop w:val="0"/>
          <w:marBottom w:val="0"/>
          <w:divBdr>
            <w:top w:val="none" w:sz="0" w:space="0" w:color="auto"/>
            <w:left w:val="none" w:sz="0" w:space="0" w:color="auto"/>
            <w:bottom w:val="none" w:sz="0" w:space="0" w:color="auto"/>
            <w:right w:val="none" w:sz="0" w:space="0" w:color="auto"/>
          </w:divBdr>
        </w:div>
        <w:div w:id="769394912">
          <w:marLeft w:val="0"/>
          <w:marRight w:val="0"/>
          <w:marTop w:val="0"/>
          <w:marBottom w:val="0"/>
          <w:divBdr>
            <w:top w:val="none" w:sz="0" w:space="0" w:color="auto"/>
            <w:left w:val="none" w:sz="0" w:space="0" w:color="auto"/>
            <w:bottom w:val="none" w:sz="0" w:space="0" w:color="auto"/>
            <w:right w:val="none" w:sz="0" w:space="0" w:color="auto"/>
          </w:divBdr>
        </w:div>
        <w:div w:id="769394913">
          <w:marLeft w:val="0"/>
          <w:marRight w:val="0"/>
          <w:marTop w:val="0"/>
          <w:marBottom w:val="0"/>
          <w:divBdr>
            <w:top w:val="none" w:sz="0" w:space="0" w:color="auto"/>
            <w:left w:val="none" w:sz="0" w:space="0" w:color="auto"/>
            <w:bottom w:val="none" w:sz="0" w:space="0" w:color="auto"/>
            <w:right w:val="none" w:sz="0" w:space="0" w:color="auto"/>
          </w:divBdr>
        </w:div>
        <w:div w:id="769394914">
          <w:marLeft w:val="0"/>
          <w:marRight w:val="0"/>
          <w:marTop w:val="0"/>
          <w:marBottom w:val="0"/>
          <w:divBdr>
            <w:top w:val="none" w:sz="0" w:space="0" w:color="auto"/>
            <w:left w:val="none" w:sz="0" w:space="0" w:color="auto"/>
            <w:bottom w:val="none" w:sz="0" w:space="0" w:color="auto"/>
            <w:right w:val="none" w:sz="0" w:space="0" w:color="auto"/>
          </w:divBdr>
        </w:div>
        <w:div w:id="769394915">
          <w:marLeft w:val="0"/>
          <w:marRight w:val="0"/>
          <w:marTop w:val="0"/>
          <w:marBottom w:val="0"/>
          <w:divBdr>
            <w:top w:val="none" w:sz="0" w:space="0" w:color="auto"/>
            <w:left w:val="none" w:sz="0" w:space="0" w:color="auto"/>
            <w:bottom w:val="none" w:sz="0" w:space="0" w:color="auto"/>
            <w:right w:val="none" w:sz="0" w:space="0" w:color="auto"/>
          </w:divBdr>
        </w:div>
        <w:div w:id="769394916">
          <w:marLeft w:val="0"/>
          <w:marRight w:val="0"/>
          <w:marTop w:val="0"/>
          <w:marBottom w:val="0"/>
          <w:divBdr>
            <w:top w:val="none" w:sz="0" w:space="0" w:color="auto"/>
            <w:left w:val="none" w:sz="0" w:space="0" w:color="auto"/>
            <w:bottom w:val="none" w:sz="0" w:space="0" w:color="auto"/>
            <w:right w:val="none" w:sz="0" w:space="0" w:color="auto"/>
          </w:divBdr>
        </w:div>
        <w:div w:id="769394917">
          <w:marLeft w:val="0"/>
          <w:marRight w:val="0"/>
          <w:marTop w:val="0"/>
          <w:marBottom w:val="0"/>
          <w:divBdr>
            <w:top w:val="none" w:sz="0" w:space="0" w:color="auto"/>
            <w:left w:val="none" w:sz="0" w:space="0" w:color="auto"/>
            <w:bottom w:val="none" w:sz="0" w:space="0" w:color="auto"/>
            <w:right w:val="none" w:sz="0" w:space="0" w:color="auto"/>
          </w:divBdr>
        </w:div>
        <w:div w:id="769394918">
          <w:marLeft w:val="0"/>
          <w:marRight w:val="0"/>
          <w:marTop w:val="0"/>
          <w:marBottom w:val="0"/>
          <w:divBdr>
            <w:top w:val="none" w:sz="0" w:space="0" w:color="auto"/>
            <w:left w:val="none" w:sz="0" w:space="0" w:color="auto"/>
            <w:bottom w:val="none" w:sz="0" w:space="0" w:color="auto"/>
            <w:right w:val="none" w:sz="0" w:space="0" w:color="auto"/>
          </w:divBdr>
        </w:div>
        <w:div w:id="769394919">
          <w:marLeft w:val="0"/>
          <w:marRight w:val="0"/>
          <w:marTop w:val="0"/>
          <w:marBottom w:val="0"/>
          <w:divBdr>
            <w:top w:val="none" w:sz="0" w:space="0" w:color="auto"/>
            <w:left w:val="none" w:sz="0" w:space="0" w:color="auto"/>
            <w:bottom w:val="none" w:sz="0" w:space="0" w:color="auto"/>
            <w:right w:val="none" w:sz="0" w:space="0" w:color="auto"/>
          </w:divBdr>
        </w:div>
        <w:div w:id="769394920">
          <w:marLeft w:val="0"/>
          <w:marRight w:val="0"/>
          <w:marTop w:val="0"/>
          <w:marBottom w:val="0"/>
          <w:divBdr>
            <w:top w:val="none" w:sz="0" w:space="0" w:color="auto"/>
            <w:left w:val="none" w:sz="0" w:space="0" w:color="auto"/>
            <w:bottom w:val="none" w:sz="0" w:space="0" w:color="auto"/>
            <w:right w:val="none" w:sz="0" w:space="0" w:color="auto"/>
          </w:divBdr>
        </w:div>
        <w:div w:id="769394921">
          <w:marLeft w:val="0"/>
          <w:marRight w:val="0"/>
          <w:marTop w:val="0"/>
          <w:marBottom w:val="0"/>
          <w:divBdr>
            <w:top w:val="none" w:sz="0" w:space="0" w:color="auto"/>
            <w:left w:val="none" w:sz="0" w:space="0" w:color="auto"/>
            <w:bottom w:val="none" w:sz="0" w:space="0" w:color="auto"/>
            <w:right w:val="none" w:sz="0" w:space="0" w:color="auto"/>
          </w:divBdr>
        </w:div>
        <w:div w:id="769394922">
          <w:marLeft w:val="0"/>
          <w:marRight w:val="0"/>
          <w:marTop w:val="0"/>
          <w:marBottom w:val="0"/>
          <w:divBdr>
            <w:top w:val="none" w:sz="0" w:space="0" w:color="auto"/>
            <w:left w:val="none" w:sz="0" w:space="0" w:color="auto"/>
            <w:bottom w:val="none" w:sz="0" w:space="0" w:color="auto"/>
            <w:right w:val="none" w:sz="0" w:space="0" w:color="auto"/>
          </w:divBdr>
        </w:div>
        <w:div w:id="769394923">
          <w:marLeft w:val="0"/>
          <w:marRight w:val="0"/>
          <w:marTop w:val="0"/>
          <w:marBottom w:val="0"/>
          <w:divBdr>
            <w:top w:val="none" w:sz="0" w:space="0" w:color="auto"/>
            <w:left w:val="none" w:sz="0" w:space="0" w:color="auto"/>
            <w:bottom w:val="none" w:sz="0" w:space="0" w:color="auto"/>
            <w:right w:val="none" w:sz="0" w:space="0" w:color="auto"/>
          </w:divBdr>
        </w:div>
        <w:div w:id="769394924">
          <w:marLeft w:val="0"/>
          <w:marRight w:val="0"/>
          <w:marTop w:val="0"/>
          <w:marBottom w:val="0"/>
          <w:divBdr>
            <w:top w:val="none" w:sz="0" w:space="0" w:color="auto"/>
            <w:left w:val="none" w:sz="0" w:space="0" w:color="auto"/>
            <w:bottom w:val="none" w:sz="0" w:space="0" w:color="auto"/>
            <w:right w:val="none" w:sz="0" w:space="0" w:color="auto"/>
          </w:divBdr>
        </w:div>
        <w:div w:id="769394925">
          <w:marLeft w:val="0"/>
          <w:marRight w:val="0"/>
          <w:marTop w:val="0"/>
          <w:marBottom w:val="0"/>
          <w:divBdr>
            <w:top w:val="none" w:sz="0" w:space="0" w:color="auto"/>
            <w:left w:val="none" w:sz="0" w:space="0" w:color="auto"/>
            <w:bottom w:val="none" w:sz="0" w:space="0" w:color="auto"/>
            <w:right w:val="none" w:sz="0" w:space="0" w:color="auto"/>
          </w:divBdr>
        </w:div>
        <w:div w:id="769394926">
          <w:marLeft w:val="0"/>
          <w:marRight w:val="0"/>
          <w:marTop w:val="0"/>
          <w:marBottom w:val="0"/>
          <w:divBdr>
            <w:top w:val="none" w:sz="0" w:space="0" w:color="auto"/>
            <w:left w:val="none" w:sz="0" w:space="0" w:color="auto"/>
            <w:bottom w:val="none" w:sz="0" w:space="0" w:color="auto"/>
            <w:right w:val="none" w:sz="0" w:space="0" w:color="auto"/>
          </w:divBdr>
        </w:div>
        <w:div w:id="769394927">
          <w:marLeft w:val="0"/>
          <w:marRight w:val="0"/>
          <w:marTop w:val="0"/>
          <w:marBottom w:val="0"/>
          <w:divBdr>
            <w:top w:val="none" w:sz="0" w:space="0" w:color="auto"/>
            <w:left w:val="none" w:sz="0" w:space="0" w:color="auto"/>
            <w:bottom w:val="none" w:sz="0" w:space="0" w:color="auto"/>
            <w:right w:val="none" w:sz="0" w:space="0" w:color="auto"/>
          </w:divBdr>
        </w:div>
        <w:div w:id="769394928">
          <w:marLeft w:val="0"/>
          <w:marRight w:val="0"/>
          <w:marTop w:val="0"/>
          <w:marBottom w:val="0"/>
          <w:divBdr>
            <w:top w:val="none" w:sz="0" w:space="0" w:color="auto"/>
            <w:left w:val="none" w:sz="0" w:space="0" w:color="auto"/>
            <w:bottom w:val="none" w:sz="0" w:space="0" w:color="auto"/>
            <w:right w:val="none" w:sz="0" w:space="0" w:color="auto"/>
          </w:divBdr>
        </w:div>
        <w:div w:id="769394929">
          <w:marLeft w:val="0"/>
          <w:marRight w:val="0"/>
          <w:marTop w:val="0"/>
          <w:marBottom w:val="0"/>
          <w:divBdr>
            <w:top w:val="none" w:sz="0" w:space="0" w:color="auto"/>
            <w:left w:val="none" w:sz="0" w:space="0" w:color="auto"/>
            <w:bottom w:val="none" w:sz="0" w:space="0" w:color="auto"/>
            <w:right w:val="none" w:sz="0" w:space="0" w:color="auto"/>
          </w:divBdr>
        </w:div>
        <w:div w:id="769394930">
          <w:marLeft w:val="0"/>
          <w:marRight w:val="0"/>
          <w:marTop w:val="0"/>
          <w:marBottom w:val="0"/>
          <w:divBdr>
            <w:top w:val="none" w:sz="0" w:space="0" w:color="auto"/>
            <w:left w:val="none" w:sz="0" w:space="0" w:color="auto"/>
            <w:bottom w:val="none" w:sz="0" w:space="0" w:color="auto"/>
            <w:right w:val="none" w:sz="0" w:space="0" w:color="auto"/>
          </w:divBdr>
        </w:div>
        <w:div w:id="769394931">
          <w:marLeft w:val="0"/>
          <w:marRight w:val="0"/>
          <w:marTop w:val="0"/>
          <w:marBottom w:val="0"/>
          <w:divBdr>
            <w:top w:val="none" w:sz="0" w:space="0" w:color="auto"/>
            <w:left w:val="none" w:sz="0" w:space="0" w:color="auto"/>
            <w:bottom w:val="none" w:sz="0" w:space="0" w:color="auto"/>
            <w:right w:val="none" w:sz="0" w:space="0" w:color="auto"/>
          </w:divBdr>
        </w:div>
        <w:div w:id="769394932">
          <w:marLeft w:val="0"/>
          <w:marRight w:val="0"/>
          <w:marTop w:val="0"/>
          <w:marBottom w:val="0"/>
          <w:divBdr>
            <w:top w:val="none" w:sz="0" w:space="0" w:color="auto"/>
            <w:left w:val="none" w:sz="0" w:space="0" w:color="auto"/>
            <w:bottom w:val="none" w:sz="0" w:space="0" w:color="auto"/>
            <w:right w:val="none" w:sz="0" w:space="0" w:color="auto"/>
          </w:divBdr>
        </w:div>
        <w:div w:id="769394933">
          <w:marLeft w:val="0"/>
          <w:marRight w:val="0"/>
          <w:marTop w:val="0"/>
          <w:marBottom w:val="0"/>
          <w:divBdr>
            <w:top w:val="none" w:sz="0" w:space="0" w:color="auto"/>
            <w:left w:val="none" w:sz="0" w:space="0" w:color="auto"/>
            <w:bottom w:val="none" w:sz="0" w:space="0" w:color="auto"/>
            <w:right w:val="none" w:sz="0" w:space="0" w:color="auto"/>
          </w:divBdr>
        </w:div>
        <w:div w:id="769394934">
          <w:marLeft w:val="0"/>
          <w:marRight w:val="0"/>
          <w:marTop w:val="0"/>
          <w:marBottom w:val="0"/>
          <w:divBdr>
            <w:top w:val="none" w:sz="0" w:space="0" w:color="auto"/>
            <w:left w:val="none" w:sz="0" w:space="0" w:color="auto"/>
            <w:bottom w:val="none" w:sz="0" w:space="0" w:color="auto"/>
            <w:right w:val="none" w:sz="0" w:space="0" w:color="auto"/>
          </w:divBdr>
        </w:div>
        <w:div w:id="769394935">
          <w:marLeft w:val="0"/>
          <w:marRight w:val="0"/>
          <w:marTop w:val="0"/>
          <w:marBottom w:val="0"/>
          <w:divBdr>
            <w:top w:val="none" w:sz="0" w:space="0" w:color="auto"/>
            <w:left w:val="none" w:sz="0" w:space="0" w:color="auto"/>
            <w:bottom w:val="none" w:sz="0" w:space="0" w:color="auto"/>
            <w:right w:val="none" w:sz="0" w:space="0" w:color="auto"/>
          </w:divBdr>
        </w:div>
        <w:div w:id="769394936">
          <w:marLeft w:val="0"/>
          <w:marRight w:val="0"/>
          <w:marTop w:val="0"/>
          <w:marBottom w:val="0"/>
          <w:divBdr>
            <w:top w:val="none" w:sz="0" w:space="0" w:color="auto"/>
            <w:left w:val="none" w:sz="0" w:space="0" w:color="auto"/>
            <w:bottom w:val="none" w:sz="0" w:space="0" w:color="auto"/>
            <w:right w:val="none" w:sz="0" w:space="0" w:color="auto"/>
          </w:divBdr>
        </w:div>
        <w:div w:id="769394937">
          <w:marLeft w:val="0"/>
          <w:marRight w:val="0"/>
          <w:marTop w:val="0"/>
          <w:marBottom w:val="0"/>
          <w:divBdr>
            <w:top w:val="none" w:sz="0" w:space="0" w:color="auto"/>
            <w:left w:val="none" w:sz="0" w:space="0" w:color="auto"/>
            <w:bottom w:val="none" w:sz="0" w:space="0" w:color="auto"/>
            <w:right w:val="none" w:sz="0" w:space="0" w:color="auto"/>
          </w:divBdr>
        </w:div>
        <w:div w:id="769394938">
          <w:marLeft w:val="0"/>
          <w:marRight w:val="0"/>
          <w:marTop w:val="0"/>
          <w:marBottom w:val="0"/>
          <w:divBdr>
            <w:top w:val="none" w:sz="0" w:space="0" w:color="auto"/>
            <w:left w:val="none" w:sz="0" w:space="0" w:color="auto"/>
            <w:bottom w:val="none" w:sz="0" w:space="0" w:color="auto"/>
            <w:right w:val="none" w:sz="0" w:space="0" w:color="auto"/>
          </w:divBdr>
        </w:div>
        <w:div w:id="769394939">
          <w:marLeft w:val="0"/>
          <w:marRight w:val="0"/>
          <w:marTop w:val="0"/>
          <w:marBottom w:val="0"/>
          <w:divBdr>
            <w:top w:val="none" w:sz="0" w:space="0" w:color="auto"/>
            <w:left w:val="none" w:sz="0" w:space="0" w:color="auto"/>
            <w:bottom w:val="none" w:sz="0" w:space="0" w:color="auto"/>
            <w:right w:val="none" w:sz="0" w:space="0" w:color="auto"/>
          </w:divBdr>
        </w:div>
        <w:div w:id="769394940">
          <w:marLeft w:val="0"/>
          <w:marRight w:val="0"/>
          <w:marTop w:val="0"/>
          <w:marBottom w:val="0"/>
          <w:divBdr>
            <w:top w:val="none" w:sz="0" w:space="0" w:color="auto"/>
            <w:left w:val="none" w:sz="0" w:space="0" w:color="auto"/>
            <w:bottom w:val="none" w:sz="0" w:space="0" w:color="auto"/>
            <w:right w:val="none" w:sz="0" w:space="0" w:color="auto"/>
          </w:divBdr>
        </w:div>
        <w:div w:id="769394941">
          <w:marLeft w:val="0"/>
          <w:marRight w:val="0"/>
          <w:marTop w:val="0"/>
          <w:marBottom w:val="0"/>
          <w:divBdr>
            <w:top w:val="none" w:sz="0" w:space="0" w:color="auto"/>
            <w:left w:val="none" w:sz="0" w:space="0" w:color="auto"/>
            <w:bottom w:val="none" w:sz="0" w:space="0" w:color="auto"/>
            <w:right w:val="none" w:sz="0" w:space="0" w:color="auto"/>
          </w:divBdr>
        </w:div>
        <w:div w:id="769394942">
          <w:marLeft w:val="0"/>
          <w:marRight w:val="0"/>
          <w:marTop w:val="0"/>
          <w:marBottom w:val="0"/>
          <w:divBdr>
            <w:top w:val="none" w:sz="0" w:space="0" w:color="auto"/>
            <w:left w:val="none" w:sz="0" w:space="0" w:color="auto"/>
            <w:bottom w:val="none" w:sz="0" w:space="0" w:color="auto"/>
            <w:right w:val="none" w:sz="0" w:space="0" w:color="auto"/>
          </w:divBdr>
        </w:div>
        <w:div w:id="769394943">
          <w:marLeft w:val="0"/>
          <w:marRight w:val="0"/>
          <w:marTop w:val="0"/>
          <w:marBottom w:val="0"/>
          <w:divBdr>
            <w:top w:val="none" w:sz="0" w:space="0" w:color="auto"/>
            <w:left w:val="none" w:sz="0" w:space="0" w:color="auto"/>
            <w:bottom w:val="none" w:sz="0" w:space="0" w:color="auto"/>
            <w:right w:val="none" w:sz="0" w:space="0" w:color="auto"/>
          </w:divBdr>
        </w:div>
        <w:div w:id="769394944">
          <w:marLeft w:val="0"/>
          <w:marRight w:val="0"/>
          <w:marTop w:val="0"/>
          <w:marBottom w:val="0"/>
          <w:divBdr>
            <w:top w:val="none" w:sz="0" w:space="0" w:color="auto"/>
            <w:left w:val="none" w:sz="0" w:space="0" w:color="auto"/>
            <w:bottom w:val="none" w:sz="0" w:space="0" w:color="auto"/>
            <w:right w:val="none" w:sz="0" w:space="0" w:color="auto"/>
          </w:divBdr>
        </w:div>
        <w:div w:id="769394945">
          <w:marLeft w:val="0"/>
          <w:marRight w:val="0"/>
          <w:marTop w:val="0"/>
          <w:marBottom w:val="0"/>
          <w:divBdr>
            <w:top w:val="none" w:sz="0" w:space="0" w:color="auto"/>
            <w:left w:val="none" w:sz="0" w:space="0" w:color="auto"/>
            <w:bottom w:val="none" w:sz="0" w:space="0" w:color="auto"/>
            <w:right w:val="none" w:sz="0" w:space="0" w:color="auto"/>
          </w:divBdr>
        </w:div>
        <w:div w:id="769394946">
          <w:marLeft w:val="0"/>
          <w:marRight w:val="0"/>
          <w:marTop w:val="0"/>
          <w:marBottom w:val="0"/>
          <w:divBdr>
            <w:top w:val="none" w:sz="0" w:space="0" w:color="auto"/>
            <w:left w:val="none" w:sz="0" w:space="0" w:color="auto"/>
            <w:bottom w:val="none" w:sz="0" w:space="0" w:color="auto"/>
            <w:right w:val="none" w:sz="0" w:space="0" w:color="auto"/>
          </w:divBdr>
        </w:div>
        <w:div w:id="769394947">
          <w:marLeft w:val="0"/>
          <w:marRight w:val="0"/>
          <w:marTop w:val="0"/>
          <w:marBottom w:val="0"/>
          <w:divBdr>
            <w:top w:val="none" w:sz="0" w:space="0" w:color="auto"/>
            <w:left w:val="none" w:sz="0" w:space="0" w:color="auto"/>
            <w:bottom w:val="none" w:sz="0" w:space="0" w:color="auto"/>
            <w:right w:val="none" w:sz="0" w:space="0" w:color="auto"/>
          </w:divBdr>
        </w:div>
        <w:div w:id="769394948">
          <w:marLeft w:val="0"/>
          <w:marRight w:val="0"/>
          <w:marTop w:val="0"/>
          <w:marBottom w:val="0"/>
          <w:divBdr>
            <w:top w:val="none" w:sz="0" w:space="0" w:color="auto"/>
            <w:left w:val="none" w:sz="0" w:space="0" w:color="auto"/>
            <w:bottom w:val="none" w:sz="0" w:space="0" w:color="auto"/>
            <w:right w:val="none" w:sz="0" w:space="0" w:color="auto"/>
          </w:divBdr>
        </w:div>
        <w:div w:id="769394949">
          <w:marLeft w:val="0"/>
          <w:marRight w:val="0"/>
          <w:marTop w:val="0"/>
          <w:marBottom w:val="0"/>
          <w:divBdr>
            <w:top w:val="none" w:sz="0" w:space="0" w:color="auto"/>
            <w:left w:val="none" w:sz="0" w:space="0" w:color="auto"/>
            <w:bottom w:val="none" w:sz="0" w:space="0" w:color="auto"/>
            <w:right w:val="none" w:sz="0" w:space="0" w:color="auto"/>
          </w:divBdr>
        </w:div>
        <w:div w:id="769394950">
          <w:marLeft w:val="0"/>
          <w:marRight w:val="0"/>
          <w:marTop w:val="0"/>
          <w:marBottom w:val="0"/>
          <w:divBdr>
            <w:top w:val="none" w:sz="0" w:space="0" w:color="auto"/>
            <w:left w:val="none" w:sz="0" w:space="0" w:color="auto"/>
            <w:bottom w:val="none" w:sz="0" w:space="0" w:color="auto"/>
            <w:right w:val="none" w:sz="0" w:space="0" w:color="auto"/>
          </w:divBdr>
        </w:div>
        <w:div w:id="769394951">
          <w:marLeft w:val="0"/>
          <w:marRight w:val="0"/>
          <w:marTop w:val="0"/>
          <w:marBottom w:val="0"/>
          <w:divBdr>
            <w:top w:val="none" w:sz="0" w:space="0" w:color="auto"/>
            <w:left w:val="none" w:sz="0" w:space="0" w:color="auto"/>
            <w:bottom w:val="none" w:sz="0" w:space="0" w:color="auto"/>
            <w:right w:val="none" w:sz="0" w:space="0" w:color="auto"/>
          </w:divBdr>
        </w:div>
        <w:div w:id="769394952">
          <w:marLeft w:val="0"/>
          <w:marRight w:val="0"/>
          <w:marTop w:val="0"/>
          <w:marBottom w:val="0"/>
          <w:divBdr>
            <w:top w:val="none" w:sz="0" w:space="0" w:color="auto"/>
            <w:left w:val="none" w:sz="0" w:space="0" w:color="auto"/>
            <w:bottom w:val="none" w:sz="0" w:space="0" w:color="auto"/>
            <w:right w:val="none" w:sz="0" w:space="0" w:color="auto"/>
          </w:divBdr>
        </w:div>
        <w:div w:id="769394953">
          <w:marLeft w:val="0"/>
          <w:marRight w:val="0"/>
          <w:marTop w:val="0"/>
          <w:marBottom w:val="0"/>
          <w:divBdr>
            <w:top w:val="none" w:sz="0" w:space="0" w:color="auto"/>
            <w:left w:val="none" w:sz="0" w:space="0" w:color="auto"/>
            <w:bottom w:val="none" w:sz="0" w:space="0" w:color="auto"/>
            <w:right w:val="none" w:sz="0" w:space="0" w:color="auto"/>
          </w:divBdr>
        </w:div>
        <w:div w:id="769394954">
          <w:marLeft w:val="0"/>
          <w:marRight w:val="0"/>
          <w:marTop w:val="0"/>
          <w:marBottom w:val="0"/>
          <w:divBdr>
            <w:top w:val="none" w:sz="0" w:space="0" w:color="auto"/>
            <w:left w:val="none" w:sz="0" w:space="0" w:color="auto"/>
            <w:bottom w:val="none" w:sz="0" w:space="0" w:color="auto"/>
            <w:right w:val="none" w:sz="0" w:space="0" w:color="auto"/>
          </w:divBdr>
        </w:div>
        <w:div w:id="769394955">
          <w:marLeft w:val="0"/>
          <w:marRight w:val="0"/>
          <w:marTop w:val="0"/>
          <w:marBottom w:val="0"/>
          <w:divBdr>
            <w:top w:val="none" w:sz="0" w:space="0" w:color="auto"/>
            <w:left w:val="none" w:sz="0" w:space="0" w:color="auto"/>
            <w:bottom w:val="none" w:sz="0" w:space="0" w:color="auto"/>
            <w:right w:val="none" w:sz="0" w:space="0" w:color="auto"/>
          </w:divBdr>
        </w:div>
        <w:div w:id="769394956">
          <w:marLeft w:val="0"/>
          <w:marRight w:val="0"/>
          <w:marTop w:val="0"/>
          <w:marBottom w:val="0"/>
          <w:divBdr>
            <w:top w:val="none" w:sz="0" w:space="0" w:color="auto"/>
            <w:left w:val="none" w:sz="0" w:space="0" w:color="auto"/>
            <w:bottom w:val="none" w:sz="0" w:space="0" w:color="auto"/>
            <w:right w:val="none" w:sz="0" w:space="0" w:color="auto"/>
          </w:divBdr>
        </w:div>
        <w:div w:id="769394957">
          <w:marLeft w:val="0"/>
          <w:marRight w:val="0"/>
          <w:marTop w:val="0"/>
          <w:marBottom w:val="0"/>
          <w:divBdr>
            <w:top w:val="none" w:sz="0" w:space="0" w:color="auto"/>
            <w:left w:val="none" w:sz="0" w:space="0" w:color="auto"/>
            <w:bottom w:val="none" w:sz="0" w:space="0" w:color="auto"/>
            <w:right w:val="none" w:sz="0" w:space="0" w:color="auto"/>
          </w:divBdr>
        </w:div>
        <w:div w:id="769394958">
          <w:marLeft w:val="0"/>
          <w:marRight w:val="0"/>
          <w:marTop w:val="0"/>
          <w:marBottom w:val="0"/>
          <w:divBdr>
            <w:top w:val="none" w:sz="0" w:space="0" w:color="auto"/>
            <w:left w:val="none" w:sz="0" w:space="0" w:color="auto"/>
            <w:bottom w:val="none" w:sz="0" w:space="0" w:color="auto"/>
            <w:right w:val="none" w:sz="0" w:space="0" w:color="auto"/>
          </w:divBdr>
        </w:div>
        <w:div w:id="769394959">
          <w:marLeft w:val="0"/>
          <w:marRight w:val="0"/>
          <w:marTop w:val="0"/>
          <w:marBottom w:val="0"/>
          <w:divBdr>
            <w:top w:val="none" w:sz="0" w:space="0" w:color="auto"/>
            <w:left w:val="none" w:sz="0" w:space="0" w:color="auto"/>
            <w:bottom w:val="none" w:sz="0" w:space="0" w:color="auto"/>
            <w:right w:val="none" w:sz="0" w:space="0" w:color="auto"/>
          </w:divBdr>
        </w:div>
        <w:div w:id="769394960">
          <w:marLeft w:val="0"/>
          <w:marRight w:val="0"/>
          <w:marTop w:val="0"/>
          <w:marBottom w:val="0"/>
          <w:divBdr>
            <w:top w:val="none" w:sz="0" w:space="0" w:color="auto"/>
            <w:left w:val="none" w:sz="0" w:space="0" w:color="auto"/>
            <w:bottom w:val="none" w:sz="0" w:space="0" w:color="auto"/>
            <w:right w:val="none" w:sz="0" w:space="0" w:color="auto"/>
          </w:divBdr>
        </w:div>
        <w:div w:id="769394961">
          <w:marLeft w:val="0"/>
          <w:marRight w:val="0"/>
          <w:marTop w:val="0"/>
          <w:marBottom w:val="0"/>
          <w:divBdr>
            <w:top w:val="none" w:sz="0" w:space="0" w:color="auto"/>
            <w:left w:val="none" w:sz="0" w:space="0" w:color="auto"/>
            <w:bottom w:val="none" w:sz="0" w:space="0" w:color="auto"/>
            <w:right w:val="none" w:sz="0" w:space="0" w:color="auto"/>
          </w:divBdr>
        </w:div>
        <w:div w:id="769394962">
          <w:marLeft w:val="0"/>
          <w:marRight w:val="0"/>
          <w:marTop w:val="0"/>
          <w:marBottom w:val="0"/>
          <w:divBdr>
            <w:top w:val="none" w:sz="0" w:space="0" w:color="auto"/>
            <w:left w:val="none" w:sz="0" w:space="0" w:color="auto"/>
            <w:bottom w:val="none" w:sz="0" w:space="0" w:color="auto"/>
            <w:right w:val="none" w:sz="0" w:space="0" w:color="auto"/>
          </w:divBdr>
        </w:div>
        <w:div w:id="769394963">
          <w:marLeft w:val="0"/>
          <w:marRight w:val="0"/>
          <w:marTop w:val="0"/>
          <w:marBottom w:val="0"/>
          <w:divBdr>
            <w:top w:val="none" w:sz="0" w:space="0" w:color="auto"/>
            <w:left w:val="none" w:sz="0" w:space="0" w:color="auto"/>
            <w:bottom w:val="none" w:sz="0" w:space="0" w:color="auto"/>
            <w:right w:val="none" w:sz="0" w:space="0" w:color="auto"/>
          </w:divBdr>
        </w:div>
        <w:div w:id="769394964">
          <w:marLeft w:val="0"/>
          <w:marRight w:val="0"/>
          <w:marTop w:val="0"/>
          <w:marBottom w:val="0"/>
          <w:divBdr>
            <w:top w:val="none" w:sz="0" w:space="0" w:color="auto"/>
            <w:left w:val="none" w:sz="0" w:space="0" w:color="auto"/>
            <w:bottom w:val="none" w:sz="0" w:space="0" w:color="auto"/>
            <w:right w:val="none" w:sz="0" w:space="0" w:color="auto"/>
          </w:divBdr>
        </w:div>
        <w:div w:id="769394965">
          <w:marLeft w:val="0"/>
          <w:marRight w:val="0"/>
          <w:marTop w:val="0"/>
          <w:marBottom w:val="0"/>
          <w:divBdr>
            <w:top w:val="none" w:sz="0" w:space="0" w:color="auto"/>
            <w:left w:val="none" w:sz="0" w:space="0" w:color="auto"/>
            <w:bottom w:val="none" w:sz="0" w:space="0" w:color="auto"/>
            <w:right w:val="none" w:sz="0" w:space="0" w:color="auto"/>
          </w:divBdr>
        </w:div>
        <w:div w:id="769394966">
          <w:marLeft w:val="0"/>
          <w:marRight w:val="0"/>
          <w:marTop w:val="0"/>
          <w:marBottom w:val="0"/>
          <w:divBdr>
            <w:top w:val="none" w:sz="0" w:space="0" w:color="auto"/>
            <w:left w:val="none" w:sz="0" w:space="0" w:color="auto"/>
            <w:bottom w:val="none" w:sz="0" w:space="0" w:color="auto"/>
            <w:right w:val="none" w:sz="0" w:space="0" w:color="auto"/>
          </w:divBdr>
        </w:div>
        <w:div w:id="769394967">
          <w:marLeft w:val="0"/>
          <w:marRight w:val="0"/>
          <w:marTop w:val="0"/>
          <w:marBottom w:val="0"/>
          <w:divBdr>
            <w:top w:val="none" w:sz="0" w:space="0" w:color="auto"/>
            <w:left w:val="none" w:sz="0" w:space="0" w:color="auto"/>
            <w:bottom w:val="none" w:sz="0" w:space="0" w:color="auto"/>
            <w:right w:val="none" w:sz="0" w:space="0" w:color="auto"/>
          </w:divBdr>
        </w:div>
        <w:div w:id="769394968">
          <w:marLeft w:val="0"/>
          <w:marRight w:val="0"/>
          <w:marTop w:val="0"/>
          <w:marBottom w:val="0"/>
          <w:divBdr>
            <w:top w:val="none" w:sz="0" w:space="0" w:color="auto"/>
            <w:left w:val="none" w:sz="0" w:space="0" w:color="auto"/>
            <w:bottom w:val="none" w:sz="0" w:space="0" w:color="auto"/>
            <w:right w:val="none" w:sz="0" w:space="0" w:color="auto"/>
          </w:divBdr>
        </w:div>
        <w:div w:id="769394969">
          <w:marLeft w:val="0"/>
          <w:marRight w:val="0"/>
          <w:marTop w:val="0"/>
          <w:marBottom w:val="0"/>
          <w:divBdr>
            <w:top w:val="none" w:sz="0" w:space="0" w:color="auto"/>
            <w:left w:val="none" w:sz="0" w:space="0" w:color="auto"/>
            <w:bottom w:val="none" w:sz="0" w:space="0" w:color="auto"/>
            <w:right w:val="none" w:sz="0" w:space="0" w:color="auto"/>
          </w:divBdr>
        </w:div>
        <w:div w:id="769394970">
          <w:marLeft w:val="0"/>
          <w:marRight w:val="0"/>
          <w:marTop w:val="0"/>
          <w:marBottom w:val="0"/>
          <w:divBdr>
            <w:top w:val="none" w:sz="0" w:space="0" w:color="auto"/>
            <w:left w:val="none" w:sz="0" w:space="0" w:color="auto"/>
            <w:bottom w:val="none" w:sz="0" w:space="0" w:color="auto"/>
            <w:right w:val="none" w:sz="0" w:space="0" w:color="auto"/>
          </w:divBdr>
        </w:div>
        <w:div w:id="769394971">
          <w:marLeft w:val="0"/>
          <w:marRight w:val="0"/>
          <w:marTop w:val="0"/>
          <w:marBottom w:val="0"/>
          <w:divBdr>
            <w:top w:val="none" w:sz="0" w:space="0" w:color="auto"/>
            <w:left w:val="none" w:sz="0" w:space="0" w:color="auto"/>
            <w:bottom w:val="none" w:sz="0" w:space="0" w:color="auto"/>
            <w:right w:val="none" w:sz="0" w:space="0" w:color="auto"/>
          </w:divBdr>
        </w:div>
        <w:div w:id="769394972">
          <w:marLeft w:val="0"/>
          <w:marRight w:val="0"/>
          <w:marTop w:val="0"/>
          <w:marBottom w:val="0"/>
          <w:divBdr>
            <w:top w:val="none" w:sz="0" w:space="0" w:color="auto"/>
            <w:left w:val="none" w:sz="0" w:space="0" w:color="auto"/>
            <w:bottom w:val="none" w:sz="0" w:space="0" w:color="auto"/>
            <w:right w:val="none" w:sz="0" w:space="0" w:color="auto"/>
          </w:divBdr>
        </w:div>
        <w:div w:id="769394973">
          <w:marLeft w:val="0"/>
          <w:marRight w:val="0"/>
          <w:marTop w:val="0"/>
          <w:marBottom w:val="0"/>
          <w:divBdr>
            <w:top w:val="none" w:sz="0" w:space="0" w:color="auto"/>
            <w:left w:val="none" w:sz="0" w:space="0" w:color="auto"/>
            <w:bottom w:val="none" w:sz="0" w:space="0" w:color="auto"/>
            <w:right w:val="none" w:sz="0" w:space="0" w:color="auto"/>
          </w:divBdr>
        </w:div>
        <w:div w:id="769394974">
          <w:marLeft w:val="0"/>
          <w:marRight w:val="0"/>
          <w:marTop w:val="0"/>
          <w:marBottom w:val="0"/>
          <w:divBdr>
            <w:top w:val="none" w:sz="0" w:space="0" w:color="auto"/>
            <w:left w:val="none" w:sz="0" w:space="0" w:color="auto"/>
            <w:bottom w:val="none" w:sz="0" w:space="0" w:color="auto"/>
            <w:right w:val="none" w:sz="0" w:space="0" w:color="auto"/>
          </w:divBdr>
        </w:div>
        <w:div w:id="769394975">
          <w:marLeft w:val="0"/>
          <w:marRight w:val="0"/>
          <w:marTop w:val="0"/>
          <w:marBottom w:val="0"/>
          <w:divBdr>
            <w:top w:val="none" w:sz="0" w:space="0" w:color="auto"/>
            <w:left w:val="none" w:sz="0" w:space="0" w:color="auto"/>
            <w:bottom w:val="none" w:sz="0" w:space="0" w:color="auto"/>
            <w:right w:val="none" w:sz="0" w:space="0" w:color="auto"/>
          </w:divBdr>
        </w:div>
        <w:div w:id="769394976">
          <w:marLeft w:val="0"/>
          <w:marRight w:val="0"/>
          <w:marTop w:val="0"/>
          <w:marBottom w:val="0"/>
          <w:divBdr>
            <w:top w:val="none" w:sz="0" w:space="0" w:color="auto"/>
            <w:left w:val="none" w:sz="0" w:space="0" w:color="auto"/>
            <w:bottom w:val="none" w:sz="0" w:space="0" w:color="auto"/>
            <w:right w:val="none" w:sz="0" w:space="0" w:color="auto"/>
          </w:divBdr>
        </w:div>
        <w:div w:id="769394977">
          <w:marLeft w:val="0"/>
          <w:marRight w:val="0"/>
          <w:marTop w:val="0"/>
          <w:marBottom w:val="0"/>
          <w:divBdr>
            <w:top w:val="none" w:sz="0" w:space="0" w:color="auto"/>
            <w:left w:val="none" w:sz="0" w:space="0" w:color="auto"/>
            <w:bottom w:val="none" w:sz="0" w:space="0" w:color="auto"/>
            <w:right w:val="none" w:sz="0" w:space="0" w:color="auto"/>
          </w:divBdr>
        </w:div>
        <w:div w:id="769394978">
          <w:marLeft w:val="0"/>
          <w:marRight w:val="0"/>
          <w:marTop w:val="0"/>
          <w:marBottom w:val="0"/>
          <w:divBdr>
            <w:top w:val="none" w:sz="0" w:space="0" w:color="auto"/>
            <w:left w:val="none" w:sz="0" w:space="0" w:color="auto"/>
            <w:bottom w:val="none" w:sz="0" w:space="0" w:color="auto"/>
            <w:right w:val="none" w:sz="0" w:space="0" w:color="auto"/>
          </w:divBdr>
        </w:div>
        <w:div w:id="769394979">
          <w:marLeft w:val="0"/>
          <w:marRight w:val="0"/>
          <w:marTop w:val="0"/>
          <w:marBottom w:val="0"/>
          <w:divBdr>
            <w:top w:val="none" w:sz="0" w:space="0" w:color="auto"/>
            <w:left w:val="none" w:sz="0" w:space="0" w:color="auto"/>
            <w:bottom w:val="none" w:sz="0" w:space="0" w:color="auto"/>
            <w:right w:val="none" w:sz="0" w:space="0" w:color="auto"/>
          </w:divBdr>
        </w:div>
        <w:div w:id="769394980">
          <w:marLeft w:val="0"/>
          <w:marRight w:val="0"/>
          <w:marTop w:val="0"/>
          <w:marBottom w:val="0"/>
          <w:divBdr>
            <w:top w:val="none" w:sz="0" w:space="0" w:color="auto"/>
            <w:left w:val="none" w:sz="0" w:space="0" w:color="auto"/>
            <w:bottom w:val="none" w:sz="0" w:space="0" w:color="auto"/>
            <w:right w:val="none" w:sz="0" w:space="0" w:color="auto"/>
          </w:divBdr>
        </w:div>
        <w:div w:id="769394981">
          <w:marLeft w:val="0"/>
          <w:marRight w:val="0"/>
          <w:marTop w:val="0"/>
          <w:marBottom w:val="0"/>
          <w:divBdr>
            <w:top w:val="none" w:sz="0" w:space="0" w:color="auto"/>
            <w:left w:val="none" w:sz="0" w:space="0" w:color="auto"/>
            <w:bottom w:val="none" w:sz="0" w:space="0" w:color="auto"/>
            <w:right w:val="none" w:sz="0" w:space="0" w:color="auto"/>
          </w:divBdr>
        </w:div>
        <w:div w:id="769394982">
          <w:marLeft w:val="0"/>
          <w:marRight w:val="0"/>
          <w:marTop w:val="0"/>
          <w:marBottom w:val="0"/>
          <w:divBdr>
            <w:top w:val="none" w:sz="0" w:space="0" w:color="auto"/>
            <w:left w:val="none" w:sz="0" w:space="0" w:color="auto"/>
            <w:bottom w:val="none" w:sz="0" w:space="0" w:color="auto"/>
            <w:right w:val="none" w:sz="0" w:space="0" w:color="auto"/>
          </w:divBdr>
        </w:div>
        <w:div w:id="769394983">
          <w:marLeft w:val="0"/>
          <w:marRight w:val="0"/>
          <w:marTop w:val="0"/>
          <w:marBottom w:val="0"/>
          <w:divBdr>
            <w:top w:val="none" w:sz="0" w:space="0" w:color="auto"/>
            <w:left w:val="none" w:sz="0" w:space="0" w:color="auto"/>
            <w:bottom w:val="none" w:sz="0" w:space="0" w:color="auto"/>
            <w:right w:val="none" w:sz="0" w:space="0" w:color="auto"/>
          </w:divBdr>
        </w:div>
        <w:div w:id="769394984">
          <w:marLeft w:val="0"/>
          <w:marRight w:val="0"/>
          <w:marTop w:val="0"/>
          <w:marBottom w:val="0"/>
          <w:divBdr>
            <w:top w:val="none" w:sz="0" w:space="0" w:color="auto"/>
            <w:left w:val="none" w:sz="0" w:space="0" w:color="auto"/>
            <w:bottom w:val="none" w:sz="0" w:space="0" w:color="auto"/>
            <w:right w:val="none" w:sz="0" w:space="0" w:color="auto"/>
          </w:divBdr>
        </w:div>
        <w:div w:id="769394985">
          <w:marLeft w:val="0"/>
          <w:marRight w:val="0"/>
          <w:marTop w:val="0"/>
          <w:marBottom w:val="0"/>
          <w:divBdr>
            <w:top w:val="none" w:sz="0" w:space="0" w:color="auto"/>
            <w:left w:val="none" w:sz="0" w:space="0" w:color="auto"/>
            <w:bottom w:val="none" w:sz="0" w:space="0" w:color="auto"/>
            <w:right w:val="none" w:sz="0" w:space="0" w:color="auto"/>
          </w:divBdr>
        </w:div>
        <w:div w:id="769394986">
          <w:marLeft w:val="0"/>
          <w:marRight w:val="0"/>
          <w:marTop w:val="0"/>
          <w:marBottom w:val="0"/>
          <w:divBdr>
            <w:top w:val="none" w:sz="0" w:space="0" w:color="auto"/>
            <w:left w:val="none" w:sz="0" w:space="0" w:color="auto"/>
            <w:bottom w:val="none" w:sz="0" w:space="0" w:color="auto"/>
            <w:right w:val="none" w:sz="0" w:space="0" w:color="auto"/>
          </w:divBdr>
        </w:div>
        <w:div w:id="769394987">
          <w:marLeft w:val="0"/>
          <w:marRight w:val="0"/>
          <w:marTop w:val="0"/>
          <w:marBottom w:val="0"/>
          <w:divBdr>
            <w:top w:val="none" w:sz="0" w:space="0" w:color="auto"/>
            <w:left w:val="none" w:sz="0" w:space="0" w:color="auto"/>
            <w:bottom w:val="none" w:sz="0" w:space="0" w:color="auto"/>
            <w:right w:val="none" w:sz="0" w:space="0" w:color="auto"/>
          </w:divBdr>
        </w:div>
        <w:div w:id="769394988">
          <w:marLeft w:val="0"/>
          <w:marRight w:val="0"/>
          <w:marTop w:val="0"/>
          <w:marBottom w:val="0"/>
          <w:divBdr>
            <w:top w:val="none" w:sz="0" w:space="0" w:color="auto"/>
            <w:left w:val="none" w:sz="0" w:space="0" w:color="auto"/>
            <w:bottom w:val="none" w:sz="0" w:space="0" w:color="auto"/>
            <w:right w:val="none" w:sz="0" w:space="0" w:color="auto"/>
          </w:divBdr>
        </w:div>
        <w:div w:id="769394989">
          <w:marLeft w:val="0"/>
          <w:marRight w:val="0"/>
          <w:marTop w:val="0"/>
          <w:marBottom w:val="0"/>
          <w:divBdr>
            <w:top w:val="none" w:sz="0" w:space="0" w:color="auto"/>
            <w:left w:val="none" w:sz="0" w:space="0" w:color="auto"/>
            <w:bottom w:val="none" w:sz="0" w:space="0" w:color="auto"/>
            <w:right w:val="none" w:sz="0" w:space="0" w:color="auto"/>
          </w:divBdr>
        </w:div>
        <w:div w:id="769394990">
          <w:marLeft w:val="0"/>
          <w:marRight w:val="0"/>
          <w:marTop w:val="0"/>
          <w:marBottom w:val="0"/>
          <w:divBdr>
            <w:top w:val="none" w:sz="0" w:space="0" w:color="auto"/>
            <w:left w:val="none" w:sz="0" w:space="0" w:color="auto"/>
            <w:bottom w:val="none" w:sz="0" w:space="0" w:color="auto"/>
            <w:right w:val="none" w:sz="0" w:space="0" w:color="auto"/>
          </w:divBdr>
        </w:div>
        <w:div w:id="769394991">
          <w:marLeft w:val="0"/>
          <w:marRight w:val="0"/>
          <w:marTop w:val="0"/>
          <w:marBottom w:val="0"/>
          <w:divBdr>
            <w:top w:val="none" w:sz="0" w:space="0" w:color="auto"/>
            <w:left w:val="none" w:sz="0" w:space="0" w:color="auto"/>
            <w:bottom w:val="none" w:sz="0" w:space="0" w:color="auto"/>
            <w:right w:val="none" w:sz="0" w:space="0" w:color="auto"/>
          </w:divBdr>
        </w:div>
        <w:div w:id="769394992">
          <w:marLeft w:val="0"/>
          <w:marRight w:val="0"/>
          <w:marTop w:val="0"/>
          <w:marBottom w:val="0"/>
          <w:divBdr>
            <w:top w:val="none" w:sz="0" w:space="0" w:color="auto"/>
            <w:left w:val="none" w:sz="0" w:space="0" w:color="auto"/>
            <w:bottom w:val="none" w:sz="0" w:space="0" w:color="auto"/>
            <w:right w:val="none" w:sz="0" w:space="0" w:color="auto"/>
          </w:divBdr>
        </w:div>
        <w:div w:id="769394993">
          <w:marLeft w:val="0"/>
          <w:marRight w:val="0"/>
          <w:marTop w:val="0"/>
          <w:marBottom w:val="0"/>
          <w:divBdr>
            <w:top w:val="none" w:sz="0" w:space="0" w:color="auto"/>
            <w:left w:val="none" w:sz="0" w:space="0" w:color="auto"/>
            <w:bottom w:val="none" w:sz="0" w:space="0" w:color="auto"/>
            <w:right w:val="none" w:sz="0" w:space="0" w:color="auto"/>
          </w:divBdr>
        </w:div>
        <w:div w:id="769394994">
          <w:marLeft w:val="0"/>
          <w:marRight w:val="0"/>
          <w:marTop w:val="0"/>
          <w:marBottom w:val="0"/>
          <w:divBdr>
            <w:top w:val="none" w:sz="0" w:space="0" w:color="auto"/>
            <w:left w:val="none" w:sz="0" w:space="0" w:color="auto"/>
            <w:bottom w:val="none" w:sz="0" w:space="0" w:color="auto"/>
            <w:right w:val="none" w:sz="0" w:space="0" w:color="auto"/>
          </w:divBdr>
        </w:div>
        <w:div w:id="769394995">
          <w:marLeft w:val="0"/>
          <w:marRight w:val="0"/>
          <w:marTop w:val="0"/>
          <w:marBottom w:val="0"/>
          <w:divBdr>
            <w:top w:val="none" w:sz="0" w:space="0" w:color="auto"/>
            <w:left w:val="none" w:sz="0" w:space="0" w:color="auto"/>
            <w:bottom w:val="none" w:sz="0" w:space="0" w:color="auto"/>
            <w:right w:val="none" w:sz="0" w:space="0" w:color="auto"/>
          </w:divBdr>
        </w:div>
        <w:div w:id="769394996">
          <w:marLeft w:val="0"/>
          <w:marRight w:val="0"/>
          <w:marTop w:val="0"/>
          <w:marBottom w:val="0"/>
          <w:divBdr>
            <w:top w:val="none" w:sz="0" w:space="0" w:color="auto"/>
            <w:left w:val="none" w:sz="0" w:space="0" w:color="auto"/>
            <w:bottom w:val="none" w:sz="0" w:space="0" w:color="auto"/>
            <w:right w:val="none" w:sz="0" w:space="0" w:color="auto"/>
          </w:divBdr>
        </w:div>
        <w:div w:id="769394997">
          <w:marLeft w:val="0"/>
          <w:marRight w:val="0"/>
          <w:marTop w:val="0"/>
          <w:marBottom w:val="0"/>
          <w:divBdr>
            <w:top w:val="none" w:sz="0" w:space="0" w:color="auto"/>
            <w:left w:val="none" w:sz="0" w:space="0" w:color="auto"/>
            <w:bottom w:val="none" w:sz="0" w:space="0" w:color="auto"/>
            <w:right w:val="none" w:sz="0" w:space="0" w:color="auto"/>
          </w:divBdr>
        </w:div>
        <w:div w:id="769394998">
          <w:marLeft w:val="0"/>
          <w:marRight w:val="0"/>
          <w:marTop w:val="0"/>
          <w:marBottom w:val="0"/>
          <w:divBdr>
            <w:top w:val="none" w:sz="0" w:space="0" w:color="auto"/>
            <w:left w:val="none" w:sz="0" w:space="0" w:color="auto"/>
            <w:bottom w:val="none" w:sz="0" w:space="0" w:color="auto"/>
            <w:right w:val="none" w:sz="0" w:space="0" w:color="auto"/>
          </w:divBdr>
        </w:div>
        <w:div w:id="769394999">
          <w:marLeft w:val="0"/>
          <w:marRight w:val="0"/>
          <w:marTop w:val="0"/>
          <w:marBottom w:val="0"/>
          <w:divBdr>
            <w:top w:val="none" w:sz="0" w:space="0" w:color="auto"/>
            <w:left w:val="none" w:sz="0" w:space="0" w:color="auto"/>
            <w:bottom w:val="none" w:sz="0" w:space="0" w:color="auto"/>
            <w:right w:val="none" w:sz="0" w:space="0" w:color="auto"/>
          </w:divBdr>
        </w:div>
        <w:div w:id="769395000">
          <w:marLeft w:val="0"/>
          <w:marRight w:val="0"/>
          <w:marTop w:val="0"/>
          <w:marBottom w:val="0"/>
          <w:divBdr>
            <w:top w:val="none" w:sz="0" w:space="0" w:color="auto"/>
            <w:left w:val="none" w:sz="0" w:space="0" w:color="auto"/>
            <w:bottom w:val="none" w:sz="0" w:space="0" w:color="auto"/>
            <w:right w:val="none" w:sz="0" w:space="0" w:color="auto"/>
          </w:divBdr>
        </w:div>
        <w:div w:id="769395001">
          <w:marLeft w:val="0"/>
          <w:marRight w:val="0"/>
          <w:marTop w:val="0"/>
          <w:marBottom w:val="0"/>
          <w:divBdr>
            <w:top w:val="none" w:sz="0" w:space="0" w:color="auto"/>
            <w:left w:val="none" w:sz="0" w:space="0" w:color="auto"/>
            <w:bottom w:val="none" w:sz="0" w:space="0" w:color="auto"/>
            <w:right w:val="none" w:sz="0" w:space="0" w:color="auto"/>
          </w:divBdr>
        </w:div>
        <w:div w:id="769395002">
          <w:marLeft w:val="0"/>
          <w:marRight w:val="0"/>
          <w:marTop w:val="0"/>
          <w:marBottom w:val="0"/>
          <w:divBdr>
            <w:top w:val="none" w:sz="0" w:space="0" w:color="auto"/>
            <w:left w:val="none" w:sz="0" w:space="0" w:color="auto"/>
            <w:bottom w:val="none" w:sz="0" w:space="0" w:color="auto"/>
            <w:right w:val="none" w:sz="0" w:space="0" w:color="auto"/>
          </w:divBdr>
        </w:div>
        <w:div w:id="769395003">
          <w:marLeft w:val="0"/>
          <w:marRight w:val="0"/>
          <w:marTop w:val="0"/>
          <w:marBottom w:val="0"/>
          <w:divBdr>
            <w:top w:val="none" w:sz="0" w:space="0" w:color="auto"/>
            <w:left w:val="none" w:sz="0" w:space="0" w:color="auto"/>
            <w:bottom w:val="none" w:sz="0" w:space="0" w:color="auto"/>
            <w:right w:val="none" w:sz="0" w:space="0" w:color="auto"/>
          </w:divBdr>
        </w:div>
        <w:div w:id="769395004">
          <w:marLeft w:val="0"/>
          <w:marRight w:val="0"/>
          <w:marTop w:val="0"/>
          <w:marBottom w:val="0"/>
          <w:divBdr>
            <w:top w:val="none" w:sz="0" w:space="0" w:color="auto"/>
            <w:left w:val="none" w:sz="0" w:space="0" w:color="auto"/>
            <w:bottom w:val="none" w:sz="0" w:space="0" w:color="auto"/>
            <w:right w:val="none" w:sz="0" w:space="0" w:color="auto"/>
          </w:divBdr>
        </w:div>
        <w:div w:id="769395005">
          <w:marLeft w:val="0"/>
          <w:marRight w:val="0"/>
          <w:marTop w:val="0"/>
          <w:marBottom w:val="0"/>
          <w:divBdr>
            <w:top w:val="none" w:sz="0" w:space="0" w:color="auto"/>
            <w:left w:val="none" w:sz="0" w:space="0" w:color="auto"/>
            <w:bottom w:val="none" w:sz="0" w:space="0" w:color="auto"/>
            <w:right w:val="none" w:sz="0" w:space="0" w:color="auto"/>
          </w:divBdr>
        </w:div>
        <w:div w:id="769395006">
          <w:marLeft w:val="0"/>
          <w:marRight w:val="0"/>
          <w:marTop w:val="0"/>
          <w:marBottom w:val="0"/>
          <w:divBdr>
            <w:top w:val="none" w:sz="0" w:space="0" w:color="auto"/>
            <w:left w:val="none" w:sz="0" w:space="0" w:color="auto"/>
            <w:bottom w:val="none" w:sz="0" w:space="0" w:color="auto"/>
            <w:right w:val="none" w:sz="0" w:space="0" w:color="auto"/>
          </w:divBdr>
        </w:div>
        <w:div w:id="769395007">
          <w:marLeft w:val="0"/>
          <w:marRight w:val="0"/>
          <w:marTop w:val="0"/>
          <w:marBottom w:val="0"/>
          <w:divBdr>
            <w:top w:val="none" w:sz="0" w:space="0" w:color="auto"/>
            <w:left w:val="none" w:sz="0" w:space="0" w:color="auto"/>
            <w:bottom w:val="none" w:sz="0" w:space="0" w:color="auto"/>
            <w:right w:val="none" w:sz="0" w:space="0" w:color="auto"/>
          </w:divBdr>
        </w:div>
        <w:div w:id="769395008">
          <w:marLeft w:val="0"/>
          <w:marRight w:val="0"/>
          <w:marTop w:val="0"/>
          <w:marBottom w:val="0"/>
          <w:divBdr>
            <w:top w:val="none" w:sz="0" w:space="0" w:color="auto"/>
            <w:left w:val="none" w:sz="0" w:space="0" w:color="auto"/>
            <w:bottom w:val="none" w:sz="0" w:space="0" w:color="auto"/>
            <w:right w:val="none" w:sz="0" w:space="0" w:color="auto"/>
          </w:divBdr>
        </w:div>
        <w:div w:id="769395009">
          <w:marLeft w:val="0"/>
          <w:marRight w:val="0"/>
          <w:marTop w:val="0"/>
          <w:marBottom w:val="0"/>
          <w:divBdr>
            <w:top w:val="none" w:sz="0" w:space="0" w:color="auto"/>
            <w:left w:val="none" w:sz="0" w:space="0" w:color="auto"/>
            <w:bottom w:val="none" w:sz="0" w:space="0" w:color="auto"/>
            <w:right w:val="none" w:sz="0" w:space="0" w:color="auto"/>
          </w:divBdr>
        </w:div>
        <w:div w:id="769395010">
          <w:marLeft w:val="0"/>
          <w:marRight w:val="0"/>
          <w:marTop w:val="0"/>
          <w:marBottom w:val="0"/>
          <w:divBdr>
            <w:top w:val="none" w:sz="0" w:space="0" w:color="auto"/>
            <w:left w:val="none" w:sz="0" w:space="0" w:color="auto"/>
            <w:bottom w:val="none" w:sz="0" w:space="0" w:color="auto"/>
            <w:right w:val="none" w:sz="0" w:space="0" w:color="auto"/>
          </w:divBdr>
        </w:div>
        <w:div w:id="769395011">
          <w:marLeft w:val="0"/>
          <w:marRight w:val="0"/>
          <w:marTop w:val="0"/>
          <w:marBottom w:val="0"/>
          <w:divBdr>
            <w:top w:val="none" w:sz="0" w:space="0" w:color="auto"/>
            <w:left w:val="none" w:sz="0" w:space="0" w:color="auto"/>
            <w:bottom w:val="none" w:sz="0" w:space="0" w:color="auto"/>
            <w:right w:val="none" w:sz="0" w:space="0" w:color="auto"/>
          </w:divBdr>
        </w:div>
        <w:div w:id="769395012">
          <w:marLeft w:val="0"/>
          <w:marRight w:val="0"/>
          <w:marTop w:val="0"/>
          <w:marBottom w:val="0"/>
          <w:divBdr>
            <w:top w:val="none" w:sz="0" w:space="0" w:color="auto"/>
            <w:left w:val="none" w:sz="0" w:space="0" w:color="auto"/>
            <w:bottom w:val="none" w:sz="0" w:space="0" w:color="auto"/>
            <w:right w:val="none" w:sz="0" w:space="0" w:color="auto"/>
          </w:divBdr>
        </w:div>
        <w:div w:id="769395013">
          <w:marLeft w:val="0"/>
          <w:marRight w:val="0"/>
          <w:marTop w:val="0"/>
          <w:marBottom w:val="0"/>
          <w:divBdr>
            <w:top w:val="none" w:sz="0" w:space="0" w:color="auto"/>
            <w:left w:val="none" w:sz="0" w:space="0" w:color="auto"/>
            <w:bottom w:val="none" w:sz="0" w:space="0" w:color="auto"/>
            <w:right w:val="none" w:sz="0" w:space="0" w:color="auto"/>
          </w:divBdr>
        </w:div>
        <w:div w:id="769395014">
          <w:marLeft w:val="0"/>
          <w:marRight w:val="0"/>
          <w:marTop w:val="0"/>
          <w:marBottom w:val="0"/>
          <w:divBdr>
            <w:top w:val="none" w:sz="0" w:space="0" w:color="auto"/>
            <w:left w:val="none" w:sz="0" w:space="0" w:color="auto"/>
            <w:bottom w:val="none" w:sz="0" w:space="0" w:color="auto"/>
            <w:right w:val="none" w:sz="0" w:space="0" w:color="auto"/>
          </w:divBdr>
        </w:div>
        <w:div w:id="769395015">
          <w:marLeft w:val="0"/>
          <w:marRight w:val="0"/>
          <w:marTop w:val="0"/>
          <w:marBottom w:val="0"/>
          <w:divBdr>
            <w:top w:val="none" w:sz="0" w:space="0" w:color="auto"/>
            <w:left w:val="none" w:sz="0" w:space="0" w:color="auto"/>
            <w:bottom w:val="none" w:sz="0" w:space="0" w:color="auto"/>
            <w:right w:val="none" w:sz="0" w:space="0" w:color="auto"/>
          </w:divBdr>
        </w:div>
        <w:div w:id="769395016">
          <w:marLeft w:val="0"/>
          <w:marRight w:val="0"/>
          <w:marTop w:val="0"/>
          <w:marBottom w:val="0"/>
          <w:divBdr>
            <w:top w:val="none" w:sz="0" w:space="0" w:color="auto"/>
            <w:left w:val="none" w:sz="0" w:space="0" w:color="auto"/>
            <w:bottom w:val="none" w:sz="0" w:space="0" w:color="auto"/>
            <w:right w:val="none" w:sz="0" w:space="0" w:color="auto"/>
          </w:divBdr>
        </w:div>
        <w:div w:id="769395017">
          <w:marLeft w:val="0"/>
          <w:marRight w:val="0"/>
          <w:marTop w:val="0"/>
          <w:marBottom w:val="0"/>
          <w:divBdr>
            <w:top w:val="none" w:sz="0" w:space="0" w:color="auto"/>
            <w:left w:val="none" w:sz="0" w:space="0" w:color="auto"/>
            <w:bottom w:val="none" w:sz="0" w:space="0" w:color="auto"/>
            <w:right w:val="none" w:sz="0" w:space="0" w:color="auto"/>
          </w:divBdr>
        </w:div>
        <w:div w:id="769395018">
          <w:marLeft w:val="0"/>
          <w:marRight w:val="0"/>
          <w:marTop w:val="0"/>
          <w:marBottom w:val="0"/>
          <w:divBdr>
            <w:top w:val="none" w:sz="0" w:space="0" w:color="auto"/>
            <w:left w:val="none" w:sz="0" w:space="0" w:color="auto"/>
            <w:bottom w:val="none" w:sz="0" w:space="0" w:color="auto"/>
            <w:right w:val="none" w:sz="0" w:space="0" w:color="auto"/>
          </w:divBdr>
        </w:div>
        <w:div w:id="769395019">
          <w:marLeft w:val="0"/>
          <w:marRight w:val="0"/>
          <w:marTop w:val="0"/>
          <w:marBottom w:val="0"/>
          <w:divBdr>
            <w:top w:val="none" w:sz="0" w:space="0" w:color="auto"/>
            <w:left w:val="none" w:sz="0" w:space="0" w:color="auto"/>
            <w:bottom w:val="none" w:sz="0" w:space="0" w:color="auto"/>
            <w:right w:val="none" w:sz="0" w:space="0" w:color="auto"/>
          </w:divBdr>
        </w:div>
        <w:div w:id="769395020">
          <w:marLeft w:val="0"/>
          <w:marRight w:val="0"/>
          <w:marTop w:val="0"/>
          <w:marBottom w:val="0"/>
          <w:divBdr>
            <w:top w:val="none" w:sz="0" w:space="0" w:color="auto"/>
            <w:left w:val="none" w:sz="0" w:space="0" w:color="auto"/>
            <w:bottom w:val="none" w:sz="0" w:space="0" w:color="auto"/>
            <w:right w:val="none" w:sz="0" w:space="0" w:color="auto"/>
          </w:divBdr>
        </w:div>
        <w:div w:id="769395021">
          <w:marLeft w:val="0"/>
          <w:marRight w:val="0"/>
          <w:marTop w:val="0"/>
          <w:marBottom w:val="0"/>
          <w:divBdr>
            <w:top w:val="none" w:sz="0" w:space="0" w:color="auto"/>
            <w:left w:val="none" w:sz="0" w:space="0" w:color="auto"/>
            <w:bottom w:val="none" w:sz="0" w:space="0" w:color="auto"/>
            <w:right w:val="none" w:sz="0" w:space="0" w:color="auto"/>
          </w:divBdr>
        </w:div>
        <w:div w:id="769395022">
          <w:marLeft w:val="0"/>
          <w:marRight w:val="0"/>
          <w:marTop w:val="0"/>
          <w:marBottom w:val="0"/>
          <w:divBdr>
            <w:top w:val="none" w:sz="0" w:space="0" w:color="auto"/>
            <w:left w:val="none" w:sz="0" w:space="0" w:color="auto"/>
            <w:bottom w:val="none" w:sz="0" w:space="0" w:color="auto"/>
            <w:right w:val="none" w:sz="0" w:space="0" w:color="auto"/>
          </w:divBdr>
        </w:div>
        <w:div w:id="769395023">
          <w:marLeft w:val="0"/>
          <w:marRight w:val="0"/>
          <w:marTop w:val="0"/>
          <w:marBottom w:val="0"/>
          <w:divBdr>
            <w:top w:val="none" w:sz="0" w:space="0" w:color="auto"/>
            <w:left w:val="none" w:sz="0" w:space="0" w:color="auto"/>
            <w:bottom w:val="none" w:sz="0" w:space="0" w:color="auto"/>
            <w:right w:val="none" w:sz="0" w:space="0" w:color="auto"/>
          </w:divBdr>
        </w:div>
        <w:div w:id="769395024">
          <w:marLeft w:val="0"/>
          <w:marRight w:val="0"/>
          <w:marTop w:val="0"/>
          <w:marBottom w:val="0"/>
          <w:divBdr>
            <w:top w:val="none" w:sz="0" w:space="0" w:color="auto"/>
            <w:left w:val="none" w:sz="0" w:space="0" w:color="auto"/>
            <w:bottom w:val="none" w:sz="0" w:space="0" w:color="auto"/>
            <w:right w:val="none" w:sz="0" w:space="0" w:color="auto"/>
          </w:divBdr>
        </w:div>
        <w:div w:id="769395025">
          <w:marLeft w:val="0"/>
          <w:marRight w:val="0"/>
          <w:marTop w:val="0"/>
          <w:marBottom w:val="0"/>
          <w:divBdr>
            <w:top w:val="none" w:sz="0" w:space="0" w:color="auto"/>
            <w:left w:val="none" w:sz="0" w:space="0" w:color="auto"/>
            <w:bottom w:val="none" w:sz="0" w:space="0" w:color="auto"/>
            <w:right w:val="none" w:sz="0" w:space="0" w:color="auto"/>
          </w:divBdr>
        </w:div>
        <w:div w:id="769395026">
          <w:marLeft w:val="0"/>
          <w:marRight w:val="0"/>
          <w:marTop w:val="0"/>
          <w:marBottom w:val="0"/>
          <w:divBdr>
            <w:top w:val="none" w:sz="0" w:space="0" w:color="auto"/>
            <w:left w:val="none" w:sz="0" w:space="0" w:color="auto"/>
            <w:bottom w:val="none" w:sz="0" w:space="0" w:color="auto"/>
            <w:right w:val="none" w:sz="0" w:space="0" w:color="auto"/>
          </w:divBdr>
        </w:div>
        <w:div w:id="769395027">
          <w:marLeft w:val="0"/>
          <w:marRight w:val="0"/>
          <w:marTop w:val="0"/>
          <w:marBottom w:val="0"/>
          <w:divBdr>
            <w:top w:val="none" w:sz="0" w:space="0" w:color="auto"/>
            <w:left w:val="none" w:sz="0" w:space="0" w:color="auto"/>
            <w:bottom w:val="none" w:sz="0" w:space="0" w:color="auto"/>
            <w:right w:val="none" w:sz="0" w:space="0" w:color="auto"/>
          </w:divBdr>
        </w:div>
        <w:div w:id="769395028">
          <w:marLeft w:val="0"/>
          <w:marRight w:val="0"/>
          <w:marTop w:val="0"/>
          <w:marBottom w:val="0"/>
          <w:divBdr>
            <w:top w:val="none" w:sz="0" w:space="0" w:color="auto"/>
            <w:left w:val="none" w:sz="0" w:space="0" w:color="auto"/>
            <w:bottom w:val="none" w:sz="0" w:space="0" w:color="auto"/>
            <w:right w:val="none" w:sz="0" w:space="0" w:color="auto"/>
          </w:divBdr>
        </w:div>
        <w:div w:id="769395029">
          <w:marLeft w:val="0"/>
          <w:marRight w:val="0"/>
          <w:marTop w:val="0"/>
          <w:marBottom w:val="0"/>
          <w:divBdr>
            <w:top w:val="none" w:sz="0" w:space="0" w:color="auto"/>
            <w:left w:val="none" w:sz="0" w:space="0" w:color="auto"/>
            <w:bottom w:val="none" w:sz="0" w:space="0" w:color="auto"/>
            <w:right w:val="none" w:sz="0" w:space="0" w:color="auto"/>
          </w:divBdr>
        </w:div>
        <w:div w:id="769395030">
          <w:marLeft w:val="0"/>
          <w:marRight w:val="0"/>
          <w:marTop w:val="0"/>
          <w:marBottom w:val="0"/>
          <w:divBdr>
            <w:top w:val="none" w:sz="0" w:space="0" w:color="auto"/>
            <w:left w:val="none" w:sz="0" w:space="0" w:color="auto"/>
            <w:bottom w:val="none" w:sz="0" w:space="0" w:color="auto"/>
            <w:right w:val="none" w:sz="0" w:space="0" w:color="auto"/>
          </w:divBdr>
        </w:div>
        <w:div w:id="769395031">
          <w:marLeft w:val="0"/>
          <w:marRight w:val="0"/>
          <w:marTop w:val="0"/>
          <w:marBottom w:val="0"/>
          <w:divBdr>
            <w:top w:val="none" w:sz="0" w:space="0" w:color="auto"/>
            <w:left w:val="none" w:sz="0" w:space="0" w:color="auto"/>
            <w:bottom w:val="none" w:sz="0" w:space="0" w:color="auto"/>
            <w:right w:val="none" w:sz="0" w:space="0" w:color="auto"/>
          </w:divBdr>
        </w:div>
        <w:div w:id="769395032">
          <w:marLeft w:val="0"/>
          <w:marRight w:val="0"/>
          <w:marTop w:val="0"/>
          <w:marBottom w:val="0"/>
          <w:divBdr>
            <w:top w:val="none" w:sz="0" w:space="0" w:color="auto"/>
            <w:left w:val="none" w:sz="0" w:space="0" w:color="auto"/>
            <w:bottom w:val="none" w:sz="0" w:space="0" w:color="auto"/>
            <w:right w:val="none" w:sz="0" w:space="0" w:color="auto"/>
          </w:divBdr>
        </w:div>
        <w:div w:id="769395033">
          <w:marLeft w:val="0"/>
          <w:marRight w:val="0"/>
          <w:marTop w:val="0"/>
          <w:marBottom w:val="0"/>
          <w:divBdr>
            <w:top w:val="none" w:sz="0" w:space="0" w:color="auto"/>
            <w:left w:val="none" w:sz="0" w:space="0" w:color="auto"/>
            <w:bottom w:val="none" w:sz="0" w:space="0" w:color="auto"/>
            <w:right w:val="none" w:sz="0" w:space="0" w:color="auto"/>
          </w:divBdr>
        </w:div>
        <w:div w:id="769395034">
          <w:marLeft w:val="0"/>
          <w:marRight w:val="0"/>
          <w:marTop w:val="0"/>
          <w:marBottom w:val="0"/>
          <w:divBdr>
            <w:top w:val="none" w:sz="0" w:space="0" w:color="auto"/>
            <w:left w:val="none" w:sz="0" w:space="0" w:color="auto"/>
            <w:bottom w:val="none" w:sz="0" w:space="0" w:color="auto"/>
            <w:right w:val="none" w:sz="0" w:space="0" w:color="auto"/>
          </w:divBdr>
        </w:div>
        <w:div w:id="769395035">
          <w:marLeft w:val="0"/>
          <w:marRight w:val="0"/>
          <w:marTop w:val="0"/>
          <w:marBottom w:val="0"/>
          <w:divBdr>
            <w:top w:val="none" w:sz="0" w:space="0" w:color="auto"/>
            <w:left w:val="none" w:sz="0" w:space="0" w:color="auto"/>
            <w:bottom w:val="none" w:sz="0" w:space="0" w:color="auto"/>
            <w:right w:val="none" w:sz="0" w:space="0" w:color="auto"/>
          </w:divBdr>
        </w:div>
        <w:div w:id="769395036">
          <w:marLeft w:val="0"/>
          <w:marRight w:val="0"/>
          <w:marTop w:val="0"/>
          <w:marBottom w:val="0"/>
          <w:divBdr>
            <w:top w:val="none" w:sz="0" w:space="0" w:color="auto"/>
            <w:left w:val="none" w:sz="0" w:space="0" w:color="auto"/>
            <w:bottom w:val="none" w:sz="0" w:space="0" w:color="auto"/>
            <w:right w:val="none" w:sz="0" w:space="0" w:color="auto"/>
          </w:divBdr>
        </w:div>
        <w:div w:id="769395037">
          <w:marLeft w:val="0"/>
          <w:marRight w:val="0"/>
          <w:marTop w:val="0"/>
          <w:marBottom w:val="0"/>
          <w:divBdr>
            <w:top w:val="none" w:sz="0" w:space="0" w:color="auto"/>
            <w:left w:val="none" w:sz="0" w:space="0" w:color="auto"/>
            <w:bottom w:val="none" w:sz="0" w:space="0" w:color="auto"/>
            <w:right w:val="none" w:sz="0" w:space="0" w:color="auto"/>
          </w:divBdr>
        </w:div>
        <w:div w:id="769395038">
          <w:marLeft w:val="0"/>
          <w:marRight w:val="0"/>
          <w:marTop w:val="0"/>
          <w:marBottom w:val="0"/>
          <w:divBdr>
            <w:top w:val="none" w:sz="0" w:space="0" w:color="auto"/>
            <w:left w:val="none" w:sz="0" w:space="0" w:color="auto"/>
            <w:bottom w:val="none" w:sz="0" w:space="0" w:color="auto"/>
            <w:right w:val="none" w:sz="0" w:space="0" w:color="auto"/>
          </w:divBdr>
        </w:div>
        <w:div w:id="769395039">
          <w:marLeft w:val="0"/>
          <w:marRight w:val="0"/>
          <w:marTop w:val="0"/>
          <w:marBottom w:val="0"/>
          <w:divBdr>
            <w:top w:val="none" w:sz="0" w:space="0" w:color="auto"/>
            <w:left w:val="none" w:sz="0" w:space="0" w:color="auto"/>
            <w:bottom w:val="none" w:sz="0" w:space="0" w:color="auto"/>
            <w:right w:val="none" w:sz="0" w:space="0" w:color="auto"/>
          </w:divBdr>
        </w:div>
        <w:div w:id="769395040">
          <w:marLeft w:val="0"/>
          <w:marRight w:val="0"/>
          <w:marTop w:val="0"/>
          <w:marBottom w:val="0"/>
          <w:divBdr>
            <w:top w:val="none" w:sz="0" w:space="0" w:color="auto"/>
            <w:left w:val="none" w:sz="0" w:space="0" w:color="auto"/>
            <w:bottom w:val="none" w:sz="0" w:space="0" w:color="auto"/>
            <w:right w:val="none" w:sz="0" w:space="0" w:color="auto"/>
          </w:divBdr>
        </w:div>
        <w:div w:id="769395041">
          <w:marLeft w:val="0"/>
          <w:marRight w:val="0"/>
          <w:marTop w:val="0"/>
          <w:marBottom w:val="0"/>
          <w:divBdr>
            <w:top w:val="none" w:sz="0" w:space="0" w:color="auto"/>
            <w:left w:val="none" w:sz="0" w:space="0" w:color="auto"/>
            <w:bottom w:val="none" w:sz="0" w:space="0" w:color="auto"/>
            <w:right w:val="none" w:sz="0" w:space="0" w:color="auto"/>
          </w:divBdr>
        </w:div>
        <w:div w:id="769395042">
          <w:marLeft w:val="0"/>
          <w:marRight w:val="0"/>
          <w:marTop w:val="0"/>
          <w:marBottom w:val="0"/>
          <w:divBdr>
            <w:top w:val="none" w:sz="0" w:space="0" w:color="auto"/>
            <w:left w:val="none" w:sz="0" w:space="0" w:color="auto"/>
            <w:bottom w:val="none" w:sz="0" w:space="0" w:color="auto"/>
            <w:right w:val="none" w:sz="0" w:space="0" w:color="auto"/>
          </w:divBdr>
        </w:div>
        <w:div w:id="769395043">
          <w:marLeft w:val="0"/>
          <w:marRight w:val="0"/>
          <w:marTop w:val="0"/>
          <w:marBottom w:val="0"/>
          <w:divBdr>
            <w:top w:val="none" w:sz="0" w:space="0" w:color="auto"/>
            <w:left w:val="none" w:sz="0" w:space="0" w:color="auto"/>
            <w:bottom w:val="none" w:sz="0" w:space="0" w:color="auto"/>
            <w:right w:val="none" w:sz="0" w:space="0" w:color="auto"/>
          </w:divBdr>
        </w:div>
        <w:div w:id="769395044">
          <w:marLeft w:val="0"/>
          <w:marRight w:val="0"/>
          <w:marTop w:val="0"/>
          <w:marBottom w:val="0"/>
          <w:divBdr>
            <w:top w:val="none" w:sz="0" w:space="0" w:color="auto"/>
            <w:left w:val="none" w:sz="0" w:space="0" w:color="auto"/>
            <w:bottom w:val="none" w:sz="0" w:space="0" w:color="auto"/>
            <w:right w:val="none" w:sz="0" w:space="0" w:color="auto"/>
          </w:divBdr>
        </w:div>
        <w:div w:id="769395045">
          <w:marLeft w:val="0"/>
          <w:marRight w:val="0"/>
          <w:marTop w:val="0"/>
          <w:marBottom w:val="0"/>
          <w:divBdr>
            <w:top w:val="none" w:sz="0" w:space="0" w:color="auto"/>
            <w:left w:val="none" w:sz="0" w:space="0" w:color="auto"/>
            <w:bottom w:val="none" w:sz="0" w:space="0" w:color="auto"/>
            <w:right w:val="none" w:sz="0" w:space="0" w:color="auto"/>
          </w:divBdr>
        </w:div>
        <w:div w:id="769395046">
          <w:marLeft w:val="0"/>
          <w:marRight w:val="0"/>
          <w:marTop w:val="0"/>
          <w:marBottom w:val="0"/>
          <w:divBdr>
            <w:top w:val="none" w:sz="0" w:space="0" w:color="auto"/>
            <w:left w:val="none" w:sz="0" w:space="0" w:color="auto"/>
            <w:bottom w:val="none" w:sz="0" w:space="0" w:color="auto"/>
            <w:right w:val="none" w:sz="0" w:space="0" w:color="auto"/>
          </w:divBdr>
        </w:div>
        <w:div w:id="769395047">
          <w:marLeft w:val="0"/>
          <w:marRight w:val="0"/>
          <w:marTop w:val="0"/>
          <w:marBottom w:val="0"/>
          <w:divBdr>
            <w:top w:val="none" w:sz="0" w:space="0" w:color="auto"/>
            <w:left w:val="none" w:sz="0" w:space="0" w:color="auto"/>
            <w:bottom w:val="none" w:sz="0" w:space="0" w:color="auto"/>
            <w:right w:val="none" w:sz="0" w:space="0" w:color="auto"/>
          </w:divBdr>
        </w:div>
        <w:div w:id="769395048">
          <w:marLeft w:val="0"/>
          <w:marRight w:val="0"/>
          <w:marTop w:val="0"/>
          <w:marBottom w:val="0"/>
          <w:divBdr>
            <w:top w:val="none" w:sz="0" w:space="0" w:color="auto"/>
            <w:left w:val="none" w:sz="0" w:space="0" w:color="auto"/>
            <w:bottom w:val="none" w:sz="0" w:space="0" w:color="auto"/>
            <w:right w:val="none" w:sz="0" w:space="0" w:color="auto"/>
          </w:divBdr>
        </w:div>
        <w:div w:id="769395049">
          <w:marLeft w:val="0"/>
          <w:marRight w:val="0"/>
          <w:marTop w:val="0"/>
          <w:marBottom w:val="0"/>
          <w:divBdr>
            <w:top w:val="none" w:sz="0" w:space="0" w:color="auto"/>
            <w:left w:val="none" w:sz="0" w:space="0" w:color="auto"/>
            <w:bottom w:val="none" w:sz="0" w:space="0" w:color="auto"/>
            <w:right w:val="none" w:sz="0" w:space="0" w:color="auto"/>
          </w:divBdr>
        </w:div>
        <w:div w:id="769395050">
          <w:marLeft w:val="0"/>
          <w:marRight w:val="0"/>
          <w:marTop w:val="0"/>
          <w:marBottom w:val="0"/>
          <w:divBdr>
            <w:top w:val="none" w:sz="0" w:space="0" w:color="auto"/>
            <w:left w:val="none" w:sz="0" w:space="0" w:color="auto"/>
            <w:bottom w:val="none" w:sz="0" w:space="0" w:color="auto"/>
            <w:right w:val="none" w:sz="0" w:space="0" w:color="auto"/>
          </w:divBdr>
        </w:div>
        <w:div w:id="769395051">
          <w:marLeft w:val="0"/>
          <w:marRight w:val="0"/>
          <w:marTop w:val="0"/>
          <w:marBottom w:val="0"/>
          <w:divBdr>
            <w:top w:val="none" w:sz="0" w:space="0" w:color="auto"/>
            <w:left w:val="none" w:sz="0" w:space="0" w:color="auto"/>
            <w:bottom w:val="none" w:sz="0" w:space="0" w:color="auto"/>
            <w:right w:val="none" w:sz="0" w:space="0" w:color="auto"/>
          </w:divBdr>
        </w:div>
        <w:div w:id="769395052">
          <w:marLeft w:val="0"/>
          <w:marRight w:val="0"/>
          <w:marTop w:val="0"/>
          <w:marBottom w:val="0"/>
          <w:divBdr>
            <w:top w:val="none" w:sz="0" w:space="0" w:color="auto"/>
            <w:left w:val="none" w:sz="0" w:space="0" w:color="auto"/>
            <w:bottom w:val="none" w:sz="0" w:space="0" w:color="auto"/>
            <w:right w:val="none" w:sz="0" w:space="0" w:color="auto"/>
          </w:divBdr>
        </w:div>
        <w:div w:id="769395053">
          <w:marLeft w:val="0"/>
          <w:marRight w:val="0"/>
          <w:marTop w:val="0"/>
          <w:marBottom w:val="0"/>
          <w:divBdr>
            <w:top w:val="none" w:sz="0" w:space="0" w:color="auto"/>
            <w:left w:val="none" w:sz="0" w:space="0" w:color="auto"/>
            <w:bottom w:val="none" w:sz="0" w:space="0" w:color="auto"/>
            <w:right w:val="none" w:sz="0" w:space="0" w:color="auto"/>
          </w:divBdr>
        </w:div>
        <w:div w:id="769395054">
          <w:marLeft w:val="0"/>
          <w:marRight w:val="0"/>
          <w:marTop w:val="0"/>
          <w:marBottom w:val="0"/>
          <w:divBdr>
            <w:top w:val="none" w:sz="0" w:space="0" w:color="auto"/>
            <w:left w:val="none" w:sz="0" w:space="0" w:color="auto"/>
            <w:bottom w:val="none" w:sz="0" w:space="0" w:color="auto"/>
            <w:right w:val="none" w:sz="0" w:space="0" w:color="auto"/>
          </w:divBdr>
        </w:div>
        <w:div w:id="769395055">
          <w:marLeft w:val="0"/>
          <w:marRight w:val="0"/>
          <w:marTop w:val="0"/>
          <w:marBottom w:val="0"/>
          <w:divBdr>
            <w:top w:val="none" w:sz="0" w:space="0" w:color="auto"/>
            <w:left w:val="none" w:sz="0" w:space="0" w:color="auto"/>
            <w:bottom w:val="none" w:sz="0" w:space="0" w:color="auto"/>
            <w:right w:val="none" w:sz="0" w:space="0" w:color="auto"/>
          </w:divBdr>
        </w:div>
        <w:div w:id="769395056">
          <w:marLeft w:val="0"/>
          <w:marRight w:val="0"/>
          <w:marTop w:val="0"/>
          <w:marBottom w:val="0"/>
          <w:divBdr>
            <w:top w:val="none" w:sz="0" w:space="0" w:color="auto"/>
            <w:left w:val="none" w:sz="0" w:space="0" w:color="auto"/>
            <w:bottom w:val="none" w:sz="0" w:space="0" w:color="auto"/>
            <w:right w:val="none" w:sz="0" w:space="0" w:color="auto"/>
          </w:divBdr>
        </w:div>
        <w:div w:id="769395057">
          <w:marLeft w:val="0"/>
          <w:marRight w:val="0"/>
          <w:marTop w:val="0"/>
          <w:marBottom w:val="0"/>
          <w:divBdr>
            <w:top w:val="none" w:sz="0" w:space="0" w:color="auto"/>
            <w:left w:val="none" w:sz="0" w:space="0" w:color="auto"/>
            <w:bottom w:val="none" w:sz="0" w:space="0" w:color="auto"/>
            <w:right w:val="none" w:sz="0" w:space="0" w:color="auto"/>
          </w:divBdr>
        </w:div>
        <w:div w:id="769395058">
          <w:marLeft w:val="0"/>
          <w:marRight w:val="0"/>
          <w:marTop w:val="0"/>
          <w:marBottom w:val="0"/>
          <w:divBdr>
            <w:top w:val="none" w:sz="0" w:space="0" w:color="auto"/>
            <w:left w:val="none" w:sz="0" w:space="0" w:color="auto"/>
            <w:bottom w:val="none" w:sz="0" w:space="0" w:color="auto"/>
            <w:right w:val="none" w:sz="0" w:space="0" w:color="auto"/>
          </w:divBdr>
        </w:div>
        <w:div w:id="769395059">
          <w:marLeft w:val="0"/>
          <w:marRight w:val="0"/>
          <w:marTop w:val="0"/>
          <w:marBottom w:val="0"/>
          <w:divBdr>
            <w:top w:val="none" w:sz="0" w:space="0" w:color="auto"/>
            <w:left w:val="none" w:sz="0" w:space="0" w:color="auto"/>
            <w:bottom w:val="none" w:sz="0" w:space="0" w:color="auto"/>
            <w:right w:val="none" w:sz="0" w:space="0" w:color="auto"/>
          </w:divBdr>
        </w:div>
        <w:div w:id="769395060">
          <w:marLeft w:val="0"/>
          <w:marRight w:val="0"/>
          <w:marTop w:val="0"/>
          <w:marBottom w:val="0"/>
          <w:divBdr>
            <w:top w:val="none" w:sz="0" w:space="0" w:color="auto"/>
            <w:left w:val="none" w:sz="0" w:space="0" w:color="auto"/>
            <w:bottom w:val="none" w:sz="0" w:space="0" w:color="auto"/>
            <w:right w:val="none" w:sz="0" w:space="0" w:color="auto"/>
          </w:divBdr>
        </w:div>
        <w:div w:id="769395061">
          <w:marLeft w:val="0"/>
          <w:marRight w:val="0"/>
          <w:marTop w:val="0"/>
          <w:marBottom w:val="0"/>
          <w:divBdr>
            <w:top w:val="none" w:sz="0" w:space="0" w:color="auto"/>
            <w:left w:val="none" w:sz="0" w:space="0" w:color="auto"/>
            <w:bottom w:val="none" w:sz="0" w:space="0" w:color="auto"/>
            <w:right w:val="none" w:sz="0" w:space="0" w:color="auto"/>
          </w:divBdr>
        </w:div>
        <w:div w:id="769395062">
          <w:marLeft w:val="0"/>
          <w:marRight w:val="0"/>
          <w:marTop w:val="0"/>
          <w:marBottom w:val="0"/>
          <w:divBdr>
            <w:top w:val="none" w:sz="0" w:space="0" w:color="auto"/>
            <w:left w:val="none" w:sz="0" w:space="0" w:color="auto"/>
            <w:bottom w:val="none" w:sz="0" w:space="0" w:color="auto"/>
            <w:right w:val="none" w:sz="0" w:space="0" w:color="auto"/>
          </w:divBdr>
        </w:div>
        <w:div w:id="769395063">
          <w:marLeft w:val="0"/>
          <w:marRight w:val="0"/>
          <w:marTop w:val="0"/>
          <w:marBottom w:val="0"/>
          <w:divBdr>
            <w:top w:val="none" w:sz="0" w:space="0" w:color="auto"/>
            <w:left w:val="none" w:sz="0" w:space="0" w:color="auto"/>
            <w:bottom w:val="none" w:sz="0" w:space="0" w:color="auto"/>
            <w:right w:val="none" w:sz="0" w:space="0" w:color="auto"/>
          </w:divBdr>
        </w:div>
        <w:div w:id="769395064">
          <w:marLeft w:val="0"/>
          <w:marRight w:val="0"/>
          <w:marTop w:val="0"/>
          <w:marBottom w:val="0"/>
          <w:divBdr>
            <w:top w:val="none" w:sz="0" w:space="0" w:color="auto"/>
            <w:left w:val="none" w:sz="0" w:space="0" w:color="auto"/>
            <w:bottom w:val="none" w:sz="0" w:space="0" w:color="auto"/>
            <w:right w:val="none" w:sz="0" w:space="0" w:color="auto"/>
          </w:divBdr>
        </w:div>
        <w:div w:id="769395065">
          <w:marLeft w:val="0"/>
          <w:marRight w:val="0"/>
          <w:marTop w:val="0"/>
          <w:marBottom w:val="0"/>
          <w:divBdr>
            <w:top w:val="none" w:sz="0" w:space="0" w:color="auto"/>
            <w:left w:val="none" w:sz="0" w:space="0" w:color="auto"/>
            <w:bottom w:val="none" w:sz="0" w:space="0" w:color="auto"/>
            <w:right w:val="none" w:sz="0" w:space="0" w:color="auto"/>
          </w:divBdr>
        </w:div>
        <w:div w:id="769395066">
          <w:marLeft w:val="0"/>
          <w:marRight w:val="0"/>
          <w:marTop w:val="0"/>
          <w:marBottom w:val="0"/>
          <w:divBdr>
            <w:top w:val="none" w:sz="0" w:space="0" w:color="auto"/>
            <w:left w:val="none" w:sz="0" w:space="0" w:color="auto"/>
            <w:bottom w:val="none" w:sz="0" w:space="0" w:color="auto"/>
            <w:right w:val="none" w:sz="0" w:space="0" w:color="auto"/>
          </w:divBdr>
        </w:div>
        <w:div w:id="769395067">
          <w:marLeft w:val="0"/>
          <w:marRight w:val="0"/>
          <w:marTop w:val="0"/>
          <w:marBottom w:val="0"/>
          <w:divBdr>
            <w:top w:val="none" w:sz="0" w:space="0" w:color="auto"/>
            <w:left w:val="none" w:sz="0" w:space="0" w:color="auto"/>
            <w:bottom w:val="none" w:sz="0" w:space="0" w:color="auto"/>
            <w:right w:val="none" w:sz="0" w:space="0" w:color="auto"/>
          </w:divBdr>
        </w:div>
        <w:div w:id="769395068">
          <w:marLeft w:val="0"/>
          <w:marRight w:val="0"/>
          <w:marTop w:val="0"/>
          <w:marBottom w:val="0"/>
          <w:divBdr>
            <w:top w:val="none" w:sz="0" w:space="0" w:color="auto"/>
            <w:left w:val="none" w:sz="0" w:space="0" w:color="auto"/>
            <w:bottom w:val="none" w:sz="0" w:space="0" w:color="auto"/>
            <w:right w:val="none" w:sz="0" w:space="0" w:color="auto"/>
          </w:divBdr>
        </w:div>
        <w:div w:id="769395069">
          <w:marLeft w:val="0"/>
          <w:marRight w:val="0"/>
          <w:marTop w:val="0"/>
          <w:marBottom w:val="0"/>
          <w:divBdr>
            <w:top w:val="none" w:sz="0" w:space="0" w:color="auto"/>
            <w:left w:val="none" w:sz="0" w:space="0" w:color="auto"/>
            <w:bottom w:val="none" w:sz="0" w:space="0" w:color="auto"/>
            <w:right w:val="none" w:sz="0" w:space="0" w:color="auto"/>
          </w:divBdr>
        </w:div>
        <w:div w:id="769395070">
          <w:marLeft w:val="0"/>
          <w:marRight w:val="0"/>
          <w:marTop w:val="0"/>
          <w:marBottom w:val="0"/>
          <w:divBdr>
            <w:top w:val="none" w:sz="0" w:space="0" w:color="auto"/>
            <w:left w:val="none" w:sz="0" w:space="0" w:color="auto"/>
            <w:bottom w:val="none" w:sz="0" w:space="0" w:color="auto"/>
            <w:right w:val="none" w:sz="0" w:space="0" w:color="auto"/>
          </w:divBdr>
        </w:div>
        <w:div w:id="769395071">
          <w:marLeft w:val="0"/>
          <w:marRight w:val="0"/>
          <w:marTop w:val="0"/>
          <w:marBottom w:val="0"/>
          <w:divBdr>
            <w:top w:val="none" w:sz="0" w:space="0" w:color="auto"/>
            <w:left w:val="none" w:sz="0" w:space="0" w:color="auto"/>
            <w:bottom w:val="none" w:sz="0" w:space="0" w:color="auto"/>
            <w:right w:val="none" w:sz="0" w:space="0" w:color="auto"/>
          </w:divBdr>
        </w:div>
        <w:div w:id="769395072">
          <w:marLeft w:val="0"/>
          <w:marRight w:val="0"/>
          <w:marTop w:val="0"/>
          <w:marBottom w:val="0"/>
          <w:divBdr>
            <w:top w:val="none" w:sz="0" w:space="0" w:color="auto"/>
            <w:left w:val="none" w:sz="0" w:space="0" w:color="auto"/>
            <w:bottom w:val="none" w:sz="0" w:space="0" w:color="auto"/>
            <w:right w:val="none" w:sz="0" w:space="0" w:color="auto"/>
          </w:divBdr>
        </w:div>
        <w:div w:id="769395073">
          <w:marLeft w:val="0"/>
          <w:marRight w:val="0"/>
          <w:marTop w:val="0"/>
          <w:marBottom w:val="0"/>
          <w:divBdr>
            <w:top w:val="none" w:sz="0" w:space="0" w:color="auto"/>
            <w:left w:val="none" w:sz="0" w:space="0" w:color="auto"/>
            <w:bottom w:val="none" w:sz="0" w:space="0" w:color="auto"/>
            <w:right w:val="none" w:sz="0" w:space="0" w:color="auto"/>
          </w:divBdr>
        </w:div>
        <w:div w:id="769395074">
          <w:marLeft w:val="0"/>
          <w:marRight w:val="0"/>
          <w:marTop w:val="0"/>
          <w:marBottom w:val="0"/>
          <w:divBdr>
            <w:top w:val="none" w:sz="0" w:space="0" w:color="auto"/>
            <w:left w:val="none" w:sz="0" w:space="0" w:color="auto"/>
            <w:bottom w:val="none" w:sz="0" w:space="0" w:color="auto"/>
            <w:right w:val="none" w:sz="0" w:space="0" w:color="auto"/>
          </w:divBdr>
        </w:div>
        <w:div w:id="769395075">
          <w:marLeft w:val="0"/>
          <w:marRight w:val="0"/>
          <w:marTop w:val="0"/>
          <w:marBottom w:val="0"/>
          <w:divBdr>
            <w:top w:val="none" w:sz="0" w:space="0" w:color="auto"/>
            <w:left w:val="none" w:sz="0" w:space="0" w:color="auto"/>
            <w:bottom w:val="none" w:sz="0" w:space="0" w:color="auto"/>
            <w:right w:val="none" w:sz="0" w:space="0" w:color="auto"/>
          </w:divBdr>
        </w:div>
        <w:div w:id="769395076">
          <w:marLeft w:val="0"/>
          <w:marRight w:val="0"/>
          <w:marTop w:val="0"/>
          <w:marBottom w:val="0"/>
          <w:divBdr>
            <w:top w:val="none" w:sz="0" w:space="0" w:color="auto"/>
            <w:left w:val="none" w:sz="0" w:space="0" w:color="auto"/>
            <w:bottom w:val="none" w:sz="0" w:space="0" w:color="auto"/>
            <w:right w:val="none" w:sz="0" w:space="0" w:color="auto"/>
          </w:divBdr>
        </w:div>
        <w:div w:id="769395077">
          <w:marLeft w:val="0"/>
          <w:marRight w:val="0"/>
          <w:marTop w:val="0"/>
          <w:marBottom w:val="0"/>
          <w:divBdr>
            <w:top w:val="none" w:sz="0" w:space="0" w:color="auto"/>
            <w:left w:val="none" w:sz="0" w:space="0" w:color="auto"/>
            <w:bottom w:val="none" w:sz="0" w:space="0" w:color="auto"/>
            <w:right w:val="none" w:sz="0" w:space="0" w:color="auto"/>
          </w:divBdr>
        </w:div>
        <w:div w:id="769395078">
          <w:marLeft w:val="0"/>
          <w:marRight w:val="0"/>
          <w:marTop w:val="0"/>
          <w:marBottom w:val="0"/>
          <w:divBdr>
            <w:top w:val="none" w:sz="0" w:space="0" w:color="auto"/>
            <w:left w:val="none" w:sz="0" w:space="0" w:color="auto"/>
            <w:bottom w:val="none" w:sz="0" w:space="0" w:color="auto"/>
            <w:right w:val="none" w:sz="0" w:space="0" w:color="auto"/>
          </w:divBdr>
        </w:div>
        <w:div w:id="769395079">
          <w:marLeft w:val="0"/>
          <w:marRight w:val="0"/>
          <w:marTop w:val="0"/>
          <w:marBottom w:val="0"/>
          <w:divBdr>
            <w:top w:val="none" w:sz="0" w:space="0" w:color="auto"/>
            <w:left w:val="none" w:sz="0" w:space="0" w:color="auto"/>
            <w:bottom w:val="none" w:sz="0" w:space="0" w:color="auto"/>
            <w:right w:val="none" w:sz="0" w:space="0" w:color="auto"/>
          </w:divBdr>
        </w:div>
        <w:div w:id="769395080">
          <w:marLeft w:val="0"/>
          <w:marRight w:val="0"/>
          <w:marTop w:val="0"/>
          <w:marBottom w:val="0"/>
          <w:divBdr>
            <w:top w:val="none" w:sz="0" w:space="0" w:color="auto"/>
            <w:left w:val="none" w:sz="0" w:space="0" w:color="auto"/>
            <w:bottom w:val="none" w:sz="0" w:space="0" w:color="auto"/>
            <w:right w:val="none" w:sz="0" w:space="0" w:color="auto"/>
          </w:divBdr>
        </w:div>
        <w:div w:id="769395081">
          <w:marLeft w:val="0"/>
          <w:marRight w:val="0"/>
          <w:marTop w:val="0"/>
          <w:marBottom w:val="0"/>
          <w:divBdr>
            <w:top w:val="none" w:sz="0" w:space="0" w:color="auto"/>
            <w:left w:val="none" w:sz="0" w:space="0" w:color="auto"/>
            <w:bottom w:val="none" w:sz="0" w:space="0" w:color="auto"/>
            <w:right w:val="none" w:sz="0" w:space="0" w:color="auto"/>
          </w:divBdr>
        </w:div>
        <w:div w:id="769395082">
          <w:marLeft w:val="0"/>
          <w:marRight w:val="0"/>
          <w:marTop w:val="0"/>
          <w:marBottom w:val="0"/>
          <w:divBdr>
            <w:top w:val="none" w:sz="0" w:space="0" w:color="auto"/>
            <w:left w:val="none" w:sz="0" w:space="0" w:color="auto"/>
            <w:bottom w:val="none" w:sz="0" w:space="0" w:color="auto"/>
            <w:right w:val="none" w:sz="0" w:space="0" w:color="auto"/>
          </w:divBdr>
        </w:div>
        <w:div w:id="769395083">
          <w:marLeft w:val="0"/>
          <w:marRight w:val="0"/>
          <w:marTop w:val="0"/>
          <w:marBottom w:val="0"/>
          <w:divBdr>
            <w:top w:val="none" w:sz="0" w:space="0" w:color="auto"/>
            <w:left w:val="none" w:sz="0" w:space="0" w:color="auto"/>
            <w:bottom w:val="none" w:sz="0" w:space="0" w:color="auto"/>
            <w:right w:val="none" w:sz="0" w:space="0" w:color="auto"/>
          </w:divBdr>
        </w:div>
        <w:div w:id="769395084">
          <w:marLeft w:val="0"/>
          <w:marRight w:val="0"/>
          <w:marTop w:val="0"/>
          <w:marBottom w:val="0"/>
          <w:divBdr>
            <w:top w:val="none" w:sz="0" w:space="0" w:color="auto"/>
            <w:left w:val="none" w:sz="0" w:space="0" w:color="auto"/>
            <w:bottom w:val="none" w:sz="0" w:space="0" w:color="auto"/>
            <w:right w:val="none" w:sz="0" w:space="0" w:color="auto"/>
          </w:divBdr>
        </w:div>
        <w:div w:id="769395085">
          <w:marLeft w:val="0"/>
          <w:marRight w:val="0"/>
          <w:marTop w:val="0"/>
          <w:marBottom w:val="0"/>
          <w:divBdr>
            <w:top w:val="none" w:sz="0" w:space="0" w:color="auto"/>
            <w:left w:val="none" w:sz="0" w:space="0" w:color="auto"/>
            <w:bottom w:val="none" w:sz="0" w:space="0" w:color="auto"/>
            <w:right w:val="none" w:sz="0" w:space="0" w:color="auto"/>
          </w:divBdr>
        </w:div>
        <w:div w:id="769395086">
          <w:marLeft w:val="0"/>
          <w:marRight w:val="0"/>
          <w:marTop w:val="0"/>
          <w:marBottom w:val="0"/>
          <w:divBdr>
            <w:top w:val="none" w:sz="0" w:space="0" w:color="auto"/>
            <w:left w:val="none" w:sz="0" w:space="0" w:color="auto"/>
            <w:bottom w:val="none" w:sz="0" w:space="0" w:color="auto"/>
            <w:right w:val="none" w:sz="0" w:space="0" w:color="auto"/>
          </w:divBdr>
        </w:div>
        <w:div w:id="769395087">
          <w:marLeft w:val="0"/>
          <w:marRight w:val="0"/>
          <w:marTop w:val="0"/>
          <w:marBottom w:val="0"/>
          <w:divBdr>
            <w:top w:val="none" w:sz="0" w:space="0" w:color="auto"/>
            <w:left w:val="none" w:sz="0" w:space="0" w:color="auto"/>
            <w:bottom w:val="none" w:sz="0" w:space="0" w:color="auto"/>
            <w:right w:val="none" w:sz="0" w:space="0" w:color="auto"/>
          </w:divBdr>
        </w:div>
        <w:div w:id="769395088">
          <w:marLeft w:val="0"/>
          <w:marRight w:val="0"/>
          <w:marTop w:val="0"/>
          <w:marBottom w:val="0"/>
          <w:divBdr>
            <w:top w:val="none" w:sz="0" w:space="0" w:color="auto"/>
            <w:left w:val="none" w:sz="0" w:space="0" w:color="auto"/>
            <w:bottom w:val="none" w:sz="0" w:space="0" w:color="auto"/>
            <w:right w:val="none" w:sz="0" w:space="0" w:color="auto"/>
          </w:divBdr>
        </w:div>
        <w:div w:id="769395089">
          <w:marLeft w:val="0"/>
          <w:marRight w:val="0"/>
          <w:marTop w:val="0"/>
          <w:marBottom w:val="0"/>
          <w:divBdr>
            <w:top w:val="none" w:sz="0" w:space="0" w:color="auto"/>
            <w:left w:val="none" w:sz="0" w:space="0" w:color="auto"/>
            <w:bottom w:val="none" w:sz="0" w:space="0" w:color="auto"/>
            <w:right w:val="none" w:sz="0" w:space="0" w:color="auto"/>
          </w:divBdr>
        </w:div>
        <w:div w:id="769395090">
          <w:marLeft w:val="0"/>
          <w:marRight w:val="0"/>
          <w:marTop w:val="0"/>
          <w:marBottom w:val="0"/>
          <w:divBdr>
            <w:top w:val="none" w:sz="0" w:space="0" w:color="auto"/>
            <w:left w:val="none" w:sz="0" w:space="0" w:color="auto"/>
            <w:bottom w:val="none" w:sz="0" w:space="0" w:color="auto"/>
            <w:right w:val="none" w:sz="0" w:space="0" w:color="auto"/>
          </w:divBdr>
        </w:div>
        <w:div w:id="769395091">
          <w:marLeft w:val="0"/>
          <w:marRight w:val="0"/>
          <w:marTop w:val="0"/>
          <w:marBottom w:val="0"/>
          <w:divBdr>
            <w:top w:val="none" w:sz="0" w:space="0" w:color="auto"/>
            <w:left w:val="none" w:sz="0" w:space="0" w:color="auto"/>
            <w:bottom w:val="none" w:sz="0" w:space="0" w:color="auto"/>
            <w:right w:val="none" w:sz="0" w:space="0" w:color="auto"/>
          </w:divBdr>
        </w:div>
        <w:div w:id="769395092">
          <w:marLeft w:val="0"/>
          <w:marRight w:val="0"/>
          <w:marTop w:val="0"/>
          <w:marBottom w:val="0"/>
          <w:divBdr>
            <w:top w:val="none" w:sz="0" w:space="0" w:color="auto"/>
            <w:left w:val="none" w:sz="0" w:space="0" w:color="auto"/>
            <w:bottom w:val="none" w:sz="0" w:space="0" w:color="auto"/>
            <w:right w:val="none" w:sz="0" w:space="0" w:color="auto"/>
          </w:divBdr>
        </w:div>
        <w:div w:id="769395093">
          <w:marLeft w:val="0"/>
          <w:marRight w:val="0"/>
          <w:marTop w:val="0"/>
          <w:marBottom w:val="0"/>
          <w:divBdr>
            <w:top w:val="none" w:sz="0" w:space="0" w:color="auto"/>
            <w:left w:val="none" w:sz="0" w:space="0" w:color="auto"/>
            <w:bottom w:val="none" w:sz="0" w:space="0" w:color="auto"/>
            <w:right w:val="none" w:sz="0" w:space="0" w:color="auto"/>
          </w:divBdr>
        </w:div>
        <w:div w:id="769395094">
          <w:marLeft w:val="0"/>
          <w:marRight w:val="0"/>
          <w:marTop w:val="0"/>
          <w:marBottom w:val="0"/>
          <w:divBdr>
            <w:top w:val="none" w:sz="0" w:space="0" w:color="auto"/>
            <w:left w:val="none" w:sz="0" w:space="0" w:color="auto"/>
            <w:bottom w:val="none" w:sz="0" w:space="0" w:color="auto"/>
            <w:right w:val="none" w:sz="0" w:space="0" w:color="auto"/>
          </w:divBdr>
        </w:div>
        <w:div w:id="769395095">
          <w:marLeft w:val="0"/>
          <w:marRight w:val="0"/>
          <w:marTop w:val="0"/>
          <w:marBottom w:val="0"/>
          <w:divBdr>
            <w:top w:val="none" w:sz="0" w:space="0" w:color="auto"/>
            <w:left w:val="none" w:sz="0" w:space="0" w:color="auto"/>
            <w:bottom w:val="none" w:sz="0" w:space="0" w:color="auto"/>
            <w:right w:val="none" w:sz="0" w:space="0" w:color="auto"/>
          </w:divBdr>
        </w:div>
        <w:div w:id="769395096">
          <w:marLeft w:val="0"/>
          <w:marRight w:val="0"/>
          <w:marTop w:val="0"/>
          <w:marBottom w:val="0"/>
          <w:divBdr>
            <w:top w:val="none" w:sz="0" w:space="0" w:color="auto"/>
            <w:left w:val="none" w:sz="0" w:space="0" w:color="auto"/>
            <w:bottom w:val="none" w:sz="0" w:space="0" w:color="auto"/>
            <w:right w:val="none" w:sz="0" w:space="0" w:color="auto"/>
          </w:divBdr>
        </w:div>
        <w:div w:id="769395097">
          <w:marLeft w:val="0"/>
          <w:marRight w:val="0"/>
          <w:marTop w:val="0"/>
          <w:marBottom w:val="0"/>
          <w:divBdr>
            <w:top w:val="none" w:sz="0" w:space="0" w:color="auto"/>
            <w:left w:val="none" w:sz="0" w:space="0" w:color="auto"/>
            <w:bottom w:val="none" w:sz="0" w:space="0" w:color="auto"/>
            <w:right w:val="none" w:sz="0" w:space="0" w:color="auto"/>
          </w:divBdr>
        </w:div>
        <w:div w:id="769395098">
          <w:marLeft w:val="0"/>
          <w:marRight w:val="0"/>
          <w:marTop w:val="0"/>
          <w:marBottom w:val="0"/>
          <w:divBdr>
            <w:top w:val="none" w:sz="0" w:space="0" w:color="auto"/>
            <w:left w:val="none" w:sz="0" w:space="0" w:color="auto"/>
            <w:bottom w:val="none" w:sz="0" w:space="0" w:color="auto"/>
            <w:right w:val="none" w:sz="0" w:space="0" w:color="auto"/>
          </w:divBdr>
        </w:div>
        <w:div w:id="769395099">
          <w:marLeft w:val="0"/>
          <w:marRight w:val="0"/>
          <w:marTop w:val="0"/>
          <w:marBottom w:val="0"/>
          <w:divBdr>
            <w:top w:val="none" w:sz="0" w:space="0" w:color="auto"/>
            <w:left w:val="none" w:sz="0" w:space="0" w:color="auto"/>
            <w:bottom w:val="none" w:sz="0" w:space="0" w:color="auto"/>
            <w:right w:val="none" w:sz="0" w:space="0" w:color="auto"/>
          </w:divBdr>
        </w:div>
        <w:div w:id="769395100">
          <w:marLeft w:val="0"/>
          <w:marRight w:val="0"/>
          <w:marTop w:val="0"/>
          <w:marBottom w:val="0"/>
          <w:divBdr>
            <w:top w:val="none" w:sz="0" w:space="0" w:color="auto"/>
            <w:left w:val="none" w:sz="0" w:space="0" w:color="auto"/>
            <w:bottom w:val="none" w:sz="0" w:space="0" w:color="auto"/>
            <w:right w:val="none" w:sz="0" w:space="0" w:color="auto"/>
          </w:divBdr>
        </w:div>
        <w:div w:id="769395101">
          <w:marLeft w:val="0"/>
          <w:marRight w:val="0"/>
          <w:marTop w:val="0"/>
          <w:marBottom w:val="0"/>
          <w:divBdr>
            <w:top w:val="none" w:sz="0" w:space="0" w:color="auto"/>
            <w:left w:val="none" w:sz="0" w:space="0" w:color="auto"/>
            <w:bottom w:val="none" w:sz="0" w:space="0" w:color="auto"/>
            <w:right w:val="none" w:sz="0" w:space="0" w:color="auto"/>
          </w:divBdr>
        </w:div>
        <w:div w:id="769395102">
          <w:marLeft w:val="0"/>
          <w:marRight w:val="0"/>
          <w:marTop w:val="0"/>
          <w:marBottom w:val="0"/>
          <w:divBdr>
            <w:top w:val="none" w:sz="0" w:space="0" w:color="auto"/>
            <w:left w:val="none" w:sz="0" w:space="0" w:color="auto"/>
            <w:bottom w:val="none" w:sz="0" w:space="0" w:color="auto"/>
            <w:right w:val="none" w:sz="0" w:space="0" w:color="auto"/>
          </w:divBdr>
        </w:div>
        <w:div w:id="769395103">
          <w:marLeft w:val="0"/>
          <w:marRight w:val="0"/>
          <w:marTop w:val="0"/>
          <w:marBottom w:val="0"/>
          <w:divBdr>
            <w:top w:val="none" w:sz="0" w:space="0" w:color="auto"/>
            <w:left w:val="none" w:sz="0" w:space="0" w:color="auto"/>
            <w:bottom w:val="none" w:sz="0" w:space="0" w:color="auto"/>
            <w:right w:val="none" w:sz="0" w:space="0" w:color="auto"/>
          </w:divBdr>
        </w:div>
        <w:div w:id="769395104">
          <w:marLeft w:val="0"/>
          <w:marRight w:val="0"/>
          <w:marTop w:val="0"/>
          <w:marBottom w:val="0"/>
          <w:divBdr>
            <w:top w:val="none" w:sz="0" w:space="0" w:color="auto"/>
            <w:left w:val="none" w:sz="0" w:space="0" w:color="auto"/>
            <w:bottom w:val="none" w:sz="0" w:space="0" w:color="auto"/>
            <w:right w:val="none" w:sz="0" w:space="0" w:color="auto"/>
          </w:divBdr>
        </w:div>
        <w:div w:id="769395105">
          <w:marLeft w:val="0"/>
          <w:marRight w:val="0"/>
          <w:marTop w:val="0"/>
          <w:marBottom w:val="0"/>
          <w:divBdr>
            <w:top w:val="none" w:sz="0" w:space="0" w:color="auto"/>
            <w:left w:val="none" w:sz="0" w:space="0" w:color="auto"/>
            <w:bottom w:val="none" w:sz="0" w:space="0" w:color="auto"/>
            <w:right w:val="none" w:sz="0" w:space="0" w:color="auto"/>
          </w:divBdr>
        </w:div>
        <w:div w:id="769395106">
          <w:marLeft w:val="0"/>
          <w:marRight w:val="0"/>
          <w:marTop w:val="0"/>
          <w:marBottom w:val="0"/>
          <w:divBdr>
            <w:top w:val="none" w:sz="0" w:space="0" w:color="auto"/>
            <w:left w:val="none" w:sz="0" w:space="0" w:color="auto"/>
            <w:bottom w:val="none" w:sz="0" w:space="0" w:color="auto"/>
            <w:right w:val="none" w:sz="0" w:space="0" w:color="auto"/>
          </w:divBdr>
        </w:div>
        <w:div w:id="769395107">
          <w:marLeft w:val="0"/>
          <w:marRight w:val="0"/>
          <w:marTop w:val="0"/>
          <w:marBottom w:val="0"/>
          <w:divBdr>
            <w:top w:val="none" w:sz="0" w:space="0" w:color="auto"/>
            <w:left w:val="none" w:sz="0" w:space="0" w:color="auto"/>
            <w:bottom w:val="none" w:sz="0" w:space="0" w:color="auto"/>
            <w:right w:val="none" w:sz="0" w:space="0" w:color="auto"/>
          </w:divBdr>
        </w:div>
        <w:div w:id="769395108">
          <w:marLeft w:val="0"/>
          <w:marRight w:val="0"/>
          <w:marTop w:val="0"/>
          <w:marBottom w:val="0"/>
          <w:divBdr>
            <w:top w:val="none" w:sz="0" w:space="0" w:color="auto"/>
            <w:left w:val="none" w:sz="0" w:space="0" w:color="auto"/>
            <w:bottom w:val="none" w:sz="0" w:space="0" w:color="auto"/>
            <w:right w:val="none" w:sz="0" w:space="0" w:color="auto"/>
          </w:divBdr>
        </w:div>
        <w:div w:id="769395109">
          <w:marLeft w:val="0"/>
          <w:marRight w:val="0"/>
          <w:marTop w:val="0"/>
          <w:marBottom w:val="0"/>
          <w:divBdr>
            <w:top w:val="none" w:sz="0" w:space="0" w:color="auto"/>
            <w:left w:val="none" w:sz="0" w:space="0" w:color="auto"/>
            <w:bottom w:val="none" w:sz="0" w:space="0" w:color="auto"/>
            <w:right w:val="none" w:sz="0" w:space="0" w:color="auto"/>
          </w:divBdr>
        </w:div>
        <w:div w:id="769395110">
          <w:marLeft w:val="0"/>
          <w:marRight w:val="0"/>
          <w:marTop w:val="0"/>
          <w:marBottom w:val="0"/>
          <w:divBdr>
            <w:top w:val="none" w:sz="0" w:space="0" w:color="auto"/>
            <w:left w:val="none" w:sz="0" w:space="0" w:color="auto"/>
            <w:bottom w:val="none" w:sz="0" w:space="0" w:color="auto"/>
            <w:right w:val="none" w:sz="0" w:space="0" w:color="auto"/>
          </w:divBdr>
        </w:div>
        <w:div w:id="769395111">
          <w:marLeft w:val="0"/>
          <w:marRight w:val="0"/>
          <w:marTop w:val="0"/>
          <w:marBottom w:val="0"/>
          <w:divBdr>
            <w:top w:val="none" w:sz="0" w:space="0" w:color="auto"/>
            <w:left w:val="none" w:sz="0" w:space="0" w:color="auto"/>
            <w:bottom w:val="none" w:sz="0" w:space="0" w:color="auto"/>
            <w:right w:val="none" w:sz="0" w:space="0" w:color="auto"/>
          </w:divBdr>
        </w:div>
        <w:div w:id="769395112">
          <w:marLeft w:val="0"/>
          <w:marRight w:val="0"/>
          <w:marTop w:val="0"/>
          <w:marBottom w:val="0"/>
          <w:divBdr>
            <w:top w:val="none" w:sz="0" w:space="0" w:color="auto"/>
            <w:left w:val="none" w:sz="0" w:space="0" w:color="auto"/>
            <w:bottom w:val="none" w:sz="0" w:space="0" w:color="auto"/>
            <w:right w:val="none" w:sz="0" w:space="0" w:color="auto"/>
          </w:divBdr>
        </w:div>
        <w:div w:id="769395113">
          <w:marLeft w:val="0"/>
          <w:marRight w:val="0"/>
          <w:marTop w:val="0"/>
          <w:marBottom w:val="0"/>
          <w:divBdr>
            <w:top w:val="none" w:sz="0" w:space="0" w:color="auto"/>
            <w:left w:val="none" w:sz="0" w:space="0" w:color="auto"/>
            <w:bottom w:val="none" w:sz="0" w:space="0" w:color="auto"/>
            <w:right w:val="none" w:sz="0" w:space="0" w:color="auto"/>
          </w:divBdr>
        </w:div>
        <w:div w:id="769395114">
          <w:marLeft w:val="0"/>
          <w:marRight w:val="0"/>
          <w:marTop w:val="0"/>
          <w:marBottom w:val="0"/>
          <w:divBdr>
            <w:top w:val="none" w:sz="0" w:space="0" w:color="auto"/>
            <w:left w:val="none" w:sz="0" w:space="0" w:color="auto"/>
            <w:bottom w:val="none" w:sz="0" w:space="0" w:color="auto"/>
            <w:right w:val="none" w:sz="0" w:space="0" w:color="auto"/>
          </w:divBdr>
        </w:div>
        <w:div w:id="769395115">
          <w:marLeft w:val="0"/>
          <w:marRight w:val="0"/>
          <w:marTop w:val="0"/>
          <w:marBottom w:val="0"/>
          <w:divBdr>
            <w:top w:val="none" w:sz="0" w:space="0" w:color="auto"/>
            <w:left w:val="none" w:sz="0" w:space="0" w:color="auto"/>
            <w:bottom w:val="none" w:sz="0" w:space="0" w:color="auto"/>
            <w:right w:val="none" w:sz="0" w:space="0" w:color="auto"/>
          </w:divBdr>
        </w:div>
        <w:div w:id="769395116">
          <w:marLeft w:val="0"/>
          <w:marRight w:val="0"/>
          <w:marTop w:val="0"/>
          <w:marBottom w:val="0"/>
          <w:divBdr>
            <w:top w:val="none" w:sz="0" w:space="0" w:color="auto"/>
            <w:left w:val="none" w:sz="0" w:space="0" w:color="auto"/>
            <w:bottom w:val="none" w:sz="0" w:space="0" w:color="auto"/>
            <w:right w:val="none" w:sz="0" w:space="0" w:color="auto"/>
          </w:divBdr>
        </w:div>
        <w:div w:id="769395117">
          <w:marLeft w:val="0"/>
          <w:marRight w:val="0"/>
          <w:marTop w:val="0"/>
          <w:marBottom w:val="0"/>
          <w:divBdr>
            <w:top w:val="none" w:sz="0" w:space="0" w:color="auto"/>
            <w:left w:val="none" w:sz="0" w:space="0" w:color="auto"/>
            <w:bottom w:val="none" w:sz="0" w:space="0" w:color="auto"/>
            <w:right w:val="none" w:sz="0" w:space="0" w:color="auto"/>
          </w:divBdr>
        </w:div>
        <w:div w:id="769395118">
          <w:marLeft w:val="0"/>
          <w:marRight w:val="0"/>
          <w:marTop w:val="0"/>
          <w:marBottom w:val="0"/>
          <w:divBdr>
            <w:top w:val="none" w:sz="0" w:space="0" w:color="auto"/>
            <w:left w:val="none" w:sz="0" w:space="0" w:color="auto"/>
            <w:bottom w:val="none" w:sz="0" w:space="0" w:color="auto"/>
            <w:right w:val="none" w:sz="0" w:space="0" w:color="auto"/>
          </w:divBdr>
        </w:div>
        <w:div w:id="769395119">
          <w:marLeft w:val="0"/>
          <w:marRight w:val="0"/>
          <w:marTop w:val="0"/>
          <w:marBottom w:val="0"/>
          <w:divBdr>
            <w:top w:val="none" w:sz="0" w:space="0" w:color="auto"/>
            <w:left w:val="none" w:sz="0" w:space="0" w:color="auto"/>
            <w:bottom w:val="none" w:sz="0" w:space="0" w:color="auto"/>
            <w:right w:val="none" w:sz="0" w:space="0" w:color="auto"/>
          </w:divBdr>
        </w:div>
        <w:div w:id="769395120">
          <w:marLeft w:val="0"/>
          <w:marRight w:val="0"/>
          <w:marTop w:val="0"/>
          <w:marBottom w:val="0"/>
          <w:divBdr>
            <w:top w:val="none" w:sz="0" w:space="0" w:color="auto"/>
            <w:left w:val="none" w:sz="0" w:space="0" w:color="auto"/>
            <w:bottom w:val="none" w:sz="0" w:space="0" w:color="auto"/>
            <w:right w:val="none" w:sz="0" w:space="0" w:color="auto"/>
          </w:divBdr>
        </w:div>
        <w:div w:id="769395121">
          <w:marLeft w:val="0"/>
          <w:marRight w:val="0"/>
          <w:marTop w:val="0"/>
          <w:marBottom w:val="0"/>
          <w:divBdr>
            <w:top w:val="none" w:sz="0" w:space="0" w:color="auto"/>
            <w:left w:val="none" w:sz="0" w:space="0" w:color="auto"/>
            <w:bottom w:val="none" w:sz="0" w:space="0" w:color="auto"/>
            <w:right w:val="none" w:sz="0" w:space="0" w:color="auto"/>
          </w:divBdr>
        </w:div>
        <w:div w:id="769395122">
          <w:marLeft w:val="0"/>
          <w:marRight w:val="0"/>
          <w:marTop w:val="0"/>
          <w:marBottom w:val="0"/>
          <w:divBdr>
            <w:top w:val="none" w:sz="0" w:space="0" w:color="auto"/>
            <w:left w:val="none" w:sz="0" w:space="0" w:color="auto"/>
            <w:bottom w:val="none" w:sz="0" w:space="0" w:color="auto"/>
            <w:right w:val="none" w:sz="0" w:space="0" w:color="auto"/>
          </w:divBdr>
        </w:div>
        <w:div w:id="769395123">
          <w:marLeft w:val="0"/>
          <w:marRight w:val="0"/>
          <w:marTop w:val="0"/>
          <w:marBottom w:val="0"/>
          <w:divBdr>
            <w:top w:val="none" w:sz="0" w:space="0" w:color="auto"/>
            <w:left w:val="none" w:sz="0" w:space="0" w:color="auto"/>
            <w:bottom w:val="none" w:sz="0" w:space="0" w:color="auto"/>
            <w:right w:val="none" w:sz="0" w:space="0" w:color="auto"/>
          </w:divBdr>
        </w:div>
        <w:div w:id="769395124">
          <w:marLeft w:val="0"/>
          <w:marRight w:val="0"/>
          <w:marTop w:val="0"/>
          <w:marBottom w:val="0"/>
          <w:divBdr>
            <w:top w:val="none" w:sz="0" w:space="0" w:color="auto"/>
            <w:left w:val="none" w:sz="0" w:space="0" w:color="auto"/>
            <w:bottom w:val="none" w:sz="0" w:space="0" w:color="auto"/>
            <w:right w:val="none" w:sz="0" w:space="0" w:color="auto"/>
          </w:divBdr>
        </w:div>
        <w:div w:id="769395125">
          <w:marLeft w:val="0"/>
          <w:marRight w:val="0"/>
          <w:marTop w:val="0"/>
          <w:marBottom w:val="0"/>
          <w:divBdr>
            <w:top w:val="none" w:sz="0" w:space="0" w:color="auto"/>
            <w:left w:val="none" w:sz="0" w:space="0" w:color="auto"/>
            <w:bottom w:val="none" w:sz="0" w:space="0" w:color="auto"/>
            <w:right w:val="none" w:sz="0" w:space="0" w:color="auto"/>
          </w:divBdr>
        </w:div>
        <w:div w:id="769395126">
          <w:marLeft w:val="0"/>
          <w:marRight w:val="0"/>
          <w:marTop w:val="0"/>
          <w:marBottom w:val="0"/>
          <w:divBdr>
            <w:top w:val="none" w:sz="0" w:space="0" w:color="auto"/>
            <w:left w:val="none" w:sz="0" w:space="0" w:color="auto"/>
            <w:bottom w:val="none" w:sz="0" w:space="0" w:color="auto"/>
            <w:right w:val="none" w:sz="0" w:space="0" w:color="auto"/>
          </w:divBdr>
        </w:div>
        <w:div w:id="769395127">
          <w:marLeft w:val="0"/>
          <w:marRight w:val="0"/>
          <w:marTop w:val="0"/>
          <w:marBottom w:val="0"/>
          <w:divBdr>
            <w:top w:val="none" w:sz="0" w:space="0" w:color="auto"/>
            <w:left w:val="none" w:sz="0" w:space="0" w:color="auto"/>
            <w:bottom w:val="none" w:sz="0" w:space="0" w:color="auto"/>
            <w:right w:val="none" w:sz="0" w:space="0" w:color="auto"/>
          </w:divBdr>
        </w:div>
        <w:div w:id="769395128">
          <w:marLeft w:val="0"/>
          <w:marRight w:val="0"/>
          <w:marTop w:val="0"/>
          <w:marBottom w:val="0"/>
          <w:divBdr>
            <w:top w:val="none" w:sz="0" w:space="0" w:color="auto"/>
            <w:left w:val="none" w:sz="0" w:space="0" w:color="auto"/>
            <w:bottom w:val="none" w:sz="0" w:space="0" w:color="auto"/>
            <w:right w:val="none" w:sz="0" w:space="0" w:color="auto"/>
          </w:divBdr>
        </w:div>
        <w:div w:id="769395129">
          <w:marLeft w:val="0"/>
          <w:marRight w:val="0"/>
          <w:marTop w:val="0"/>
          <w:marBottom w:val="0"/>
          <w:divBdr>
            <w:top w:val="none" w:sz="0" w:space="0" w:color="auto"/>
            <w:left w:val="none" w:sz="0" w:space="0" w:color="auto"/>
            <w:bottom w:val="none" w:sz="0" w:space="0" w:color="auto"/>
            <w:right w:val="none" w:sz="0" w:space="0" w:color="auto"/>
          </w:divBdr>
        </w:div>
        <w:div w:id="769395130">
          <w:marLeft w:val="0"/>
          <w:marRight w:val="0"/>
          <w:marTop w:val="0"/>
          <w:marBottom w:val="0"/>
          <w:divBdr>
            <w:top w:val="none" w:sz="0" w:space="0" w:color="auto"/>
            <w:left w:val="none" w:sz="0" w:space="0" w:color="auto"/>
            <w:bottom w:val="none" w:sz="0" w:space="0" w:color="auto"/>
            <w:right w:val="none" w:sz="0" w:space="0" w:color="auto"/>
          </w:divBdr>
        </w:div>
        <w:div w:id="769395131">
          <w:marLeft w:val="0"/>
          <w:marRight w:val="0"/>
          <w:marTop w:val="0"/>
          <w:marBottom w:val="0"/>
          <w:divBdr>
            <w:top w:val="none" w:sz="0" w:space="0" w:color="auto"/>
            <w:left w:val="none" w:sz="0" w:space="0" w:color="auto"/>
            <w:bottom w:val="none" w:sz="0" w:space="0" w:color="auto"/>
            <w:right w:val="none" w:sz="0" w:space="0" w:color="auto"/>
          </w:divBdr>
        </w:div>
        <w:div w:id="769395132">
          <w:marLeft w:val="0"/>
          <w:marRight w:val="0"/>
          <w:marTop w:val="0"/>
          <w:marBottom w:val="0"/>
          <w:divBdr>
            <w:top w:val="none" w:sz="0" w:space="0" w:color="auto"/>
            <w:left w:val="none" w:sz="0" w:space="0" w:color="auto"/>
            <w:bottom w:val="none" w:sz="0" w:space="0" w:color="auto"/>
            <w:right w:val="none" w:sz="0" w:space="0" w:color="auto"/>
          </w:divBdr>
        </w:div>
        <w:div w:id="769395133">
          <w:marLeft w:val="0"/>
          <w:marRight w:val="0"/>
          <w:marTop w:val="0"/>
          <w:marBottom w:val="0"/>
          <w:divBdr>
            <w:top w:val="none" w:sz="0" w:space="0" w:color="auto"/>
            <w:left w:val="none" w:sz="0" w:space="0" w:color="auto"/>
            <w:bottom w:val="none" w:sz="0" w:space="0" w:color="auto"/>
            <w:right w:val="none" w:sz="0" w:space="0" w:color="auto"/>
          </w:divBdr>
        </w:div>
        <w:div w:id="769395134">
          <w:marLeft w:val="0"/>
          <w:marRight w:val="0"/>
          <w:marTop w:val="0"/>
          <w:marBottom w:val="0"/>
          <w:divBdr>
            <w:top w:val="none" w:sz="0" w:space="0" w:color="auto"/>
            <w:left w:val="none" w:sz="0" w:space="0" w:color="auto"/>
            <w:bottom w:val="none" w:sz="0" w:space="0" w:color="auto"/>
            <w:right w:val="none" w:sz="0" w:space="0" w:color="auto"/>
          </w:divBdr>
        </w:div>
        <w:div w:id="769395135">
          <w:marLeft w:val="0"/>
          <w:marRight w:val="0"/>
          <w:marTop w:val="0"/>
          <w:marBottom w:val="0"/>
          <w:divBdr>
            <w:top w:val="none" w:sz="0" w:space="0" w:color="auto"/>
            <w:left w:val="none" w:sz="0" w:space="0" w:color="auto"/>
            <w:bottom w:val="none" w:sz="0" w:space="0" w:color="auto"/>
            <w:right w:val="none" w:sz="0" w:space="0" w:color="auto"/>
          </w:divBdr>
        </w:div>
        <w:div w:id="769395136">
          <w:marLeft w:val="0"/>
          <w:marRight w:val="0"/>
          <w:marTop w:val="0"/>
          <w:marBottom w:val="0"/>
          <w:divBdr>
            <w:top w:val="none" w:sz="0" w:space="0" w:color="auto"/>
            <w:left w:val="none" w:sz="0" w:space="0" w:color="auto"/>
            <w:bottom w:val="none" w:sz="0" w:space="0" w:color="auto"/>
            <w:right w:val="none" w:sz="0" w:space="0" w:color="auto"/>
          </w:divBdr>
        </w:div>
        <w:div w:id="769395137">
          <w:marLeft w:val="0"/>
          <w:marRight w:val="0"/>
          <w:marTop w:val="0"/>
          <w:marBottom w:val="0"/>
          <w:divBdr>
            <w:top w:val="none" w:sz="0" w:space="0" w:color="auto"/>
            <w:left w:val="none" w:sz="0" w:space="0" w:color="auto"/>
            <w:bottom w:val="none" w:sz="0" w:space="0" w:color="auto"/>
            <w:right w:val="none" w:sz="0" w:space="0" w:color="auto"/>
          </w:divBdr>
        </w:div>
        <w:div w:id="769395138">
          <w:marLeft w:val="0"/>
          <w:marRight w:val="0"/>
          <w:marTop w:val="0"/>
          <w:marBottom w:val="0"/>
          <w:divBdr>
            <w:top w:val="none" w:sz="0" w:space="0" w:color="auto"/>
            <w:left w:val="none" w:sz="0" w:space="0" w:color="auto"/>
            <w:bottom w:val="none" w:sz="0" w:space="0" w:color="auto"/>
            <w:right w:val="none" w:sz="0" w:space="0" w:color="auto"/>
          </w:divBdr>
        </w:div>
        <w:div w:id="769395139">
          <w:marLeft w:val="0"/>
          <w:marRight w:val="0"/>
          <w:marTop w:val="0"/>
          <w:marBottom w:val="0"/>
          <w:divBdr>
            <w:top w:val="none" w:sz="0" w:space="0" w:color="auto"/>
            <w:left w:val="none" w:sz="0" w:space="0" w:color="auto"/>
            <w:bottom w:val="none" w:sz="0" w:space="0" w:color="auto"/>
            <w:right w:val="none" w:sz="0" w:space="0" w:color="auto"/>
          </w:divBdr>
        </w:div>
        <w:div w:id="769395140">
          <w:marLeft w:val="0"/>
          <w:marRight w:val="0"/>
          <w:marTop w:val="0"/>
          <w:marBottom w:val="0"/>
          <w:divBdr>
            <w:top w:val="none" w:sz="0" w:space="0" w:color="auto"/>
            <w:left w:val="none" w:sz="0" w:space="0" w:color="auto"/>
            <w:bottom w:val="none" w:sz="0" w:space="0" w:color="auto"/>
            <w:right w:val="none" w:sz="0" w:space="0" w:color="auto"/>
          </w:divBdr>
        </w:div>
        <w:div w:id="769395141">
          <w:marLeft w:val="0"/>
          <w:marRight w:val="0"/>
          <w:marTop w:val="0"/>
          <w:marBottom w:val="0"/>
          <w:divBdr>
            <w:top w:val="none" w:sz="0" w:space="0" w:color="auto"/>
            <w:left w:val="none" w:sz="0" w:space="0" w:color="auto"/>
            <w:bottom w:val="none" w:sz="0" w:space="0" w:color="auto"/>
            <w:right w:val="none" w:sz="0" w:space="0" w:color="auto"/>
          </w:divBdr>
        </w:div>
        <w:div w:id="769395142">
          <w:marLeft w:val="0"/>
          <w:marRight w:val="0"/>
          <w:marTop w:val="0"/>
          <w:marBottom w:val="0"/>
          <w:divBdr>
            <w:top w:val="none" w:sz="0" w:space="0" w:color="auto"/>
            <w:left w:val="none" w:sz="0" w:space="0" w:color="auto"/>
            <w:bottom w:val="none" w:sz="0" w:space="0" w:color="auto"/>
            <w:right w:val="none" w:sz="0" w:space="0" w:color="auto"/>
          </w:divBdr>
        </w:div>
        <w:div w:id="769395143">
          <w:marLeft w:val="0"/>
          <w:marRight w:val="0"/>
          <w:marTop w:val="0"/>
          <w:marBottom w:val="0"/>
          <w:divBdr>
            <w:top w:val="none" w:sz="0" w:space="0" w:color="auto"/>
            <w:left w:val="none" w:sz="0" w:space="0" w:color="auto"/>
            <w:bottom w:val="none" w:sz="0" w:space="0" w:color="auto"/>
            <w:right w:val="none" w:sz="0" w:space="0" w:color="auto"/>
          </w:divBdr>
        </w:div>
        <w:div w:id="769395144">
          <w:marLeft w:val="0"/>
          <w:marRight w:val="0"/>
          <w:marTop w:val="0"/>
          <w:marBottom w:val="0"/>
          <w:divBdr>
            <w:top w:val="none" w:sz="0" w:space="0" w:color="auto"/>
            <w:left w:val="none" w:sz="0" w:space="0" w:color="auto"/>
            <w:bottom w:val="none" w:sz="0" w:space="0" w:color="auto"/>
            <w:right w:val="none" w:sz="0" w:space="0" w:color="auto"/>
          </w:divBdr>
        </w:div>
        <w:div w:id="769395145">
          <w:marLeft w:val="0"/>
          <w:marRight w:val="0"/>
          <w:marTop w:val="0"/>
          <w:marBottom w:val="0"/>
          <w:divBdr>
            <w:top w:val="none" w:sz="0" w:space="0" w:color="auto"/>
            <w:left w:val="none" w:sz="0" w:space="0" w:color="auto"/>
            <w:bottom w:val="none" w:sz="0" w:space="0" w:color="auto"/>
            <w:right w:val="none" w:sz="0" w:space="0" w:color="auto"/>
          </w:divBdr>
        </w:div>
        <w:div w:id="769395146">
          <w:marLeft w:val="0"/>
          <w:marRight w:val="0"/>
          <w:marTop w:val="0"/>
          <w:marBottom w:val="0"/>
          <w:divBdr>
            <w:top w:val="none" w:sz="0" w:space="0" w:color="auto"/>
            <w:left w:val="none" w:sz="0" w:space="0" w:color="auto"/>
            <w:bottom w:val="none" w:sz="0" w:space="0" w:color="auto"/>
            <w:right w:val="none" w:sz="0" w:space="0" w:color="auto"/>
          </w:divBdr>
        </w:div>
        <w:div w:id="769395147">
          <w:marLeft w:val="0"/>
          <w:marRight w:val="0"/>
          <w:marTop w:val="0"/>
          <w:marBottom w:val="0"/>
          <w:divBdr>
            <w:top w:val="none" w:sz="0" w:space="0" w:color="auto"/>
            <w:left w:val="none" w:sz="0" w:space="0" w:color="auto"/>
            <w:bottom w:val="none" w:sz="0" w:space="0" w:color="auto"/>
            <w:right w:val="none" w:sz="0" w:space="0" w:color="auto"/>
          </w:divBdr>
        </w:div>
        <w:div w:id="769395148">
          <w:marLeft w:val="0"/>
          <w:marRight w:val="0"/>
          <w:marTop w:val="0"/>
          <w:marBottom w:val="0"/>
          <w:divBdr>
            <w:top w:val="none" w:sz="0" w:space="0" w:color="auto"/>
            <w:left w:val="none" w:sz="0" w:space="0" w:color="auto"/>
            <w:bottom w:val="none" w:sz="0" w:space="0" w:color="auto"/>
            <w:right w:val="none" w:sz="0" w:space="0" w:color="auto"/>
          </w:divBdr>
        </w:div>
        <w:div w:id="769395149">
          <w:marLeft w:val="0"/>
          <w:marRight w:val="0"/>
          <w:marTop w:val="0"/>
          <w:marBottom w:val="0"/>
          <w:divBdr>
            <w:top w:val="none" w:sz="0" w:space="0" w:color="auto"/>
            <w:left w:val="none" w:sz="0" w:space="0" w:color="auto"/>
            <w:bottom w:val="none" w:sz="0" w:space="0" w:color="auto"/>
            <w:right w:val="none" w:sz="0" w:space="0" w:color="auto"/>
          </w:divBdr>
        </w:div>
        <w:div w:id="769395150">
          <w:marLeft w:val="0"/>
          <w:marRight w:val="0"/>
          <w:marTop w:val="0"/>
          <w:marBottom w:val="0"/>
          <w:divBdr>
            <w:top w:val="none" w:sz="0" w:space="0" w:color="auto"/>
            <w:left w:val="none" w:sz="0" w:space="0" w:color="auto"/>
            <w:bottom w:val="none" w:sz="0" w:space="0" w:color="auto"/>
            <w:right w:val="none" w:sz="0" w:space="0" w:color="auto"/>
          </w:divBdr>
        </w:div>
        <w:div w:id="769395151">
          <w:marLeft w:val="0"/>
          <w:marRight w:val="0"/>
          <w:marTop w:val="0"/>
          <w:marBottom w:val="0"/>
          <w:divBdr>
            <w:top w:val="none" w:sz="0" w:space="0" w:color="auto"/>
            <w:left w:val="none" w:sz="0" w:space="0" w:color="auto"/>
            <w:bottom w:val="none" w:sz="0" w:space="0" w:color="auto"/>
            <w:right w:val="none" w:sz="0" w:space="0" w:color="auto"/>
          </w:divBdr>
        </w:div>
        <w:div w:id="769395152">
          <w:marLeft w:val="0"/>
          <w:marRight w:val="0"/>
          <w:marTop w:val="0"/>
          <w:marBottom w:val="0"/>
          <w:divBdr>
            <w:top w:val="none" w:sz="0" w:space="0" w:color="auto"/>
            <w:left w:val="none" w:sz="0" w:space="0" w:color="auto"/>
            <w:bottom w:val="none" w:sz="0" w:space="0" w:color="auto"/>
            <w:right w:val="none" w:sz="0" w:space="0" w:color="auto"/>
          </w:divBdr>
        </w:div>
        <w:div w:id="769395153">
          <w:marLeft w:val="0"/>
          <w:marRight w:val="0"/>
          <w:marTop w:val="0"/>
          <w:marBottom w:val="0"/>
          <w:divBdr>
            <w:top w:val="none" w:sz="0" w:space="0" w:color="auto"/>
            <w:left w:val="none" w:sz="0" w:space="0" w:color="auto"/>
            <w:bottom w:val="none" w:sz="0" w:space="0" w:color="auto"/>
            <w:right w:val="none" w:sz="0" w:space="0" w:color="auto"/>
          </w:divBdr>
        </w:div>
        <w:div w:id="769395154">
          <w:marLeft w:val="0"/>
          <w:marRight w:val="0"/>
          <w:marTop w:val="0"/>
          <w:marBottom w:val="0"/>
          <w:divBdr>
            <w:top w:val="none" w:sz="0" w:space="0" w:color="auto"/>
            <w:left w:val="none" w:sz="0" w:space="0" w:color="auto"/>
            <w:bottom w:val="none" w:sz="0" w:space="0" w:color="auto"/>
            <w:right w:val="none" w:sz="0" w:space="0" w:color="auto"/>
          </w:divBdr>
        </w:div>
        <w:div w:id="769395155">
          <w:marLeft w:val="0"/>
          <w:marRight w:val="0"/>
          <w:marTop w:val="0"/>
          <w:marBottom w:val="0"/>
          <w:divBdr>
            <w:top w:val="none" w:sz="0" w:space="0" w:color="auto"/>
            <w:left w:val="none" w:sz="0" w:space="0" w:color="auto"/>
            <w:bottom w:val="none" w:sz="0" w:space="0" w:color="auto"/>
            <w:right w:val="none" w:sz="0" w:space="0" w:color="auto"/>
          </w:divBdr>
        </w:div>
        <w:div w:id="769395156">
          <w:marLeft w:val="0"/>
          <w:marRight w:val="0"/>
          <w:marTop w:val="0"/>
          <w:marBottom w:val="0"/>
          <w:divBdr>
            <w:top w:val="none" w:sz="0" w:space="0" w:color="auto"/>
            <w:left w:val="none" w:sz="0" w:space="0" w:color="auto"/>
            <w:bottom w:val="none" w:sz="0" w:space="0" w:color="auto"/>
            <w:right w:val="none" w:sz="0" w:space="0" w:color="auto"/>
          </w:divBdr>
        </w:div>
        <w:div w:id="769395157">
          <w:marLeft w:val="0"/>
          <w:marRight w:val="0"/>
          <w:marTop w:val="0"/>
          <w:marBottom w:val="0"/>
          <w:divBdr>
            <w:top w:val="none" w:sz="0" w:space="0" w:color="auto"/>
            <w:left w:val="none" w:sz="0" w:space="0" w:color="auto"/>
            <w:bottom w:val="none" w:sz="0" w:space="0" w:color="auto"/>
            <w:right w:val="none" w:sz="0" w:space="0" w:color="auto"/>
          </w:divBdr>
        </w:div>
        <w:div w:id="769395158">
          <w:marLeft w:val="0"/>
          <w:marRight w:val="0"/>
          <w:marTop w:val="0"/>
          <w:marBottom w:val="0"/>
          <w:divBdr>
            <w:top w:val="none" w:sz="0" w:space="0" w:color="auto"/>
            <w:left w:val="none" w:sz="0" w:space="0" w:color="auto"/>
            <w:bottom w:val="none" w:sz="0" w:space="0" w:color="auto"/>
            <w:right w:val="none" w:sz="0" w:space="0" w:color="auto"/>
          </w:divBdr>
        </w:div>
        <w:div w:id="769395159">
          <w:marLeft w:val="0"/>
          <w:marRight w:val="0"/>
          <w:marTop w:val="0"/>
          <w:marBottom w:val="0"/>
          <w:divBdr>
            <w:top w:val="none" w:sz="0" w:space="0" w:color="auto"/>
            <w:left w:val="none" w:sz="0" w:space="0" w:color="auto"/>
            <w:bottom w:val="none" w:sz="0" w:space="0" w:color="auto"/>
            <w:right w:val="none" w:sz="0" w:space="0" w:color="auto"/>
          </w:divBdr>
        </w:div>
        <w:div w:id="769395160">
          <w:marLeft w:val="0"/>
          <w:marRight w:val="0"/>
          <w:marTop w:val="0"/>
          <w:marBottom w:val="0"/>
          <w:divBdr>
            <w:top w:val="none" w:sz="0" w:space="0" w:color="auto"/>
            <w:left w:val="none" w:sz="0" w:space="0" w:color="auto"/>
            <w:bottom w:val="none" w:sz="0" w:space="0" w:color="auto"/>
            <w:right w:val="none" w:sz="0" w:space="0" w:color="auto"/>
          </w:divBdr>
        </w:div>
        <w:div w:id="769395161">
          <w:marLeft w:val="0"/>
          <w:marRight w:val="0"/>
          <w:marTop w:val="0"/>
          <w:marBottom w:val="0"/>
          <w:divBdr>
            <w:top w:val="none" w:sz="0" w:space="0" w:color="auto"/>
            <w:left w:val="none" w:sz="0" w:space="0" w:color="auto"/>
            <w:bottom w:val="none" w:sz="0" w:space="0" w:color="auto"/>
            <w:right w:val="none" w:sz="0" w:space="0" w:color="auto"/>
          </w:divBdr>
        </w:div>
        <w:div w:id="769395162">
          <w:marLeft w:val="0"/>
          <w:marRight w:val="0"/>
          <w:marTop w:val="0"/>
          <w:marBottom w:val="0"/>
          <w:divBdr>
            <w:top w:val="none" w:sz="0" w:space="0" w:color="auto"/>
            <w:left w:val="none" w:sz="0" w:space="0" w:color="auto"/>
            <w:bottom w:val="none" w:sz="0" w:space="0" w:color="auto"/>
            <w:right w:val="none" w:sz="0" w:space="0" w:color="auto"/>
          </w:divBdr>
        </w:div>
        <w:div w:id="769395163">
          <w:marLeft w:val="0"/>
          <w:marRight w:val="0"/>
          <w:marTop w:val="0"/>
          <w:marBottom w:val="0"/>
          <w:divBdr>
            <w:top w:val="none" w:sz="0" w:space="0" w:color="auto"/>
            <w:left w:val="none" w:sz="0" w:space="0" w:color="auto"/>
            <w:bottom w:val="none" w:sz="0" w:space="0" w:color="auto"/>
            <w:right w:val="none" w:sz="0" w:space="0" w:color="auto"/>
          </w:divBdr>
        </w:div>
        <w:div w:id="769395164">
          <w:marLeft w:val="0"/>
          <w:marRight w:val="0"/>
          <w:marTop w:val="0"/>
          <w:marBottom w:val="0"/>
          <w:divBdr>
            <w:top w:val="none" w:sz="0" w:space="0" w:color="auto"/>
            <w:left w:val="none" w:sz="0" w:space="0" w:color="auto"/>
            <w:bottom w:val="none" w:sz="0" w:space="0" w:color="auto"/>
            <w:right w:val="none" w:sz="0" w:space="0" w:color="auto"/>
          </w:divBdr>
        </w:div>
        <w:div w:id="769395165">
          <w:marLeft w:val="0"/>
          <w:marRight w:val="0"/>
          <w:marTop w:val="0"/>
          <w:marBottom w:val="0"/>
          <w:divBdr>
            <w:top w:val="none" w:sz="0" w:space="0" w:color="auto"/>
            <w:left w:val="none" w:sz="0" w:space="0" w:color="auto"/>
            <w:bottom w:val="none" w:sz="0" w:space="0" w:color="auto"/>
            <w:right w:val="none" w:sz="0" w:space="0" w:color="auto"/>
          </w:divBdr>
        </w:div>
        <w:div w:id="769395166">
          <w:marLeft w:val="0"/>
          <w:marRight w:val="0"/>
          <w:marTop w:val="0"/>
          <w:marBottom w:val="0"/>
          <w:divBdr>
            <w:top w:val="none" w:sz="0" w:space="0" w:color="auto"/>
            <w:left w:val="none" w:sz="0" w:space="0" w:color="auto"/>
            <w:bottom w:val="none" w:sz="0" w:space="0" w:color="auto"/>
            <w:right w:val="none" w:sz="0" w:space="0" w:color="auto"/>
          </w:divBdr>
        </w:div>
        <w:div w:id="769395167">
          <w:marLeft w:val="0"/>
          <w:marRight w:val="0"/>
          <w:marTop w:val="0"/>
          <w:marBottom w:val="0"/>
          <w:divBdr>
            <w:top w:val="none" w:sz="0" w:space="0" w:color="auto"/>
            <w:left w:val="none" w:sz="0" w:space="0" w:color="auto"/>
            <w:bottom w:val="none" w:sz="0" w:space="0" w:color="auto"/>
            <w:right w:val="none" w:sz="0" w:space="0" w:color="auto"/>
          </w:divBdr>
        </w:div>
        <w:div w:id="769395168">
          <w:marLeft w:val="0"/>
          <w:marRight w:val="0"/>
          <w:marTop w:val="0"/>
          <w:marBottom w:val="0"/>
          <w:divBdr>
            <w:top w:val="none" w:sz="0" w:space="0" w:color="auto"/>
            <w:left w:val="none" w:sz="0" w:space="0" w:color="auto"/>
            <w:bottom w:val="none" w:sz="0" w:space="0" w:color="auto"/>
            <w:right w:val="none" w:sz="0" w:space="0" w:color="auto"/>
          </w:divBdr>
        </w:div>
        <w:div w:id="769395169">
          <w:marLeft w:val="0"/>
          <w:marRight w:val="0"/>
          <w:marTop w:val="0"/>
          <w:marBottom w:val="0"/>
          <w:divBdr>
            <w:top w:val="none" w:sz="0" w:space="0" w:color="auto"/>
            <w:left w:val="none" w:sz="0" w:space="0" w:color="auto"/>
            <w:bottom w:val="none" w:sz="0" w:space="0" w:color="auto"/>
            <w:right w:val="none" w:sz="0" w:space="0" w:color="auto"/>
          </w:divBdr>
        </w:div>
        <w:div w:id="769395170">
          <w:marLeft w:val="0"/>
          <w:marRight w:val="0"/>
          <w:marTop w:val="0"/>
          <w:marBottom w:val="0"/>
          <w:divBdr>
            <w:top w:val="none" w:sz="0" w:space="0" w:color="auto"/>
            <w:left w:val="none" w:sz="0" w:space="0" w:color="auto"/>
            <w:bottom w:val="none" w:sz="0" w:space="0" w:color="auto"/>
            <w:right w:val="none" w:sz="0" w:space="0" w:color="auto"/>
          </w:divBdr>
        </w:div>
        <w:div w:id="769395171">
          <w:marLeft w:val="0"/>
          <w:marRight w:val="0"/>
          <w:marTop w:val="0"/>
          <w:marBottom w:val="0"/>
          <w:divBdr>
            <w:top w:val="none" w:sz="0" w:space="0" w:color="auto"/>
            <w:left w:val="none" w:sz="0" w:space="0" w:color="auto"/>
            <w:bottom w:val="none" w:sz="0" w:space="0" w:color="auto"/>
            <w:right w:val="none" w:sz="0" w:space="0" w:color="auto"/>
          </w:divBdr>
        </w:div>
        <w:div w:id="769395172">
          <w:marLeft w:val="0"/>
          <w:marRight w:val="0"/>
          <w:marTop w:val="0"/>
          <w:marBottom w:val="0"/>
          <w:divBdr>
            <w:top w:val="none" w:sz="0" w:space="0" w:color="auto"/>
            <w:left w:val="none" w:sz="0" w:space="0" w:color="auto"/>
            <w:bottom w:val="none" w:sz="0" w:space="0" w:color="auto"/>
            <w:right w:val="none" w:sz="0" w:space="0" w:color="auto"/>
          </w:divBdr>
        </w:div>
        <w:div w:id="769395173">
          <w:marLeft w:val="0"/>
          <w:marRight w:val="0"/>
          <w:marTop w:val="0"/>
          <w:marBottom w:val="0"/>
          <w:divBdr>
            <w:top w:val="none" w:sz="0" w:space="0" w:color="auto"/>
            <w:left w:val="none" w:sz="0" w:space="0" w:color="auto"/>
            <w:bottom w:val="none" w:sz="0" w:space="0" w:color="auto"/>
            <w:right w:val="none" w:sz="0" w:space="0" w:color="auto"/>
          </w:divBdr>
        </w:div>
        <w:div w:id="769395174">
          <w:marLeft w:val="0"/>
          <w:marRight w:val="0"/>
          <w:marTop w:val="0"/>
          <w:marBottom w:val="0"/>
          <w:divBdr>
            <w:top w:val="none" w:sz="0" w:space="0" w:color="auto"/>
            <w:left w:val="none" w:sz="0" w:space="0" w:color="auto"/>
            <w:bottom w:val="none" w:sz="0" w:space="0" w:color="auto"/>
            <w:right w:val="none" w:sz="0" w:space="0" w:color="auto"/>
          </w:divBdr>
        </w:div>
        <w:div w:id="769395175">
          <w:marLeft w:val="0"/>
          <w:marRight w:val="0"/>
          <w:marTop w:val="0"/>
          <w:marBottom w:val="0"/>
          <w:divBdr>
            <w:top w:val="none" w:sz="0" w:space="0" w:color="auto"/>
            <w:left w:val="none" w:sz="0" w:space="0" w:color="auto"/>
            <w:bottom w:val="none" w:sz="0" w:space="0" w:color="auto"/>
            <w:right w:val="none" w:sz="0" w:space="0" w:color="auto"/>
          </w:divBdr>
        </w:div>
        <w:div w:id="769395176">
          <w:marLeft w:val="0"/>
          <w:marRight w:val="0"/>
          <w:marTop w:val="0"/>
          <w:marBottom w:val="0"/>
          <w:divBdr>
            <w:top w:val="none" w:sz="0" w:space="0" w:color="auto"/>
            <w:left w:val="none" w:sz="0" w:space="0" w:color="auto"/>
            <w:bottom w:val="none" w:sz="0" w:space="0" w:color="auto"/>
            <w:right w:val="none" w:sz="0" w:space="0" w:color="auto"/>
          </w:divBdr>
        </w:div>
        <w:div w:id="769395177">
          <w:marLeft w:val="0"/>
          <w:marRight w:val="0"/>
          <w:marTop w:val="0"/>
          <w:marBottom w:val="0"/>
          <w:divBdr>
            <w:top w:val="none" w:sz="0" w:space="0" w:color="auto"/>
            <w:left w:val="none" w:sz="0" w:space="0" w:color="auto"/>
            <w:bottom w:val="none" w:sz="0" w:space="0" w:color="auto"/>
            <w:right w:val="none" w:sz="0" w:space="0" w:color="auto"/>
          </w:divBdr>
        </w:div>
        <w:div w:id="769395178">
          <w:marLeft w:val="0"/>
          <w:marRight w:val="0"/>
          <w:marTop w:val="0"/>
          <w:marBottom w:val="0"/>
          <w:divBdr>
            <w:top w:val="none" w:sz="0" w:space="0" w:color="auto"/>
            <w:left w:val="none" w:sz="0" w:space="0" w:color="auto"/>
            <w:bottom w:val="none" w:sz="0" w:space="0" w:color="auto"/>
            <w:right w:val="none" w:sz="0" w:space="0" w:color="auto"/>
          </w:divBdr>
        </w:div>
        <w:div w:id="769395179">
          <w:marLeft w:val="0"/>
          <w:marRight w:val="0"/>
          <w:marTop w:val="0"/>
          <w:marBottom w:val="0"/>
          <w:divBdr>
            <w:top w:val="none" w:sz="0" w:space="0" w:color="auto"/>
            <w:left w:val="none" w:sz="0" w:space="0" w:color="auto"/>
            <w:bottom w:val="none" w:sz="0" w:space="0" w:color="auto"/>
            <w:right w:val="none" w:sz="0" w:space="0" w:color="auto"/>
          </w:divBdr>
        </w:div>
        <w:div w:id="769395180">
          <w:marLeft w:val="0"/>
          <w:marRight w:val="0"/>
          <w:marTop w:val="0"/>
          <w:marBottom w:val="0"/>
          <w:divBdr>
            <w:top w:val="none" w:sz="0" w:space="0" w:color="auto"/>
            <w:left w:val="none" w:sz="0" w:space="0" w:color="auto"/>
            <w:bottom w:val="none" w:sz="0" w:space="0" w:color="auto"/>
            <w:right w:val="none" w:sz="0" w:space="0" w:color="auto"/>
          </w:divBdr>
        </w:div>
        <w:div w:id="769395181">
          <w:marLeft w:val="0"/>
          <w:marRight w:val="0"/>
          <w:marTop w:val="0"/>
          <w:marBottom w:val="0"/>
          <w:divBdr>
            <w:top w:val="none" w:sz="0" w:space="0" w:color="auto"/>
            <w:left w:val="none" w:sz="0" w:space="0" w:color="auto"/>
            <w:bottom w:val="none" w:sz="0" w:space="0" w:color="auto"/>
            <w:right w:val="none" w:sz="0" w:space="0" w:color="auto"/>
          </w:divBdr>
        </w:div>
        <w:div w:id="769395182">
          <w:marLeft w:val="0"/>
          <w:marRight w:val="0"/>
          <w:marTop w:val="0"/>
          <w:marBottom w:val="0"/>
          <w:divBdr>
            <w:top w:val="none" w:sz="0" w:space="0" w:color="auto"/>
            <w:left w:val="none" w:sz="0" w:space="0" w:color="auto"/>
            <w:bottom w:val="none" w:sz="0" w:space="0" w:color="auto"/>
            <w:right w:val="none" w:sz="0" w:space="0" w:color="auto"/>
          </w:divBdr>
        </w:div>
        <w:div w:id="769395183">
          <w:marLeft w:val="0"/>
          <w:marRight w:val="0"/>
          <w:marTop w:val="0"/>
          <w:marBottom w:val="0"/>
          <w:divBdr>
            <w:top w:val="none" w:sz="0" w:space="0" w:color="auto"/>
            <w:left w:val="none" w:sz="0" w:space="0" w:color="auto"/>
            <w:bottom w:val="none" w:sz="0" w:space="0" w:color="auto"/>
            <w:right w:val="none" w:sz="0" w:space="0" w:color="auto"/>
          </w:divBdr>
        </w:div>
        <w:div w:id="769395184">
          <w:marLeft w:val="0"/>
          <w:marRight w:val="0"/>
          <w:marTop w:val="0"/>
          <w:marBottom w:val="0"/>
          <w:divBdr>
            <w:top w:val="none" w:sz="0" w:space="0" w:color="auto"/>
            <w:left w:val="none" w:sz="0" w:space="0" w:color="auto"/>
            <w:bottom w:val="none" w:sz="0" w:space="0" w:color="auto"/>
            <w:right w:val="none" w:sz="0" w:space="0" w:color="auto"/>
          </w:divBdr>
        </w:div>
        <w:div w:id="769395185">
          <w:marLeft w:val="0"/>
          <w:marRight w:val="0"/>
          <w:marTop w:val="0"/>
          <w:marBottom w:val="0"/>
          <w:divBdr>
            <w:top w:val="none" w:sz="0" w:space="0" w:color="auto"/>
            <w:left w:val="none" w:sz="0" w:space="0" w:color="auto"/>
            <w:bottom w:val="none" w:sz="0" w:space="0" w:color="auto"/>
            <w:right w:val="none" w:sz="0" w:space="0" w:color="auto"/>
          </w:divBdr>
        </w:div>
        <w:div w:id="769395186">
          <w:marLeft w:val="0"/>
          <w:marRight w:val="0"/>
          <w:marTop w:val="0"/>
          <w:marBottom w:val="0"/>
          <w:divBdr>
            <w:top w:val="none" w:sz="0" w:space="0" w:color="auto"/>
            <w:left w:val="none" w:sz="0" w:space="0" w:color="auto"/>
            <w:bottom w:val="none" w:sz="0" w:space="0" w:color="auto"/>
            <w:right w:val="none" w:sz="0" w:space="0" w:color="auto"/>
          </w:divBdr>
        </w:div>
        <w:div w:id="769395187">
          <w:marLeft w:val="0"/>
          <w:marRight w:val="0"/>
          <w:marTop w:val="0"/>
          <w:marBottom w:val="0"/>
          <w:divBdr>
            <w:top w:val="none" w:sz="0" w:space="0" w:color="auto"/>
            <w:left w:val="none" w:sz="0" w:space="0" w:color="auto"/>
            <w:bottom w:val="none" w:sz="0" w:space="0" w:color="auto"/>
            <w:right w:val="none" w:sz="0" w:space="0" w:color="auto"/>
          </w:divBdr>
        </w:div>
        <w:div w:id="769395188">
          <w:marLeft w:val="0"/>
          <w:marRight w:val="0"/>
          <w:marTop w:val="0"/>
          <w:marBottom w:val="0"/>
          <w:divBdr>
            <w:top w:val="none" w:sz="0" w:space="0" w:color="auto"/>
            <w:left w:val="none" w:sz="0" w:space="0" w:color="auto"/>
            <w:bottom w:val="none" w:sz="0" w:space="0" w:color="auto"/>
            <w:right w:val="none" w:sz="0" w:space="0" w:color="auto"/>
          </w:divBdr>
        </w:div>
        <w:div w:id="769395189">
          <w:marLeft w:val="0"/>
          <w:marRight w:val="0"/>
          <w:marTop w:val="0"/>
          <w:marBottom w:val="0"/>
          <w:divBdr>
            <w:top w:val="none" w:sz="0" w:space="0" w:color="auto"/>
            <w:left w:val="none" w:sz="0" w:space="0" w:color="auto"/>
            <w:bottom w:val="none" w:sz="0" w:space="0" w:color="auto"/>
            <w:right w:val="none" w:sz="0" w:space="0" w:color="auto"/>
          </w:divBdr>
        </w:div>
        <w:div w:id="769395190">
          <w:marLeft w:val="0"/>
          <w:marRight w:val="0"/>
          <w:marTop w:val="0"/>
          <w:marBottom w:val="0"/>
          <w:divBdr>
            <w:top w:val="none" w:sz="0" w:space="0" w:color="auto"/>
            <w:left w:val="none" w:sz="0" w:space="0" w:color="auto"/>
            <w:bottom w:val="none" w:sz="0" w:space="0" w:color="auto"/>
            <w:right w:val="none" w:sz="0" w:space="0" w:color="auto"/>
          </w:divBdr>
        </w:div>
        <w:div w:id="769395191">
          <w:marLeft w:val="0"/>
          <w:marRight w:val="0"/>
          <w:marTop w:val="0"/>
          <w:marBottom w:val="0"/>
          <w:divBdr>
            <w:top w:val="none" w:sz="0" w:space="0" w:color="auto"/>
            <w:left w:val="none" w:sz="0" w:space="0" w:color="auto"/>
            <w:bottom w:val="none" w:sz="0" w:space="0" w:color="auto"/>
            <w:right w:val="none" w:sz="0" w:space="0" w:color="auto"/>
          </w:divBdr>
        </w:div>
        <w:div w:id="769395192">
          <w:marLeft w:val="0"/>
          <w:marRight w:val="0"/>
          <w:marTop w:val="0"/>
          <w:marBottom w:val="0"/>
          <w:divBdr>
            <w:top w:val="none" w:sz="0" w:space="0" w:color="auto"/>
            <w:left w:val="none" w:sz="0" w:space="0" w:color="auto"/>
            <w:bottom w:val="none" w:sz="0" w:space="0" w:color="auto"/>
            <w:right w:val="none" w:sz="0" w:space="0" w:color="auto"/>
          </w:divBdr>
        </w:div>
        <w:div w:id="769395193">
          <w:marLeft w:val="0"/>
          <w:marRight w:val="0"/>
          <w:marTop w:val="0"/>
          <w:marBottom w:val="0"/>
          <w:divBdr>
            <w:top w:val="none" w:sz="0" w:space="0" w:color="auto"/>
            <w:left w:val="none" w:sz="0" w:space="0" w:color="auto"/>
            <w:bottom w:val="none" w:sz="0" w:space="0" w:color="auto"/>
            <w:right w:val="none" w:sz="0" w:space="0" w:color="auto"/>
          </w:divBdr>
        </w:div>
        <w:div w:id="769395194">
          <w:marLeft w:val="0"/>
          <w:marRight w:val="0"/>
          <w:marTop w:val="0"/>
          <w:marBottom w:val="0"/>
          <w:divBdr>
            <w:top w:val="none" w:sz="0" w:space="0" w:color="auto"/>
            <w:left w:val="none" w:sz="0" w:space="0" w:color="auto"/>
            <w:bottom w:val="none" w:sz="0" w:space="0" w:color="auto"/>
            <w:right w:val="none" w:sz="0" w:space="0" w:color="auto"/>
          </w:divBdr>
        </w:div>
        <w:div w:id="769395195">
          <w:marLeft w:val="0"/>
          <w:marRight w:val="0"/>
          <w:marTop w:val="0"/>
          <w:marBottom w:val="0"/>
          <w:divBdr>
            <w:top w:val="none" w:sz="0" w:space="0" w:color="auto"/>
            <w:left w:val="none" w:sz="0" w:space="0" w:color="auto"/>
            <w:bottom w:val="none" w:sz="0" w:space="0" w:color="auto"/>
            <w:right w:val="none" w:sz="0" w:space="0" w:color="auto"/>
          </w:divBdr>
        </w:div>
        <w:div w:id="769395196">
          <w:marLeft w:val="0"/>
          <w:marRight w:val="0"/>
          <w:marTop w:val="0"/>
          <w:marBottom w:val="0"/>
          <w:divBdr>
            <w:top w:val="none" w:sz="0" w:space="0" w:color="auto"/>
            <w:left w:val="none" w:sz="0" w:space="0" w:color="auto"/>
            <w:bottom w:val="none" w:sz="0" w:space="0" w:color="auto"/>
            <w:right w:val="none" w:sz="0" w:space="0" w:color="auto"/>
          </w:divBdr>
        </w:div>
        <w:div w:id="769395197">
          <w:marLeft w:val="0"/>
          <w:marRight w:val="0"/>
          <w:marTop w:val="0"/>
          <w:marBottom w:val="0"/>
          <w:divBdr>
            <w:top w:val="none" w:sz="0" w:space="0" w:color="auto"/>
            <w:left w:val="none" w:sz="0" w:space="0" w:color="auto"/>
            <w:bottom w:val="none" w:sz="0" w:space="0" w:color="auto"/>
            <w:right w:val="none" w:sz="0" w:space="0" w:color="auto"/>
          </w:divBdr>
        </w:div>
        <w:div w:id="769395198">
          <w:marLeft w:val="0"/>
          <w:marRight w:val="0"/>
          <w:marTop w:val="0"/>
          <w:marBottom w:val="0"/>
          <w:divBdr>
            <w:top w:val="none" w:sz="0" w:space="0" w:color="auto"/>
            <w:left w:val="none" w:sz="0" w:space="0" w:color="auto"/>
            <w:bottom w:val="none" w:sz="0" w:space="0" w:color="auto"/>
            <w:right w:val="none" w:sz="0" w:space="0" w:color="auto"/>
          </w:divBdr>
        </w:div>
        <w:div w:id="769395199">
          <w:marLeft w:val="0"/>
          <w:marRight w:val="0"/>
          <w:marTop w:val="0"/>
          <w:marBottom w:val="0"/>
          <w:divBdr>
            <w:top w:val="none" w:sz="0" w:space="0" w:color="auto"/>
            <w:left w:val="none" w:sz="0" w:space="0" w:color="auto"/>
            <w:bottom w:val="none" w:sz="0" w:space="0" w:color="auto"/>
            <w:right w:val="none" w:sz="0" w:space="0" w:color="auto"/>
          </w:divBdr>
        </w:div>
        <w:div w:id="769395200">
          <w:marLeft w:val="0"/>
          <w:marRight w:val="0"/>
          <w:marTop w:val="0"/>
          <w:marBottom w:val="0"/>
          <w:divBdr>
            <w:top w:val="none" w:sz="0" w:space="0" w:color="auto"/>
            <w:left w:val="none" w:sz="0" w:space="0" w:color="auto"/>
            <w:bottom w:val="none" w:sz="0" w:space="0" w:color="auto"/>
            <w:right w:val="none" w:sz="0" w:space="0" w:color="auto"/>
          </w:divBdr>
        </w:div>
        <w:div w:id="769395201">
          <w:marLeft w:val="0"/>
          <w:marRight w:val="0"/>
          <w:marTop w:val="0"/>
          <w:marBottom w:val="0"/>
          <w:divBdr>
            <w:top w:val="none" w:sz="0" w:space="0" w:color="auto"/>
            <w:left w:val="none" w:sz="0" w:space="0" w:color="auto"/>
            <w:bottom w:val="none" w:sz="0" w:space="0" w:color="auto"/>
            <w:right w:val="none" w:sz="0" w:space="0" w:color="auto"/>
          </w:divBdr>
        </w:div>
        <w:div w:id="769395202">
          <w:marLeft w:val="0"/>
          <w:marRight w:val="0"/>
          <w:marTop w:val="0"/>
          <w:marBottom w:val="0"/>
          <w:divBdr>
            <w:top w:val="none" w:sz="0" w:space="0" w:color="auto"/>
            <w:left w:val="none" w:sz="0" w:space="0" w:color="auto"/>
            <w:bottom w:val="none" w:sz="0" w:space="0" w:color="auto"/>
            <w:right w:val="none" w:sz="0" w:space="0" w:color="auto"/>
          </w:divBdr>
        </w:div>
        <w:div w:id="769395203">
          <w:marLeft w:val="0"/>
          <w:marRight w:val="0"/>
          <w:marTop w:val="0"/>
          <w:marBottom w:val="0"/>
          <w:divBdr>
            <w:top w:val="none" w:sz="0" w:space="0" w:color="auto"/>
            <w:left w:val="none" w:sz="0" w:space="0" w:color="auto"/>
            <w:bottom w:val="none" w:sz="0" w:space="0" w:color="auto"/>
            <w:right w:val="none" w:sz="0" w:space="0" w:color="auto"/>
          </w:divBdr>
        </w:div>
        <w:div w:id="769395204">
          <w:marLeft w:val="0"/>
          <w:marRight w:val="0"/>
          <w:marTop w:val="0"/>
          <w:marBottom w:val="0"/>
          <w:divBdr>
            <w:top w:val="none" w:sz="0" w:space="0" w:color="auto"/>
            <w:left w:val="none" w:sz="0" w:space="0" w:color="auto"/>
            <w:bottom w:val="none" w:sz="0" w:space="0" w:color="auto"/>
            <w:right w:val="none" w:sz="0" w:space="0" w:color="auto"/>
          </w:divBdr>
        </w:div>
        <w:div w:id="769395205">
          <w:marLeft w:val="0"/>
          <w:marRight w:val="0"/>
          <w:marTop w:val="0"/>
          <w:marBottom w:val="0"/>
          <w:divBdr>
            <w:top w:val="none" w:sz="0" w:space="0" w:color="auto"/>
            <w:left w:val="none" w:sz="0" w:space="0" w:color="auto"/>
            <w:bottom w:val="none" w:sz="0" w:space="0" w:color="auto"/>
            <w:right w:val="none" w:sz="0" w:space="0" w:color="auto"/>
          </w:divBdr>
        </w:div>
        <w:div w:id="769395206">
          <w:marLeft w:val="0"/>
          <w:marRight w:val="0"/>
          <w:marTop w:val="0"/>
          <w:marBottom w:val="0"/>
          <w:divBdr>
            <w:top w:val="none" w:sz="0" w:space="0" w:color="auto"/>
            <w:left w:val="none" w:sz="0" w:space="0" w:color="auto"/>
            <w:bottom w:val="none" w:sz="0" w:space="0" w:color="auto"/>
            <w:right w:val="none" w:sz="0" w:space="0" w:color="auto"/>
          </w:divBdr>
        </w:div>
        <w:div w:id="769395207">
          <w:marLeft w:val="0"/>
          <w:marRight w:val="0"/>
          <w:marTop w:val="0"/>
          <w:marBottom w:val="0"/>
          <w:divBdr>
            <w:top w:val="none" w:sz="0" w:space="0" w:color="auto"/>
            <w:left w:val="none" w:sz="0" w:space="0" w:color="auto"/>
            <w:bottom w:val="none" w:sz="0" w:space="0" w:color="auto"/>
            <w:right w:val="none" w:sz="0" w:space="0" w:color="auto"/>
          </w:divBdr>
        </w:div>
        <w:div w:id="769395208">
          <w:marLeft w:val="0"/>
          <w:marRight w:val="0"/>
          <w:marTop w:val="0"/>
          <w:marBottom w:val="0"/>
          <w:divBdr>
            <w:top w:val="none" w:sz="0" w:space="0" w:color="auto"/>
            <w:left w:val="none" w:sz="0" w:space="0" w:color="auto"/>
            <w:bottom w:val="none" w:sz="0" w:space="0" w:color="auto"/>
            <w:right w:val="none" w:sz="0" w:space="0" w:color="auto"/>
          </w:divBdr>
        </w:div>
        <w:div w:id="769395210">
          <w:marLeft w:val="0"/>
          <w:marRight w:val="0"/>
          <w:marTop w:val="0"/>
          <w:marBottom w:val="0"/>
          <w:divBdr>
            <w:top w:val="none" w:sz="0" w:space="0" w:color="auto"/>
            <w:left w:val="none" w:sz="0" w:space="0" w:color="auto"/>
            <w:bottom w:val="none" w:sz="0" w:space="0" w:color="auto"/>
            <w:right w:val="none" w:sz="0" w:space="0" w:color="auto"/>
          </w:divBdr>
        </w:div>
        <w:div w:id="769395211">
          <w:marLeft w:val="0"/>
          <w:marRight w:val="0"/>
          <w:marTop w:val="0"/>
          <w:marBottom w:val="0"/>
          <w:divBdr>
            <w:top w:val="none" w:sz="0" w:space="0" w:color="auto"/>
            <w:left w:val="none" w:sz="0" w:space="0" w:color="auto"/>
            <w:bottom w:val="none" w:sz="0" w:space="0" w:color="auto"/>
            <w:right w:val="none" w:sz="0" w:space="0" w:color="auto"/>
          </w:divBdr>
        </w:div>
        <w:div w:id="769395212">
          <w:marLeft w:val="0"/>
          <w:marRight w:val="0"/>
          <w:marTop w:val="0"/>
          <w:marBottom w:val="0"/>
          <w:divBdr>
            <w:top w:val="none" w:sz="0" w:space="0" w:color="auto"/>
            <w:left w:val="none" w:sz="0" w:space="0" w:color="auto"/>
            <w:bottom w:val="none" w:sz="0" w:space="0" w:color="auto"/>
            <w:right w:val="none" w:sz="0" w:space="0" w:color="auto"/>
          </w:divBdr>
        </w:div>
        <w:div w:id="769395213">
          <w:marLeft w:val="0"/>
          <w:marRight w:val="0"/>
          <w:marTop w:val="0"/>
          <w:marBottom w:val="0"/>
          <w:divBdr>
            <w:top w:val="none" w:sz="0" w:space="0" w:color="auto"/>
            <w:left w:val="none" w:sz="0" w:space="0" w:color="auto"/>
            <w:bottom w:val="none" w:sz="0" w:space="0" w:color="auto"/>
            <w:right w:val="none" w:sz="0" w:space="0" w:color="auto"/>
          </w:divBdr>
        </w:div>
        <w:div w:id="769395214">
          <w:marLeft w:val="0"/>
          <w:marRight w:val="0"/>
          <w:marTop w:val="0"/>
          <w:marBottom w:val="0"/>
          <w:divBdr>
            <w:top w:val="none" w:sz="0" w:space="0" w:color="auto"/>
            <w:left w:val="none" w:sz="0" w:space="0" w:color="auto"/>
            <w:bottom w:val="none" w:sz="0" w:space="0" w:color="auto"/>
            <w:right w:val="none" w:sz="0" w:space="0" w:color="auto"/>
          </w:divBdr>
        </w:div>
        <w:div w:id="769395215">
          <w:marLeft w:val="0"/>
          <w:marRight w:val="0"/>
          <w:marTop w:val="0"/>
          <w:marBottom w:val="0"/>
          <w:divBdr>
            <w:top w:val="none" w:sz="0" w:space="0" w:color="auto"/>
            <w:left w:val="none" w:sz="0" w:space="0" w:color="auto"/>
            <w:bottom w:val="none" w:sz="0" w:space="0" w:color="auto"/>
            <w:right w:val="none" w:sz="0" w:space="0" w:color="auto"/>
          </w:divBdr>
        </w:div>
        <w:div w:id="769395216">
          <w:marLeft w:val="0"/>
          <w:marRight w:val="0"/>
          <w:marTop w:val="0"/>
          <w:marBottom w:val="0"/>
          <w:divBdr>
            <w:top w:val="none" w:sz="0" w:space="0" w:color="auto"/>
            <w:left w:val="none" w:sz="0" w:space="0" w:color="auto"/>
            <w:bottom w:val="none" w:sz="0" w:space="0" w:color="auto"/>
            <w:right w:val="none" w:sz="0" w:space="0" w:color="auto"/>
          </w:divBdr>
        </w:div>
        <w:div w:id="769395217">
          <w:marLeft w:val="0"/>
          <w:marRight w:val="0"/>
          <w:marTop w:val="0"/>
          <w:marBottom w:val="0"/>
          <w:divBdr>
            <w:top w:val="none" w:sz="0" w:space="0" w:color="auto"/>
            <w:left w:val="none" w:sz="0" w:space="0" w:color="auto"/>
            <w:bottom w:val="none" w:sz="0" w:space="0" w:color="auto"/>
            <w:right w:val="none" w:sz="0" w:space="0" w:color="auto"/>
          </w:divBdr>
        </w:div>
        <w:div w:id="769395218">
          <w:marLeft w:val="0"/>
          <w:marRight w:val="0"/>
          <w:marTop w:val="0"/>
          <w:marBottom w:val="0"/>
          <w:divBdr>
            <w:top w:val="none" w:sz="0" w:space="0" w:color="auto"/>
            <w:left w:val="none" w:sz="0" w:space="0" w:color="auto"/>
            <w:bottom w:val="none" w:sz="0" w:space="0" w:color="auto"/>
            <w:right w:val="none" w:sz="0" w:space="0" w:color="auto"/>
          </w:divBdr>
        </w:div>
        <w:div w:id="769395219">
          <w:marLeft w:val="0"/>
          <w:marRight w:val="0"/>
          <w:marTop w:val="0"/>
          <w:marBottom w:val="0"/>
          <w:divBdr>
            <w:top w:val="none" w:sz="0" w:space="0" w:color="auto"/>
            <w:left w:val="none" w:sz="0" w:space="0" w:color="auto"/>
            <w:bottom w:val="none" w:sz="0" w:space="0" w:color="auto"/>
            <w:right w:val="none" w:sz="0" w:space="0" w:color="auto"/>
          </w:divBdr>
        </w:div>
        <w:div w:id="769395220">
          <w:marLeft w:val="0"/>
          <w:marRight w:val="0"/>
          <w:marTop w:val="0"/>
          <w:marBottom w:val="0"/>
          <w:divBdr>
            <w:top w:val="none" w:sz="0" w:space="0" w:color="auto"/>
            <w:left w:val="none" w:sz="0" w:space="0" w:color="auto"/>
            <w:bottom w:val="none" w:sz="0" w:space="0" w:color="auto"/>
            <w:right w:val="none" w:sz="0" w:space="0" w:color="auto"/>
          </w:divBdr>
        </w:div>
        <w:div w:id="769395221">
          <w:marLeft w:val="0"/>
          <w:marRight w:val="0"/>
          <w:marTop w:val="0"/>
          <w:marBottom w:val="0"/>
          <w:divBdr>
            <w:top w:val="none" w:sz="0" w:space="0" w:color="auto"/>
            <w:left w:val="none" w:sz="0" w:space="0" w:color="auto"/>
            <w:bottom w:val="none" w:sz="0" w:space="0" w:color="auto"/>
            <w:right w:val="none" w:sz="0" w:space="0" w:color="auto"/>
          </w:divBdr>
        </w:div>
        <w:div w:id="769395222">
          <w:marLeft w:val="0"/>
          <w:marRight w:val="0"/>
          <w:marTop w:val="0"/>
          <w:marBottom w:val="0"/>
          <w:divBdr>
            <w:top w:val="none" w:sz="0" w:space="0" w:color="auto"/>
            <w:left w:val="none" w:sz="0" w:space="0" w:color="auto"/>
            <w:bottom w:val="none" w:sz="0" w:space="0" w:color="auto"/>
            <w:right w:val="none" w:sz="0" w:space="0" w:color="auto"/>
          </w:divBdr>
        </w:div>
        <w:div w:id="769395223">
          <w:marLeft w:val="0"/>
          <w:marRight w:val="0"/>
          <w:marTop w:val="0"/>
          <w:marBottom w:val="0"/>
          <w:divBdr>
            <w:top w:val="none" w:sz="0" w:space="0" w:color="auto"/>
            <w:left w:val="none" w:sz="0" w:space="0" w:color="auto"/>
            <w:bottom w:val="none" w:sz="0" w:space="0" w:color="auto"/>
            <w:right w:val="none" w:sz="0" w:space="0" w:color="auto"/>
          </w:divBdr>
        </w:div>
        <w:div w:id="769395224">
          <w:marLeft w:val="0"/>
          <w:marRight w:val="0"/>
          <w:marTop w:val="0"/>
          <w:marBottom w:val="0"/>
          <w:divBdr>
            <w:top w:val="none" w:sz="0" w:space="0" w:color="auto"/>
            <w:left w:val="none" w:sz="0" w:space="0" w:color="auto"/>
            <w:bottom w:val="none" w:sz="0" w:space="0" w:color="auto"/>
            <w:right w:val="none" w:sz="0" w:space="0" w:color="auto"/>
          </w:divBdr>
        </w:div>
        <w:div w:id="769395225">
          <w:marLeft w:val="0"/>
          <w:marRight w:val="0"/>
          <w:marTop w:val="0"/>
          <w:marBottom w:val="0"/>
          <w:divBdr>
            <w:top w:val="none" w:sz="0" w:space="0" w:color="auto"/>
            <w:left w:val="none" w:sz="0" w:space="0" w:color="auto"/>
            <w:bottom w:val="none" w:sz="0" w:space="0" w:color="auto"/>
            <w:right w:val="none" w:sz="0" w:space="0" w:color="auto"/>
          </w:divBdr>
        </w:div>
        <w:div w:id="769395226">
          <w:marLeft w:val="0"/>
          <w:marRight w:val="0"/>
          <w:marTop w:val="0"/>
          <w:marBottom w:val="0"/>
          <w:divBdr>
            <w:top w:val="none" w:sz="0" w:space="0" w:color="auto"/>
            <w:left w:val="none" w:sz="0" w:space="0" w:color="auto"/>
            <w:bottom w:val="none" w:sz="0" w:space="0" w:color="auto"/>
            <w:right w:val="none" w:sz="0" w:space="0" w:color="auto"/>
          </w:divBdr>
        </w:div>
        <w:div w:id="769395227">
          <w:marLeft w:val="0"/>
          <w:marRight w:val="0"/>
          <w:marTop w:val="0"/>
          <w:marBottom w:val="0"/>
          <w:divBdr>
            <w:top w:val="none" w:sz="0" w:space="0" w:color="auto"/>
            <w:left w:val="none" w:sz="0" w:space="0" w:color="auto"/>
            <w:bottom w:val="none" w:sz="0" w:space="0" w:color="auto"/>
            <w:right w:val="none" w:sz="0" w:space="0" w:color="auto"/>
          </w:divBdr>
        </w:div>
        <w:div w:id="769395228">
          <w:marLeft w:val="0"/>
          <w:marRight w:val="0"/>
          <w:marTop w:val="0"/>
          <w:marBottom w:val="0"/>
          <w:divBdr>
            <w:top w:val="none" w:sz="0" w:space="0" w:color="auto"/>
            <w:left w:val="none" w:sz="0" w:space="0" w:color="auto"/>
            <w:bottom w:val="none" w:sz="0" w:space="0" w:color="auto"/>
            <w:right w:val="none" w:sz="0" w:space="0" w:color="auto"/>
          </w:divBdr>
        </w:div>
        <w:div w:id="769395229">
          <w:marLeft w:val="0"/>
          <w:marRight w:val="0"/>
          <w:marTop w:val="0"/>
          <w:marBottom w:val="0"/>
          <w:divBdr>
            <w:top w:val="none" w:sz="0" w:space="0" w:color="auto"/>
            <w:left w:val="none" w:sz="0" w:space="0" w:color="auto"/>
            <w:bottom w:val="none" w:sz="0" w:space="0" w:color="auto"/>
            <w:right w:val="none" w:sz="0" w:space="0" w:color="auto"/>
          </w:divBdr>
        </w:div>
        <w:div w:id="769395230">
          <w:marLeft w:val="0"/>
          <w:marRight w:val="0"/>
          <w:marTop w:val="0"/>
          <w:marBottom w:val="0"/>
          <w:divBdr>
            <w:top w:val="none" w:sz="0" w:space="0" w:color="auto"/>
            <w:left w:val="none" w:sz="0" w:space="0" w:color="auto"/>
            <w:bottom w:val="none" w:sz="0" w:space="0" w:color="auto"/>
            <w:right w:val="none" w:sz="0" w:space="0" w:color="auto"/>
          </w:divBdr>
        </w:div>
        <w:div w:id="769395231">
          <w:marLeft w:val="0"/>
          <w:marRight w:val="0"/>
          <w:marTop w:val="0"/>
          <w:marBottom w:val="0"/>
          <w:divBdr>
            <w:top w:val="none" w:sz="0" w:space="0" w:color="auto"/>
            <w:left w:val="none" w:sz="0" w:space="0" w:color="auto"/>
            <w:bottom w:val="none" w:sz="0" w:space="0" w:color="auto"/>
            <w:right w:val="none" w:sz="0" w:space="0" w:color="auto"/>
          </w:divBdr>
        </w:div>
        <w:div w:id="769395232">
          <w:marLeft w:val="0"/>
          <w:marRight w:val="0"/>
          <w:marTop w:val="0"/>
          <w:marBottom w:val="0"/>
          <w:divBdr>
            <w:top w:val="none" w:sz="0" w:space="0" w:color="auto"/>
            <w:left w:val="none" w:sz="0" w:space="0" w:color="auto"/>
            <w:bottom w:val="none" w:sz="0" w:space="0" w:color="auto"/>
            <w:right w:val="none" w:sz="0" w:space="0" w:color="auto"/>
          </w:divBdr>
        </w:div>
        <w:div w:id="769395233">
          <w:marLeft w:val="0"/>
          <w:marRight w:val="0"/>
          <w:marTop w:val="0"/>
          <w:marBottom w:val="0"/>
          <w:divBdr>
            <w:top w:val="none" w:sz="0" w:space="0" w:color="auto"/>
            <w:left w:val="none" w:sz="0" w:space="0" w:color="auto"/>
            <w:bottom w:val="none" w:sz="0" w:space="0" w:color="auto"/>
            <w:right w:val="none" w:sz="0" w:space="0" w:color="auto"/>
          </w:divBdr>
        </w:div>
        <w:div w:id="769395234">
          <w:marLeft w:val="0"/>
          <w:marRight w:val="0"/>
          <w:marTop w:val="0"/>
          <w:marBottom w:val="0"/>
          <w:divBdr>
            <w:top w:val="none" w:sz="0" w:space="0" w:color="auto"/>
            <w:left w:val="none" w:sz="0" w:space="0" w:color="auto"/>
            <w:bottom w:val="none" w:sz="0" w:space="0" w:color="auto"/>
            <w:right w:val="none" w:sz="0" w:space="0" w:color="auto"/>
          </w:divBdr>
        </w:div>
        <w:div w:id="769395235">
          <w:marLeft w:val="0"/>
          <w:marRight w:val="0"/>
          <w:marTop w:val="0"/>
          <w:marBottom w:val="0"/>
          <w:divBdr>
            <w:top w:val="none" w:sz="0" w:space="0" w:color="auto"/>
            <w:left w:val="none" w:sz="0" w:space="0" w:color="auto"/>
            <w:bottom w:val="none" w:sz="0" w:space="0" w:color="auto"/>
            <w:right w:val="none" w:sz="0" w:space="0" w:color="auto"/>
          </w:divBdr>
        </w:div>
        <w:div w:id="769395236">
          <w:marLeft w:val="0"/>
          <w:marRight w:val="0"/>
          <w:marTop w:val="0"/>
          <w:marBottom w:val="0"/>
          <w:divBdr>
            <w:top w:val="none" w:sz="0" w:space="0" w:color="auto"/>
            <w:left w:val="none" w:sz="0" w:space="0" w:color="auto"/>
            <w:bottom w:val="none" w:sz="0" w:space="0" w:color="auto"/>
            <w:right w:val="none" w:sz="0" w:space="0" w:color="auto"/>
          </w:divBdr>
        </w:div>
        <w:div w:id="769395237">
          <w:marLeft w:val="0"/>
          <w:marRight w:val="0"/>
          <w:marTop w:val="0"/>
          <w:marBottom w:val="0"/>
          <w:divBdr>
            <w:top w:val="none" w:sz="0" w:space="0" w:color="auto"/>
            <w:left w:val="none" w:sz="0" w:space="0" w:color="auto"/>
            <w:bottom w:val="none" w:sz="0" w:space="0" w:color="auto"/>
            <w:right w:val="none" w:sz="0" w:space="0" w:color="auto"/>
          </w:divBdr>
        </w:div>
        <w:div w:id="769395238">
          <w:marLeft w:val="0"/>
          <w:marRight w:val="0"/>
          <w:marTop w:val="0"/>
          <w:marBottom w:val="0"/>
          <w:divBdr>
            <w:top w:val="none" w:sz="0" w:space="0" w:color="auto"/>
            <w:left w:val="none" w:sz="0" w:space="0" w:color="auto"/>
            <w:bottom w:val="none" w:sz="0" w:space="0" w:color="auto"/>
            <w:right w:val="none" w:sz="0" w:space="0" w:color="auto"/>
          </w:divBdr>
        </w:div>
        <w:div w:id="769395239">
          <w:marLeft w:val="0"/>
          <w:marRight w:val="0"/>
          <w:marTop w:val="0"/>
          <w:marBottom w:val="0"/>
          <w:divBdr>
            <w:top w:val="none" w:sz="0" w:space="0" w:color="auto"/>
            <w:left w:val="none" w:sz="0" w:space="0" w:color="auto"/>
            <w:bottom w:val="none" w:sz="0" w:space="0" w:color="auto"/>
            <w:right w:val="none" w:sz="0" w:space="0" w:color="auto"/>
          </w:divBdr>
        </w:div>
        <w:div w:id="769395240">
          <w:marLeft w:val="0"/>
          <w:marRight w:val="0"/>
          <w:marTop w:val="0"/>
          <w:marBottom w:val="0"/>
          <w:divBdr>
            <w:top w:val="none" w:sz="0" w:space="0" w:color="auto"/>
            <w:left w:val="none" w:sz="0" w:space="0" w:color="auto"/>
            <w:bottom w:val="none" w:sz="0" w:space="0" w:color="auto"/>
            <w:right w:val="none" w:sz="0" w:space="0" w:color="auto"/>
          </w:divBdr>
        </w:div>
        <w:div w:id="769395241">
          <w:marLeft w:val="0"/>
          <w:marRight w:val="0"/>
          <w:marTop w:val="0"/>
          <w:marBottom w:val="0"/>
          <w:divBdr>
            <w:top w:val="none" w:sz="0" w:space="0" w:color="auto"/>
            <w:left w:val="none" w:sz="0" w:space="0" w:color="auto"/>
            <w:bottom w:val="none" w:sz="0" w:space="0" w:color="auto"/>
            <w:right w:val="none" w:sz="0" w:space="0" w:color="auto"/>
          </w:divBdr>
        </w:div>
        <w:div w:id="769395242">
          <w:marLeft w:val="0"/>
          <w:marRight w:val="0"/>
          <w:marTop w:val="0"/>
          <w:marBottom w:val="0"/>
          <w:divBdr>
            <w:top w:val="none" w:sz="0" w:space="0" w:color="auto"/>
            <w:left w:val="none" w:sz="0" w:space="0" w:color="auto"/>
            <w:bottom w:val="none" w:sz="0" w:space="0" w:color="auto"/>
            <w:right w:val="none" w:sz="0" w:space="0" w:color="auto"/>
          </w:divBdr>
        </w:div>
        <w:div w:id="769395243">
          <w:marLeft w:val="0"/>
          <w:marRight w:val="0"/>
          <w:marTop w:val="0"/>
          <w:marBottom w:val="0"/>
          <w:divBdr>
            <w:top w:val="none" w:sz="0" w:space="0" w:color="auto"/>
            <w:left w:val="none" w:sz="0" w:space="0" w:color="auto"/>
            <w:bottom w:val="none" w:sz="0" w:space="0" w:color="auto"/>
            <w:right w:val="none" w:sz="0" w:space="0" w:color="auto"/>
          </w:divBdr>
        </w:div>
        <w:div w:id="769395244">
          <w:marLeft w:val="0"/>
          <w:marRight w:val="0"/>
          <w:marTop w:val="0"/>
          <w:marBottom w:val="0"/>
          <w:divBdr>
            <w:top w:val="none" w:sz="0" w:space="0" w:color="auto"/>
            <w:left w:val="none" w:sz="0" w:space="0" w:color="auto"/>
            <w:bottom w:val="none" w:sz="0" w:space="0" w:color="auto"/>
            <w:right w:val="none" w:sz="0" w:space="0" w:color="auto"/>
          </w:divBdr>
        </w:div>
        <w:div w:id="769395245">
          <w:marLeft w:val="0"/>
          <w:marRight w:val="0"/>
          <w:marTop w:val="0"/>
          <w:marBottom w:val="0"/>
          <w:divBdr>
            <w:top w:val="none" w:sz="0" w:space="0" w:color="auto"/>
            <w:left w:val="none" w:sz="0" w:space="0" w:color="auto"/>
            <w:bottom w:val="none" w:sz="0" w:space="0" w:color="auto"/>
            <w:right w:val="none" w:sz="0" w:space="0" w:color="auto"/>
          </w:divBdr>
        </w:div>
        <w:div w:id="769395246">
          <w:marLeft w:val="0"/>
          <w:marRight w:val="0"/>
          <w:marTop w:val="0"/>
          <w:marBottom w:val="0"/>
          <w:divBdr>
            <w:top w:val="none" w:sz="0" w:space="0" w:color="auto"/>
            <w:left w:val="none" w:sz="0" w:space="0" w:color="auto"/>
            <w:bottom w:val="none" w:sz="0" w:space="0" w:color="auto"/>
            <w:right w:val="none" w:sz="0" w:space="0" w:color="auto"/>
          </w:divBdr>
        </w:div>
        <w:div w:id="769395247">
          <w:marLeft w:val="0"/>
          <w:marRight w:val="0"/>
          <w:marTop w:val="0"/>
          <w:marBottom w:val="0"/>
          <w:divBdr>
            <w:top w:val="none" w:sz="0" w:space="0" w:color="auto"/>
            <w:left w:val="none" w:sz="0" w:space="0" w:color="auto"/>
            <w:bottom w:val="none" w:sz="0" w:space="0" w:color="auto"/>
            <w:right w:val="none" w:sz="0" w:space="0" w:color="auto"/>
          </w:divBdr>
        </w:div>
        <w:div w:id="769395248">
          <w:marLeft w:val="0"/>
          <w:marRight w:val="0"/>
          <w:marTop w:val="0"/>
          <w:marBottom w:val="0"/>
          <w:divBdr>
            <w:top w:val="none" w:sz="0" w:space="0" w:color="auto"/>
            <w:left w:val="none" w:sz="0" w:space="0" w:color="auto"/>
            <w:bottom w:val="none" w:sz="0" w:space="0" w:color="auto"/>
            <w:right w:val="none" w:sz="0" w:space="0" w:color="auto"/>
          </w:divBdr>
        </w:div>
        <w:div w:id="769395249">
          <w:marLeft w:val="0"/>
          <w:marRight w:val="0"/>
          <w:marTop w:val="0"/>
          <w:marBottom w:val="0"/>
          <w:divBdr>
            <w:top w:val="none" w:sz="0" w:space="0" w:color="auto"/>
            <w:left w:val="none" w:sz="0" w:space="0" w:color="auto"/>
            <w:bottom w:val="none" w:sz="0" w:space="0" w:color="auto"/>
            <w:right w:val="none" w:sz="0" w:space="0" w:color="auto"/>
          </w:divBdr>
        </w:div>
        <w:div w:id="769395250">
          <w:marLeft w:val="0"/>
          <w:marRight w:val="0"/>
          <w:marTop w:val="0"/>
          <w:marBottom w:val="0"/>
          <w:divBdr>
            <w:top w:val="none" w:sz="0" w:space="0" w:color="auto"/>
            <w:left w:val="none" w:sz="0" w:space="0" w:color="auto"/>
            <w:bottom w:val="none" w:sz="0" w:space="0" w:color="auto"/>
            <w:right w:val="none" w:sz="0" w:space="0" w:color="auto"/>
          </w:divBdr>
        </w:div>
        <w:div w:id="769395251">
          <w:marLeft w:val="0"/>
          <w:marRight w:val="0"/>
          <w:marTop w:val="0"/>
          <w:marBottom w:val="0"/>
          <w:divBdr>
            <w:top w:val="none" w:sz="0" w:space="0" w:color="auto"/>
            <w:left w:val="none" w:sz="0" w:space="0" w:color="auto"/>
            <w:bottom w:val="none" w:sz="0" w:space="0" w:color="auto"/>
            <w:right w:val="none" w:sz="0" w:space="0" w:color="auto"/>
          </w:divBdr>
        </w:div>
        <w:div w:id="769395252">
          <w:marLeft w:val="0"/>
          <w:marRight w:val="0"/>
          <w:marTop w:val="0"/>
          <w:marBottom w:val="0"/>
          <w:divBdr>
            <w:top w:val="none" w:sz="0" w:space="0" w:color="auto"/>
            <w:left w:val="none" w:sz="0" w:space="0" w:color="auto"/>
            <w:bottom w:val="none" w:sz="0" w:space="0" w:color="auto"/>
            <w:right w:val="none" w:sz="0" w:space="0" w:color="auto"/>
          </w:divBdr>
        </w:div>
        <w:div w:id="769395253">
          <w:marLeft w:val="0"/>
          <w:marRight w:val="0"/>
          <w:marTop w:val="0"/>
          <w:marBottom w:val="0"/>
          <w:divBdr>
            <w:top w:val="none" w:sz="0" w:space="0" w:color="auto"/>
            <w:left w:val="none" w:sz="0" w:space="0" w:color="auto"/>
            <w:bottom w:val="none" w:sz="0" w:space="0" w:color="auto"/>
            <w:right w:val="none" w:sz="0" w:space="0" w:color="auto"/>
          </w:divBdr>
        </w:div>
        <w:div w:id="769395254">
          <w:marLeft w:val="0"/>
          <w:marRight w:val="0"/>
          <w:marTop w:val="0"/>
          <w:marBottom w:val="0"/>
          <w:divBdr>
            <w:top w:val="none" w:sz="0" w:space="0" w:color="auto"/>
            <w:left w:val="none" w:sz="0" w:space="0" w:color="auto"/>
            <w:bottom w:val="none" w:sz="0" w:space="0" w:color="auto"/>
            <w:right w:val="none" w:sz="0" w:space="0" w:color="auto"/>
          </w:divBdr>
        </w:div>
        <w:div w:id="769395255">
          <w:marLeft w:val="0"/>
          <w:marRight w:val="0"/>
          <w:marTop w:val="0"/>
          <w:marBottom w:val="0"/>
          <w:divBdr>
            <w:top w:val="none" w:sz="0" w:space="0" w:color="auto"/>
            <w:left w:val="none" w:sz="0" w:space="0" w:color="auto"/>
            <w:bottom w:val="none" w:sz="0" w:space="0" w:color="auto"/>
            <w:right w:val="none" w:sz="0" w:space="0" w:color="auto"/>
          </w:divBdr>
        </w:div>
        <w:div w:id="769395256">
          <w:marLeft w:val="0"/>
          <w:marRight w:val="0"/>
          <w:marTop w:val="0"/>
          <w:marBottom w:val="0"/>
          <w:divBdr>
            <w:top w:val="none" w:sz="0" w:space="0" w:color="auto"/>
            <w:left w:val="none" w:sz="0" w:space="0" w:color="auto"/>
            <w:bottom w:val="none" w:sz="0" w:space="0" w:color="auto"/>
            <w:right w:val="none" w:sz="0" w:space="0" w:color="auto"/>
          </w:divBdr>
        </w:div>
        <w:div w:id="769395257">
          <w:marLeft w:val="0"/>
          <w:marRight w:val="0"/>
          <w:marTop w:val="0"/>
          <w:marBottom w:val="0"/>
          <w:divBdr>
            <w:top w:val="none" w:sz="0" w:space="0" w:color="auto"/>
            <w:left w:val="none" w:sz="0" w:space="0" w:color="auto"/>
            <w:bottom w:val="none" w:sz="0" w:space="0" w:color="auto"/>
            <w:right w:val="none" w:sz="0" w:space="0" w:color="auto"/>
          </w:divBdr>
        </w:div>
        <w:div w:id="769395258">
          <w:marLeft w:val="0"/>
          <w:marRight w:val="0"/>
          <w:marTop w:val="0"/>
          <w:marBottom w:val="0"/>
          <w:divBdr>
            <w:top w:val="none" w:sz="0" w:space="0" w:color="auto"/>
            <w:left w:val="none" w:sz="0" w:space="0" w:color="auto"/>
            <w:bottom w:val="none" w:sz="0" w:space="0" w:color="auto"/>
            <w:right w:val="none" w:sz="0" w:space="0" w:color="auto"/>
          </w:divBdr>
        </w:div>
        <w:div w:id="769395259">
          <w:marLeft w:val="0"/>
          <w:marRight w:val="0"/>
          <w:marTop w:val="0"/>
          <w:marBottom w:val="0"/>
          <w:divBdr>
            <w:top w:val="none" w:sz="0" w:space="0" w:color="auto"/>
            <w:left w:val="none" w:sz="0" w:space="0" w:color="auto"/>
            <w:bottom w:val="none" w:sz="0" w:space="0" w:color="auto"/>
            <w:right w:val="none" w:sz="0" w:space="0" w:color="auto"/>
          </w:divBdr>
        </w:div>
        <w:div w:id="769395260">
          <w:marLeft w:val="0"/>
          <w:marRight w:val="0"/>
          <w:marTop w:val="0"/>
          <w:marBottom w:val="0"/>
          <w:divBdr>
            <w:top w:val="none" w:sz="0" w:space="0" w:color="auto"/>
            <w:left w:val="none" w:sz="0" w:space="0" w:color="auto"/>
            <w:bottom w:val="none" w:sz="0" w:space="0" w:color="auto"/>
            <w:right w:val="none" w:sz="0" w:space="0" w:color="auto"/>
          </w:divBdr>
        </w:div>
        <w:div w:id="769395261">
          <w:marLeft w:val="0"/>
          <w:marRight w:val="0"/>
          <w:marTop w:val="0"/>
          <w:marBottom w:val="0"/>
          <w:divBdr>
            <w:top w:val="none" w:sz="0" w:space="0" w:color="auto"/>
            <w:left w:val="none" w:sz="0" w:space="0" w:color="auto"/>
            <w:bottom w:val="none" w:sz="0" w:space="0" w:color="auto"/>
            <w:right w:val="none" w:sz="0" w:space="0" w:color="auto"/>
          </w:divBdr>
        </w:div>
        <w:div w:id="769395262">
          <w:marLeft w:val="0"/>
          <w:marRight w:val="0"/>
          <w:marTop w:val="0"/>
          <w:marBottom w:val="0"/>
          <w:divBdr>
            <w:top w:val="none" w:sz="0" w:space="0" w:color="auto"/>
            <w:left w:val="none" w:sz="0" w:space="0" w:color="auto"/>
            <w:bottom w:val="none" w:sz="0" w:space="0" w:color="auto"/>
            <w:right w:val="none" w:sz="0" w:space="0" w:color="auto"/>
          </w:divBdr>
        </w:div>
        <w:div w:id="769395263">
          <w:marLeft w:val="0"/>
          <w:marRight w:val="0"/>
          <w:marTop w:val="0"/>
          <w:marBottom w:val="0"/>
          <w:divBdr>
            <w:top w:val="none" w:sz="0" w:space="0" w:color="auto"/>
            <w:left w:val="none" w:sz="0" w:space="0" w:color="auto"/>
            <w:bottom w:val="none" w:sz="0" w:space="0" w:color="auto"/>
            <w:right w:val="none" w:sz="0" w:space="0" w:color="auto"/>
          </w:divBdr>
        </w:div>
        <w:div w:id="769395264">
          <w:marLeft w:val="0"/>
          <w:marRight w:val="0"/>
          <w:marTop w:val="0"/>
          <w:marBottom w:val="0"/>
          <w:divBdr>
            <w:top w:val="none" w:sz="0" w:space="0" w:color="auto"/>
            <w:left w:val="none" w:sz="0" w:space="0" w:color="auto"/>
            <w:bottom w:val="none" w:sz="0" w:space="0" w:color="auto"/>
            <w:right w:val="none" w:sz="0" w:space="0" w:color="auto"/>
          </w:divBdr>
        </w:div>
        <w:div w:id="769395265">
          <w:marLeft w:val="0"/>
          <w:marRight w:val="0"/>
          <w:marTop w:val="0"/>
          <w:marBottom w:val="0"/>
          <w:divBdr>
            <w:top w:val="none" w:sz="0" w:space="0" w:color="auto"/>
            <w:left w:val="none" w:sz="0" w:space="0" w:color="auto"/>
            <w:bottom w:val="none" w:sz="0" w:space="0" w:color="auto"/>
            <w:right w:val="none" w:sz="0" w:space="0" w:color="auto"/>
          </w:divBdr>
        </w:div>
        <w:div w:id="769395266">
          <w:marLeft w:val="0"/>
          <w:marRight w:val="0"/>
          <w:marTop w:val="0"/>
          <w:marBottom w:val="0"/>
          <w:divBdr>
            <w:top w:val="none" w:sz="0" w:space="0" w:color="auto"/>
            <w:left w:val="none" w:sz="0" w:space="0" w:color="auto"/>
            <w:bottom w:val="none" w:sz="0" w:space="0" w:color="auto"/>
            <w:right w:val="none" w:sz="0" w:space="0" w:color="auto"/>
          </w:divBdr>
        </w:div>
        <w:div w:id="769395267">
          <w:marLeft w:val="0"/>
          <w:marRight w:val="0"/>
          <w:marTop w:val="0"/>
          <w:marBottom w:val="0"/>
          <w:divBdr>
            <w:top w:val="none" w:sz="0" w:space="0" w:color="auto"/>
            <w:left w:val="none" w:sz="0" w:space="0" w:color="auto"/>
            <w:bottom w:val="none" w:sz="0" w:space="0" w:color="auto"/>
            <w:right w:val="none" w:sz="0" w:space="0" w:color="auto"/>
          </w:divBdr>
        </w:div>
        <w:div w:id="769395268">
          <w:marLeft w:val="0"/>
          <w:marRight w:val="0"/>
          <w:marTop w:val="0"/>
          <w:marBottom w:val="0"/>
          <w:divBdr>
            <w:top w:val="none" w:sz="0" w:space="0" w:color="auto"/>
            <w:left w:val="none" w:sz="0" w:space="0" w:color="auto"/>
            <w:bottom w:val="none" w:sz="0" w:space="0" w:color="auto"/>
            <w:right w:val="none" w:sz="0" w:space="0" w:color="auto"/>
          </w:divBdr>
        </w:div>
        <w:div w:id="769395269">
          <w:marLeft w:val="0"/>
          <w:marRight w:val="0"/>
          <w:marTop w:val="0"/>
          <w:marBottom w:val="0"/>
          <w:divBdr>
            <w:top w:val="none" w:sz="0" w:space="0" w:color="auto"/>
            <w:left w:val="none" w:sz="0" w:space="0" w:color="auto"/>
            <w:bottom w:val="none" w:sz="0" w:space="0" w:color="auto"/>
            <w:right w:val="none" w:sz="0" w:space="0" w:color="auto"/>
          </w:divBdr>
        </w:div>
        <w:div w:id="769395270">
          <w:marLeft w:val="0"/>
          <w:marRight w:val="0"/>
          <w:marTop w:val="0"/>
          <w:marBottom w:val="0"/>
          <w:divBdr>
            <w:top w:val="none" w:sz="0" w:space="0" w:color="auto"/>
            <w:left w:val="none" w:sz="0" w:space="0" w:color="auto"/>
            <w:bottom w:val="none" w:sz="0" w:space="0" w:color="auto"/>
            <w:right w:val="none" w:sz="0" w:space="0" w:color="auto"/>
          </w:divBdr>
        </w:div>
        <w:div w:id="769395271">
          <w:marLeft w:val="0"/>
          <w:marRight w:val="0"/>
          <w:marTop w:val="0"/>
          <w:marBottom w:val="0"/>
          <w:divBdr>
            <w:top w:val="none" w:sz="0" w:space="0" w:color="auto"/>
            <w:left w:val="none" w:sz="0" w:space="0" w:color="auto"/>
            <w:bottom w:val="none" w:sz="0" w:space="0" w:color="auto"/>
            <w:right w:val="none" w:sz="0" w:space="0" w:color="auto"/>
          </w:divBdr>
        </w:div>
        <w:div w:id="769395272">
          <w:marLeft w:val="0"/>
          <w:marRight w:val="0"/>
          <w:marTop w:val="0"/>
          <w:marBottom w:val="0"/>
          <w:divBdr>
            <w:top w:val="none" w:sz="0" w:space="0" w:color="auto"/>
            <w:left w:val="none" w:sz="0" w:space="0" w:color="auto"/>
            <w:bottom w:val="none" w:sz="0" w:space="0" w:color="auto"/>
            <w:right w:val="none" w:sz="0" w:space="0" w:color="auto"/>
          </w:divBdr>
        </w:div>
        <w:div w:id="769395273">
          <w:marLeft w:val="0"/>
          <w:marRight w:val="0"/>
          <w:marTop w:val="0"/>
          <w:marBottom w:val="0"/>
          <w:divBdr>
            <w:top w:val="none" w:sz="0" w:space="0" w:color="auto"/>
            <w:left w:val="none" w:sz="0" w:space="0" w:color="auto"/>
            <w:bottom w:val="none" w:sz="0" w:space="0" w:color="auto"/>
            <w:right w:val="none" w:sz="0" w:space="0" w:color="auto"/>
          </w:divBdr>
        </w:div>
        <w:div w:id="769395274">
          <w:marLeft w:val="0"/>
          <w:marRight w:val="0"/>
          <w:marTop w:val="0"/>
          <w:marBottom w:val="0"/>
          <w:divBdr>
            <w:top w:val="none" w:sz="0" w:space="0" w:color="auto"/>
            <w:left w:val="none" w:sz="0" w:space="0" w:color="auto"/>
            <w:bottom w:val="none" w:sz="0" w:space="0" w:color="auto"/>
            <w:right w:val="none" w:sz="0" w:space="0" w:color="auto"/>
          </w:divBdr>
        </w:div>
        <w:div w:id="769395275">
          <w:marLeft w:val="0"/>
          <w:marRight w:val="0"/>
          <w:marTop w:val="0"/>
          <w:marBottom w:val="0"/>
          <w:divBdr>
            <w:top w:val="none" w:sz="0" w:space="0" w:color="auto"/>
            <w:left w:val="none" w:sz="0" w:space="0" w:color="auto"/>
            <w:bottom w:val="none" w:sz="0" w:space="0" w:color="auto"/>
            <w:right w:val="none" w:sz="0" w:space="0" w:color="auto"/>
          </w:divBdr>
        </w:div>
        <w:div w:id="769395276">
          <w:marLeft w:val="0"/>
          <w:marRight w:val="0"/>
          <w:marTop w:val="0"/>
          <w:marBottom w:val="0"/>
          <w:divBdr>
            <w:top w:val="none" w:sz="0" w:space="0" w:color="auto"/>
            <w:left w:val="none" w:sz="0" w:space="0" w:color="auto"/>
            <w:bottom w:val="none" w:sz="0" w:space="0" w:color="auto"/>
            <w:right w:val="none" w:sz="0" w:space="0" w:color="auto"/>
          </w:divBdr>
        </w:div>
        <w:div w:id="769395277">
          <w:marLeft w:val="0"/>
          <w:marRight w:val="0"/>
          <w:marTop w:val="0"/>
          <w:marBottom w:val="0"/>
          <w:divBdr>
            <w:top w:val="none" w:sz="0" w:space="0" w:color="auto"/>
            <w:left w:val="none" w:sz="0" w:space="0" w:color="auto"/>
            <w:bottom w:val="none" w:sz="0" w:space="0" w:color="auto"/>
            <w:right w:val="none" w:sz="0" w:space="0" w:color="auto"/>
          </w:divBdr>
        </w:div>
        <w:div w:id="769395278">
          <w:marLeft w:val="0"/>
          <w:marRight w:val="0"/>
          <w:marTop w:val="0"/>
          <w:marBottom w:val="0"/>
          <w:divBdr>
            <w:top w:val="none" w:sz="0" w:space="0" w:color="auto"/>
            <w:left w:val="none" w:sz="0" w:space="0" w:color="auto"/>
            <w:bottom w:val="none" w:sz="0" w:space="0" w:color="auto"/>
            <w:right w:val="none" w:sz="0" w:space="0" w:color="auto"/>
          </w:divBdr>
        </w:div>
        <w:div w:id="769395279">
          <w:marLeft w:val="0"/>
          <w:marRight w:val="0"/>
          <w:marTop w:val="0"/>
          <w:marBottom w:val="0"/>
          <w:divBdr>
            <w:top w:val="none" w:sz="0" w:space="0" w:color="auto"/>
            <w:left w:val="none" w:sz="0" w:space="0" w:color="auto"/>
            <w:bottom w:val="none" w:sz="0" w:space="0" w:color="auto"/>
            <w:right w:val="none" w:sz="0" w:space="0" w:color="auto"/>
          </w:divBdr>
        </w:div>
        <w:div w:id="769395280">
          <w:marLeft w:val="0"/>
          <w:marRight w:val="0"/>
          <w:marTop w:val="0"/>
          <w:marBottom w:val="0"/>
          <w:divBdr>
            <w:top w:val="none" w:sz="0" w:space="0" w:color="auto"/>
            <w:left w:val="none" w:sz="0" w:space="0" w:color="auto"/>
            <w:bottom w:val="none" w:sz="0" w:space="0" w:color="auto"/>
            <w:right w:val="none" w:sz="0" w:space="0" w:color="auto"/>
          </w:divBdr>
        </w:div>
        <w:div w:id="769395281">
          <w:marLeft w:val="0"/>
          <w:marRight w:val="0"/>
          <w:marTop w:val="0"/>
          <w:marBottom w:val="0"/>
          <w:divBdr>
            <w:top w:val="none" w:sz="0" w:space="0" w:color="auto"/>
            <w:left w:val="none" w:sz="0" w:space="0" w:color="auto"/>
            <w:bottom w:val="none" w:sz="0" w:space="0" w:color="auto"/>
            <w:right w:val="none" w:sz="0" w:space="0" w:color="auto"/>
          </w:divBdr>
        </w:div>
        <w:div w:id="769395282">
          <w:marLeft w:val="0"/>
          <w:marRight w:val="0"/>
          <w:marTop w:val="0"/>
          <w:marBottom w:val="0"/>
          <w:divBdr>
            <w:top w:val="none" w:sz="0" w:space="0" w:color="auto"/>
            <w:left w:val="none" w:sz="0" w:space="0" w:color="auto"/>
            <w:bottom w:val="none" w:sz="0" w:space="0" w:color="auto"/>
            <w:right w:val="none" w:sz="0" w:space="0" w:color="auto"/>
          </w:divBdr>
        </w:div>
        <w:div w:id="769395283">
          <w:marLeft w:val="0"/>
          <w:marRight w:val="0"/>
          <w:marTop w:val="0"/>
          <w:marBottom w:val="0"/>
          <w:divBdr>
            <w:top w:val="none" w:sz="0" w:space="0" w:color="auto"/>
            <w:left w:val="none" w:sz="0" w:space="0" w:color="auto"/>
            <w:bottom w:val="none" w:sz="0" w:space="0" w:color="auto"/>
            <w:right w:val="none" w:sz="0" w:space="0" w:color="auto"/>
          </w:divBdr>
        </w:div>
        <w:div w:id="769395284">
          <w:marLeft w:val="0"/>
          <w:marRight w:val="0"/>
          <w:marTop w:val="0"/>
          <w:marBottom w:val="0"/>
          <w:divBdr>
            <w:top w:val="none" w:sz="0" w:space="0" w:color="auto"/>
            <w:left w:val="none" w:sz="0" w:space="0" w:color="auto"/>
            <w:bottom w:val="none" w:sz="0" w:space="0" w:color="auto"/>
            <w:right w:val="none" w:sz="0" w:space="0" w:color="auto"/>
          </w:divBdr>
        </w:div>
        <w:div w:id="769395285">
          <w:marLeft w:val="0"/>
          <w:marRight w:val="0"/>
          <w:marTop w:val="0"/>
          <w:marBottom w:val="0"/>
          <w:divBdr>
            <w:top w:val="none" w:sz="0" w:space="0" w:color="auto"/>
            <w:left w:val="none" w:sz="0" w:space="0" w:color="auto"/>
            <w:bottom w:val="none" w:sz="0" w:space="0" w:color="auto"/>
            <w:right w:val="none" w:sz="0" w:space="0" w:color="auto"/>
          </w:divBdr>
        </w:div>
        <w:div w:id="769395286">
          <w:marLeft w:val="0"/>
          <w:marRight w:val="0"/>
          <w:marTop w:val="0"/>
          <w:marBottom w:val="0"/>
          <w:divBdr>
            <w:top w:val="none" w:sz="0" w:space="0" w:color="auto"/>
            <w:left w:val="none" w:sz="0" w:space="0" w:color="auto"/>
            <w:bottom w:val="none" w:sz="0" w:space="0" w:color="auto"/>
            <w:right w:val="none" w:sz="0" w:space="0" w:color="auto"/>
          </w:divBdr>
        </w:div>
        <w:div w:id="769395287">
          <w:marLeft w:val="0"/>
          <w:marRight w:val="0"/>
          <w:marTop w:val="0"/>
          <w:marBottom w:val="0"/>
          <w:divBdr>
            <w:top w:val="none" w:sz="0" w:space="0" w:color="auto"/>
            <w:left w:val="none" w:sz="0" w:space="0" w:color="auto"/>
            <w:bottom w:val="none" w:sz="0" w:space="0" w:color="auto"/>
            <w:right w:val="none" w:sz="0" w:space="0" w:color="auto"/>
          </w:divBdr>
        </w:div>
        <w:div w:id="769395288">
          <w:marLeft w:val="0"/>
          <w:marRight w:val="0"/>
          <w:marTop w:val="0"/>
          <w:marBottom w:val="0"/>
          <w:divBdr>
            <w:top w:val="none" w:sz="0" w:space="0" w:color="auto"/>
            <w:left w:val="none" w:sz="0" w:space="0" w:color="auto"/>
            <w:bottom w:val="none" w:sz="0" w:space="0" w:color="auto"/>
            <w:right w:val="none" w:sz="0" w:space="0" w:color="auto"/>
          </w:divBdr>
        </w:div>
        <w:div w:id="769395289">
          <w:marLeft w:val="0"/>
          <w:marRight w:val="0"/>
          <w:marTop w:val="0"/>
          <w:marBottom w:val="0"/>
          <w:divBdr>
            <w:top w:val="none" w:sz="0" w:space="0" w:color="auto"/>
            <w:left w:val="none" w:sz="0" w:space="0" w:color="auto"/>
            <w:bottom w:val="none" w:sz="0" w:space="0" w:color="auto"/>
            <w:right w:val="none" w:sz="0" w:space="0" w:color="auto"/>
          </w:divBdr>
        </w:div>
        <w:div w:id="769395290">
          <w:marLeft w:val="0"/>
          <w:marRight w:val="0"/>
          <w:marTop w:val="0"/>
          <w:marBottom w:val="0"/>
          <w:divBdr>
            <w:top w:val="none" w:sz="0" w:space="0" w:color="auto"/>
            <w:left w:val="none" w:sz="0" w:space="0" w:color="auto"/>
            <w:bottom w:val="none" w:sz="0" w:space="0" w:color="auto"/>
            <w:right w:val="none" w:sz="0" w:space="0" w:color="auto"/>
          </w:divBdr>
        </w:div>
        <w:div w:id="769395291">
          <w:marLeft w:val="0"/>
          <w:marRight w:val="0"/>
          <w:marTop w:val="0"/>
          <w:marBottom w:val="0"/>
          <w:divBdr>
            <w:top w:val="none" w:sz="0" w:space="0" w:color="auto"/>
            <w:left w:val="none" w:sz="0" w:space="0" w:color="auto"/>
            <w:bottom w:val="none" w:sz="0" w:space="0" w:color="auto"/>
            <w:right w:val="none" w:sz="0" w:space="0" w:color="auto"/>
          </w:divBdr>
        </w:div>
        <w:div w:id="769395292">
          <w:marLeft w:val="0"/>
          <w:marRight w:val="0"/>
          <w:marTop w:val="0"/>
          <w:marBottom w:val="0"/>
          <w:divBdr>
            <w:top w:val="none" w:sz="0" w:space="0" w:color="auto"/>
            <w:left w:val="none" w:sz="0" w:space="0" w:color="auto"/>
            <w:bottom w:val="none" w:sz="0" w:space="0" w:color="auto"/>
            <w:right w:val="none" w:sz="0" w:space="0" w:color="auto"/>
          </w:divBdr>
        </w:div>
        <w:div w:id="769395293">
          <w:marLeft w:val="0"/>
          <w:marRight w:val="0"/>
          <w:marTop w:val="0"/>
          <w:marBottom w:val="0"/>
          <w:divBdr>
            <w:top w:val="none" w:sz="0" w:space="0" w:color="auto"/>
            <w:left w:val="none" w:sz="0" w:space="0" w:color="auto"/>
            <w:bottom w:val="none" w:sz="0" w:space="0" w:color="auto"/>
            <w:right w:val="none" w:sz="0" w:space="0" w:color="auto"/>
          </w:divBdr>
        </w:div>
        <w:div w:id="769395294">
          <w:marLeft w:val="0"/>
          <w:marRight w:val="0"/>
          <w:marTop w:val="0"/>
          <w:marBottom w:val="0"/>
          <w:divBdr>
            <w:top w:val="none" w:sz="0" w:space="0" w:color="auto"/>
            <w:left w:val="none" w:sz="0" w:space="0" w:color="auto"/>
            <w:bottom w:val="none" w:sz="0" w:space="0" w:color="auto"/>
            <w:right w:val="none" w:sz="0" w:space="0" w:color="auto"/>
          </w:divBdr>
        </w:div>
        <w:div w:id="769395295">
          <w:marLeft w:val="0"/>
          <w:marRight w:val="0"/>
          <w:marTop w:val="0"/>
          <w:marBottom w:val="0"/>
          <w:divBdr>
            <w:top w:val="none" w:sz="0" w:space="0" w:color="auto"/>
            <w:left w:val="none" w:sz="0" w:space="0" w:color="auto"/>
            <w:bottom w:val="none" w:sz="0" w:space="0" w:color="auto"/>
            <w:right w:val="none" w:sz="0" w:space="0" w:color="auto"/>
          </w:divBdr>
        </w:div>
        <w:div w:id="769395296">
          <w:marLeft w:val="0"/>
          <w:marRight w:val="0"/>
          <w:marTop w:val="0"/>
          <w:marBottom w:val="0"/>
          <w:divBdr>
            <w:top w:val="none" w:sz="0" w:space="0" w:color="auto"/>
            <w:left w:val="none" w:sz="0" w:space="0" w:color="auto"/>
            <w:bottom w:val="none" w:sz="0" w:space="0" w:color="auto"/>
            <w:right w:val="none" w:sz="0" w:space="0" w:color="auto"/>
          </w:divBdr>
        </w:div>
        <w:div w:id="769395297">
          <w:marLeft w:val="0"/>
          <w:marRight w:val="0"/>
          <w:marTop w:val="0"/>
          <w:marBottom w:val="0"/>
          <w:divBdr>
            <w:top w:val="none" w:sz="0" w:space="0" w:color="auto"/>
            <w:left w:val="none" w:sz="0" w:space="0" w:color="auto"/>
            <w:bottom w:val="none" w:sz="0" w:space="0" w:color="auto"/>
            <w:right w:val="none" w:sz="0" w:space="0" w:color="auto"/>
          </w:divBdr>
        </w:div>
        <w:div w:id="769395298">
          <w:marLeft w:val="0"/>
          <w:marRight w:val="0"/>
          <w:marTop w:val="0"/>
          <w:marBottom w:val="0"/>
          <w:divBdr>
            <w:top w:val="none" w:sz="0" w:space="0" w:color="auto"/>
            <w:left w:val="none" w:sz="0" w:space="0" w:color="auto"/>
            <w:bottom w:val="none" w:sz="0" w:space="0" w:color="auto"/>
            <w:right w:val="none" w:sz="0" w:space="0" w:color="auto"/>
          </w:divBdr>
        </w:div>
        <w:div w:id="769395299">
          <w:marLeft w:val="0"/>
          <w:marRight w:val="0"/>
          <w:marTop w:val="0"/>
          <w:marBottom w:val="0"/>
          <w:divBdr>
            <w:top w:val="none" w:sz="0" w:space="0" w:color="auto"/>
            <w:left w:val="none" w:sz="0" w:space="0" w:color="auto"/>
            <w:bottom w:val="none" w:sz="0" w:space="0" w:color="auto"/>
            <w:right w:val="none" w:sz="0" w:space="0" w:color="auto"/>
          </w:divBdr>
        </w:div>
        <w:div w:id="769395300">
          <w:marLeft w:val="0"/>
          <w:marRight w:val="0"/>
          <w:marTop w:val="0"/>
          <w:marBottom w:val="0"/>
          <w:divBdr>
            <w:top w:val="none" w:sz="0" w:space="0" w:color="auto"/>
            <w:left w:val="none" w:sz="0" w:space="0" w:color="auto"/>
            <w:bottom w:val="none" w:sz="0" w:space="0" w:color="auto"/>
            <w:right w:val="none" w:sz="0" w:space="0" w:color="auto"/>
          </w:divBdr>
        </w:div>
        <w:div w:id="769395301">
          <w:marLeft w:val="0"/>
          <w:marRight w:val="0"/>
          <w:marTop w:val="0"/>
          <w:marBottom w:val="0"/>
          <w:divBdr>
            <w:top w:val="none" w:sz="0" w:space="0" w:color="auto"/>
            <w:left w:val="none" w:sz="0" w:space="0" w:color="auto"/>
            <w:bottom w:val="none" w:sz="0" w:space="0" w:color="auto"/>
            <w:right w:val="none" w:sz="0" w:space="0" w:color="auto"/>
          </w:divBdr>
        </w:div>
        <w:div w:id="769395302">
          <w:marLeft w:val="0"/>
          <w:marRight w:val="0"/>
          <w:marTop w:val="0"/>
          <w:marBottom w:val="0"/>
          <w:divBdr>
            <w:top w:val="none" w:sz="0" w:space="0" w:color="auto"/>
            <w:left w:val="none" w:sz="0" w:space="0" w:color="auto"/>
            <w:bottom w:val="none" w:sz="0" w:space="0" w:color="auto"/>
            <w:right w:val="none" w:sz="0" w:space="0" w:color="auto"/>
          </w:divBdr>
        </w:div>
        <w:div w:id="769395303">
          <w:marLeft w:val="0"/>
          <w:marRight w:val="0"/>
          <w:marTop w:val="0"/>
          <w:marBottom w:val="0"/>
          <w:divBdr>
            <w:top w:val="none" w:sz="0" w:space="0" w:color="auto"/>
            <w:left w:val="none" w:sz="0" w:space="0" w:color="auto"/>
            <w:bottom w:val="none" w:sz="0" w:space="0" w:color="auto"/>
            <w:right w:val="none" w:sz="0" w:space="0" w:color="auto"/>
          </w:divBdr>
        </w:div>
        <w:div w:id="769395304">
          <w:marLeft w:val="0"/>
          <w:marRight w:val="0"/>
          <w:marTop w:val="0"/>
          <w:marBottom w:val="0"/>
          <w:divBdr>
            <w:top w:val="none" w:sz="0" w:space="0" w:color="auto"/>
            <w:left w:val="none" w:sz="0" w:space="0" w:color="auto"/>
            <w:bottom w:val="none" w:sz="0" w:space="0" w:color="auto"/>
            <w:right w:val="none" w:sz="0" w:space="0" w:color="auto"/>
          </w:divBdr>
        </w:div>
        <w:div w:id="769395305">
          <w:marLeft w:val="0"/>
          <w:marRight w:val="0"/>
          <w:marTop w:val="0"/>
          <w:marBottom w:val="0"/>
          <w:divBdr>
            <w:top w:val="none" w:sz="0" w:space="0" w:color="auto"/>
            <w:left w:val="none" w:sz="0" w:space="0" w:color="auto"/>
            <w:bottom w:val="none" w:sz="0" w:space="0" w:color="auto"/>
            <w:right w:val="none" w:sz="0" w:space="0" w:color="auto"/>
          </w:divBdr>
        </w:div>
        <w:div w:id="769395306">
          <w:marLeft w:val="0"/>
          <w:marRight w:val="0"/>
          <w:marTop w:val="0"/>
          <w:marBottom w:val="0"/>
          <w:divBdr>
            <w:top w:val="none" w:sz="0" w:space="0" w:color="auto"/>
            <w:left w:val="none" w:sz="0" w:space="0" w:color="auto"/>
            <w:bottom w:val="none" w:sz="0" w:space="0" w:color="auto"/>
            <w:right w:val="none" w:sz="0" w:space="0" w:color="auto"/>
          </w:divBdr>
        </w:div>
        <w:div w:id="769395307">
          <w:marLeft w:val="0"/>
          <w:marRight w:val="0"/>
          <w:marTop w:val="0"/>
          <w:marBottom w:val="0"/>
          <w:divBdr>
            <w:top w:val="none" w:sz="0" w:space="0" w:color="auto"/>
            <w:left w:val="none" w:sz="0" w:space="0" w:color="auto"/>
            <w:bottom w:val="none" w:sz="0" w:space="0" w:color="auto"/>
            <w:right w:val="none" w:sz="0" w:space="0" w:color="auto"/>
          </w:divBdr>
        </w:div>
        <w:div w:id="769395308">
          <w:marLeft w:val="0"/>
          <w:marRight w:val="0"/>
          <w:marTop w:val="0"/>
          <w:marBottom w:val="0"/>
          <w:divBdr>
            <w:top w:val="none" w:sz="0" w:space="0" w:color="auto"/>
            <w:left w:val="none" w:sz="0" w:space="0" w:color="auto"/>
            <w:bottom w:val="none" w:sz="0" w:space="0" w:color="auto"/>
            <w:right w:val="none" w:sz="0" w:space="0" w:color="auto"/>
          </w:divBdr>
        </w:div>
        <w:div w:id="769395309">
          <w:marLeft w:val="0"/>
          <w:marRight w:val="0"/>
          <w:marTop w:val="0"/>
          <w:marBottom w:val="0"/>
          <w:divBdr>
            <w:top w:val="none" w:sz="0" w:space="0" w:color="auto"/>
            <w:left w:val="none" w:sz="0" w:space="0" w:color="auto"/>
            <w:bottom w:val="none" w:sz="0" w:space="0" w:color="auto"/>
            <w:right w:val="none" w:sz="0" w:space="0" w:color="auto"/>
          </w:divBdr>
        </w:div>
        <w:div w:id="769395310">
          <w:marLeft w:val="0"/>
          <w:marRight w:val="0"/>
          <w:marTop w:val="0"/>
          <w:marBottom w:val="0"/>
          <w:divBdr>
            <w:top w:val="none" w:sz="0" w:space="0" w:color="auto"/>
            <w:left w:val="none" w:sz="0" w:space="0" w:color="auto"/>
            <w:bottom w:val="none" w:sz="0" w:space="0" w:color="auto"/>
            <w:right w:val="none" w:sz="0" w:space="0" w:color="auto"/>
          </w:divBdr>
        </w:div>
        <w:div w:id="769395311">
          <w:marLeft w:val="0"/>
          <w:marRight w:val="0"/>
          <w:marTop w:val="0"/>
          <w:marBottom w:val="0"/>
          <w:divBdr>
            <w:top w:val="none" w:sz="0" w:space="0" w:color="auto"/>
            <w:left w:val="none" w:sz="0" w:space="0" w:color="auto"/>
            <w:bottom w:val="none" w:sz="0" w:space="0" w:color="auto"/>
            <w:right w:val="none" w:sz="0" w:space="0" w:color="auto"/>
          </w:divBdr>
        </w:div>
        <w:div w:id="769395312">
          <w:marLeft w:val="0"/>
          <w:marRight w:val="0"/>
          <w:marTop w:val="0"/>
          <w:marBottom w:val="0"/>
          <w:divBdr>
            <w:top w:val="none" w:sz="0" w:space="0" w:color="auto"/>
            <w:left w:val="none" w:sz="0" w:space="0" w:color="auto"/>
            <w:bottom w:val="none" w:sz="0" w:space="0" w:color="auto"/>
            <w:right w:val="none" w:sz="0" w:space="0" w:color="auto"/>
          </w:divBdr>
        </w:div>
        <w:div w:id="769395313">
          <w:marLeft w:val="0"/>
          <w:marRight w:val="0"/>
          <w:marTop w:val="0"/>
          <w:marBottom w:val="0"/>
          <w:divBdr>
            <w:top w:val="none" w:sz="0" w:space="0" w:color="auto"/>
            <w:left w:val="none" w:sz="0" w:space="0" w:color="auto"/>
            <w:bottom w:val="none" w:sz="0" w:space="0" w:color="auto"/>
            <w:right w:val="none" w:sz="0" w:space="0" w:color="auto"/>
          </w:divBdr>
        </w:div>
        <w:div w:id="769395314">
          <w:marLeft w:val="0"/>
          <w:marRight w:val="0"/>
          <w:marTop w:val="0"/>
          <w:marBottom w:val="0"/>
          <w:divBdr>
            <w:top w:val="none" w:sz="0" w:space="0" w:color="auto"/>
            <w:left w:val="none" w:sz="0" w:space="0" w:color="auto"/>
            <w:bottom w:val="none" w:sz="0" w:space="0" w:color="auto"/>
            <w:right w:val="none" w:sz="0" w:space="0" w:color="auto"/>
          </w:divBdr>
        </w:div>
        <w:div w:id="769395315">
          <w:marLeft w:val="0"/>
          <w:marRight w:val="0"/>
          <w:marTop w:val="0"/>
          <w:marBottom w:val="0"/>
          <w:divBdr>
            <w:top w:val="none" w:sz="0" w:space="0" w:color="auto"/>
            <w:left w:val="none" w:sz="0" w:space="0" w:color="auto"/>
            <w:bottom w:val="none" w:sz="0" w:space="0" w:color="auto"/>
            <w:right w:val="none" w:sz="0" w:space="0" w:color="auto"/>
          </w:divBdr>
        </w:div>
        <w:div w:id="769395316">
          <w:marLeft w:val="0"/>
          <w:marRight w:val="0"/>
          <w:marTop w:val="0"/>
          <w:marBottom w:val="0"/>
          <w:divBdr>
            <w:top w:val="none" w:sz="0" w:space="0" w:color="auto"/>
            <w:left w:val="none" w:sz="0" w:space="0" w:color="auto"/>
            <w:bottom w:val="none" w:sz="0" w:space="0" w:color="auto"/>
            <w:right w:val="none" w:sz="0" w:space="0" w:color="auto"/>
          </w:divBdr>
        </w:div>
        <w:div w:id="769395317">
          <w:marLeft w:val="0"/>
          <w:marRight w:val="0"/>
          <w:marTop w:val="0"/>
          <w:marBottom w:val="0"/>
          <w:divBdr>
            <w:top w:val="none" w:sz="0" w:space="0" w:color="auto"/>
            <w:left w:val="none" w:sz="0" w:space="0" w:color="auto"/>
            <w:bottom w:val="none" w:sz="0" w:space="0" w:color="auto"/>
            <w:right w:val="none" w:sz="0" w:space="0" w:color="auto"/>
          </w:divBdr>
        </w:div>
        <w:div w:id="769395318">
          <w:marLeft w:val="0"/>
          <w:marRight w:val="0"/>
          <w:marTop w:val="0"/>
          <w:marBottom w:val="0"/>
          <w:divBdr>
            <w:top w:val="none" w:sz="0" w:space="0" w:color="auto"/>
            <w:left w:val="none" w:sz="0" w:space="0" w:color="auto"/>
            <w:bottom w:val="none" w:sz="0" w:space="0" w:color="auto"/>
            <w:right w:val="none" w:sz="0" w:space="0" w:color="auto"/>
          </w:divBdr>
        </w:div>
        <w:div w:id="769395319">
          <w:marLeft w:val="0"/>
          <w:marRight w:val="0"/>
          <w:marTop w:val="0"/>
          <w:marBottom w:val="0"/>
          <w:divBdr>
            <w:top w:val="none" w:sz="0" w:space="0" w:color="auto"/>
            <w:left w:val="none" w:sz="0" w:space="0" w:color="auto"/>
            <w:bottom w:val="none" w:sz="0" w:space="0" w:color="auto"/>
            <w:right w:val="none" w:sz="0" w:space="0" w:color="auto"/>
          </w:divBdr>
        </w:div>
        <w:div w:id="769395320">
          <w:marLeft w:val="0"/>
          <w:marRight w:val="0"/>
          <w:marTop w:val="0"/>
          <w:marBottom w:val="0"/>
          <w:divBdr>
            <w:top w:val="none" w:sz="0" w:space="0" w:color="auto"/>
            <w:left w:val="none" w:sz="0" w:space="0" w:color="auto"/>
            <w:bottom w:val="none" w:sz="0" w:space="0" w:color="auto"/>
            <w:right w:val="none" w:sz="0" w:space="0" w:color="auto"/>
          </w:divBdr>
        </w:div>
        <w:div w:id="769395321">
          <w:marLeft w:val="0"/>
          <w:marRight w:val="0"/>
          <w:marTop w:val="0"/>
          <w:marBottom w:val="0"/>
          <w:divBdr>
            <w:top w:val="none" w:sz="0" w:space="0" w:color="auto"/>
            <w:left w:val="none" w:sz="0" w:space="0" w:color="auto"/>
            <w:bottom w:val="none" w:sz="0" w:space="0" w:color="auto"/>
            <w:right w:val="none" w:sz="0" w:space="0" w:color="auto"/>
          </w:divBdr>
        </w:div>
        <w:div w:id="769395322">
          <w:marLeft w:val="0"/>
          <w:marRight w:val="0"/>
          <w:marTop w:val="0"/>
          <w:marBottom w:val="0"/>
          <w:divBdr>
            <w:top w:val="none" w:sz="0" w:space="0" w:color="auto"/>
            <w:left w:val="none" w:sz="0" w:space="0" w:color="auto"/>
            <w:bottom w:val="none" w:sz="0" w:space="0" w:color="auto"/>
            <w:right w:val="none" w:sz="0" w:space="0" w:color="auto"/>
          </w:divBdr>
        </w:div>
        <w:div w:id="769395323">
          <w:marLeft w:val="0"/>
          <w:marRight w:val="0"/>
          <w:marTop w:val="0"/>
          <w:marBottom w:val="0"/>
          <w:divBdr>
            <w:top w:val="none" w:sz="0" w:space="0" w:color="auto"/>
            <w:left w:val="none" w:sz="0" w:space="0" w:color="auto"/>
            <w:bottom w:val="none" w:sz="0" w:space="0" w:color="auto"/>
            <w:right w:val="none" w:sz="0" w:space="0" w:color="auto"/>
          </w:divBdr>
        </w:div>
        <w:div w:id="769395324">
          <w:marLeft w:val="0"/>
          <w:marRight w:val="0"/>
          <w:marTop w:val="0"/>
          <w:marBottom w:val="0"/>
          <w:divBdr>
            <w:top w:val="none" w:sz="0" w:space="0" w:color="auto"/>
            <w:left w:val="none" w:sz="0" w:space="0" w:color="auto"/>
            <w:bottom w:val="none" w:sz="0" w:space="0" w:color="auto"/>
            <w:right w:val="none" w:sz="0" w:space="0" w:color="auto"/>
          </w:divBdr>
        </w:div>
        <w:div w:id="769395325">
          <w:marLeft w:val="0"/>
          <w:marRight w:val="0"/>
          <w:marTop w:val="0"/>
          <w:marBottom w:val="0"/>
          <w:divBdr>
            <w:top w:val="none" w:sz="0" w:space="0" w:color="auto"/>
            <w:left w:val="none" w:sz="0" w:space="0" w:color="auto"/>
            <w:bottom w:val="none" w:sz="0" w:space="0" w:color="auto"/>
            <w:right w:val="none" w:sz="0" w:space="0" w:color="auto"/>
          </w:divBdr>
        </w:div>
        <w:div w:id="769395326">
          <w:marLeft w:val="0"/>
          <w:marRight w:val="0"/>
          <w:marTop w:val="0"/>
          <w:marBottom w:val="0"/>
          <w:divBdr>
            <w:top w:val="none" w:sz="0" w:space="0" w:color="auto"/>
            <w:left w:val="none" w:sz="0" w:space="0" w:color="auto"/>
            <w:bottom w:val="none" w:sz="0" w:space="0" w:color="auto"/>
            <w:right w:val="none" w:sz="0" w:space="0" w:color="auto"/>
          </w:divBdr>
        </w:div>
        <w:div w:id="769395327">
          <w:marLeft w:val="0"/>
          <w:marRight w:val="0"/>
          <w:marTop w:val="0"/>
          <w:marBottom w:val="0"/>
          <w:divBdr>
            <w:top w:val="none" w:sz="0" w:space="0" w:color="auto"/>
            <w:left w:val="none" w:sz="0" w:space="0" w:color="auto"/>
            <w:bottom w:val="none" w:sz="0" w:space="0" w:color="auto"/>
            <w:right w:val="none" w:sz="0" w:space="0" w:color="auto"/>
          </w:divBdr>
        </w:div>
        <w:div w:id="769395328">
          <w:marLeft w:val="0"/>
          <w:marRight w:val="0"/>
          <w:marTop w:val="0"/>
          <w:marBottom w:val="0"/>
          <w:divBdr>
            <w:top w:val="none" w:sz="0" w:space="0" w:color="auto"/>
            <w:left w:val="none" w:sz="0" w:space="0" w:color="auto"/>
            <w:bottom w:val="none" w:sz="0" w:space="0" w:color="auto"/>
            <w:right w:val="none" w:sz="0" w:space="0" w:color="auto"/>
          </w:divBdr>
        </w:div>
        <w:div w:id="769395329">
          <w:marLeft w:val="0"/>
          <w:marRight w:val="0"/>
          <w:marTop w:val="0"/>
          <w:marBottom w:val="0"/>
          <w:divBdr>
            <w:top w:val="none" w:sz="0" w:space="0" w:color="auto"/>
            <w:left w:val="none" w:sz="0" w:space="0" w:color="auto"/>
            <w:bottom w:val="none" w:sz="0" w:space="0" w:color="auto"/>
            <w:right w:val="none" w:sz="0" w:space="0" w:color="auto"/>
          </w:divBdr>
        </w:div>
        <w:div w:id="769395330">
          <w:marLeft w:val="0"/>
          <w:marRight w:val="0"/>
          <w:marTop w:val="0"/>
          <w:marBottom w:val="0"/>
          <w:divBdr>
            <w:top w:val="none" w:sz="0" w:space="0" w:color="auto"/>
            <w:left w:val="none" w:sz="0" w:space="0" w:color="auto"/>
            <w:bottom w:val="none" w:sz="0" w:space="0" w:color="auto"/>
            <w:right w:val="none" w:sz="0" w:space="0" w:color="auto"/>
          </w:divBdr>
        </w:div>
        <w:div w:id="769395331">
          <w:marLeft w:val="0"/>
          <w:marRight w:val="0"/>
          <w:marTop w:val="0"/>
          <w:marBottom w:val="0"/>
          <w:divBdr>
            <w:top w:val="none" w:sz="0" w:space="0" w:color="auto"/>
            <w:left w:val="none" w:sz="0" w:space="0" w:color="auto"/>
            <w:bottom w:val="none" w:sz="0" w:space="0" w:color="auto"/>
            <w:right w:val="none" w:sz="0" w:space="0" w:color="auto"/>
          </w:divBdr>
        </w:div>
        <w:div w:id="769395332">
          <w:marLeft w:val="0"/>
          <w:marRight w:val="0"/>
          <w:marTop w:val="0"/>
          <w:marBottom w:val="0"/>
          <w:divBdr>
            <w:top w:val="none" w:sz="0" w:space="0" w:color="auto"/>
            <w:left w:val="none" w:sz="0" w:space="0" w:color="auto"/>
            <w:bottom w:val="none" w:sz="0" w:space="0" w:color="auto"/>
            <w:right w:val="none" w:sz="0" w:space="0" w:color="auto"/>
          </w:divBdr>
        </w:div>
        <w:div w:id="769395333">
          <w:marLeft w:val="0"/>
          <w:marRight w:val="0"/>
          <w:marTop w:val="0"/>
          <w:marBottom w:val="0"/>
          <w:divBdr>
            <w:top w:val="none" w:sz="0" w:space="0" w:color="auto"/>
            <w:left w:val="none" w:sz="0" w:space="0" w:color="auto"/>
            <w:bottom w:val="none" w:sz="0" w:space="0" w:color="auto"/>
            <w:right w:val="none" w:sz="0" w:space="0" w:color="auto"/>
          </w:divBdr>
        </w:div>
        <w:div w:id="769395334">
          <w:marLeft w:val="0"/>
          <w:marRight w:val="0"/>
          <w:marTop w:val="0"/>
          <w:marBottom w:val="0"/>
          <w:divBdr>
            <w:top w:val="none" w:sz="0" w:space="0" w:color="auto"/>
            <w:left w:val="none" w:sz="0" w:space="0" w:color="auto"/>
            <w:bottom w:val="none" w:sz="0" w:space="0" w:color="auto"/>
            <w:right w:val="none" w:sz="0" w:space="0" w:color="auto"/>
          </w:divBdr>
        </w:div>
        <w:div w:id="769395335">
          <w:marLeft w:val="0"/>
          <w:marRight w:val="0"/>
          <w:marTop w:val="0"/>
          <w:marBottom w:val="0"/>
          <w:divBdr>
            <w:top w:val="none" w:sz="0" w:space="0" w:color="auto"/>
            <w:left w:val="none" w:sz="0" w:space="0" w:color="auto"/>
            <w:bottom w:val="none" w:sz="0" w:space="0" w:color="auto"/>
            <w:right w:val="none" w:sz="0" w:space="0" w:color="auto"/>
          </w:divBdr>
        </w:div>
        <w:div w:id="769395336">
          <w:marLeft w:val="0"/>
          <w:marRight w:val="0"/>
          <w:marTop w:val="0"/>
          <w:marBottom w:val="0"/>
          <w:divBdr>
            <w:top w:val="none" w:sz="0" w:space="0" w:color="auto"/>
            <w:left w:val="none" w:sz="0" w:space="0" w:color="auto"/>
            <w:bottom w:val="none" w:sz="0" w:space="0" w:color="auto"/>
            <w:right w:val="none" w:sz="0" w:space="0" w:color="auto"/>
          </w:divBdr>
        </w:div>
        <w:div w:id="769395337">
          <w:marLeft w:val="0"/>
          <w:marRight w:val="0"/>
          <w:marTop w:val="0"/>
          <w:marBottom w:val="0"/>
          <w:divBdr>
            <w:top w:val="none" w:sz="0" w:space="0" w:color="auto"/>
            <w:left w:val="none" w:sz="0" w:space="0" w:color="auto"/>
            <w:bottom w:val="none" w:sz="0" w:space="0" w:color="auto"/>
            <w:right w:val="none" w:sz="0" w:space="0" w:color="auto"/>
          </w:divBdr>
        </w:div>
        <w:div w:id="769395338">
          <w:marLeft w:val="0"/>
          <w:marRight w:val="0"/>
          <w:marTop w:val="0"/>
          <w:marBottom w:val="0"/>
          <w:divBdr>
            <w:top w:val="none" w:sz="0" w:space="0" w:color="auto"/>
            <w:left w:val="none" w:sz="0" w:space="0" w:color="auto"/>
            <w:bottom w:val="none" w:sz="0" w:space="0" w:color="auto"/>
            <w:right w:val="none" w:sz="0" w:space="0" w:color="auto"/>
          </w:divBdr>
        </w:div>
        <w:div w:id="769395339">
          <w:marLeft w:val="0"/>
          <w:marRight w:val="0"/>
          <w:marTop w:val="0"/>
          <w:marBottom w:val="0"/>
          <w:divBdr>
            <w:top w:val="none" w:sz="0" w:space="0" w:color="auto"/>
            <w:left w:val="none" w:sz="0" w:space="0" w:color="auto"/>
            <w:bottom w:val="none" w:sz="0" w:space="0" w:color="auto"/>
            <w:right w:val="none" w:sz="0" w:space="0" w:color="auto"/>
          </w:divBdr>
        </w:div>
        <w:div w:id="769395340">
          <w:marLeft w:val="0"/>
          <w:marRight w:val="0"/>
          <w:marTop w:val="0"/>
          <w:marBottom w:val="0"/>
          <w:divBdr>
            <w:top w:val="none" w:sz="0" w:space="0" w:color="auto"/>
            <w:left w:val="none" w:sz="0" w:space="0" w:color="auto"/>
            <w:bottom w:val="none" w:sz="0" w:space="0" w:color="auto"/>
            <w:right w:val="none" w:sz="0" w:space="0" w:color="auto"/>
          </w:divBdr>
        </w:div>
        <w:div w:id="769395341">
          <w:marLeft w:val="0"/>
          <w:marRight w:val="0"/>
          <w:marTop w:val="0"/>
          <w:marBottom w:val="0"/>
          <w:divBdr>
            <w:top w:val="none" w:sz="0" w:space="0" w:color="auto"/>
            <w:left w:val="none" w:sz="0" w:space="0" w:color="auto"/>
            <w:bottom w:val="none" w:sz="0" w:space="0" w:color="auto"/>
            <w:right w:val="none" w:sz="0" w:space="0" w:color="auto"/>
          </w:divBdr>
        </w:div>
        <w:div w:id="769395342">
          <w:marLeft w:val="0"/>
          <w:marRight w:val="0"/>
          <w:marTop w:val="0"/>
          <w:marBottom w:val="0"/>
          <w:divBdr>
            <w:top w:val="none" w:sz="0" w:space="0" w:color="auto"/>
            <w:left w:val="none" w:sz="0" w:space="0" w:color="auto"/>
            <w:bottom w:val="none" w:sz="0" w:space="0" w:color="auto"/>
            <w:right w:val="none" w:sz="0" w:space="0" w:color="auto"/>
          </w:divBdr>
        </w:div>
        <w:div w:id="769395343">
          <w:marLeft w:val="0"/>
          <w:marRight w:val="0"/>
          <w:marTop w:val="0"/>
          <w:marBottom w:val="0"/>
          <w:divBdr>
            <w:top w:val="none" w:sz="0" w:space="0" w:color="auto"/>
            <w:left w:val="none" w:sz="0" w:space="0" w:color="auto"/>
            <w:bottom w:val="none" w:sz="0" w:space="0" w:color="auto"/>
            <w:right w:val="none" w:sz="0" w:space="0" w:color="auto"/>
          </w:divBdr>
        </w:div>
        <w:div w:id="769395344">
          <w:marLeft w:val="0"/>
          <w:marRight w:val="0"/>
          <w:marTop w:val="0"/>
          <w:marBottom w:val="0"/>
          <w:divBdr>
            <w:top w:val="none" w:sz="0" w:space="0" w:color="auto"/>
            <w:left w:val="none" w:sz="0" w:space="0" w:color="auto"/>
            <w:bottom w:val="none" w:sz="0" w:space="0" w:color="auto"/>
            <w:right w:val="none" w:sz="0" w:space="0" w:color="auto"/>
          </w:divBdr>
        </w:div>
        <w:div w:id="769395345">
          <w:marLeft w:val="0"/>
          <w:marRight w:val="0"/>
          <w:marTop w:val="0"/>
          <w:marBottom w:val="0"/>
          <w:divBdr>
            <w:top w:val="none" w:sz="0" w:space="0" w:color="auto"/>
            <w:left w:val="none" w:sz="0" w:space="0" w:color="auto"/>
            <w:bottom w:val="none" w:sz="0" w:space="0" w:color="auto"/>
            <w:right w:val="none" w:sz="0" w:space="0" w:color="auto"/>
          </w:divBdr>
        </w:div>
        <w:div w:id="769395346">
          <w:marLeft w:val="0"/>
          <w:marRight w:val="0"/>
          <w:marTop w:val="0"/>
          <w:marBottom w:val="0"/>
          <w:divBdr>
            <w:top w:val="none" w:sz="0" w:space="0" w:color="auto"/>
            <w:left w:val="none" w:sz="0" w:space="0" w:color="auto"/>
            <w:bottom w:val="none" w:sz="0" w:space="0" w:color="auto"/>
            <w:right w:val="none" w:sz="0" w:space="0" w:color="auto"/>
          </w:divBdr>
        </w:div>
        <w:div w:id="769395347">
          <w:marLeft w:val="0"/>
          <w:marRight w:val="0"/>
          <w:marTop w:val="0"/>
          <w:marBottom w:val="0"/>
          <w:divBdr>
            <w:top w:val="none" w:sz="0" w:space="0" w:color="auto"/>
            <w:left w:val="none" w:sz="0" w:space="0" w:color="auto"/>
            <w:bottom w:val="none" w:sz="0" w:space="0" w:color="auto"/>
            <w:right w:val="none" w:sz="0" w:space="0" w:color="auto"/>
          </w:divBdr>
        </w:div>
        <w:div w:id="769395348">
          <w:marLeft w:val="0"/>
          <w:marRight w:val="0"/>
          <w:marTop w:val="0"/>
          <w:marBottom w:val="0"/>
          <w:divBdr>
            <w:top w:val="none" w:sz="0" w:space="0" w:color="auto"/>
            <w:left w:val="none" w:sz="0" w:space="0" w:color="auto"/>
            <w:bottom w:val="none" w:sz="0" w:space="0" w:color="auto"/>
            <w:right w:val="none" w:sz="0" w:space="0" w:color="auto"/>
          </w:divBdr>
        </w:div>
        <w:div w:id="769395349">
          <w:marLeft w:val="0"/>
          <w:marRight w:val="0"/>
          <w:marTop w:val="0"/>
          <w:marBottom w:val="0"/>
          <w:divBdr>
            <w:top w:val="none" w:sz="0" w:space="0" w:color="auto"/>
            <w:left w:val="none" w:sz="0" w:space="0" w:color="auto"/>
            <w:bottom w:val="none" w:sz="0" w:space="0" w:color="auto"/>
            <w:right w:val="none" w:sz="0" w:space="0" w:color="auto"/>
          </w:divBdr>
        </w:div>
        <w:div w:id="769395350">
          <w:marLeft w:val="0"/>
          <w:marRight w:val="0"/>
          <w:marTop w:val="0"/>
          <w:marBottom w:val="0"/>
          <w:divBdr>
            <w:top w:val="none" w:sz="0" w:space="0" w:color="auto"/>
            <w:left w:val="none" w:sz="0" w:space="0" w:color="auto"/>
            <w:bottom w:val="none" w:sz="0" w:space="0" w:color="auto"/>
            <w:right w:val="none" w:sz="0" w:space="0" w:color="auto"/>
          </w:divBdr>
        </w:div>
        <w:div w:id="769395351">
          <w:marLeft w:val="0"/>
          <w:marRight w:val="0"/>
          <w:marTop w:val="0"/>
          <w:marBottom w:val="0"/>
          <w:divBdr>
            <w:top w:val="none" w:sz="0" w:space="0" w:color="auto"/>
            <w:left w:val="none" w:sz="0" w:space="0" w:color="auto"/>
            <w:bottom w:val="none" w:sz="0" w:space="0" w:color="auto"/>
            <w:right w:val="none" w:sz="0" w:space="0" w:color="auto"/>
          </w:divBdr>
        </w:div>
        <w:div w:id="769395352">
          <w:marLeft w:val="0"/>
          <w:marRight w:val="0"/>
          <w:marTop w:val="0"/>
          <w:marBottom w:val="0"/>
          <w:divBdr>
            <w:top w:val="none" w:sz="0" w:space="0" w:color="auto"/>
            <w:left w:val="none" w:sz="0" w:space="0" w:color="auto"/>
            <w:bottom w:val="none" w:sz="0" w:space="0" w:color="auto"/>
            <w:right w:val="none" w:sz="0" w:space="0" w:color="auto"/>
          </w:divBdr>
        </w:div>
        <w:div w:id="769395353">
          <w:marLeft w:val="0"/>
          <w:marRight w:val="0"/>
          <w:marTop w:val="0"/>
          <w:marBottom w:val="0"/>
          <w:divBdr>
            <w:top w:val="none" w:sz="0" w:space="0" w:color="auto"/>
            <w:left w:val="none" w:sz="0" w:space="0" w:color="auto"/>
            <w:bottom w:val="none" w:sz="0" w:space="0" w:color="auto"/>
            <w:right w:val="none" w:sz="0" w:space="0" w:color="auto"/>
          </w:divBdr>
        </w:div>
        <w:div w:id="769395354">
          <w:marLeft w:val="0"/>
          <w:marRight w:val="0"/>
          <w:marTop w:val="0"/>
          <w:marBottom w:val="0"/>
          <w:divBdr>
            <w:top w:val="none" w:sz="0" w:space="0" w:color="auto"/>
            <w:left w:val="none" w:sz="0" w:space="0" w:color="auto"/>
            <w:bottom w:val="none" w:sz="0" w:space="0" w:color="auto"/>
            <w:right w:val="none" w:sz="0" w:space="0" w:color="auto"/>
          </w:divBdr>
        </w:div>
        <w:div w:id="769395355">
          <w:marLeft w:val="0"/>
          <w:marRight w:val="0"/>
          <w:marTop w:val="0"/>
          <w:marBottom w:val="0"/>
          <w:divBdr>
            <w:top w:val="none" w:sz="0" w:space="0" w:color="auto"/>
            <w:left w:val="none" w:sz="0" w:space="0" w:color="auto"/>
            <w:bottom w:val="none" w:sz="0" w:space="0" w:color="auto"/>
            <w:right w:val="none" w:sz="0" w:space="0" w:color="auto"/>
          </w:divBdr>
        </w:div>
        <w:div w:id="769395356">
          <w:marLeft w:val="0"/>
          <w:marRight w:val="0"/>
          <w:marTop w:val="0"/>
          <w:marBottom w:val="0"/>
          <w:divBdr>
            <w:top w:val="none" w:sz="0" w:space="0" w:color="auto"/>
            <w:left w:val="none" w:sz="0" w:space="0" w:color="auto"/>
            <w:bottom w:val="none" w:sz="0" w:space="0" w:color="auto"/>
            <w:right w:val="none" w:sz="0" w:space="0" w:color="auto"/>
          </w:divBdr>
        </w:div>
        <w:div w:id="769395357">
          <w:marLeft w:val="0"/>
          <w:marRight w:val="0"/>
          <w:marTop w:val="0"/>
          <w:marBottom w:val="0"/>
          <w:divBdr>
            <w:top w:val="none" w:sz="0" w:space="0" w:color="auto"/>
            <w:left w:val="none" w:sz="0" w:space="0" w:color="auto"/>
            <w:bottom w:val="none" w:sz="0" w:space="0" w:color="auto"/>
            <w:right w:val="none" w:sz="0" w:space="0" w:color="auto"/>
          </w:divBdr>
        </w:div>
        <w:div w:id="769395358">
          <w:marLeft w:val="0"/>
          <w:marRight w:val="0"/>
          <w:marTop w:val="0"/>
          <w:marBottom w:val="0"/>
          <w:divBdr>
            <w:top w:val="none" w:sz="0" w:space="0" w:color="auto"/>
            <w:left w:val="none" w:sz="0" w:space="0" w:color="auto"/>
            <w:bottom w:val="none" w:sz="0" w:space="0" w:color="auto"/>
            <w:right w:val="none" w:sz="0" w:space="0" w:color="auto"/>
          </w:divBdr>
        </w:div>
        <w:div w:id="769395359">
          <w:marLeft w:val="0"/>
          <w:marRight w:val="0"/>
          <w:marTop w:val="0"/>
          <w:marBottom w:val="0"/>
          <w:divBdr>
            <w:top w:val="none" w:sz="0" w:space="0" w:color="auto"/>
            <w:left w:val="none" w:sz="0" w:space="0" w:color="auto"/>
            <w:bottom w:val="none" w:sz="0" w:space="0" w:color="auto"/>
            <w:right w:val="none" w:sz="0" w:space="0" w:color="auto"/>
          </w:divBdr>
        </w:div>
        <w:div w:id="769395360">
          <w:marLeft w:val="0"/>
          <w:marRight w:val="0"/>
          <w:marTop w:val="0"/>
          <w:marBottom w:val="0"/>
          <w:divBdr>
            <w:top w:val="none" w:sz="0" w:space="0" w:color="auto"/>
            <w:left w:val="none" w:sz="0" w:space="0" w:color="auto"/>
            <w:bottom w:val="none" w:sz="0" w:space="0" w:color="auto"/>
            <w:right w:val="none" w:sz="0" w:space="0" w:color="auto"/>
          </w:divBdr>
        </w:div>
        <w:div w:id="769395361">
          <w:marLeft w:val="0"/>
          <w:marRight w:val="0"/>
          <w:marTop w:val="0"/>
          <w:marBottom w:val="0"/>
          <w:divBdr>
            <w:top w:val="none" w:sz="0" w:space="0" w:color="auto"/>
            <w:left w:val="none" w:sz="0" w:space="0" w:color="auto"/>
            <w:bottom w:val="none" w:sz="0" w:space="0" w:color="auto"/>
            <w:right w:val="none" w:sz="0" w:space="0" w:color="auto"/>
          </w:divBdr>
        </w:div>
        <w:div w:id="769395362">
          <w:marLeft w:val="0"/>
          <w:marRight w:val="0"/>
          <w:marTop w:val="0"/>
          <w:marBottom w:val="0"/>
          <w:divBdr>
            <w:top w:val="none" w:sz="0" w:space="0" w:color="auto"/>
            <w:left w:val="none" w:sz="0" w:space="0" w:color="auto"/>
            <w:bottom w:val="none" w:sz="0" w:space="0" w:color="auto"/>
            <w:right w:val="none" w:sz="0" w:space="0" w:color="auto"/>
          </w:divBdr>
        </w:div>
        <w:div w:id="769395363">
          <w:marLeft w:val="0"/>
          <w:marRight w:val="0"/>
          <w:marTop w:val="0"/>
          <w:marBottom w:val="0"/>
          <w:divBdr>
            <w:top w:val="none" w:sz="0" w:space="0" w:color="auto"/>
            <w:left w:val="none" w:sz="0" w:space="0" w:color="auto"/>
            <w:bottom w:val="none" w:sz="0" w:space="0" w:color="auto"/>
            <w:right w:val="none" w:sz="0" w:space="0" w:color="auto"/>
          </w:divBdr>
        </w:div>
        <w:div w:id="769395364">
          <w:marLeft w:val="0"/>
          <w:marRight w:val="0"/>
          <w:marTop w:val="0"/>
          <w:marBottom w:val="0"/>
          <w:divBdr>
            <w:top w:val="none" w:sz="0" w:space="0" w:color="auto"/>
            <w:left w:val="none" w:sz="0" w:space="0" w:color="auto"/>
            <w:bottom w:val="none" w:sz="0" w:space="0" w:color="auto"/>
            <w:right w:val="none" w:sz="0" w:space="0" w:color="auto"/>
          </w:divBdr>
        </w:div>
        <w:div w:id="769395365">
          <w:marLeft w:val="0"/>
          <w:marRight w:val="0"/>
          <w:marTop w:val="0"/>
          <w:marBottom w:val="0"/>
          <w:divBdr>
            <w:top w:val="none" w:sz="0" w:space="0" w:color="auto"/>
            <w:left w:val="none" w:sz="0" w:space="0" w:color="auto"/>
            <w:bottom w:val="none" w:sz="0" w:space="0" w:color="auto"/>
            <w:right w:val="none" w:sz="0" w:space="0" w:color="auto"/>
          </w:divBdr>
        </w:div>
        <w:div w:id="769395366">
          <w:marLeft w:val="0"/>
          <w:marRight w:val="0"/>
          <w:marTop w:val="0"/>
          <w:marBottom w:val="0"/>
          <w:divBdr>
            <w:top w:val="none" w:sz="0" w:space="0" w:color="auto"/>
            <w:left w:val="none" w:sz="0" w:space="0" w:color="auto"/>
            <w:bottom w:val="none" w:sz="0" w:space="0" w:color="auto"/>
            <w:right w:val="none" w:sz="0" w:space="0" w:color="auto"/>
          </w:divBdr>
        </w:div>
        <w:div w:id="769395367">
          <w:marLeft w:val="0"/>
          <w:marRight w:val="0"/>
          <w:marTop w:val="0"/>
          <w:marBottom w:val="0"/>
          <w:divBdr>
            <w:top w:val="none" w:sz="0" w:space="0" w:color="auto"/>
            <w:left w:val="none" w:sz="0" w:space="0" w:color="auto"/>
            <w:bottom w:val="none" w:sz="0" w:space="0" w:color="auto"/>
            <w:right w:val="none" w:sz="0" w:space="0" w:color="auto"/>
          </w:divBdr>
        </w:div>
        <w:div w:id="769395368">
          <w:marLeft w:val="0"/>
          <w:marRight w:val="0"/>
          <w:marTop w:val="0"/>
          <w:marBottom w:val="0"/>
          <w:divBdr>
            <w:top w:val="none" w:sz="0" w:space="0" w:color="auto"/>
            <w:left w:val="none" w:sz="0" w:space="0" w:color="auto"/>
            <w:bottom w:val="none" w:sz="0" w:space="0" w:color="auto"/>
            <w:right w:val="none" w:sz="0" w:space="0" w:color="auto"/>
          </w:divBdr>
        </w:div>
        <w:div w:id="769395369">
          <w:marLeft w:val="0"/>
          <w:marRight w:val="0"/>
          <w:marTop w:val="0"/>
          <w:marBottom w:val="0"/>
          <w:divBdr>
            <w:top w:val="none" w:sz="0" w:space="0" w:color="auto"/>
            <w:left w:val="none" w:sz="0" w:space="0" w:color="auto"/>
            <w:bottom w:val="none" w:sz="0" w:space="0" w:color="auto"/>
            <w:right w:val="none" w:sz="0" w:space="0" w:color="auto"/>
          </w:divBdr>
        </w:div>
        <w:div w:id="769395370">
          <w:marLeft w:val="0"/>
          <w:marRight w:val="0"/>
          <w:marTop w:val="0"/>
          <w:marBottom w:val="0"/>
          <w:divBdr>
            <w:top w:val="none" w:sz="0" w:space="0" w:color="auto"/>
            <w:left w:val="none" w:sz="0" w:space="0" w:color="auto"/>
            <w:bottom w:val="none" w:sz="0" w:space="0" w:color="auto"/>
            <w:right w:val="none" w:sz="0" w:space="0" w:color="auto"/>
          </w:divBdr>
        </w:div>
        <w:div w:id="769395371">
          <w:marLeft w:val="0"/>
          <w:marRight w:val="0"/>
          <w:marTop w:val="0"/>
          <w:marBottom w:val="0"/>
          <w:divBdr>
            <w:top w:val="none" w:sz="0" w:space="0" w:color="auto"/>
            <w:left w:val="none" w:sz="0" w:space="0" w:color="auto"/>
            <w:bottom w:val="none" w:sz="0" w:space="0" w:color="auto"/>
            <w:right w:val="none" w:sz="0" w:space="0" w:color="auto"/>
          </w:divBdr>
        </w:div>
        <w:div w:id="769395372">
          <w:marLeft w:val="0"/>
          <w:marRight w:val="0"/>
          <w:marTop w:val="0"/>
          <w:marBottom w:val="0"/>
          <w:divBdr>
            <w:top w:val="none" w:sz="0" w:space="0" w:color="auto"/>
            <w:left w:val="none" w:sz="0" w:space="0" w:color="auto"/>
            <w:bottom w:val="none" w:sz="0" w:space="0" w:color="auto"/>
            <w:right w:val="none" w:sz="0" w:space="0" w:color="auto"/>
          </w:divBdr>
        </w:div>
        <w:div w:id="769395373">
          <w:marLeft w:val="0"/>
          <w:marRight w:val="0"/>
          <w:marTop w:val="0"/>
          <w:marBottom w:val="0"/>
          <w:divBdr>
            <w:top w:val="none" w:sz="0" w:space="0" w:color="auto"/>
            <w:left w:val="none" w:sz="0" w:space="0" w:color="auto"/>
            <w:bottom w:val="none" w:sz="0" w:space="0" w:color="auto"/>
            <w:right w:val="none" w:sz="0" w:space="0" w:color="auto"/>
          </w:divBdr>
        </w:div>
        <w:div w:id="769395374">
          <w:marLeft w:val="0"/>
          <w:marRight w:val="0"/>
          <w:marTop w:val="0"/>
          <w:marBottom w:val="0"/>
          <w:divBdr>
            <w:top w:val="none" w:sz="0" w:space="0" w:color="auto"/>
            <w:left w:val="none" w:sz="0" w:space="0" w:color="auto"/>
            <w:bottom w:val="none" w:sz="0" w:space="0" w:color="auto"/>
            <w:right w:val="none" w:sz="0" w:space="0" w:color="auto"/>
          </w:divBdr>
        </w:div>
        <w:div w:id="769395375">
          <w:marLeft w:val="0"/>
          <w:marRight w:val="0"/>
          <w:marTop w:val="0"/>
          <w:marBottom w:val="0"/>
          <w:divBdr>
            <w:top w:val="none" w:sz="0" w:space="0" w:color="auto"/>
            <w:left w:val="none" w:sz="0" w:space="0" w:color="auto"/>
            <w:bottom w:val="none" w:sz="0" w:space="0" w:color="auto"/>
            <w:right w:val="none" w:sz="0" w:space="0" w:color="auto"/>
          </w:divBdr>
        </w:div>
        <w:div w:id="769395376">
          <w:marLeft w:val="0"/>
          <w:marRight w:val="0"/>
          <w:marTop w:val="0"/>
          <w:marBottom w:val="0"/>
          <w:divBdr>
            <w:top w:val="none" w:sz="0" w:space="0" w:color="auto"/>
            <w:left w:val="none" w:sz="0" w:space="0" w:color="auto"/>
            <w:bottom w:val="none" w:sz="0" w:space="0" w:color="auto"/>
            <w:right w:val="none" w:sz="0" w:space="0" w:color="auto"/>
          </w:divBdr>
        </w:div>
        <w:div w:id="769395377">
          <w:marLeft w:val="0"/>
          <w:marRight w:val="0"/>
          <w:marTop w:val="0"/>
          <w:marBottom w:val="0"/>
          <w:divBdr>
            <w:top w:val="none" w:sz="0" w:space="0" w:color="auto"/>
            <w:left w:val="none" w:sz="0" w:space="0" w:color="auto"/>
            <w:bottom w:val="none" w:sz="0" w:space="0" w:color="auto"/>
            <w:right w:val="none" w:sz="0" w:space="0" w:color="auto"/>
          </w:divBdr>
        </w:div>
        <w:div w:id="769395378">
          <w:marLeft w:val="0"/>
          <w:marRight w:val="0"/>
          <w:marTop w:val="0"/>
          <w:marBottom w:val="0"/>
          <w:divBdr>
            <w:top w:val="none" w:sz="0" w:space="0" w:color="auto"/>
            <w:left w:val="none" w:sz="0" w:space="0" w:color="auto"/>
            <w:bottom w:val="none" w:sz="0" w:space="0" w:color="auto"/>
            <w:right w:val="none" w:sz="0" w:space="0" w:color="auto"/>
          </w:divBdr>
        </w:div>
        <w:div w:id="769395379">
          <w:marLeft w:val="0"/>
          <w:marRight w:val="0"/>
          <w:marTop w:val="0"/>
          <w:marBottom w:val="0"/>
          <w:divBdr>
            <w:top w:val="none" w:sz="0" w:space="0" w:color="auto"/>
            <w:left w:val="none" w:sz="0" w:space="0" w:color="auto"/>
            <w:bottom w:val="none" w:sz="0" w:space="0" w:color="auto"/>
            <w:right w:val="none" w:sz="0" w:space="0" w:color="auto"/>
          </w:divBdr>
        </w:div>
        <w:div w:id="769395380">
          <w:marLeft w:val="0"/>
          <w:marRight w:val="0"/>
          <w:marTop w:val="0"/>
          <w:marBottom w:val="0"/>
          <w:divBdr>
            <w:top w:val="none" w:sz="0" w:space="0" w:color="auto"/>
            <w:left w:val="none" w:sz="0" w:space="0" w:color="auto"/>
            <w:bottom w:val="none" w:sz="0" w:space="0" w:color="auto"/>
            <w:right w:val="none" w:sz="0" w:space="0" w:color="auto"/>
          </w:divBdr>
        </w:div>
        <w:div w:id="769395381">
          <w:marLeft w:val="0"/>
          <w:marRight w:val="0"/>
          <w:marTop w:val="0"/>
          <w:marBottom w:val="0"/>
          <w:divBdr>
            <w:top w:val="none" w:sz="0" w:space="0" w:color="auto"/>
            <w:left w:val="none" w:sz="0" w:space="0" w:color="auto"/>
            <w:bottom w:val="none" w:sz="0" w:space="0" w:color="auto"/>
            <w:right w:val="none" w:sz="0" w:space="0" w:color="auto"/>
          </w:divBdr>
        </w:div>
        <w:div w:id="769395382">
          <w:marLeft w:val="0"/>
          <w:marRight w:val="0"/>
          <w:marTop w:val="0"/>
          <w:marBottom w:val="0"/>
          <w:divBdr>
            <w:top w:val="none" w:sz="0" w:space="0" w:color="auto"/>
            <w:left w:val="none" w:sz="0" w:space="0" w:color="auto"/>
            <w:bottom w:val="none" w:sz="0" w:space="0" w:color="auto"/>
            <w:right w:val="none" w:sz="0" w:space="0" w:color="auto"/>
          </w:divBdr>
        </w:div>
        <w:div w:id="769395383">
          <w:marLeft w:val="0"/>
          <w:marRight w:val="0"/>
          <w:marTop w:val="0"/>
          <w:marBottom w:val="0"/>
          <w:divBdr>
            <w:top w:val="none" w:sz="0" w:space="0" w:color="auto"/>
            <w:left w:val="none" w:sz="0" w:space="0" w:color="auto"/>
            <w:bottom w:val="none" w:sz="0" w:space="0" w:color="auto"/>
            <w:right w:val="none" w:sz="0" w:space="0" w:color="auto"/>
          </w:divBdr>
        </w:div>
        <w:div w:id="769395384">
          <w:marLeft w:val="0"/>
          <w:marRight w:val="0"/>
          <w:marTop w:val="0"/>
          <w:marBottom w:val="0"/>
          <w:divBdr>
            <w:top w:val="none" w:sz="0" w:space="0" w:color="auto"/>
            <w:left w:val="none" w:sz="0" w:space="0" w:color="auto"/>
            <w:bottom w:val="none" w:sz="0" w:space="0" w:color="auto"/>
            <w:right w:val="none" w:sz="0" w:space="0" w:color="auto"/>
          </w:divBdr>
        </w:div>
        <w:div w:id="769395385">
          <w:marLeft w:val="0"/>
          <w:marRight w:val="0"/>
          <w:marTop w:val="0"/>
          <w:marBottom w:val="0"/>
          <w:divBdr>
            <w:top w:val="none" w:sz="0" w:space="0" w:color="auto"/>
            <w:left w:val="none" w:sz="0" w:space="0" w:color="auto"/>
            <w:bottom w:val="none" w:sz="0" w:space="0" w:color="auto"/>
            <w:right w:val="none" w:sz="0" w:space="0" w:color="auto"/>
          </w:divBdr>
        </w:div>
        <w:div w:id="769395386">
          <w:marLeft w:val="0"/>
          <w:marRight w:val="0"/>
          <w:marTop w:val="0"/>
          <w:marBottom w:val="0"/>
          <w:divBdr>
            <w:top w:val="none" w:sz="0" w:space="0" w:color="auto"/>
            <w:left w:val="none" w:sz="0" w:space="0" w:color="auto"/>
            <w:bottom w:val="none" w:sz="0" w:space="0" w:color="auto"/>
            <w:right w:val="none" w:sz="0" w:space="0" w:color="auto"/>
          </w:divBdr>
        </w:div>
        <w:div w:id="769395387">
          <w:marLeft w:val="0"/>
          <w:marRight w:val="0"/>
          <w:marTop w:val="0"/>
          <w:marBottom w:val="0"/>
          <w:divBdr>
            <w:top w:val="none" w:sz="0" w:space="0" w:color="auto"/>
            <w:left w:val="none" w:sz="0" w:space="0" w:color="auto"/>
            <w:bottom w:val="none" w:sz="0" w:space="0" w:color="auto"/>
            <w:right w:val="none" w:sz="0" w:space="0" w:color="auto"/>
          </w:divBdr>
        </w:div>
        <w:div w:id="769395388">
          <w:marLeft w:val="0"/>
          <w:marRight w:val="0"/>
          <w:marTop w:val="0"/>
          <w:marBottom w:val="0"/>
          <w:divBdr>
            <w:top w:val="none" w:sz="0" w:space="0" w:color="auto"/>
            <w:left w:val="none" w:sz="0" w:space="0" w:color="auto"/>
            <w:bottom w:val="none" w:sz="0" w:space="0" w:color="auto"/>
            <w:right w:val="none" w:sz="0" w:space="0" w:color="auto"/>
          </w:divBdr>
        </w:div>
        <w:div w:id="769395389">
          <w:marLeft w:val="0"/>
          <w:marRight w:val="0"/>
          <w:marTop w:val="0"/>
          <w:marBottom w:val="0"/>
          <w:divBdr>
            <w:top w:val="none" w:sz="0" w:space="0" w:color="auto"/>
            <w:left w:val="none" w:sz="0" w:space="0" w:color="auto"/>
            <w:bottom w:val="none" w:sz="0" w:space="0" w:color="auto"/>
            <w:right w:val="none" w:sz="0" w:space="0" w:color="auto"/>
          </w:divBdr>
        </w:div>
        <w:div w:id="769395390">
          <w:marLeft w:val="0"/>
          <w:marRight w:val="0"/>
          <w:marTop w:val="0"/>
          <w:marBottom w:val="0"/>
          <w:divBdr>
            <w:top w:val="none" w:sz="0" w:space="0" w:color="auto"/>
            <w:left w:val="none" w:sz="0" w:space="0" w:color="auto"/>
            <w:bottom w:val="none" w:sz="0" w:space="0" w:color="auto"/>
            <w:right w:val="none" w:sz="0" w:space="0" w:color="auto"/>
          </w:divBdr>
        </w:div>
        <w:div w:id="769395391">
          <w:marLeft w:val="0"/>
          <w:marRight w:val="0"/>
          <w:marTop w:val="0"/>
          <w:marBottom w:val="0"/>
          <w:divBdr>
            <w:top w:val="none" w:sz="0" w:space="0" w:color="auto"/>
            <w:left w:val="none" w:sz="0" w:space="0" w:color="auto"/>
            <w:bottom w:val="none" w:sz="0" w:space="0" w:color="auto"/>
            <w:right w:val="none" w:sz="0" w:space="0" w:color="auto"/>
          </w:divBdr>
        </w:div>
        <w:div w:id="769395392">
          <w:marLeft w:val="0"/>
          <w:marRight w:val="0"/>
          <w:marTop w:val="0"/>
          <w:marBottom w:val="0"/>
          <w:divBdr>
            <w:top w:val="none" w:sz="0" w:space="0" w:color="auto"/>
            <w:left w:val="none" w:sz="0" w:space="0" w:color="auto"/>
            <w:bottom w:val="none" w:sz="0" w:space="0" w:color="auto"/>
            <w:right w:val="none" w:sz="0" w:space="0" w:color="auto"/>
          </w:divBdr>
        </w:div>
        <w:div w:id="769395393">
          <w:marLeft w:val="0"/>
          <w:marRight w:val="0"/>
          <w:marTop w:val="0"/>
          <w:marBottom w:val="0"/>
          <w:divBdr>
            <w:top w:val="none" w:sz="0" w:space="0" w:color="auto"/>
            <w:left w:val="none" w:sz="0" w:space="0" w:color="auto"/>
            <w:bottom w:val="none" w:sz="0" w:space="0" w:color="auto"/>
            <w:right w:val="none" w:sz="0" w:space="0" w:color="auto"/>
          </w:divBdr>
        </w:div>
        <w:div w:id="769395394">
          <w:marLeft w:val="0"/>
          <w:marRight w:val="0"/>
          <w:marTop w:val="0"/>
          <w:marBottom w:val="0"/>
          <w:divBdr>
            <w:top w:val="none" w:sz="0" w:space="0" w:color="auto"/>
            <w:left w:val="none" w:sz="0" w:space="0" w:color="auto"/>
            <w:bottom w:val="none" w:sz="0" w:space="0" w:color="auto"/>
            <w:right w:val="none" w:sz="0" w:space="0" w:color="auto"/>
          </w:divBdr>
        </w:div>
        <w:div w:id="769395395">
          <w:marLeft w:val="0"/>
          <w:marRight w:val="0"/>
          <w:marTop w:val="0"/>
          <w:marBottom w:val="0"/>
          <w:divBdr>
            <w:top w:val="none" w:sz="0" w:space="0" w:color="auto"/>
            <w:left w:val="none" w:sz="0" w:space="0" w:color="auto"/>
            <w:bottom w:val="none" w:sz="0" w:space="0" w:color="auto"/>
            <w:right w:val="none" w:sz="0" w:space="0" w:color="auto"/>
          </w:divBdr>
        </w:div>
        <w:div w:id="769395396">
          <w:marLeft w:val="0"/>
          <w:marRight w:val="0"/>
          <w:marTop w:val="0"/>
          <w:marBottom w:val="0"/>
          <w:divBdr>
            <w:top w:val="none" w:sz="0" w:space="0" w:color="auto"/>
            <w:left w:val="none" w:sz="0" w:space="0" w:color="auto"/>
            <w:bottom w:val="none" w:sz="0" w:space="0" w:color="auto"/>
            <w:right w:val="none" w:sz="0" w:space="0" w:color="auto"/>
          </w:divBdr>
        </w:div>
        <w:div w:id="769395397">
          <w:marLeft w:val="0"/>
          <w:marRight w:val="0"/>
          <w:marTop w:val="0"/>
          <w:marBottom w:val="0"/>
          <w:divBdr>
            <w:top w:val="none" w:sz="0" w:space="0" w:color="auto"/>
            <w:left w:val="none" w:sz="0" w:space="0" w:color="auto"/>
            <w:bottom w:val="none" w:sz="0" w:space="0" w:color="auto"/>
            <w:right w:val="none" w:sz="0" w:space="0" w:color="auto"/>
          </w:divBdr>
        </w:div>
        <w:div w:id="769395398">
          <w:marLeft w:val="0"/>
          <w:marRight w:val="0"/>
          <w:marTop w:val="0"/>
          <w:marBottom w:val="0"/>
          <w:divBdr>
            <w:top w:val="none" w:sz="0" w:space="0" w:color="auto"/>
            <w:left w:val="none" w:sz="0" w:space="0" w:color="auto"/>
            <w:bottom w:val="none" w:sz="0" w:space="0" w:color="auto"/>
            <w:right w:val="none" w:sz="0" w:space="0" w:color="auto"/>
          </w:divBdr>
        </w:div>
        <w:div w:id="769395399">
          <w:marLeft w:val="0"/>
          <w:marRight w:val="0"/>
          <w:marTop w:val="0"/>
          <w:marBottom w:val="0"/>
          <w:divBdr>
            <w:top w:val="none" w:sz="0" w:space="0" w:color="auto"/>
            <w:left w:val="none" w:sz="0" w:space="0" w:color="auto"/>
            <w:bottom w:val="none" w:sz="0" w:space="0" w:color="auto"/>
            <w:right w:val="none" w:sz="0" w:space="0" w:color="auto"/>
          </w:divBdr>
        </w:div>
        <w:div w:id="769395400">
          <w:marLeft w:val="0"/>
          <w:marRight w:val="0"/>
          <w:marTop w:val="0"/>
          <w:marBottom w:val="0"/>
          <w:divBdr>
            <w:top w:val="none" w:sz="0" w:space="0" w:color="auto"/>
            <w:left w:val="none" w:sz="0" w:space="0" w:color="auto"/>
            <w:bottom w:val="none" w:sz="0" w:space="0" w:color="auto"/>
            <w:right w:val="none" w:sz="0" w:space="0" w:color="auto"/>
          </w:divBdr>
        </w:div>
        <w:div w:id="769395401">
          <w:marLeft w:val="0"/>
          <w:marRight w:val="0"/>
          <w:marTop w:val="0"/>
          <w:marBottom w:val="0"/>
          <w:divBdr>
            <w:top w:val="none" w:sz="0" w:space="0" w:color="auto"/>
            <w:left w:val="none" w:sz="0" w:space="0" w:color="auto"/>
            <w:bottom w:val="none" w:sz="0" w:space="0" w:color="auto"/>
            <w:right w:val="none" w:sz="0" w:space="0" w:color="auto"/>
          </w:divBdr>
        </w:div>
        <w:div w:id="769395402">
          <w:marLeft w:val="0"/>
          <w:marRight w:val="0"/>
          <w:marTop w:val="0"/>
          <w:marBottom w:val="0"/>
          <w:divBdr>
            <w:top w:val="none" w:sz="0" w:space="0" w:color="auto"/>
            <w:left w:val="none" w:sz="0" w:space="0" w:color="auto"/>
            <w:bottom w:val="none" w:sz="0" w:space="0" w:color="auto"/>
            <w:right w:val="none" w:sz="0" w:space="0" w:color="auto"/>
          </w:divBdr>
        </w:div>
        <w:div w:id="769395403">
          <w:marLeft w:val="0"/>
          <w:marRight w:val="0"/>
          <w:marTop w:val="0"/>
          <w:marBottom w:val="0"/>
          <w:divBdr>
            <w:top w:val="none" w:sz="0" w:space="0" w:color="auto"/>
            <w:left w:val="none" w:sz="0" w:space="0" w:color="auto"/>
            <w:bottom w:val="none" w:sz="0" w:space="0" w:color="auto"/>
            <w:right w:val="none" w:sz="0" w:space="0" w:color="auto"/>
          </w:divBdr>
        </w:div>
        <w:div w:id="769395404">
          <w:marLeft w:val="0"/>
          <w:marRight w:val="0"/>
          <w:marTop w:val="0"/>
          <w:marBottom w:val="0"/>
          <w:divBdr>
            <w:top w:val="none" w:sz="0" w:space="0" w:color="auto"/>
            <w:left w:val="none" w:sz="0" w:space="0" w:color="auto"/>
            <w:bottom w:val="none" w:sz="0" w:space="0" w:color="auto"/>
            <w:right w:val="none" w:sz="0" w:space="0" w:color="auto"/>
          </w:divBdr>
        </w:div>
        <w:div w:id="769395405">
          <w:marLeft w:val="0"/>
          <w:marRight w:val="0"/>
          <w:marTop w:val="0"/>
          <w:marBottom w:val="0"/>
          <w:divBdr>
            <w:top w:val="none" w:sz="0" w:space="0" w:color="auto"/>
            <w:left w:val="none" w:sz="0" w:space="0" w:color="auto"/>
            <w:bottom w:val="none" w:sz="0" w:space="0" w:color="auto"/>
            <w:right w:val="none" w:sz="0" w:space="0" w:color="auto"/>
          </w:divBdr>
        </w:div>
        <w:div w:id="769395406">
          <w:marLeft w:val="0"/>
          <w:marRight w:val="0"/>
          <w:marTop w:val="0"/>
          <w:marBottom w:val="0"/>
          <w:divBdr>
            <w:top w:val="none" w:sz="0" w:space="0" w:color="auto"/>
            <w:left w:val="none" w:sz="0" w:space="0" w:color="auto"/>
            <w:bottom w:val="none" w:sz="0" w:space="0" w:color="auto"/>
            <w:right w:val="none" w:sz="0" w:space="0" w:color="auto"/>
          </w:divBdr>
        </w:div>
        <w:div w:id="769395407">
          <w:marLeft w:val="0"/>
          <w:marRight w:val="0"/>
          <w:marTop w:val="0"/>
          <w:marBottom w:val="0"/>
          <w:divBdr>
            <w:top w:val="none" w:sz="0" w:space="0" w:color="auto"/>
            <w:left w:val="none" w:sz="0" w:space="0" w:color="auto"/>
            <w:bottom w:val="none" w:sz="0" w:space="0" w:color="auto"/>
            <w:right w:val="none" w:sz="0" w:space="0" w:color="auto"/>
          </w:divBdr>
        </w:div>
        <w:div w:id="769395408">
          <w:marLeft w:val="0"/>
          <w:marRight w:val="0"/>
          <w:marTop w:val="0"/>
          <w:marBottom w:val="0"/>
          <w:divBdr>
            <w:top w:val="none" w:sz="0" w:space="0" w:color="auto"/>
            <w:left w:val="none" w:sz="0" w:space="0" w:color="auto"/>
            <w:bottom w:val="none" w:sz="0" w:space="0" w:color="auto"/>
            <w:right w:val="none" w:sz="0" w:space="0" w:color="auto"/>
          </w:divBdr>
        </w:div>
        <w:div w:id="769395409">
          <w:marLeft w:val="0"/>
          <w:marRight w:val="0"/>
          <w:marTop w:val="0"/>
          <w:marBottom w:val="0"/>
          <w:divBdr>
            <w:top w:val="none" w:sz="0" w:space="0" w:color="auto"/>
            <w:left w:val="none" w:sz="0" w:space="0" w:color="auto"/>
            <w:bottom w:val="none" w:sz="0" w:space="0" w:color="auto"/>
            <w:right w:val="none" w:sz="0" w:space="0" w:color="auto"/>
          </w:divBdr>
        </w:div>
        <w:div w:id="769395410">
          <w:marLeft w:val="0"/>
          <w:marRight w:val="0"/>
          <w:marTop w:val="0"/>
          <w:marBottom w:val="0"/>
          <w:divBdr>
            <w:top w:val="none" w:sz="0" w:space="0" w:color="auto"/>
            <w:left w:val="none" w:sz="0" w:space="0" w:color="auto"/>
            <w:bottom w:val="none" w:sz="0" w:space="0" w:color="auto"/>
            <w:right w:val="none" w:sz="0" w:space="0" w:color="auto"/>
          </w:divBdr>
        </w:div>
        <w:div w:id="769395411">
          <w:marLeft w:val="0"/>
          <w:marRight w:val="0"/>
          <w:marTop w:val="0"/>
          <w:marBottom w:val="0"/>
          <w:divBdr>
            <w:top w:val="none" w:sz="0" w:space="0" w:color="auto"/>
            <w:left w:val="none" w:sz="0" w:space="0" w:color="auto"/>
            <w:bottom w:val="none" w:sz="0" w:space="0" w:color="auto"/>
            <w:right w:val="none" w:sz="0" w:space="0" w:color="auto"/>
          </w:divBdr>
        </w:div>
        <w:div w:id="769395412">
          <w:marLeft w:val="0"/>
          <w:marRight w:val="0"/>
          <w:marTop w:val="0"/>
          <w:marBottom w:val="0"/>
          <w:divBdr>
            <w:top w:val="none" w:sz="0" w:space="0" w:color="auto"/>
            <w:left w:val="none" w:sz="0" w:space="0" w:color="auto"/>
            <w:bottom w:val="none" w:sz="0" w:space="0" w:color="auto"/>
            <w:right w:val="none" w:sz="0" w:space="0" w:color="auto"/>
          </w:divBdr>
        </w:div>
        <w:div w:id="769395413">
          <w:marLeft w:val="0"/>
          <w:marRight w:val="0"/>
          <w:marTop w:val="0"/>
          <w:marBottom w:val="0"/>
          <w:divBdr>
            <w:top w:val="none" w:sz="0" w:space="0" w:color="auto"/>
            <w:left w:val="none" w:sz="0" w:space="0" w:color="auto"/>
            <w:bottom w:val="none" w:sz="0" w:space="0" w:color="auto"/>
            <w:right w:val="none" w:sz="0" w:space="0" w:color="auto"/>
          </w:divBdr>
        </w:div>
        <w:div w:id="769395414">
          <w:marLeft w:val="0"/>
          <w:marRight w:val="0"/>
          <w:marTop w:val="0"/>
          <w:marBottom w:val="0"/>
          <w:divBdr>
            <w:top w:val="none" w:sz="0" w:space="0" w:color="auto"/>
            <w:left w:val="none" w:sz="0" w:space="0" w:color="auto"/>
            <w:bottom w:val="none" w:sz="0" w:space="0" w:color="auto"/>
            <w:right w:val="none" w:sz="0" w:space="0" w:color="auto"/>
          </w:divBdr>
        </w:div>
        <w:div w:id="769395415">
          <w:marLeft w:val="0"/>
          <w:marRight w:val="0"/>
          <w:marTop w:val="0"/>
          <w:marBottom w:val="0"/>
          <w:divBdr>
            <w:top w:val="none" w:sz="0" w:space="0" w:color="auto"/>
            <w:left w:val="none" w:sz="0" w:space="0" w:color="auto"/>
            <w:bottom w:val="none" w:sz="0" w:space="0" w:color="auto"/>
            <w:right w:val="none" w:sz="0" w:space="0" w:color="auto"/>
          </w:divBdr>
        </w:div>
        <w:div w:id="769395416">
          <w:marLeft w:val="0"/>
          <w:marRight w:val="0"/>
          <w:marTop w:val="0"/>
          <w:marBottom w:val="0"/>
          <w:divBdr>
            <w:top w:val="none" w:sz="0" w:space="0" w:color="auto"/>
            <w:left w:val="none" w:sz="0" w:space="0" w:color="auto"/>
            <w:bottom w:val="none" w:sz="0" w:space="0" w:color="auto"/>
            <w:right w:val="none" w:sz="0" w:space="0" w:color="auto"/>
          </w:divBdr>
        </w:div>
        <w:div w:id="769395417">
          <w:marLeft w:val="0"/>
          <w:marRight w:val="0"/>
          <w:marTop w:val="0"/>
          <w:marBottom w:val="0"/>
          <w:divBdr>
            <w:top w:val="none" w:sz="0" w:space="0" w:color="auto"/>
            <w:left w:val="none" w:sz="0" w:space="0" w:color="auto"/>
            <w:bottom w:val="none" w:sz="0" w:space="0" w:color="auto"/>
            <w:right w:val="none" w:sz="0" w:space="0" w:color="auto"/>
          </w:divBdr>
        </w:div>
        <w:div w:id="769395418">
          <w:marLeft w:val="0"/>
          <w:marRight w:val="0"/>
          <w:marTop w:val="0"/>
          <w:marBottom w:val="0"/>
          <w:divBdr>
            <w:top w:val="none" w:sz="0" w:space="0" w:color="auto"/>
            <w:left w:val="none" w:sz="0" w:space="0" w:color="auto"/>
            <w:bottom w:val="none" w:sz="0" w:space="0" w:color="auto"/>
            <w:right w:val="none" w:sz="0" w:space="0" w:color="auto"/>
          </w:divBdr>
        </w:div>
        <w:div w:id="769395419">
          <w:marLeft w:val="0"/>
          <w:marRight w:val="0"/>
          <w:marTop w:val="0"/>
          <w:marBottom w:val="0"/>
          <w:divBdr>
            <w:top w:val="none" w:sz="0" w:space="0" w:color="auto"/>
            <w:left w:val="none" w:sz="0" w:space="0" w:color="auto"/>
            <w:bottom w:val="none" w:sz="0" w:space="0" w:color="auto"/>
            <w:right w:val="none" w:sz="0" w:space="0" w:color="auto"/>
          </w:divBdr>
        </w:div>
        <w:div w:id="769395420">
          <w:marLeft w:val="0"/>
          <w:marRight w:val="0"/>
          <w:marTop w:val="0"/>
          <w:marBottom w:val="0"/>
          <w:divBdr>
            <w:top w:val="none" w:sz="0" w:space="0" w:color="auto"/>
            <w:left w:val="none" w:sz="0" w:space="0" w:color="auto"/>
            <w:bottom w:val="none" w:sz="0" w:space="0" w:color="auto"/>
            <w:right w:val="none" w:sz="0" w:space="0" w:color="auto"/>
          </w:divBdr>
        </w:div>
        <w:div w:id="769395421">
          <w:marLeft w:val="0"/>
          <w:marRight w:val="0"/>
          <w:marTop w:val="0"/>
          <w:marBottom w:val="0"/>
          <w:divBdr>
            <w:top w:val="none" w:sz="0" w:space="0" w:color="auto"/>
            <w:left w:val="none" w:sz="0" w:space="0" w:color="auto"/>
            <w:bottom w:val="none" w:sz="0" w:space="0" w:color="auto"/>
            <w:right w:val="none" w:sz="0" w:space="0" w:color="auto"/>
          </w:divBdr>
        </w:div>
        <w:div w:id="769395422">
          <w:marLeft w:val="0"/>
          <w:marRight w:val="0"/>
          <w:marTop w:val="0"/>
          <w:marBottom w:val="0"/>
          <w:divBdr>
            <w:top w:val="none" w:sz="0" w:space="0" w:color="auto"/>
            <w:left w:val="none" w:sz="0" w:space="0" w:color="auto"/>
            <w:bottom w:val="none" w:sz="0" w:space="0" w:color="auto"/>
            <w:right w:val="none" w:sz="0" w:space="0" w:color="auto"/>
          </w:divBdr>
        </w:div>
        <w:div w:id="769395423">
          <w:marLeft w:val="0"/>
          <w:marRight w:val="0"/>
          <w:marTop w:val="0"/>
          <w:marBottom w:val="0"/>
          <w:divBdr>
            <w:top w:val="none" w:sz="0" w:space="0" w:color="auto"/>
            <w:left w:val="none" w:sz="0" w:space="0" w:color="auto"/>
            <w:bottom w:val="none" w:sz="0" w:space="0" w:color="auto"/>
            <w:right w:val="none" w:sz="0" w:space="0" w:color="auto"/>
          </w:divBdr>
        </w:div>
        <w:div w:id="769395424">
          <w:marLeft w:val="0"/>
          <w:marRight w:val="0"/>
          <w:marTop w:val="0"/>
          <w:marBottom w:val="0"/>
          <w:divBdr>
            <w:top w:val="none" w:sz="0" w:space="0" w:color="auto"/>
            <w:left w:val="none" w:sz="0" w:space="0" w:color="auto"/>
            <w:bottom w:val="none" w:sz="0" w:space="0" w:color="auto"/>
            <w:right w:val="none" w:sz="0" w:space="0" w:color="auto"/>
          </w:divBdr>
        </w:div>
        <w:div w:id="769395425">
          <w:marLeft w:val="0"/>
          <w:marRight w:val="0"/>
          <w:marTop w:val="0"/>
          <w:marBottom w:val="0"/>
          <w:divBdr>
            <w:top w:val="none" w:sz="0" w:space="0" w:color="auto"/>
            <w:left w:val="none" w:sz="0" w:space="0" w:color="auto"/>
            <w:bottom w:val="none" w:sz="0" w:space="0" w:color="auto"/>
            <w:right w:val="none" w:sz="0" w:space="0" w:color="auto"/>
          </w:divBdr>
        </w:div>
        <w:div w:id="769395426">
          <w:marLeft w:val="0"/>
          <w:marRight w:val="0"/>
          <w:marTop w:val="0"/>
          <w:marBottom w:val="0"/>
          <w:divBdr>
            <w:top w:val="none" w:sz="0" w:space="0" w:color="auto"/>
            <w:left w:val="none" w:sz="0" w:space="0" w:color="auto"/>
            <w:bottom w:val="none" w:sz="0" w:space="0" w:color="auto"/>
            <w:right w:val="none" w:sz="0" w:space="0" w:color="auto"/>
          </w:divBdr>
        </w:div>
        <w:div w:id="769395427">
          <w:marLeft w:val="0"/>
          <w:marRight w:val="0"/>
          <w:marTop w:val="0"/>
          <w:marBottom w:val="0"/>
          <w:divBdr>
            <w:top w:val="none" w:sz="0" w:space="0" w:color="auto"/>
            <w:left w:val="none" w:sz="0" w:space="0" w:color="auto"/>
            <w:bottom w:val="none" w:sz="0" w:space="0" w:color="auto"/>
            <w:right w:val="none" w:sz="0" w:space="0" w:color="auto"/>
          </w:divBdr>
        </w:div>
        <w:div w:id="769395428">
          <w:marLeft w:val="0"/>
          <w:marRight w:val="0"/>
          <w:marTop w:val="0"/>
          <w:marBottom w:val="0"/>
          <w:divBdr>
            <w:top w:val="none" w:sz="0" w:space="0" w:color="auto"/>
            <w:left w:val="none" w:sz="0" w:space="0" w:color="auto"/>
            <w:bottom w:val="none" w:sz="0" w:space="0" w:color="auto"/>
            <w:right w:val="none" w:sz="0" w:space="0" w:color="auto"/>
          </w:divBdr>
        </w:div>
        <w:div w:id="769395429">
          <w:marLeft w:val="0"/>
          <w:marRight w:val="0"/>
          <w:marTop w:val="0"/>
          <w:marBottom w:val="0"/>
          <w:divBdr>
            <w:top w:val="none" w:sz="0" w:space="0" w:color="auto"/>
            <w:left w:val="none" w:sz="0" w:space="0" w:color="auto"/>
            <w:bottom w:val="none" w:sz="0" w:space="0" w:color="auto"/>
            <w:right w:val="none" w:sz="0" w:space="0" w:color="auto"/>
          </w:divBdr>
        </w:div>
        <w:div w:id="769395430">
          <w:marLeft w:val="0"/>
          <w:marRight w:val="0"/>
          <w:marTop w:val="0"/>
          <w:marBottom w:val="0"/>
          <w:divBdr>
            <w:top w:val="none" w:sz="0" w:space="0" w:color="auto"/>
            <w:left w:val="none" w:sz="0" w:space="0" w:color="auto"/>
            <w:bottom w:val="none" w:sz="0" w:space="0" w:color="auto"/>
            <w:right w:val="none" w:sz="0" w:space="0" w:color="auto"/>
          </w:divBdr>
        </w:div>
        <w:div w:id="769395431">
          <w:marLeft w:val="0"/>
          <w:marRight w:val="0"/>
          <w:marTop w:val="0"/>
          <w:marBottom w:val="0"/>
          <w:divBdr>
            <w:top w:val="none" w:sz="0" w:space="0" w:color="auto"/>
            <w:left w:val="none" w:sz="0" w:space="0" w:color="auto"/>
            <w:bottom w:val="none" w:sz="0" w:space="0" w:color="auto"/>
            <w:right w:val="none" w:sz="0" w:space="0" w:color="auto"/>
          </w:divBdr>
        </w:div>
        <w:div w:id="769395432">
          <w:marLeft w:val="0"/>
          <w:marRight w:val="0"/>
          <w:marTop w:val="0"/>
          <w:marBottom w:val="0"/>
          <w:divBdr>
            <w:top w:val="none" w:sz="0" w:space="0" w:color="auto"/>
            <w:left w:val="none" w:sz="0" w:space="0" w:color="auto"/>
            <w:bottom w:val="none" w:sz="0" w:space="0" w:color="auto"/>
            <w:right w:val="none" w:sz="0" w:space="0" w:color="auto"/>
          </w:divBdr>
        </w:div>
        <w:div w:id="769395433">
          <w:marLeft w:val="0"/>
          <w:marRight w:val="0"/>
          <w:marTop w:val="0"/>
          <w:marBottom w:val="0"/>
          <w:divBdr>
            <w:top w:val="none" w:sz="0" w:space="0" w:color="auto"/>
            <w:left w:val="none" w:sz="0" w:space="0" w:color="auto"/>
            <w:bottom w:val="none" w:sz="0" w:space="0" w:color="auto"/>
            <w:right w:val="none" w:sz="0" w:space="0" w:color="auto"/>
          </w:divBdr>
        </w:div>
        <w:div w:id="769395434">
          <w:marLeft w:val="0"/>
          <w:marRight w:val="0"/>
          <w:marTop w:val="0"/>
          <w:marBottom w:val="0"/>
          <w:divBdr>
            <w:top w:val="none" w:sz="0" w:space="0" w:color="auto"/>
            <w:left w:val="none" w:sz="0" w:space="0" w:color="auto"/>
            <w:bottom w:val="none" w:sz="0" w:space="0" w:color="auto"/>
            <w:right w:val="none" w:sz="0" w:space="0" w:color="auto"/>
          </w:divBdr>
        </w:div>
        <w:div w:id="769395435">
          <w:marLeft w:val="0"/>
          <w:marRight w:val="0"/>
          <w:marTop w:val="0"/>
          <w:marBottom w:val="0"/>
          <w:divBdr>
            <w:top w:val="none" w:sz="0" w:space="0" w:color="auto"/>
            <w:left w:val="none" w:sz="0" w:space="0" w:color="auto"/>
            <w:bottom w:val="none" w:sz="0" w:space="0" w:color="auto"/>
            <w:right w:val="none" w:sz="0" w:space="0" w:color="auto"/>
          </w:divBdr>
        </w:div>
        <w:div w:id="769395436">
          <w:marLeft w:val="0"/>
          <w:marRight w:val="0"/>
          <w:marTop w:val="0"/>
          <w:marBottom w:val="0"/>
          <w:divBdr>
            <w:top w:val="none" w:sz="0" w:space="0" w:color="auto"/>
            <w:left w:val="none" w:sz="0" w:space="0" w:color="auto"/>
            <w:bottom w:val="none" w:sz="0" w:space="0" w:color="auto"/>
            <w:right w:val="none" w:sz="0" w:space="0" w:color="auto"/>
          </w:divBdr>
        </w:div>
        <w:div w:id="769395437">
          <w:marLeft w:val="0"/>
          <w:marRight w:val="0"/>
          <w:marTop w:val="0"/>
          <w:marBottom w:val="0"/>
          <w:divBdr>
            <w:top w:val="none" w:sz="0" w:space="0" w:color="auto"/>
            <w:left w:val="none" w:sz="0" w:space="0" w:color="auto"/>
            <w:bottom w:val="none" w:sz="0" w:space="0" w:color="auto"/>
            <w:right w:val="none" w:sz="0" w:space="0" w:color="auto"/>
          </w:divBdr>
        </w:div>
        <w:div w:id="769395438">
          <w:marLeft w:val="0"/>
          <w:marRight w:val="0"/>
          <w:marTop w:val="0"/>
          <w:marBottom w:val="0"/>
          <w:divBdr>
            <w:top w:val="none" w:sz="0" w:space="0" w:color="auto"/>
            <w:left w:val="none" w:sz="0" w:space="0" w:color="auto"/>
            <w:bottom w:val="none" w:sz="0" w:space="0" w:color="auto"/>
            <w:right w:val="none" w:sz="0" w:space="0" w:color="auto"/>
          </w:divBdr>
        </w:div>
        <w:div w:id="769395439">
          <w:marLeft w:val="0"/>
          <w:marRight w:val="0"/>
          <w:marTop w:val="0"/>
          <w:marBottom w:val="0"/>
          <w:divBdr>
            <w:top w:val="none" w:sz="0" w:space="0" w:color="auto"/>
            <w:left w:val="none" w:sz="0" w:space="0" w:color="auto"/>
            <w:bottom w:val="none" w:sz="0" w:space="0" w:color="auto"/>
            <w:right w:val="none" w:sz="0" w:space="0" w:color="auto"/>
          </w:divBdr>
        </w:div>
        <w:div w:id="769395440">
          <w:marLeft w:val="0"/>
          <w:marRight w:val="0"/>
          <w:marTop w:val="0"/>
          <w:marBottom w:val="0"/>
          <w:divBdr>
            <w:top w:val="none" w:sz="0" w:space="0" w:color="auto"/>
            <w:left w:val="none" w:sz="0" w:space="0" w:color="auto"/>
            <w:bottom w:val="none" w:sz="0" w:space="0" w:color="auto"/>
            <w:right w:val="none" w:sz="0" w:space="0" w:color="auto"/>
          </w:divBdr>
        </w:div>
        <w:div w:id="769395441">
          <w:marLeft w:val="0"/>
          <w:marRight w:val="0"/>
          <w:marTop w:val="0"/>
          <w:marBottom w:val="0"/>
          <w:divBdr>
            <w:top w:val="none" w:sz="0" w:space="0" w:color="auto"/>
            <w:left w:val="none" w:sz="0" w:space="0" w:color="auto"/>
            <w:bottom w:val="none" w:sz="0" w:space="0" w:color="auto"/>
            <w:right w:val="none" w:sz="0" w:space="0" w:color="auto"/>
          </w:divBdr>
        </w:div>
        <w:div w:id="769395442">
          <w:marLeft w:val="0"/>
          <w:marRight w:val="0"/>
          <w:marTop w:val="0"/>
          <w:marBottom w:val="0"/>
          <w:divBdr>
            <w:top w:val="none" w:sz="0" w:space="0" w:color="auto"/>
            <w:left w:val="none" w:sz="0" w:space="0" w:color="auto"/>
            <w:bottom w:val="none" w:sz="0" w:space="0" w:color="auto"/>
            <w:right w:val="none" w:sz="0" w:space="0" w:color="auto"/>
          </w:divBdr>
        </w:div>
        <w:div w:id="769395443">
          <w:marLeft w:val="0"/>
          <w:marRight w:val="0"/>
          <w:marTop w:val="0"/>
          <w:marBottom w:val="0"/>
          <w:divBdr>
            <w:top w:val="none" w:sz="0" w:space="0" w:color="auto"/>
            <w:left w:val="none" w:sz="0" w:space="0" w:color="auto"/>
            <w:bottom w:val="none" w:sz="0" w:space="0" w:color="auto"/>
            <w:right w:val="none" w:sz="0" w:space="0" w:color="auto"/>
          </w:divBdr>
        </w:div>
        <w:div w:id="769395444">
          <w:marLeft w:val="0"/>
          <w:marRight w:val="0"/>
          <w:marTop w:val="0"/>
          <w:marBottom w:val="0"/>
          <w:divBdr>
            <w:top w:val="none" w:sz="0" w:space="0" w:color="auto"/>
            <w:left w:val="none" w:sz="0" w:space="0" w:color="auto"/>
            <w:bottom w:val="none" w:sz="0" w:space="0" w:color="auto"/>
            <w:right w:val="none" w:sz="0" w:space="0" w:color="auto"/>
          </w:divBdr>
        </w:div>
        <w:div w:id="769395445">
          <w:marLeft w:val="0"/>
          <w:marRight w:val="0"/>
          <w:marTop w:val="0"/>
          <w:marBottom w:val="0"/>
          <w:divBdr>
            <w:top w:val="none" w:sz="0" w:space="0" w:color="auto"/>
            <w:left w:val="none" w:sz="0" w:space="0" w:color="auto"/>
            <w:bottom w:val="none" w:sz="0" w:space="0" w:color="auto"/>
            <w:right w:val="none" w:sz="0" w:space="0" w:color="auto"/>
          </w:divBdr>
        </w:div>
        <w:div w:id="769395446">
          <w:marLeft w:val="0"/>
          <w:marRight w:val="0"/>
          <w:marTop w:val="0"/>
          <w:marBottom w:val="0"/>
          <w:divBdr>
            <w:top w:val="none" w:sz="0" w:space="0" w:color="auto"/>
            <w:left w:val="none" w:sz="0" w:space="0" w:color="auto"/>
            <w:bottom w:val="none" w:sz="0" w:space="0" w:color="auto"/>
            <w:right w:val="none" w:sz="0" w:space="0" w:color="auto"/>
          </w:divBdr>
        </w:div>
        <w:div w:id="769395447">
          <w:marLeft w:val="0"/>
          <w:marRight w:val="0"/>
          <w:marTop w:val="0"/>
          <w:marBottom w:val="0"/>
          <w:divBdr>
            <w:top w:val="none" w:sz="0" w:space="0" w:color="auto"/>
            <w:left w:val="none" w:sz="0" w:space="0" w:color="auto"/>
            <w:bottom w:val="none" w:sz="0" w:space="0" w:color="auto"/>
            <w:right w:val="none" w:sz="0" w:space="0" w:color="auto"/>
          </w:divBdr>
        </w:div>
        <w:div w:id="769395448">
          <w:marLeft w:val="0"/>
          <w:marRight w:val="0"/>
          <w:marTop w:val="0"/>
          <w:marBottom w:val="0"/>
          <w:divBdr>
            <w:top w:val="none" w:sz="0" w:space="0" w:color="auto"/>
            <w:left w:val="none" w:sz="0" w:space="0" w:color="auto"/>
            <w:bottom w:val="none" w:sz="0" w:space="0" w:color="auto"/>
            <w:right w:val="none" w:sz="0" w:space="0" w:color="auto"/>
          </w:divBdr>
        </w:div>
        <w:div w:id="769395449">
          <w:marLeft w:val="0"/>
          <w:marRight w:val="0"/>
          <w:marTop w:val="0"/>
          <w:marBottom w:val="0"/>
          <w:divBdr>
            <w:top w:val="none" w:sz="0" w:space="0" w:color="auto"/>
            <w:left w:val="none" w:sz="0" w:space="0" w:color="auto"/>
            <w:bottom w:val="none" w:sz="0" w:space="0" w:color="auto"/>
            <w:right w:val="none" w:sz="0" w:space="0" w:color="auto"/>
          </w:divBdr>
        </w:div>
        <w:div w:id="769395450">
          <w:marLeft w:val="0"/>
          <w:marRight w:val="0"/>
          <w:marTop w:val="0"/>
          <w:marBottom w:val="0"/>
          <w:divBdr>
            <w:top w:val="none" w:sz="0" w:space="0" w:color="auto"/>
            <w:left w:val="none" w:sz="0" w:space="0" w:color="auto"/>
            <w:bottom w:val="none" w:sz="0" w:space="0" w:color="auto"/>
            <w:right w:val="none" w:sz="0" w:space="0" w:color="auto"/>
          </w:divBdr>
        </w:div>
        <w:div w:id="769395451">
          <w:marLeft w:val="0"/>
          <w:marRight w:val="0"/>
          <w:marTop w:val="0"/>
          <w:marBottom w:val="0"/>
          <w:divBdr>
            <w:top w:val="none" w:sz="0" w:space="0" w:color="auto"/>
            <w:left w:val="none" w:sz="0" w:space="0" w:color="auto"/>
            <w:bottom w:val="none" w:sz="0" w:space="0" w:color="auto"/>
            <w:right w:val="none" w:sz="0" w:space="0" w:color="auto"/>
          </w:divBdr>
        </w:div>
        <w:div w:id="769395452">
          <w:marLeft w:val="0"/>
          <w:marRight w:val="0"/>
          <w:marTop w:val="0"/>
          <w:marBottom w:val="0"/>
          <w:divBdr>
            <w:top w:val="none" w:sz="0" w:space="0" w:color="auto"/>
            <w:left w:val="none" w:sz="0" w:space="0" w:color="auto"/>
            <w:bottom w:val="none" w:sz="0" w:space="0" w:color="auto"/>
            <w:right w:val="none" w:sz="0" w:space="0" w:color="auto"/>
          </w:divBdr>
        </w:div>
        <w:div w:id="769395453">
          <w:marLeft w:val="0"/>
          <w:marRight w:val="0"/>
          <w:marTop w:val="0"/>
          <w:marBottom w:val="0"/>
          <w:divBdr>
            <w:top w:val="none" w:sz="0" w:space="0" w:color="auto"/>
            <w:left w:val="none" w:sz="0" w:space="0" w:color="auto"/>
            <w:bottom w:val="none" w:sz="0" w:space="0" w:color="auto"/>
            <w:right w:val="none" w:sz="0" w:space="0" w:color="auto"/>
          </w:divBdr>
        </w:div>
        <w:div w:id="769395454">
          <w:marLeft w:val="0"/>
          <w:marRight w:val="0"/>
          <w:marTop w:val="0"/>
          <w:marBottom w:val="0"/>
          <w:divBdr>
            <w:top w:val="none" w:sz="0" w:space="0" w:color="auto"/>
            <w:left w:val="none" w:sz="0" w:space="0" w:color="auto"/>
            <w:bottom w:val="none" w:sz="0" w:space="0" w:color="auto"/>
            <w:right w:val="none" w:sz="0" w:space="0" w:color="auto"/>
          </w:divBdr>
        </w:div>
        <w:div w:id="769395455">
          <w:marLeft w:val="0"/>
          <w:marRight w:val="0"/>
          <w:marTop w:val="0"/>
          <w:marBottom w:val="0"/>
          <w:divBdr>
            <w:top w:val="none" w:sz="0" w:space="0" w:color="auto"/>
            <w:left w:val="none" w:sz="0" w:space="0" w:color="auto"/>
            <w:bottom w:val="none" w:sz="0" w:space="0" w:color="auto"/>
            <w:right w:val="none" w:sz="0" w:space="0" w:color="auto"/>
          </w:divBdr>
        </w:div>
      </w:divsChild>
    </w:div>
    <w:div w:id="1458134509">
      <w:bodyDiv w:val="1"/>
      <w:marLeft w:val="0"/>
      <w:marRight w:val="0"/>
      <w:marTop w:val="0"/>
      <w:marBottom w:val="0"/>
      <w:divBdr>
        <w:top w:val="none" w:sz="0" w:space="0" w:color="auto"/>
        <w:left w:val="none" w:sz="0" w:space="0" w:color="auto"/>
        <w:bottom w:val="none" w:sz="0" w:space="0" w:color="auto"/>
        <w:right w:val="none" w:sz="0" w:space="0" w:color="auto"/>
      </w:divBdr>
    </w:div>
    <w:div w:id="176619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953</TotalTime>
  <Pages>10</Pages>
  <Words>3527</Words>
  <Characters>20813</Characters>
  <Application>Microsoft Office Word</Application>
  <DocSecurity>0</DocSecurity>
  <Lines>173</Lines>
  <Paragraphs>48</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24292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Prokupek</dc:creator>
  <cp:lastModifiedBy>Zdenek</cp:lastModifiedBy>
  <cp:revision>263</cp:revision>
  <cp:lastPrinted>2018-09-05T08:29:00Z</cp:lastPrinted>
  <dcterms:created xsi:type="dcterms:W3CDTF">2018-01-19T09:20:00Z</dcterms:created>
  <dcterms:modified xsi:type="dcterms:W3CDTF">2020-05-01T11:14:00Z</dcterms:modified>
</cp:coreProperties>
</file>