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33"/>
        <w:gridCol w:w="2977"/>
      </w:tblGrid>
      <w:tr w:rsidR="00E35CB4" w:rsidRPr="00870914" w14:paraId="09FC596F" w14:textId="77777777" w:rsidTr="001276F9">
        <w:trPr>
          <w:trHeight w:val="1274"/>
        </w:trPr>
        <w:tc>
          <w:tcPr>
            <w:tcW w:w="6733" w:type="dxa"/>
          </w:tcPr>
          <w:p w14:paraId="40BA7426" w14:textId="77777777" w:rsidR="00E35CB4" w:rsidRPr="00870914" w:rsidRDefault="00E35CB4" w:rsidP="001276F9">
            <w:pPr>
              <w:jc w:val="center"/>
              <w:rPr>
                <w:b/>
              </w:rPr>
            </w:pPr>
            <w:r w:rsidRPr="00870914">
              <w:rPr>
                <w:b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0" allowOverlap="1" wp14:anchorId="50973541" wp14:editId="53E2DEAC">
                      <wp:simplePos x="0" y="0"/>
                      <wp:positionH relativeFrom="column">
                        <wp:posOffset>14605</wp:posOffset>
                      </wp:positionH>
                      <wp:positionV relativeFrom="paragraph">
                        <wp:posOffset>762634</wp:posOffset>
                      </wp:positionV>
                      <wp:extent cx="6120130" cy="0"/>
                      <wp:effectExtent l="0" t="0" r="13970" b="19050"/>
                      <wp:wrapNone/>
                      <wp:docPr id="3" name="Přímá spojnic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2013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9F7D904" id="Přímá spojnice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.15pt,60.05pt" to="483.05pt,6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" o:allowincell="f" strokeweight="1pt"/>
                  </w:pict>
                </mc:Fallback>
              </mc:AlternateContent>
            </w:r>
            <w:r w:rsidRPr="00870914">
              <w:rPr>
                <w:b/>
              </w:rPr>
              <w:t>Energeticko-technická</w:t>
            </w:r>
          </w:p>
          <w:p w14:paraId="4C06BD94" w14:textId="77777777" w:rsidR="00E35CB4" w:rsidRPr="00870914" w:rsidRDefault="00E35CB4" w:rsidP="001276F9">
            <w:pPr>
              <w:jc w:val="center"/>
              <w:rPr>
                <w:b/>
              </w:rPr>
            </w:pPr>
            <w:r w:rsidRPr="00870914">
              <w:rPr>
                <w:b/>
              </w:rPr>
              <w:t>poradenská a projekční kancelář</w:t>
            </w:r>
          </w:p>
          <w:p w14:paraId="39A3C68F" w14:textId="77777777" w:rsidR="00E35CB4" w:rsidRPr="00870914" w:rsidRDefault="00E35CB4" w:rsidP="001276F9">
            <w:pPr>
              <w:rPr>
                <w:sz w:val="16"/>
              </w:rPr>
            </w:pPr>
          </w:p>
          <w:p w14:paraId="5B053616" w14:textId="77777777" w:rsidR="00E35CB4" w:rsidRPr="00870914" w:rsidRDefault="00E35CB4" w:rsidP="001276F9">
            <w:pPr>
              <w:jc w:val="center"/>
              <w:rPr>
                <w:sz w:val="20"/>
                <w:szCs w:val="20"/>
              </w:rPr>
            </w:pPr>
            <w:r w:rsidRPr="00870914">
              <w:rPr>
                <w:sz w:val="20"/>
                <w:szCs w:val="20"/>
              </w:rPr>
              <w:t>Lannova třída 205/16, 370 01 České Budějovice</w:t>
            </w:r>
          </w:p>
          <w:p w14:paraId="71F8D789" w14:textId="77777777" w:rsidR="00E35CB4" w:rsidRPr="00870914" w:rsidRDefault="00E35CB4" w:rsidP="001276F9">
            <w:pPr>
              <w:jc w:val="center"/>
            </w:pPr>
            <w:r w:rsidRPr="00870914">
              <w:rPr>
                <w:sz w:val="20"/>
                <w:szCs w:val="20"/>
              </w:rPr>
              <w:t>Tel.: 606 455 511            e-mail: skarda@cb-energo.cz</w:t>
            </w:r>
          </w:p>
        </w:tc>
        <w:tc>
          <w:tcPr>
            <w:tcW w:w="2977" w:type="dxa"/>
          </w:tcPr>
          <w:p w14:paraId="72719209" w14:textId="77777777" w:rsidR="00E35CB4" w:rsidRPr="00870914" w:rsidRDefault="00E35CB4" w:rsidP="001276F9">
            <w:pPr>
              <w:pStyle w:val="Zkladntextodsazen2"/>
              <w:spacing w:line="180" w:lineRule="auto"/>
              <w:ind w:left="-70"/>
              <w:rPr>
                <w:rFonts w:ascii="Arial" w:hAnsi="Arial"/>
                <w:sz w:val="22"/>
              </w:rPr>
            </w:pPr>
            <w:r w:rsidRPr="00870914">
              <w:rPr>
                <w:rFonts w:ascii="Arial" w:hAnsi="Arial"/>
                <w:noProof/>
                <w:sz w:val="22"/>
              </w:rPr>
              <w:drawing>
                <wp:inline distT="0" distB="0" distL="0" distR="0" wp14:anchorId="41854114" wp14:editId="301E78E1">
                  <wp:extent cx="1932305" cy="793750"/>
                  <wp:effectExtent l="0" t="0" r="0" b="6350"/>
                  <wp:docPr id="1" name="Obrázek 1" descr="cb-energo_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cb-energo_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2305" cy="793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0FFBC09" w14:textId="77777777" w:rsidR="00E35CB4" w:rsidRPr="00870914" w:rsidRDefault="00E35CB4" w:rsidP="00E35CB4"/>
    <w:p w14:paraId="383ED150" w14:textId="77777777" w:rsidR="00B51BA0" w:rsidRDefault="00B51BA0" w:rsidP="00B51BA0">
      <w:pPr>
        <w:pStyle w:val="Nadpis7"/>
        <w:tabs>
          <w:tab w:val="left" w:pos="567"/>
          <w:tab w:val="left" w:pos="1134"/>
          <w:tab w:val="left" w:pos="1701"/>
        </w:tabs>
        <w:ind w:left="1410" w:hanging="1410"/>
        <w:rPr>
          <w:b/>
        </w:rPr>
      </w:pPr>
      <w:r w:rsidRPr="00460A69">
        <w:t>Stavba:</w:t>
      </w:r>
      <w:r w:rsidRPr="00460A69">
        <w:tab/>
      </w:r>
      <w:r>
        <w:tab/>
      </w:r>
      <w:r>
        <w:tab/>
        <w:t xml:space="preserve">NOVOSTAVBA BYTOVÉHO DOMU  </w:t>
      </w:r>
    </w:p>
    <w:p w14:paraId="5CF0CA58" w14:textId="77777777" w:rsidR="00B51BA0" w:rsidRPr="009C6F6D" w:rsidRDefault="00B51BA0" w:rsidP="00B51BA0">
      <w:pPr>
        <w:tabs>
          <w:tab w:val="left" w:pos="1701"/>
        </w:tabs>
      </w:pPr>
      <w:r>
        <w:tab/>
      </w:r>
      <w:r w:rsidRPr="00C87EF7">
        <w:t xml:space="preserve">na </w:t>
      </w:r>
      <w:proofErr w:type="spellStart"/>
      <w:proofErr w:type="gramStart"/>
      <w:r w:rsidRPr="00C87EF7">
        <w:t>p.č</w:t>
      </w:r>
      <w:proofErr w:type="spellEnd"/>
      <w:r w:rsidRPr="00C87EF7">
        <w:t>.</w:t>
      </w:r>
      <w:proofErr w:type="gramEnd"/>
      <w:r w:rsidRPr="00C87EF7">
        <w:t xml:space="preserve"> 2156, 2147 </w:t>
      </w:r>
      <w:r>
        <w:t>a</w:t>
      </w:r>
      <w:r w:rsidRPr="00C87EF7">
        <w:t xml:space="preserve"> 110/1 v </w:t>
      </w:r>
      <w:proofErr w:type="spellStart"/>
      <w:r w:rsidRPr="00C87EF7">
        <w:t>k.ú</w:t>
      </w:r>
      <w:proofErr w:type="spellEnd"/>
      <w:r w:rsidRPr="00C87EF7">
        <w:t>. Dolní Dvořiště</w:t>
      </w:r>
    </w:p>
    <w:p w14:paraId="1C8F7B78" w14:textId="77777777" w:rsidR="00B51BA0" w:rsidRDefault="00B51BA0" w:rsidP="00B51BA0">
      <w:pPr>
        <w:pStyle w:val="Nadpis7"/>
        <w:tabs>
          <w:tab w:val="left" w:pos="567"/>
          <w:tab w:val="left" w:pos="1134"/>
          <w:tab w:val="left" w:pos="1701"/>
        </w:tabs>
        <w:ind w:left="1410" w:hanging="1410"/>
        <w:rPr>
          <w:b/>
        </w:rPr>
      </w:pPr>
    </w:p>
    <w:p w14:paraId="47807AD8" w14:textId="77777777" w:rsidR="00B51BA0" w:rsidRDefault="00B51BA0" w:rsidP="00B51BA0">
      <w:pPr>
        <w:pStyle w:val="Nadpis7"/>
        <w:tabs>
          <w:tab w:val="left" w:pos="567"/>
          <w:tab w:val="left" w:pos="1134"/>
          <w:tab w:val="left" w:pos="1701"/>
        </w:tabs>
        <w:ind w:left="1410" w:hanging="1410"/>
        <w:rPr>
          <w:b/>
        </w:rPr>
      </w:pPr>
      <w:r w:rsidRPr="00460A69">
        <w:t xml:space="preserve">Investor: </w:t>
      </w:r>
      <w:r w:rsidRPr="00460A69">
        <w:tab/>
      </w:r>
      <w:r w:rsidRPr="00460A69">
        <w:tab/>
      </w:r>
      <w:r>
        <w:tab/>
      </w:r>
      <w:r w:rsidRPr="00C87EF7">
        <w:t xml:space="preserve">OBEC DOLNÍ DVOŘIŠTĚ, </w:t>
      </w:r>
    </w:p>
    <w:p w14:paraId="26F5788D" w14:textId="77777777" w:rsidR="00B51BA0" w:rsidRPr="00161552" w:rsidRDefault="00B51BA0" w:rsidP="00B51BA0">
      <w:pPr>
        <w:pStyle w:val="Nadpis7"/>
        <w:tabs>
          <w:tab w:val="left" w:pos="567"/>
          <w:tab w:val="left" w:pos="1134"/>
          <w:tab w:val="left" w:pos="1701"/>
        </w:tabs>
        <w:ind w:left="1410" w:hanging="1410"/>
        <w:rPr>
          <w:b/>
        </w:rPr>
      </w:pPr>
      <w:r>
        <w:tab/>
      </w:r>
      <w:r>
        <w:tab/>
      </w:r>
      <w:r>
        <w:tab/>
      </w:r>
      <w:r>
        <w:tab/>
      </w:r>
      <w:r w:rsidRPr="00C87EF7">
        <w:t>DOLNÍ DVOŘIŠTĚ 62, 382 72 DOLNÍ DVOŘIŠTĚ</w:t>
      </w:r>
      <w:r>
        <w:tab/>
      </w:r>
      <w:r>
        <w:tab/>
      </w:r>
    </w:p>
    <w:p w14:paraId="321E8906" w14:textId="77777777" w:rsidR="00B51BA0" w:rsidRDefault="00B51BA0" w:rsidP="00B51BA0">
      <w:pPr>
        <w:tabs>
          <w:tab w:val="left" w:pos="1701"/>
        </w:tabs>
      </w:pPr>
    </w:p>
    <w:p w14:paraId="127D6717" w14:textId="2E9FD140" w:rsidR="00B51BA0" w:rsidRPr="009C6F6D" w:rsidRDefault="00B51BA0" w:rsidP="00B51BA0">
      <w:pPr>
        <w:pStyle w:val="Nadpis7"/>
        <w:tabs>
          <w:tab w:val="left" w:pos="1206"/>
          <w:tab w:val="left" w:pos="1701"/>
        </w:tabs>
        <w:ind w:left="1410" w:hanging="1410"/>
        <w:rPr>
          <w:b/>
        </w:rPr>
      </w:pPr>
      <w:r w:rsidRPr="009C6F6D">
        <w:t>Stupeň PD:</w:t>
      </w:r>
      <w:r w:rsidRPr="009C6F6D">
        <w:tab/>
      </w:r>
      <w:r>
        <w:tab/>
      </w:r>
      <w:r>
        <w:tab/>
      </w:r>
      <w:r w:rsidRPr="009C6F6D">
        <w:t xml:space="preserve">Dokumentace pro </w:t>
      </w:r>
      <w:r w:rsidR="003B0105">
        <w:t>provedení stavby</w:t>
      </w:r>
    </w:p>
    <w:p w14:paraId="7EF12AB8" w14:textId="77777777" w:rsidR="00AE5527" w:rsidRPr="00870914" w:rsidRDefault="00AE5527" w:rsidP="00713728">
      <w:pPr>
        <w:spacing w:after="120" w:line="276" w:lineRule="auto"/>
        <w:rPr>
          <w:b/>
        </w:rPr>
      </w:pPr>
    </w:p>
    <w:p w14:paraId="630BBC81" w14:textId="4A451351" w:rsidR="000B1673" w:rsidRDefault="00713728" w:rsidP="000B1673">
      <w:pPr>
        <w:pStyle w:val="-wm-msonormal"/>
        <w:spacing w:before="60" w:beforeAutospacing="0" w:after="60" w:afterAutospacing="0"/>
      </w:pPr>
      <w:r w:rsidRPr="00870914">
        <w:t xml:space="preserve">Část projektu: </w:t>
      </w:r>
      <w:r>
        <w:tab/>
      </w:r>
      <w:r>
        <w:tab/>
      </w:r>
      <w:proofErr w:type="gramStart"/>
      <w:r w:rsidR="000B1673" w:rsidRPr="000B1673">
        <w:rPr>
          <w:rFonts w:eastAsia="Times New Roman"/>
        </w:rPr>
        <w:t>D.1.4.3</w:t>
      </w:r>
      <w:proofErr w:type="gramEnd"/>
      <w:r w:rsidR="000B1673" w:rsidRPr="000B1673">
        <w:rPr>
          <w:rFonts w:eastAsia="Times New Roman"/>
        </w:rPr>
        <w:t xml:space="preserve">    VZDUCHOTECHNIKA </w:t>
      </w:r>
    </w:p>
    <w:p w14:paraId="7033CF89" w14:textId="3EC9E966" w:rsidR="00D83776" w:rsidRDefault="00D83776" w:rsidP="00D83776">
      <w:pPr>
        <w:spacing w:after="120" w:line="276" w:lineRule="auto"/>
      </w:pPr>
      <w:bookmarkStart w:id="0" w:name="_GoBack"/>
      <w:bookmarkEnd w:id="0"/>
    </w:p>
    <w:p w14:paraId="0EAD9CDB" w14:textId="77777777" w:rsidR="00713728" w:rsidRPr="00870914" w:rsidRDefault="00713728" w:rsidP="00713728">
      <w:pPr>
        <w:spacing w:line="276" w:lineRule="auto"/>
      </w:pPr>
    </w:p>
    <w:p w14:paraId="50BE40D9" w14:textId="77777777" w:rsidR="00713728" w:rsidRDefault="00713728" w:rsidP="00713728">
      <w:pPr>
        <w:rPr>
          <w:sz w:val="22"/>
          <w:szCs w:val="22"/>
        </w:rPr>
      </w:pPr>
    </w:p>
    <w:p w14:paraId="2DCAB081" w14:textId="77777777" w:rsidR="00713728" w:rsidRPr="00870914" w:rsidRDefault="00713728" w:rsidP="00713728">
      <w:pPr>
        <w:rPr>
          <w:sz w:val="22"/>
          <w:szCs w:val="22"/>
        </w:rPr>
      </w:pPr>
    </w:p>
    <w:p w14:paraId="53E21F60" w14:textId="77777777" w:rsidR="00713728" w:rsidRPr="00870914" w:rsidRDefault="00713728" w:rsidP="00713728">
      <w:pPr>
        <w:rPr>
          <w:sz w:val="22"/>
          <w:szCs w:val="22"/>
        </w:rPr>
      </w:pPr>
    </w:p>
    <w:p w14:paraId="24DA8FE7" w14:textId="2AC1F9BA" w:rsidR="00713728" w:rsidRPr="00870914" w:rsidRDefault="00D83776" w:rsidP="00713728">
      <w:pPr>
        <w:spacing w:line="360" w:lineRule="auto"/>
        <w:jc w:val="center"/>
        <w:rPr>
          <w:b/>
          <w:sz w:val="36"/>
        </w:rPr>
      </w:pPr>
      <w:proofErr w:type="gramStart"/>
      <w:r w:rsidRPr="00D83776">
        <w:rPr>
          <w:b/>
          <w:sz w:val="36"/>
        </w:rPr>
        <w:t>D.1.4.</w:t>
      </w:r>
      <w:r w:rsidR="000B1673">
        <w:rPr>
          <w:b/>
          <w:sz w:val="36"/>
        </w:rPr>
        <w:t>3</w:t>
      </w:r>
      <w:proofErr w:type="gramEnd"/>
      <w:r w:rsidRPr="00D83776">
        <w:rPr>
          <w:b/>
          <w:sz w:val="36"/>
        </w:rPr>
        <w:t xml:space="preserve"> – 01: </w:t>
      </w:r>
      <w:r w:rsidR="00713728" w:rsidRPr="00870914">
        <w:rPr>
          <w:b/>
          <w:sz w:val="36"/>
        </w:rPr>
        <w:t>Technická zpráva</w:t>
      </w:r>
      <w:r w:rsidR="0055436C">
        <w:rPr>
          <w:b/>
          <w:sz w:val="36"/>
        </w:rPr>
        <w:t xml:space="preserve"> - VZDUCHOTECHNIKA</w:t>
      </w:r>
    </w:p>
    <w:p w14:paraId="6FCF4537" w14:textId="77777777" w:rsidR="00713728" w:rsidRPr="00634A12" w:rsidRDefault="00713728" w:rsidP="00713728">
      <w:pPr>
        <w:rPr>
          <w:color w:val="ED7D31"/>
        </w:rPr>
      </w:pPr>
    </w:p>
    <w:p w14:paraId="7D9F46F0" w14:textId="77777777" w:rsidR="00713728" w:rsidRPr="00F2547E" w:rsidRDefault="00713728" w:rsidP="00713728"/>
    <w:p w14:paraId="62715E0C" w14:textId="77777777" w:rsidR="00713728" w:rsidRPr="003F5C11" w:rsidRDefault="00713728" w:rsidP="00713728">
      <w:r w:rsidRPr="003F5C11">
        <w:t>SEZNAM PŘÍLOH:</w:t>
      </w:r>
    </w:p>
    <w:p w14:paraId="3231CBC0" w14:textId="77777777" w:rsidR="00713728" w:rsidRPr="003F5C11" w:rsidRDefault="00713728" w:rsidP="00713728"/>
    <w:p w14:paraId="3B6252FA" w14:textId="011EDECA" w:rsidR="00713728" w:rsidRDefault="00713728" w:rsidP="00713728">
      <w:r>
        <w:t>POŘ. ČÍSLO</w:t>
      </w:r>
      <w:r>
        <w:tab/>
      </w:r>
      <w:r>
        <w:tab/>
      </w:r>
      <w:r>
        <w:tab/>
        <w:t>NÁZEV PŘÍLOHY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74A14">
        <w:tab/>
      </w:r>
      <w:r w:rsidR="00074A14">
        <w:tab/>
      </w:r>
      <w:r w:rsidR="00074A14">
        <w:tab/>
      </w:r>
      <w:r w:rsidR="00074A14">
        <w:tab/>
      </w:r>
      <w:r w:rsidRPr="003F5C11">
        <w:t>MĚŘÍTKO</w:t>
      </w:r>
    </w:p>
    <w:p w14:paraId="1855A7C7" w14:textId="77777777" w:rsidR="00074A14" w:rsidRPr="003F5C11" w:rsidRDefault="00074A14" w:rsidP="00713728"/>
    <w:p w14:paraId="46160C93" w14:textId="2174EFB7" w:rsidR="00713728" w:rsidRDefault="00D83776" w:rsidP="00713728">
      <w:proofErr w:type="gramStart"/>
      <w:r w:rsidRPr="00D83776">
        <w:t>D.1.4.</w:t>
      </w:r>
      <w:r w:rsidR="000B1673">
        <w:t>3</w:t>
      </w:r>
      <w:proofErr w:type="gramEnd"/>
      <w:r w:rsidRPr="00D83776">
        <w:t xml:space="preserve"> </w:t>
      </w:r>
      <w:r>
        <w:t>- 01</w:t>
      </w:r>
      <w:r>
        <w:tab/>
      </w:r>
      <w:r>
        <w:tab/>
      </w:r>
      <w:r>
        <w:tab/>
      </w:r>
      <w:r w:rsidR="00713728">
        <w:t>Technická zpráva</w:t>
      </w:r>
      <w:r w:rsidR="00713728">
        <w:tab/>
      </w:r>
      <w:r w:rsidR="00B51BA0">
        <w:tab/>
      </w:r>
      <w:r w:rsidR="00B51BA0">
        <w:tab/>
      </w:r>
      <w:r w:rsidR="00B51BA0">
        <w:tab/>
      </w:r>
      <w:r w:rsidR="00B51BA0">
        <w:tab/>
      </w:r>
      <w:r w:rsidR="00B51BA0">
        <w:tab/>
      </w:r>
      <w:r w:rsidR="00B51BA0">
        <w:tab/>
      </w:r>
      <w:r w:rsidR="00B51BA0">
        <w:tab/>
      </w:r>
      <w:r w:rsidR="00B51BA0">
        <w:tab/>
      </w:r>
      <w:r w:rsidR="00B51BA0">
        <w:tab/>
      </w:r>
      <w:r w:rsidR="00B51BA0">
        <w:tab/>
      </w:r>
      <w:r w:rsidR="00074A14">
        <w:tab/>
      </w:r>
      <w:r w:rsidR="00074A14">
        <w:tab/>
      </w:r>
      <w:r w:rsidR="00074A14">
        <w:tab/>
      </w:r>
      <w:r w:rsidR="00074A14">
        <w:tab/>
      </w:r>
      <w:r w:rsidR="00074A14">
        <w:tab/>
      </w:r>
      <w:r w:rsidR="00713728">
        <w:t>---</w:t>
      </w:r>
    </w:p>
    <w:p w14:paraId="643F7D1E" w14:textId="4C7DE448" w:rsidR="00713728" w:rsidRDefault="000B1673" w:rsidP="00713728">
      <w:proofErr w:type="gramStart"/>
      <w:r>
        <w:t>D.1.4.3</w:t>
      </w:r>
      <w:proofErr w:type="gramEnd"/>
      <w:r w:rsidR="00D83776" w:rsidRPr="00D83776">
        <w:t xml:space="preserve"> </w:t>
      </w:r>
      <w:r w:rsidR="00D83776">
        <w:t>- 0</w:t>
      </w:r>
      <w:r w:rsidR="00B51BA0">
        <w:t>2</w:t>
      </w:r>
      <w:r w:rsidR="00D83776">
        <w:tab/>
      </w:r>
      <w:r w:rsidR="00D83776">
        <w:tab/>
      </w:r>
      <w:r w:rsidR="00D83776">
        <w:tab/>
      </w:r>
      <w:r>
        <w:t>Půdorys 1NP</w:t>
      </w:r>
      <w:r w:rsidR="00B51BA0">
        <w:tab/>
      </w:r>
      <w:r w:rsidR="00B51BA0">
        <w:tab/>
      </w:r>
      <w:r w:rsidR="00B51BA0">
        <w:tab/>
      </w:r>
      <w:r w:rsidR="00B51BA0">
        <w:tab/>
      </w:r>
      <w:r w:rsidR="00B51BA0">
        <w:tab/>
      </w:r>
      <w:r w:rsidR="00B51BA0">
        <w:tab/>
      </w:r>
      <w:r w:rsidR="00B51BA0">
        <w:tab/>
      </w:r>
      <w:r w:rsidR="00B51BA0">
        <w:tab/>
      </w:r>
      <w:r w:rsidR="00B51BA0">
        <w:tab/>
      </w:r>
      <w:r w:rsidR="00B51BA0">
        <w:tab/>
      </w:r>
      <w:r w:rsidR="00713728">
        <w:tab/>
      </w:r>
      <w:r w:rsidR="00713728">
        <w:tab/>
      </w:r>
      <w:r w:rsidR="00074A14">
        <w:tab/>
      </w:r>
      <w:r w:rsidR="00074A14">
        <w:tab/>
      </w:r>
      <w:r w:rsidR="00074A14">
        <w:tab/>
      </w:r>
      <w:r w:rsidR="00074A14">
        <w:tab/>
      </w:r>
      <w:r w:rsidR="00074A14">
        <w:tab/>
      </w:r>
      <w:r w:rsidR="00713728">
        <w:t>1:</w:t>
      </w:r>
      <w:r w:rsidR="003B0105">
        <w:t>50</w:t>
      </w:r>
    </w:p>
    <w:p w14:paraId="084DF524" w14:textId="0FF970E4" w:rsidR="00074A14" w:rsidRDefault="000B1673" w:rsidP="00713728">
      <w:proofErr w:type="gramStart"/>
      <w:r>
        <w:t>D.1.4.3</w:t>
      </w:r>
      <w:proofErr w:type="gramEnd"/>
      <w:r w:rsidR="00D83776" w:rsidRPr="00D83776">
        <w:t xml:space="preserve"> </w:t>
      </w:r>
      <w:r w:rsidR="00D83776">
        <w:t>- 0</w:t>
      </w:r>
      <w:r w:rsidR="00B51BA0">
        <w:t>3</w:t>
      </w:r>
      <w:r>
        <w:tab/>
      </w:r>
      <w:r>
        <w:tab/>
      </w:r>
      <w:r>
        <w:tab/>
        <w:t>Půdorys 2NP</w:t>
      </w:r>
      <w:r w:rsidR="00B51BA0">
        <w:tab/>
      </w:r>
      <w:r w:rsidR="00B51BA0">
        <w:tab/>
      </w:r>
      <w:r w:rsidR="00B51BA0">
        <w:tab/>
      </w:r>
      <w:r w:rsidR="00B51BA0">
        <w:tab/>
      </w:r>
      <w:r w:rsidR="00B51BA0">
        <w:tab/>
      </w:r>
      <w:r w:rsidR="00B51BA0">
        <w:tab/>
      </w:r>
      <w:r w:rsidR="00B51BA0">
        <w:tab/>
      </w:r>
      <w:r w:rsidR="00B51BA0">
        <w:tab/>
      </w:r>
      <w:r w:rsidR="00B51BA0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1:</w:t>
      </w:r>
      <w:r w:rsidR="003B0105">
        <w:t>50</w:t>
      </w:r>
    </w:p>
    <w:p w14:paraId="1DBC94E8" w14:textId="3425E64B" w:rsidR="000B1673" w:rsidRDefault="000B1673" w:rsidP="00713728">
      <w:proofErr w:type="gramStart"/>
      <w:r>
        <w:t>D.1.4.3</w:t>
      </w:r>
      <w:proofErr w:type="gramEnd"/>
      <w:r w:rsidRPr="00D83776">
        <w:t xml:space="preserve"> </w:t>
      </w:r>
      <w:r w:rsidR="00B51BA0">
        <w:t>- 04</w:t>
      </w:r>
      <w:r>
        <w:tab/>
      </w:r>
      <w:r>
        <w:tab/>
      </w:r>
      <w:r>
        <w:tab/>
      </w:r>
      <w:r w:rsidR="00B51BA0">
        <w:t>Půdorys 3NP</w:t>
      </w:r>
      <w:r w:rsidR="00B51BA0">
        <w:tab/>
      </w:r>
      <w:r w:rsidR="00B51BA0">
        <w:tab/>
      </w:r>
      <w:r w:rsidR="00B51BA0">
        <w:tab/>
      </w:r>
      <w:r w:rsidR="00B51BA0">
        <w:tab/>
      </w:r>
      <w:r w:rsidR="00B51BA0">
        <w:tab/>
      </w:r>
      <w:r w:rsidR="00B51BA0">
        <w:tab/>
      </w:r>
      <w:r w:rsidR="00B51BA0">
        <w:tab/>
      </w:r>
      <w:r w:rsidR="00B51BA0">
        <w:tab/>
      </w:r>
      <w:r w:rsidR="00B51BA0">
        <w:tab/>
      </w:r>
      <w:r w:rsidR="00B51BA0">
        <w:tab/>
      </w:r>
      <w:r w:rsidR="00B51BA0">
        <w:tab/>
      </w:r>
      <w:r w:rsidR="00B51BA0">
        <w:tab/>
      </w:r>
      <w:r w:rsidR="00B51BA0">
        <w:tab/>
      </w:r>
      <w:r w:rsidR="00B51BA0">
        <w:tab/>
      </w:r>
      <w:r w:rsidR="00B51BA0">
        <w:tab/>
      </w:r>
      <w:r w:rsidR="00B51BA0">
        <w:tab/>
      </w:r>
      <w:r w:rsidR="00B51BA0">
        <w:tab/>
        <w:t>1:</w:t>
      </w:r>
      <w:r w:rsidR="003B0105">
        <w:t>50</w:t>
      </w:r>
    </w:p>
    <w:p w14:paraId="08811D81" w14:textId="089CBEC7" w:rsidR="000B1673" w:rsidRDefault="000B1673" w:rsidP="000B1673">
      <w:proofErr w:type="gramStart"/>
      <w:r>
        <w:t>D.1.4.3</w:t>
      </w:r>
      <w:proofErr w:type="gramEnd"/>
      <w:r w:rsidRPr="00D83776">
        <w:t xml:space="preserve"> </w:t>
      </w:r>
      <w:r w:rsidR="00B51BA0">
        <w:t>- 05</w:t>
      </w:r>
      <w:r>
        <w:tab/>
      </w:r>
      <w:r>
        <w:tab/>
      </w:r>
      <w:r>
        <w:tab/>
      </w:r>
      <w:r w:rsidR="00B51BA0">
        <w:t>Půdorys střechy</w:t>
      </w:r>
      <w:r w:rsidR="00B51BA0">
        <w:tab/>
      </w:r>
      <w:r w:rsidR="00B51BA0">
        <w:tab/>
      </w:r>
      <w:r w:rsidR="00B51BA0">
        <w:tab/>
      </w:r>
      <w:r w:rsidR="00B51BA0">
        <w:tab/>
      </w:r>
      <w:r w:rsidR="00B51BA0">
        <w:tab/>
      </w:r>
      <w:r w:rsidR="00B51BA0">
        <w:tab/>
      </w:r>
      <w:r w:rsidR="00B51BA0">
        <w:tab/>
      </w:r>
      <w:r w:rsidR="00B51BA0">
        <w:tab/>
      </w:r>
      <w:r w:rsidR="00B51BA0">
        <w:tab/>
      </w:r>
      <w:r w:rsidR="00B51BA0">
        <w:tab/>
      </w:r>
      <w:r w:rsidR="00B51BA0">
        <w:tab/>
      </w:r>
      <w:r w:rsidR="00B51BA0">
        <w:tab/>
      </w:r>
      <w:r w:rsidR="00B51BA0">
        <w:tab/>
      </w:r>
      <w:r w:rsidR="00B51BA0">
        <w:tab/>
      </w:r>
      <w:r w:rsidR="00B51BA0">
        <w:tab/>
      </w:r>
      <w:r w:rsidR="00B51BA0">
        <w:tab/>
        <w:t>1:</w:t>
      </w:r>
      <w:r w:rsidR="003B0105">
        <w:t>50</w:t>
      </w:r>
    </w:p>
    <w:p w14:paraId="0B732B2A" w14:textId="7F38685B" w:rsidR="003B0105" w:rsidRDefault="003B0105" w:rsidP="003B0105">
      <w:proofErr w:type="gramStart"/>
      <w:r>
        <w:t>D.1.4.3</w:t>
      </w:r>
      <w:proofErr w:type="gramEnd"/>
      <w:r w:rsidRPr="00D83776">
        <w:t xml:space="preserve"> </w:t>
      </w:r>
      <w:r>
        <w:t>- 0</w:t>
      </w:r>
      <w:r>
        <w:t>6</w:t>
      </w:r>
      <w:r>
        <w:tab/>
      </w:r>
      <w:r>
        <w:tab/>
      </w:r>
      <w:r>
        <w:tab/>
      </w:r>
      <w:r>
        <w:t>Řez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1:50</w:t>
      </w:r>
    </w:p>
    <w:p w14:paraId="5EF357B5" w14:textId="48F24B0F" w:rsidR="003B0105" w:rsidRDefault="003B0105" w:rsidP="003B0105">
      <w:proofErr w:type="gramStart"/>
      <w:r>
        <w:t>D.1.4.3</w:t>
      </w:r>
      <w:proofErr w:type="gramEnd"/>
      <w:r w:rsidRPr="00D83776">
        <w:t xml:space="preserve"> </w:t>
      </w:r>
      <w:r>
        <w:t>- 0</w:t>
      </w:r>
      <w:r>
        <w:t>7</w:t>
      </w:r>
      <w:r>
        <w:tab/>
      </w:r>
      <w:r>
        <w:tab/>
      </w:r>
      <w:r>
        <w:tab/>
      </w:r>
      <w:r>
        <w:t>Specifikace materiálu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---</w:t>
      </w:r>
    </w:p>
    <w:p w14:paraId="60ABAAF7" w14:textId="77777777" w:rsidR="003B0105" w:rsidRDefault="003B0105" w:rsidP="003B0105"/>
    <w:p w14:paraId="168BC78D" w14:textId="77777777" w:rsidR="003B0105" w:rsidRDefault="003B0105" w:rsidP="000B1673"/>
    <w:p w14:paraId="582B9D20" w14:textId="77777777" w:rsidR="00713728" w:rsidRDefault="00713728" w:rsidP="00713728"/>
    <w:p w14:paraId="1C37B596" w14:textId="77777777" w:rsidR="00713728" w:rsidRDefault="00713728" w:rsidP="00713728"/>
    <w:p w14:paraId="3FE9D097" w14:textId="77777777" w:rsidR="00CE0D2B" w:rsidRDefault="00CE0D2B" w:rsidP="00713728"/>
    <w:p w14:paraId="0AEFE46D" w14:textId="77777777" w:rsidR="000B1673" w:rsidRDefault="000B1673" w:rsidP="00713728"/>
    <w:p w14:paraId="301AE22C" w14:textId="77777777" w:rsidR="000B1673" w:rsidRDefault="000B1673" w:rsidP="00713728"/>
    <w:p w14:paraId="08AB7DD6" w14:textId="29124035" w:rsidR="00713728" w:rsidRDefault="00713728" w:rsidP="00713728">
      <w:r>
        <w:t>České Budějovice</w:t>
      </w:r>
    </w:p>
    <w:p w14:paraId="7948FE3F" w14:textId="12365764" w:rsidR="00CE0D2B" w:rsidRDefault="00713728" w:rsidP="003B0105">
      <w:r w:rsidRPr="00870914">
        <w:t xml:space="preserve">Vypracoval: </w:t>
      </w:r>
      <w:r w:rsidR="00CE0D2B">
        <w:t>Ing. Brožek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B0105">
        <w:t>06/2021</w:t>
      </w:r>
    </w:p>
    <w:sectPr w:rsidR="00CE0D2B" w:rsidSect="00380F5E">
      <w:foot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E86693" w14:textId="77777777" w:rsidR="008D2B90" w:rsidRDefault="008D2B90" w:rsidP="00380F5E">
      <w:r>
        <w:separator/>
      </w:r>
    </w:p>
  </w:endnote>
  <w:endnote w:type="continuationSeparator" w:id="0">
    <w:p w14:paraId="10DA52A2" w14:textId="77777777" w:rsidR="008D2B90" w:rsidRDefault="008D2B90" w:rsidP="00380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97E5BB" w14:textId="56FD33F3" w:rsidR="001276F9" w:rsidRPr="00380F5E" w:rsidRDefault="001276F9">
    <w:pPr>
      <w:pStyle w:val="Zpat"/>
      <w:jc w:val="center"/>
      <w:rPr>
        <w:color w:val="808080" w:themeColor="background1" w:themeShade="80"/>
      </w:rPr>
    </w:pPr>
  </w:p>
  <w:p w14:paraId="2154F161" w14:textId="77777777" w:rsidR="001276F9" w:rsidRDefault="001276F9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856A58" w14:textId="77777777" w:rsidR="008D2B90" w:rsidRDefault="008D2B90" w:rsidP="00380F5E">
      <w:r>
        <w:separator/>
      </w:r>
    </w:p>
  </w:footnote>
  <w:footnote w:type="continuationSeparator" w:id="0">
    <w:p w14:paraId="7920BAA8" w14:textId="77777777" w:rsidR="008D2B90" w:rsidRDefault="008D2B90" w:rsidP="00380F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</w:abstractNum>
  <w:abstractNum w:abstractNumId="3" w15:restartNumberingAfterBreak="0">
    <w:nsid w:val="05745F3D"/>
    <w:multiLevelType w:val="singleLevel"/>
    <w:tmpl w:val="078A8F6E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A5479BB"/>
    <w:multiLevelType w:val="hybridMultilevel"/>
    <w:tmpl w:val="B238A21A"/>
    <w:lvl w:ilvl="0" w:tplc="B44EC70C">
      <w:start w:val="1"/>
      <w:numFmt w:val="bullet"/>
      <w:lvlText w:val="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1319653A"/>
    <w:multiLevelType w:val="multilevel"/>
    <w:tmpl w:val="72D23B30"/>
    <w:styleLink w:val="WW8Num3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 w:cs="Symbol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6" w15:restartNumberingAfterBreak="0">
    <w:nsid w:val="14DB467E"/>
    <w:multiLevelType w:val="hybridMultilevel"/>
    <w:tmpl w:val="29FCED36"/>
    <w:lvl w:ilvl="0" w:tplc="00000003">
      <w:numFmt w:val="bullet"/>
      <w:lvlText w:val="-"/>
      <w:lvlJc w:val="left"/>
      <w:pPr>
        <w:ind w:left="1004" w:hanging="360"/>
      </w:pPr>
      <w:rPr>
        <w:rFonts w:ascii="Times New Roman" w:hAnsi="Times New Roman"/>
        <w:b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90B6815"/>
    <w:multiLevelType w:val="multilevel"/>
    <w:tmpl w:val="94CA8B1C"/>
    <w:styleLink w:val="WW8Num4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2D3A5692"/>
    <w:multiLevelType w:val="hybridMultilevel"/>
    <w:tmpl w:val="38DEE55E"/>
    <w:lvl w:ilvl="0" w:tplc="0B5AF47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ascii="Times New Roman" w:hAnsi="Times New Roman" w:cs="Times New Roman" w:hint="default"/>
        <w:b/>
        <w:sz w:val="25"/>
        <w:szCs w:val="25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9" w15:restartNumberingAfterBreak="0">
    <w:nsid w:val="34E02D9F"/>
    <w:multiLevelType w:val="hybridMultilevel"/>
    <w:tmpl w:val="4C0CDCB8"/>
    <w:lvl w:ilvl="0" w:tplc="0405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0" w15:restartNumberingAfterBreak="0">
    <w:nsid w:val="3A03452F"/>
    <w:multiLevelType w:val="hybridMultilevel"/>
    <w:tmpl w:val="B63A648A"/>
    <w:lvl w:ilvl="0" w:tplc="8DE6448A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C2143E"/>
    <w:multiLevelType w:val="hybridMultilevel"/>
    <w:tmpl w:val="A7F01C44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EC6684"/>
    <w:multiLevelType w:val="hybridMultilevel"/>
    <w:tmpl w:val="55F644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0E03C0"/>
    <w:multiLevelType w:val="multilevel"/>
    <w:tmpl w:val="198EACFE"/>
    <w:styleLink w:val="WW8Num2"/>
    <w:lvl w:ilvl="0">
      <w:numFmt w:val="bullet"/>
      <w:lvlText w:val="-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4" w15:restartNumberingAfterBreak="0">
    <w:nsid w:val="599615AD"/>
    <w:multiLevelType w:val="multilevel"/>
    <w:tmpl w:val="A288ECBC"/>
    <w:styleLink w:val="WW8Num8"/>
    <w:lvl w:ilvl="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1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5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3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0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47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4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80" w:hanging="360"/>
      </w:pPr>
      <w:rPr>
        <w:rFonts w:ascii="Wingdings" w:hAnsi="Wingdings" w:cs="Wingdings"/>
      </w:rPr>
    </w:lvl>
  </w:abstractNum>
  <w:abstractNum w:abstractNumId="15" w15:restartNumberingAfterBreak="0">
    <w:nsid w:val="5A506ECB"/>
    <w:multiLevelType w:val="hybridMultilevel"/>
    <w:tmpl w:val="46E4276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981AA8"/>
    <w:multiLevelType w:val="hybridMultilevel"/>
    <w:tmpl w:val="A2CC0E1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660185"/>
    <w:multiLevelType w:val="hybridMultilevel"/>
    <w:tmpl w:val="252A1280"/>
    <w:lvl w:ilvl="0" w:tplc="81B0D6C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8A4798"/>
    <w:multiLevelType w:val="hybridMultilevel"/>
    <w:tmpl w:val="98B02AF6"/>
    <w:lvl w:ilvl="0" w:tplc="0405000F">
      <w:start w:val="1"/>
      <w:numFmt w:val="decimal"/>
      <w:lvlText w:val="%1."/>
      <w:lvlJc w:val="left"/>
      <w:pPr>
        <w:ind w:left="1778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693728"/>
    <w:multiLevelType w:val="hybridMultilevel"/>
    <w:tmpl w:val="A3F213B8"/>
    <w:lvl w:ilvl="0" w:tplc="040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D440EF"/>
    <w:multiLevelType w:val="hybridMultilevel"/>
    <w:tmpl w:val="C0F85EB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"/>
  </w:num>
  <w:num w:numId="3">
    <w:abstractNumId w:val="8"/>
  </w:num>
  <w:num w:numId="4">
    <w:abstractNumId w:val="10"/>
  </w:num>
  <w:num w:numId="5">
    <w:abstractNumId w:val="3"/>
  </w:num>
  <w:num w:numId="6">
    <w:abstractNumId w:val="0"/>
  </w:num>
  <w:num w:numId="7">
    <w:abstractNumId w:val="2"/>
  </w:num>
  <w:num w:numId="8">
    <w:abstractNumId w:val="14"/>
  </w:num>
  <w:num w:numId="9">
    <w:abstractNumId w:val="19"/>
  </w:num>
  <w:num w:numId="10">
    <w:abstractNumId w:val="13"/>
  </w:num>
  <w:num w:numId="11">
    <w:abstractNumId w:val="5"/>
  </w:num>
  <w:num w:numId="12">
    <w:abstractNumId w:val="7"/>
  </w:num>
  <w:num w:numId="13">
    <w:abstractNumId w:val="7"/>
  </w:num>
  <w:num w:numId="14">
    <w:abstractNumId w:val="13"/>
  </w:num>
  <w:num w:numId="15">
    <w:abstractNumId w:val="4"/>
  </w:num>
  <w:num w:numId="16">
    <w:abstractNumId w:val="9"/>
  </w:num>
  <w:num w:numId="17">
    <w:abstractNumId w:val="17"/>
  </w:num>
  <w:num w:numId="18">
    <w:abstractNumId w:val="20"/>
  </w:num>
  <w:num w:numId="19">
    <w:abstractNumId w:val="16"/>
  </w:num>
  <w:num w:numId="20">
    <w:abstractNumId w:val="15"/>
  </w:num>
  <w:num w:numId="21">
    <w:abstractNumId w:val="11"/>
  </w:num>
  <w:num w:numId="22">
    <w:abstractNumId w:val="12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CB4"/>
    <w:rsid w:val="000379CA"/>
    <w:rsid w:val="00043059"/>
    <w:rsid w:val="00045857"/>
    <w:rsid w:val="00074A14"/>
    <w:rsid w:val="00097FD8"/>
    <w:rsid w:val="000B1673"/>
    <w:rsid w:val="000B3098"/>
    <w:rsid w:val="000E3B5B"/>
    <w:rsid w:val="000E569D"/>
    <w:rsid w:val="0011496B"/>
    <w:rsid w:val="001166EF"/>
    <w:rsid w:val="001276F9"/>
    <w:rsid w:val="001320DE"/>
    <w:rsid w:val="00135FC6"/>
    <w:rsid w:val="00175B26"/>
    <w:rsid w:val="00182401"/>
    <w:rsid w:val="001F62C7"/>
    <w:rsid w:val="0021246E"/>
    <w:rsid w:val="00212C7F"/>
    <w:rsid w:val="00253D34"/>
    <w:rsid w:val="00257900"/>
    <w:rsid w:val="002C1670"/>
    <w:rsid w:val="002F4671"/>
    <w:rsid w:val="0030003F"/>
    <w:rsid w:val="00321481"/>
    <w:rsid w:val="00367E77"/>
    <w:rsid w:val="003724DB"/>
    <w:rsid w:val="00380F5E"/>
    <w:rsid w:val="00381523"/>
    <w:rsid w:val="003B0105"/>
    <w:rsid w:val="003C78E8"/>
    <w:rsid w:val="004024A2"/>
    <w:rsid w:val="0041013A"/>
    <w:rsid w:val="00423091"/>
    <w:rsid w:val="004249E0"/>
    <w:rsid w:val="0046273B"/>
    <w:rsid w:val="00474BDE"/>
    <w:rsid w:val="00490996"/>
    <w:rsid w:val="00503ED0"/>
    <w:rsid w:val="00545A53"/>
    <w:rsid w:val="00552E79"/>
    <w:rsid w:val="0055436C"/>
    <w:rsid w:val="00580426"/>
    <w:rsid w:val="005B0693"/>
    <w:rsid w:val="006123C9"/>
    <w:rsid w:val="006C3AFC"/>
    <w:rsid w:val="00713728"/>
    <w:rsid w:val="00720DB0"/>
    <w:rsid w:val="0072131C"/>
    <w:rsid w:val="00731127"/>
    <w:rsid w:val="00792CCA"/>
    <w:rsid w:val="007D5BED"/>
    <w:rsid w:val="007F2657"/>
    <w:rsid w:val="008217F9"/>
    <w:rsid w:val="008222B7"/>
    <w:rsid w:val="00870914"/>
    <w:rsid w:val="00890377"/>
    <w:rsid w:val="008947E5"/>
    <w:rsid w:val="008A2B51"/>
    <w:rsid w:val="008D2B90"/>
    <w:rsid w:val="008F1543"/>
    <w:rsid w:val="00914172"/>
    <w:rsid w:val="00920A06"/>
    <w:rsid w:val="00920A49"/>
    <w:rsid w:val="00951B08"/>
    <w:rsid w:val="009639B2"/>
    <w:rsid w:val="00963F87"/>
    <w:rsid w:val="00980E93"/>
    <w:rsid w:val="009A0315"/>
    <w:rsid w:val="009A6B5D"/>
    <w:rsid w:val="009B1DA0"/>
    <w:rsid w:val="009C7CFF"/>
    <w:rsid w:val="009D00A3"/>
    <w:rsid w:val="009E3209"/>
    <w:rsid w:val="009E34A9"/>
    <w:rsid w:val="00A06CCB"/>
    <w:rsid w:val="00A13AEB"/>
    <w:rsid w:val="00A432CA"/>
    <w:rsid w:val="00A440D2"/>
    <w:rsid w:val="00A74D48"/>
    <w:rsid w:val="00A84600"/>
    <w:rsid w:val="00AA7DE9"/>
    <w:rsid w:val="00AB0999"/>
    <w:rsid w:val="00AC12F3"/>
    <w:rsid w:val="00AE5527"/>
    <w:rsid w:val="00B11790"/>
    <w:rsid w:val="00B30848"/>
    <w:rsid w:val="00B43106"/>
    <w:rsid w:val="00B51BA0"/>
    <w:rsid w:val="00B629F6"/>
    <w:rsid w:val="00BB721A"/>
    <w:rsid w:val="00BC58DC"/>
    <w:rsid w:val="00BD3AE8"/>
    <w:rsid w:val="00C03084"/>
    <w:rsid w:val="00C04CBD"/>
    <w:rsid w:val="00C205A2"/>
    <w:rsid w:val="00C611A9"/>
    <w:rsid w:val="00C82E5B"/>
    <w:rsid w:val="00C934B0"/>
    <w:rsid w:val="00CD1E4C"/>
    <w:rsid w:val="00CE0D2B"/>
    <w:rsid w:val="00CF1F30"/>
    <w:rsid w:val="00D73D0C"/>
    <w:rsid w:val="00D83776"/>
    <w:rsid w:val="00D84CE2"/>
    <w:rsid w:val="00DC5283"/>
    <w:rsid w:val="00DC7062"/>
    <w:rsid w:val="00DF020F"/>
    <w:rsid w:val="00E00D2A"/>
    <w:rsid w:val="00E35CB4"/>
    <w:rsid w:val="00E43D22"/>
    <w:rsid w:val="00E468FE"/>
    <w:rsid w:val="00E7536F"/>
    <w:rsid w:val="00E77B9E"/>
    <w:rsid w:val="00EA7160"/>
    <w:rsid w:val="00ED1F3C"/>
    <w:rsid w:val="00F0384C"/>
    <w:rsid w:val="00F353EA"/>
    <w:rsid w:val="00F60AFD"/>
    <w:rsid w:val="00F65228"/>
    <w:rsid w:val="00F935D0"/>
    <w:rsid w:val="00F95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3062ABD"/>
  <w15:docId w15:val="{4CA0DEF3-A7C8-481B-AC6D-3FD06B53C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920A06"/>
    <w:pPr>
      <w:jc w:val="both"/>
    </w:pPr>
    <w:rPr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E35CB4"/>
    <w:pPr>
      <w:keepNext/>
      <w:spacing w:before="240" w:after="120"/>
      <w:outlineLvl w:val="0"/>
    </w:pPr>
    <w:rPr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552E79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E34A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5">
    <w:name w:val="heading 5"/>
    <w:basedOn w:val="Normln"/>
    <w:next w:val="Normln"/>
    <w:link w:val="Nadpis5Char"/>
    <w:qFormat/>
    <w:rsid w:val="00552E79"/>
    <w:pPr>
      <w:keepNext/>
      <w:tabs>
        <w:tab w:val="left" w:pos="284"/>
        <w:tab w:val="left" w:pos="426"/>
      </w:tabs>
      <w:outlineLvl w:val="4"/>
    </w:pPr>
  </w:style>
  <w:style w:type="paragraph" w:styleId="Nadpis6">
    <w:name w:val="heading 6"/>
    <w:basedOn w:val="Normln"/>
    <w:next w:val="Normln"/>
    <w:link w:val="Nadpis6Char"/>
    <w:qFormat/>
    <w:rsid w:val="00552E79"/>
    <w:pPr>
      <w:keepNext/>
      <w:tabs>
        <w:tab w:val="left" w:pos="142"/>
        <w:tab w:val="left" w:pos="426"/>
      </w:tabs>
      <w:outlineLvl w:val="5"/>
    </w:pPr>
  </w:style>
  <w:style w:type="paragraph" w:styleId="Nadpis7">
    <w:name w:val="heading 7"/>
    <w:basedOn w:val="Normln"/>
    <w:next w:val="Normln"/>
    <w:link w:val="Nadpis7Char"/>
    <w:qFormat/>
    <w:rsid w:val="00552E79"/>
    <w:pPr>
      <w:spacing w:before="240" w:after="60"/>
      <w:outlineLvl w:val="6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link w:val="Nadpis2"/>
    <w:uiPriority w:val="9"/>
    <w:semiHidden/>
    <w:rsid w:val="00552E79"/>
    <w:rPr>
      <w:rFonts w:asciiTheme="majorHAnsi" w:eastAsiaTheme="majorEastAsia" w:hAnsiTheme="majorHAnsi" w:cstheme="majorBidi"/>
      <w:b/>
      <w:bCs/>
      <w:i/>
      <w:iCs/>
      <w:sz w:val="28"/>
      <w:szCs w:val="28"/>
      <w:lang w:eastAsia="cs-CZ"/>
    </w:rPr>
  </w:style>
  <w:style w:type="character" w:customStyle="1" w:styleId="Nadpis1Char">
    <w:name w:val="Nadpis 1 Char"/>
    <w:link w:val="Nadpis1"/>
    <w:uiPriority w:val="9"/>
    <w:rsid w:val="00E35CB4"/>
    <w:rPr>
      <w:b/>
      <w:bCs/>
      <w:kern w:val="32"/>
      <w:sz w:val="32"/>
      <w:szCs w:val="32"/>
      <w:lang w:eastAsia="cs-CZ"/>
    </w:rPr>
  </w:style>
  <w:style w:type="character" w:customStyle="1" w:styleId="Nadpis5Char">
    <w:name w:val="Nadpis 5 Char"/>
    <w:basedOn w:val="Standardnpsmoodstavce"/>
    <w:link w:val="Nadpis5"/>
    <w:rsid w:val="00552E79"/>
    <w:rPr>
      <w:sz w:val="24"/>
      <w:lang w:eastAsia="cs-CZ"/>
    </w:rPr>
  </w:style>
  <w:style w:type="character" w:customStyle="1" w:styleId="Nadpis6Char">
    <w:name w:val="Nadpis 6 Char"/>
    <w:basedOn w:val="Standardnpsmoodstavce"/>
    <w:link w:val="Nadpis6"/>
    <w:rsid w:val="00552E79"/>
    <w:rPr>
      <w:sz w:val="24"/>
      <w:lang w:eastAsia="cs-CZ"/>
    </w:rPr>
  </w:style>
  <w:style w:type="character" w:customStyle="1" w:styleId="Nadpis7Char">
    <w:name w:val="Nadpis 7 Char"/>
    <w:basedOn w:val="Standardnpsmoodstavce"/>
    <w:link w:val="Nadpis7"/>
    <w:rsid w:val="00552E79"/>
    <w:rPr>
      <w:sz w:val="24"/>
      <w:szCs w:val="24"/>
      <w:lang w:eastAsia="cs-CZ"/>
    </w:rPr>
  </w:style>
  <w:style w:type="paragraph" w:customStyle="1" w:styleId="Obsahtabulky">
    <w:name w:val="Obsah tabulky"/>
    <w:basedOn w:val="Zkladntext"/>
    <w:rsid w:val="00552E79"/>
    <w:pPr>
      <w:widowControl w:val="0"/>
      <w:suppressLineNumbers/>
      <w:suppressAutoHyphens/>
      <w:autoSpaceDE w:val="0"/>
      <w:spacing w:line="252" w:lineRule="auto"/>
      <w:ind w:firstLine="284"/>
    </w:pPr>
    <w:rPr>
      <w:rFonts w:ascii="Calibri" w:hAnsi="Calibri" w:cs="Arial"/>
      <w:sz w:val="21"/>
      <w:lang w:eastAsia="ar-SA"/>
    </w:rPr>
  </w:style>
  <w:style w:type="paragraph" w:styleId="Zkladntext">
    <w:name w:val="Body Text"/>
    <w:basedOn w:val="Normln"/>
    <w:link w:val="ZkladntextChar"/>
    <w:rsid w:val="00552E79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552E79"/>
    <w:rPr>
      <w:sz w:val="24"/>
      <w:lang w:eastAsia="cs-CZ"/>
    </w:rPr>
  </w:style>
  <w:style w:type="paragraph" w:customStyle="1" w:styleId="Nadpistabulky">
    <w:name w:val="Nadpis tabulky"/>
    <w:basedOn w:val="Obsahtabulky"/>
    <w:rsid w:val="00552E79"/>
    <w:pPr>
      <w:jc w:val="center"/>
    </w:pPr>
    <w:rPr>
      <w:b/>
      <w:i/>
    </w:rPr>
  </w:style>
  <w:style w:type="paragraph" w:styleId="Zhlav">
    <w:name w:val="header"/>
    <w:basedOn w:val="Normln"/>
    <w:link w:val="ZhlavChar"/>
    <w:uiPriority w:val="99"/>
    <w:unhideWhenUsed/>
    <w:rsid w:val="00552E79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552E79"/>
    <w:rPr>
      <w:sz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552E79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552E79"/>
    <w:rPr>
      <w:sz w:val="24"/>
      <w:lang w:eastAsia="cs-CZ"/>
    </w:rPr>
  </w:style>
  <w:style w:type="paragraph" w:styleId="Zkladntextodsazen2">
    <w:name w:val="Body Text Indent 2"/>
    <w:basedOn w:val="Normln"/>
    <w:link w:val="Zkladntextodsazen2Char"/>
    <w:rsid w:val="00552E79"/>
    <w:pPr>
      <w:ind w:left="7513"/>
    </w:pPr>
  </w:style>
  <w:style w:type="character" w:customStyle="1" w:styleId="Zkladntextodsazen2Char">
    <w:name w:val="Základní text odsazený 2 Char"/>
    <w:basedOn w:val="Standardnpsmoodstavce"/>
    <w:link w:val="Zkladntextodsazen2"/>
    <w:rsid w:val="00552E79"/>
    <w:rPr>
      <w:sz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35CB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35CB4"/>
    <w:rPr>
      <w:rFonts w:ascii="Tahoma" w:hAnsi="Tahoma" w:cs="Tahoma"/>
      <w:sz w:val="16"/>
      <w:szCs w:val="16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E35CB4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E35CB4"/>
    <w:rPr>
      <w:sz w:val="24"/>
      <w:szCs w:val="24"/>
      <w:lang w:eastAsia="cs-CZ"/>
    </w:rPr>
  </w:style>
  <w:style w:type="paragraph" w:styleId="Prosttext">
    <w:name w:val="Plain Text"/>
    <w:basedOn w:val="Normln"/>
    <w:link w:val="ProsttextChar"/>
    <w:rsid w:val="00E35CB4"/>
    <w:rPr>
      <w:rFonts w:ascii="Courier New" w:hAnsi="Courier New"/>
      <w:sz w:val="20"/>
      <w:szCs w:val="20"/>
    </w:rPr>
  </w:style>
  <w:style w:type="character" w:customStyle="1" w:styleId="ProsttextChar">
    <w:name w:val="Prostý text Char"/>
    <w:basedOn w:val="Standardnpsmoodstavce"/>
    <w:link w:val="Prosttext"/>
    <w:rsid w:val="00E35CB4"/>
    <w:rPr>
      <w:rFonts w:ascii="Courier New" w:hAnsi="Courier New"/>
      <w:lang w:eastAsia="cs-CZ"/>
    </w:rPr>
  </w:style>
  <w:style w:type="paragraph" w:styleId="Odstavecseseznamem">
    <w:name w:val="List Paragraph"/>
    <w:basedOn w:val="Normln"/>
    <w:uiPriority w:val="34"/>
    <w:qFormat/>
    <w:rsid w:val="00920A06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semiHidden/>
    <w:rsid w:val="009E34A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cs-CZ"/>
    </w:rPr>
  </w:style>
  <w:style w:type="paragraph" w:customStyle="1" w:styleId="Textbody">
    <w:name w:val="Text body"/>
    <w:basedOn w:val="Normln"/>
    <w:rsid w:val="00ED1F3C"/>
    <w:pPr>
      <w:suppressAutoHyphens/>
      <w:autoSpaceDN w:val="0"/>
      <w:jc w:val="left"/>
      <w:textAlignment w:val="baseline"/>
    </w:pPr>
    <w:rPr>
      <w:kern w:val="3"/>
      <w:szCs w:val="20"/>
      <w:lang w:eastAsia="zh-CN"/>
    </w:rPr>
  </w:style>
  <w:style w:type="paragraph" w:customStyle="1" w:styleId="Standard">
    <w:name w:val="Standard"/>
    <w:rsid w:val="009E3209"/>
    <w:pPr>
      <w:suppressAutoHyphens/>
      <w:autoSpaceDN w:val="0"/>
      <w:textAlignment w:val="baseline"/>
    </w:pPr>
    <w:rPr>
      <w:kern w:val="3"/>
      <w:sz w:val="24"/>
      <w:lang w:eastAsia="zh-CN"/>
    </w:rPr>
  </w:style>
  <w:style w:type="numbering" w:customStyle="1" w:styleId="WW8Num8">
    <w:name w:val="WW8Num8"/>
    <w:basedOn w:val="Bezseznamu"/>
    <w:rsid w:val="009E3209"/>
    <w:pPr>
      <w:numPr>
        <w:numId w:val="8"/>
      </w:numPr>
    </w:pPr>
  </w:style>
  <w:style w:type="paragraph" w:customStyle="1" w:styleId="-wm-msonormal">
    <w:name w:val="-wm-msonormal"/>
    <w:basedOn w:val="Normln"/>
    <w:rsid w:val="000B167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Prosttext2">
    <w:name w:val="Prostý text2"/>
    <w:basedOn w:val="Standard"/>
    <w:rsid w:val="000B1673"/>
  </w:style>
  <w:style w:type="paragraph" w:customStyle="1" w:styleId="Prosttext1">
    <w:name w:val="Prostý text1"/>
    <w:basedOn w:val="Standard"/>
    <w:rsid w:val="000B1673"/>
  </w:style>
  <w:style w:type="numbering" w:customStyle="1" w:styleId="WW8Num2">
    <w:name w:val="WW8Num2"/>
    <w:basedOn w:val="Bezseznamu"/>
    <w:rsid w:val="000B1673"/>
    <w:pPr>
      <w:numPr>
        <w:numId w:val="10"/>
      </w:numPr>
    </w:pPr>
  </w:style>
  <w:style w:type="numbering" w:customStyle="1" w:styleId="WW8Num3">
    <w:name w:val="WW8Num3"/>
    <w:basedOn w:val="Bezseznamu"/>
    <w:rsid w:val="000B1673"/>
    <w:pPr>
      <w:numPr>
        <w:numId w:val="11"/>
      </w:numPr>
    </w:pPr>
  </w:style>
  <w:style w:type="numbering" w:customStyle="1" w:styleId="WW8Num4">
    <w:name w:val="WW8Num4"/>
    <w:basedOn w:val="Bezseznamu"/>
    <w:rsid w:val="000B1673"/>
    <w:pPr>
      <w:numPr>
        <w:numId w:val="12"/>
      </w:numPr>
    </w:pPr>
  </w:style>
  <w:style w:type="paragraph" w:styleId="Podtitul">
    <w:name w:val="Subtitle"/>
    <w:basedOn w:val="Normln"/>
    <w:link w:val="PodtitulChar"/>
    <w:qFormat/>
    <w:rsid w:val="00CE0D2B"/>
    <w:pPr>
      <w:spacing w:before="240" w:after="120"/>
      <w:ind w:right="567" w:firstLine="340"/>
      <w:jc w:val="left"/>
    </w:pPr>
    <w:rPr>
      <w:rFonts w:ascii="Calibri" w:hAnsi="Calibri"/>
      <w:iCs/>
      <w:u w:val="single"/>
      <w:lang w:val="x-none" w:eastAsia="x-none"/>
    </w:rPr>
  </w:style>
  <w:style w:type="character" w:customStyle="1" w:styleId="PodtitulChar">
    <w:name w:val="Podtitul Char"/>
    <w:basedOn w:val="Standardnpsmoodstavce"/>
    <w:link w:val="Podtitul"/>
    <w:rsid w:val="00CE0D2B"/>
    <w:rPr>
      <w:rFonts w:ascii="Calibri" w:hAnsi="Calibri"/>
      <w:iCs/>
      <w:sz w:val="24"/>
      <w:szCs w:val="24"/>
      <w:u w:val="single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6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66FF25-AB97-4D5C-AAA4-7D0243983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5056</TotalTime>
  <Pages>1</Pages>
  <Words>139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zaloha</dc:creator>
  <cp:lastModifiedBy>Pavel Škarda</cp:lastModifiedBy>
  <cp:revision>45</cp:revision>
  <cp:lastPrinted>2021-02-04T11:08:00Z</cp:lastPrinted>
  <dcterms:created xsi:type="dcterms:W3CDTF">2019-04-30T06:23:00Z</dcterms:created>
  <dcterms:modified xsi:type="dcterms:W3CDTF">2021-07-15T06:53:00Z</dcterms:modified>
</cp:coreProperties>
</file>